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402B0" w14:textId="3E22E8BC" w:rsidR="00432E71" w:rsidRPr="00731494" w:rsidRDefault="00FB3258" w:rsidP="00432E71">
      <w:pPr>
        <w:pStyle w:val="Paragraf"/>
        <w:rPr>
          <w:rFonts w:ascii="Arial" w:hAnsi="Arial" w:cs="Arial"/>
        </w:rPr>
      </w:pPr>
      <w:r w:rsidRPr="00424428">
        <w:rPr>
          <w:rFonts w:ascii="Arial" w:hAnsi="Arial" w:cs="Arial"/>
        </w:rPr>
        <w:t>Št.:</w:t>
      </w:r>
      <w:r w:rsidR="00127127" w:rsidRPr="00424428">
        <w:rPr>
          <w:rFonts w:ascii="Arial" w:hAnsi="Arial" w:cs="Arial"/>
        </w:rPr>
        <w:t xml:space="preserve"> </w:t>
      </w:r>
      <w:r w:rsidR="00424428" w:rsidRPr="00424428">
        <w:rPr>
          <w:rFonts w:ascii="Arial" w:hAnsi="Arial" w:cs="Arial"/>
        </w:rPr>
        <w:t>845080118-044-26</w:t>
      </w:r>
      <w:r w:rsidR="00432E71" w:rsidRPr="00731494">
        <w:rPr>
          <w:rFonts w:ascii="Arial" w:hAnsi="Arial" w:cs="Arial"/>
        </w:rPr>
        <w:tab/>
      </w:r>
    </w:p>
    <w:p w14:paraId="7684B4A8" w14:textId="5EDECAC1" w:rsidR="00FB3258" w:rsidRPr="00731494" w:rsidRDefault="00FC2646" w:rsidP="00432E71">
      <w:pPr>
        <w:pStyle w:val="Paragraf"/>
        <w:rPr>
          <w:rFonts w:ascii="Arial" w:hAnsi="Arial" w:cs="Arial"/>
        </w:rPr>
      </w:pPr>
      <w:r w:rsidRPr="00731494">
        <w:rPr>
          <w:rFonts w:ascii="Arial" w:hAnsi="Arial" w:cs="Arial"/>
        </w:rPr>
        <w:tab/>
      </w:r>
    </w:p>
    <w:p w14:paraId="5C138A1D" w14:textId="77777777" w:rsidR="00043DDE" w:rsidRPr="00731494" w:rsidRDefault="00043DDE" w:rsidP="006975C6">
      <w:pPr>
        <w:pStyle w:val="Paragraf"/>
        <w:rPr>
          <w:rFonts w:ascii="Arial" w:hAnsi="Arial" w:cs="Arial"/>
        </w:rPr>
      </w:pPr>
    </w:p>
    <w:p w14:paraId="64C88858" w14:textId="77777777" w:rsidR="00432E71" w:rsidRPr="00731494" w:rsidRDefault="00432E71" w:rsidP="00432E71">
      <w:pPr>
        <w:pStyle w:val="Paragraf"/>
        <w:jc w:val="center"/>
        <w:rPr>
          <w:rFonts w:ascii="Arial" w:hAnsi="Arial" w:cs="Arial"/>
          <w:b/>
          <w:bCs/>
        </w:rPr>
      </w:pPr>
      <w:r w:rsidRPr="00731494">
        <w:rPr>
          <w:rFonts w:ascii="Arial" w:hAnsi="Arial" w:cs="Arial"/>
          <w:b/>
          <w:bCs/>
        </w:rPr>
        <w:t>NAROČNIK:</w:t>
      </w:r>
    </w:p>
    <w:p w14:paraId="7C238968" w14:textId="77777777" w:rsidR="00432E71" w:rsidRPr="00731494" w:rsidRDefault="00432E71" w:rsidP="00432E71">
      <w:pPr>
        <w:pStyle w:val="Paragraf"/>
        <w:jc w:val="center"/>
        <w:rPr>
          <w:rFonts w:ascii="Arial" w:hAnsi="Arial" w:cs="Arial"/>
          <w:b/>
          <w:bCs/>
        </w:rPr>
      </w:pPr>
      <w:r w:rsidRPr="00731494">
        <w:rPr>
          <w:rFonts w:ascii="Arial" w:hAnsi="Arial" w:cs="Arial"/>
          <w:b/>
          <w:bCs/>
          <w:noProof/>
        </w:rPr>
        <w:drawing>
          <wp:inline distT="0" distB="0" distL="0" distR="0" wp14:anchorId="5BA0CCB0" wp14:editId="0843A394">
            <wp:extent cx="5072743" cy="1430774"/>
            <wp:effectExtent l="0" t="0" r="0" b="0"/>
            <wp:docPr id="548748916"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748916" name="Picture 1" descr="Blue text on a black backgroun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81310" cy="1433190"/>
                    </a:xfrm>
                    <a:prstGeom prst="rect">
                      <a:avLst/>
                    </a:prstGeom>
                  </pic:spPr>
                </pic:pic>
              </a:graphicData>
            </a:graphic>
          </wp:inline>
        </w:drawing>
      </w:r>
    </w:p>
    <w:p w14:paraId="7A5B5B21" w14:textId="77777777" w:rsidR="00432E71" w:rsidRPr="00731494" w:rsidRDefault="00432E71" w:rsidP="00432E71">
      <w:pPr>
        <w:pStyle w:val="Paragraf"/>
        <w:jc w:val="center"/>
        <w:rPr>
          <w:rFonts w:ascii="Arial" w:hAnsi="Arial" w:cs="Arial"/>
          <w:b/>
          <w:bCs/>
        </w:rPr>
      </w:pPr>
      <w:r w:rsidRPr="00731494">
        <w:rPr>
          <w:rFonts w:ascii="Arial" w:hAnsi="Arial" w:cs="Arial"/>
          <w:b/>
          <w:bCs/>
        </w:rPr>
        <w:t>UNIVERZITETNI KLINIČNI CENTER LJUBLJANA</w:t>
      </w:r>
    </w:p>
    <w:p w14:paraId="1DC4070A" w14:textId="77777777" w:rsidR="00432E71" w:rsidRPr="00731494" w:rsidRDefault="00432E71" w:rsidP="00432E71">
      <w:pPr>
        <w:pStyle w:val="Paragraf"/>
        <w:jc w:val="center"/>
        <w:rPr>
          <w:rFonts w:ascii="Arial" w:hAnsi="Arial" w:cs="Arial"/>
        </w:rPr>
      </w:pPr>
      <w:r w:rsidRPr="00731494">
        <w:rPr>
          <w:rFonts w:ascii="Arial" w:hAnsi="Arial" w:cs="Arial"/>
        </w:rPr>
        <w:t>Zaloška cesta 2</w:t>
      </w:r>
    </w:p>
    <w:p w14:paraId="044EBC77" w14:textId="77777777" w:rsidR="00432E71" w:rsidRPr="00731494" w:rsidRDefault="00432E71" w:rsidP="00432E71">
      <w:pPr>
        <w:pStyle w:val="Paragraf"/>
        <w:jc w:val="center"/>
        <w:rPr>
          <w:rFonts w:ascii="Arial" w:hAnsi="Arial" w:cs="Arial"/>
        </w:rPr>
      </w:pPr>
      <w:r w:rsidRPr="00731494">
        <w:rPr>
          <w:rFonts w:ascii="Arial" w:hAnsi="Arial" w:cs="Arial"/>
        </w:rPr>
        <w:t>1000 Ljubljana</w:t>
      </w:r>
    </w:p>
    <w:p w14:paraId="035A606D" w14:textId="77777777" w:rsidR="00432E71" w:rsidRPr="00731494" w:rsidRDefault="00432E71"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731494" w14:paraId="37282EA9"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74A668C0" w14:textId="6FEA6935" w:rsidR="00FB3258" w:rsidRPr="00731494" w:rsidRDefault="00FB3258" w:rsidP="0033249E">
            <w:pPr>
              <w:pStyle w:val="Paragraf"/>
              <w:jc w:val="right"/>
              <w:rPr>
                <w:rFonts w:ascii="Arial" w:hAnsi="Arial" w:cs="Arial"/>
                <w:color w:val="BFBFBF" w:themeColor="background1" w:themeShade="BF"/>
              </w:rPr>
            </w:pPr>
            <w:r w:rsidRPr="00731494">
              <w:rPr>
                <w:rFonts w:ascii="Arial" w:hAnsi="Arial" w:cs="Arial"/>
                <w:color w:val="BFBFBF" w:themeColor="background1" w:themeShade="BF"/>
              </w:rPr>
              <w:t>RAZPISNA DOKUMENTACIJA</w:t>
            </w:r>
            <w:r w:rsidR="00432E71" w:rsidRPr="00731494">
              <w:rPr>
                <w:rFonts w:ascii="Arial" w:hAnsi="Arial" w:cs="Arial"/>
                <w:color w:val="BFBFBF" w:themeColor="background1" w:themeShade="BF"/>
              </w:rPr>
              <w:t xml:space="preserve"> za javno naročilo z naslovom:</w:t>
            </w:r>
          </w:p>
          <w:p w14:paraId="2F0D955F" w14:textId="10A40062" w:rsidR="00FB3258" w:rsidRPr="00731494" w:rsidRDefault="006B294B" w:rsidP="00FB3258">
            <w:pPr>
              <w:pStyle w:val="Paragraf"/>
              <w:spacing w:before="0"/>
              <w:jc w:val="right"/>
              <w:rPr>
                <w:rFonts w:ascii="Arial" w:hAnsi="Arial" w:cs="Arial"/>
                <w:sz w:val="44"/>
                <w:szCs w:val="44"/>
              </w:rPr>
            </w:pPr>
            <w:r w:rsidRPr="00731494">
              <w:rPr>
                <w:rFonts w:ascii="Arial" w:hAnsi="Arial" w:cs="Arial"/>
                <w:sz w:val="44"/>
                <w:szCs w:val="44"/>
              </w:rPr>
              <w:tab/>
            </w:r>
            <w:r w:rsidR="00984565" w:rsidRPr="00984565">
              <w:rPr>
                <w:rFonts w:ascii="Arial" w:hAnsi="Arial" w:cs="Arial"/>
                <w:sz w:val="44"/>
                <w:szCs w:val="44"/>
              </w:rPr>
              <w:t xml:space="preserve">Nakup terapevtskih dinamičnih blazin in </w:t>
            </w:r>
            <w:r w:rsidR="00650C0C">
              <w:rPr>
                <w:rFonts w:ascii="Arial" w:hAnsi="Arial" w:cs="Arial"/>
                <w:sz w:val="44"/>
                <w:szCs w:val="44"/>
              </w:rPr>
              <w:t>posteljnih vložkov</w:t>
            </w:r>
            <w:r w:rsidR="00984565" w:rsidRPr="00984565">
              <w:rPr>
                <w:rFonts w:ascii="Arial" w:hAnsi="Arial" w:cs="Arial"/>
                <w:sz w:val="44"/>
                <w:szCs w:val="44"/>
              </w:rPr>
              <w:t xml:space="preserve"> s prevleko za potrebe UKC Ljubljana</w:t>
            </w:r>
          </w:p>
        </w:tc>
      </w:tr>
    </w:tbl>
    <w:p w14:paraId="1B92D85F" w14:textId="77777777" w:rsidR="00FB3258" w:rsidRPr="00731494" w:rsidRDefault="00FB3258" w:rsidP="006975C6">
      <w:pPr>
        <w:pStyle w:val="Paragraf"/>
        <w:rPr>
          <w:rFonts w:ascii="Arial" w:hAnsi="Arial" w:cs="Arial"/>
        </w:rPr>
      </w:pPr>
    </w:p>
    <w:p w14:paraId="2DCE48D7" w14:textId="025F26E9" w:rsidR="00FB3258" w:rsidRPr="00731494" w:rsidRDefault="00FB3258" w:rsidP="006975C6">
      <w:pPr>
        <w:pStyle w:val="Paragraf"/>
        <w:rPr>
          <w:rFonts w:ascii="Arial" w:hAnsi="Arial" w:cs="Arial"/>
        </w:rPr>
      </w:pPr>
      <w:r w:rsidRPr="00731494">
        <w:rPr>
          <w:rFonts w:ascii="Arial" w:hAnsi="Arial" w:cs="Arial"/>
        </w:rPr>
        <w:t xml:space="preserve">Vrsta postopka: </w:t>
      </w:r>
      <w:r w:rsidR="007E2A57" w:rsidRPr="00731494">
        <w:rPr>
          <w:rFonts w:ascii="Arial" w:hAnsi="Arial" w:cs="Arial"/>
        </w:rPr>
        <w:tab/>
      </w:r>
      <w:r w:rsidR="007E2A57" w:rsidRPr="00731494">
        <w:rPr>
          <w:rFonts w:ascii="Arial" w:hAnsi="Arial" w:cs="Arial"/>
        </w:rPr>
        <w:tab/>
      </w:r>
      <w:r w:rsidRPr="00731494">
        <w:rPr>
          <w:rFonts w:ascii="Arial" w:hAnsi="Arial" w:cs="Arial"/>
        </w:rPr>
        <w:t>odprti postopek skladno s 40. členom ZJN-3</w:t>
      </w:r>
    </w:p>
    <w:p w14:paraId="5DCD1E5F" w14:textId="77777777" w:rsidR="00337E4D" w:rsidRPr="00731494" w:rsidRDefault="00337E4D">
      <w:pPr>
        <w:rPr>
          <w:rFonts w:ascii="Arial" w:hAnsi="Arial" w:cs="Arial"/>
          <w:sz w:val="18"/>
          <w:szCs w:val="18"/>
        </w:rPr>
      </w:pPr>
    </w:p>
    <w:p w14:paraId="2112FA2E" w14:textId="77777777" w:rsidR="00960022" w:rsidRPr="00731494" w:rsidRDefault="00E55B9D">
      <w:pPr>
        <w:rPr>
          <w:rFonts w:ascii="Arial" w:hAnsi="Arial" w:cs="Arial"/>
          <w:sz w:val="18"/>
          <w:szCs w:val="18"/>
        </w:rPr>
      </w:pPr>
      <w:r w:rsidRPr="00731494">
        <w:rPr>
          <w:rFonts w:ascii="Arial" w:hAnsi="Arial" w:cs="Arial"/>
        </w:rPr>
        <w:br w:type="page"/>
      </w:r>
    </w:p>
    <w:p w14:paraId="70147E1D" w14:textId="77777777" w:rsidR="00960022" w:rsidRPr="00731494" w:rsidRDefault="00960022" w:rsidP="006975C6">
      <w:pPr>
        <w:pStyle w:val="Paragraf"/>
        <w:rPr>
          <w:rFonts w:ascii="Arial" w:hAnsi="Arial" w:cs="Arial"/>
        </w:rPr>
        <w:sectPr w:rsidR="00960022" w:rsidRPr="00731494" w:rsidSect="00432E71">
          <w:headerReference w:type="default" r:id="rId9"/>
          <w:footerReference w:type="default" r:id="rId10"/>
          <w:pgSz w:w="11906" w:h="16838"/>
          <w:pgMar w:top="1418" w:right="1418" w:bottom="1418" w:left="1418" w:header="567" w:footer="596" w:gutter="0"/>
          <w:cols w:space="708"/>
          <w:titlePg/>
          <w:docGrid w:linePitch="360"/>
        </w:sectPr>
      </w:pPr>
    </w:p>
    <w:p w14:paraId="351F088E" w14:textId="77777777" w:rsidR="009A6465" w:rsidRPr="00731494" w:rsidRDefault="00CA7359" w:rsidP="00CA7359">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731494">
        <w:rPr>
          <w:rFonts w:ascii="Arial" w:hAnsi="Arial" w:cs="Arial"/>
          <w:color w:val="FFFFFF" w:themeColor="background1"/>
          <w:szCs w:val="26"/>
        </w:rPr>
        <w:lastRenderedPageBreak/>
        <w:t xml:space="preserve">Povabilo k oddaji ponudbe </w:t>
      </w:r>
    </w:p>
    <w:p w14:paraId="02981006" w14:textId="77777777" w:rsidR="009A6465" w:rsidRPr="00731494" w:rsidRDefault="00CA7359" w:rsidP="00CA7359">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sidRPr="00731494">
        <w:rPr>
          <w:rFonts w:ascii="Arial" w:hAnsi="Arial" w:cs="Arial"/>
          <w:color w:val="FFFFFF" w:themeColor="background1"/>
          <w:sz w:val="22"/>
          <w:szCs w:val="22"/>
        </w:rPr>
        <w:t>OSNOVNI PODATKI O NAROČILU</w:t>
      </w:r>
    </w:p>
    <w:p w14:paraId="400E02C6" w14:textId="77777777" w:rsidR="0078320D" w:rsidRPr="0078320D" w:rsidRDefault="0078320D" w:rsidP="0078320D">
      <w:pPr>
        <w:spacing w:before="225" w:after="225" w:line="240" w:lineRule="auto"/>
        <w:rPr>
          <w:rFonts w:ascii="Arial" w:hAnsi="Arial" w:cs="Arial"/>
          <w:color w:val="000000"/>
          <w:sz w:val="18"/>
          <w:szCs w:val="18"/>
        </w:rPr>
      </w:pPr>
      <w:r w:rsidRPr="0078320D">
        <w:rPr>
          <w:rFonts w:ascii="Arial" w:hAnsi="Arial" w:cs="Arial"/>
          <w:color w:val="000000"/>
          <w:sz w:val="18"/>
          <w:szCs w:val="18"/>
        </w:rPr>
        <w:t>Predmet javnega naročila je nakup in dobava:</w:t>
      </w:r>
    </w:p>
    <w:p w14:paraId="1EC02310" w14:textId="77777777" w:rsidR="0078320D" w:rsidRPr="00B70EED" w:rsidRDefault="0078320D" w:rsidP="0061547C">
      <w:pPr>
        <w:pStyle w:val="Odstavekseznama"/>
        <w:numPr>
          <w:ilvl w:val="0"/>
          <w:numId w:val="43"/>
        </w:numPr>
        <w:spacing w:before="225" w:after="225" w:line="240" w:lineRule="auto"/>
        <w:rPr>
          <w:rFonts w:ascii="Arial" w:hAnsi="Arial" w:cs="Arial"/>
          <w:color w:val="000000"/>
          <w:sz w:val="18"/>
          <w:szCs w:val="18"/>
        </w:rPr>
      </w:pPr>
      <w:r w:rsidRPr="00B70EED">
        <w:rPr>
          <w:rFonts w:ascii="Arial" w:hAnsi="Arial" w:cs="Arial"/>
          <w:color w:val="000000"/>
          <w:sz w:val="18"/>
          <w:szCs w:val="18"/>
        </w:rPr>
        <w:t>terapevtskih dinamičnih blazin s črpalko,</w:t>
      </w:r>
    </w:p>
    <w:p w14:paraId="2BC3E93D" w14:textId="77777777" w:rsidR="0078320D" w:rsidRPr="00B70EED" w:rsidRDefault="0078320D" w:rsidP="0061547C">
      <w:pPr>
        <w:pStyle w:val="Odstavekseznama"/>
        <w:numPr>
          <w:ilvl w:val="0"/>
          <w:numId w:val="43"/>
        </w:numPr>
        <w:spacing w:before="225" w:after="225" w:line="240" w:lineRule="auto"/>
        <w:rPr>
          <w:rFonts w:ascii="Arial" w:hAnsi="Arial" w:cs="Arial"/>
          <w:color w:val="000000"/>
          <w:sz w:val="18"/>
          <w:szCs w:val="18"/>
        </w:rPr>
      </w:pPr>
      <w:r w:rsidRPr="00B70EED">
        <w:rPr>
          <w:rFonts w:ascii="Arial" w:hAnsi="Arial" w:cs="Arial"/>
          <w:color w:val="000000"/>
          <w:sz w:val="18"/>
          <w:szCs w:val="18"/>
        </w:rPr>
        <w:t>terapevtskih dinamičnih blazin brez črpalke,</w:t>
      </w:r>
    </w:p>
    <w:p w14:paraId="2825994A" w14:textId="31A683A1" w:rsidR="0078320D" w:rsidRPr="00B70EED" w:rsidRDefault="00650C0C" w:rsidP="0061547C">
      <w:pPr>
        <w:pStyle w:val="Odstavekseznama"/>
        <w:numPr>
          <w:ilvl w:val="0"/>
          <w:numId w:val="43"/>
        </w:numPr>
        <w:spacing w:before="225" w:after="225" w:line="240" w:lineRule="auto"/>
        <w:rPr>
          <w:rFonts w:ascii="Arial" w:hAnsi="Arial" w:cs="Arial"/>
          <w:color w:val="000000"/>
          <w:sz w:val="18"/>
          <w:szCs w:val="18"/>
        </w:rPr>
      </w:pPr>
      <w:r w:rsidRPr="00B70EED">
        <w:rPr>
          <w:rFonts w:ascii="Arial" w:hAnsi="Arial" w:cs="Arial"/>
          <w:color w:val="000000"/>
          <w:sz w:val="18"/>
          <w:szCs w:val="18"/>
        </w:rPr>
        <w:t>posteljnih vložkov</w:t>
      </w:r>
      <w:r w:rsidR="0078320D" w:rsidRPr="00B70EED">
        <w:rPr>
          <w:rFonts w:ascii="Arial" w:hAnsi="Arial" w:cs="Arial"/>
          <w:color w:val="000000"/>
          <w:sz w:val="18"/>
          <w:szCs w:val="18"/>
        </w:rPr>
        <w:t xml:space="preserve"> s prevleko </w:t>
      </w:r>
    </w:p>
    <w:p w14:paraId="0EE794C8" w14:textId="77777777" w:rsidR="0078320D" w:rsidRPr="0078320D" w:rsidRDefault="0078320D" w:rsidP="0078320D">
      <w:pPr>
        <w:spacing w:before="225" w:after="225" w:line="240" w:lineRule="auto"/>
        <w:rPr>
          <w:rFonts w:ascii="Arial" w:hAnsi="Arial" w:cs="Arial"/>
          <w:color w:val="000000"/>
          <w:sz w:val="18"/>
          <w:szCs w:val="18"/>
        </w:rPr>
      </w:pPr>
      <w:r w:rsidRPr="0078320D">
        <w:rPr>
          <w:rFonts w:ascii="Arial" w:hAnsi="Arial" w:cs="Arial"/>
          <w:color w:val="000000"/>
          <w:sz w:val="18"/>
          <w:szCs w:val="18"/>
        </w:rPr>
        <w:t xml:space="preserve">za potrebe Univerzitetnega kliničnega centra Ljubljana. </w:t>
      </w:r>
    </w:p>
    <w:p w14:paraId="0412E48A" w14:textId="77777777" w:rsidR="00BE7E6E" w:rsidRPr="00731494" w:rsidRDefault="00CA7359">
      <w:pPr>
        <w:spacing w:before="225" w:after="225" w:line="240" w:lineRule="auto"/>
      </w:pPr>
      <w:r w:rsidRPr="00731494">
        <w:rPr>
          <w:rFonts w:ascii="Arial" w:hAnsi="Arial" w:cs="Arial"/>
          <w:color w:val="000000"/>
          <w:sz w:val="18"/>
          <w:szCs w:val="18"/>
        </w:rPr>
        <w:t>Natančen opis predmeta javnega naročila izhaja iz razpisne dokumentacije.</w:t>
      </w:r>
    </w:p>
    <w:p w14:paraId="703264A3" w14:textId="77777777" w:rsidR="00233BF5" w:rsidRPr="00731494" w:rsidRDefault="00233BF5" w:rsidP="00233BF5">
      <w:pPr>
        <w:spacing w:before="225" w:after="225" w:line="240" w:lineRule="auto"/>
        <w:jc w:val="both"/>
      </w:pPr>
      <w:r w:rsidRPr="00731494">
        <w:rPr>
          <w:rFonts w:ascii="Arial" w:hAnsi="Arial" w:cs="Arial"/>
          <w:color w:val="000000"/>
          <w:sz w:val="18"/>
          <w:szCs w:val="18"/>
        </w:rPr>
        <w:t xml:space="preserve">Na podlagi Zakona o javnem naročanju (ZJN-3;  Uradni list RS, št. 91/15, 14/18, 121/21, 10/22, 74/22 – </w:t>
      </w:r>
      <w:proofErr w:type="spellStart"/>
      <w:r w:rsidRPr="00731494">
        <w:rPr>
          <w:rFonts w:ascii="Arial" w:hAnsi="Arial" w:cs="Arial"/>
          <w:color w:val="000000"/>
          <w:sz w:val="18"/>
          <w:szCs w:val="18"/>
        </w:rPr>
        <w:t>odl</w:t>
      </w:r>
      <w:proofErr w:type="spellEnd"/>
      <w:r w:rsidRPr="00731494">
        <w:rPr>
          <w:rFonts w:ascii="Arial" w:hAnsi="Arial" w:cs="Arial"/>
          <w:color w:val="000000"/>
          <w:sz w:val="18"/>
          <w:szCs w:val="18"/>
        </w:rPr>
        <w:t>. US, 100/22 – ZNUZSZS, 28/23</w:t>
      </w:r>
      <w:r>
        <w:rPr>
          <w:rFonts w:ascii="Arial" w:hAnsi="Arial" w:cs="Arial"/>
          <w:color w:val="000000"/>
          <w:sz w:val="18"/>
          <w:szCs w:val="18"/>
        </w:rPr>
        <w:t xml:space="preserve">, </w:t>
      </w:r>
      <w:r w:rsidRPr="00731494">
        <w:rPr>
          <w:rFonts w:ascii="Arial" w:hAnsi="Arial" w:cs="Arial"/>
          <w:color w:val="000000"/>
          <w:sz w:val="18"/>
          <w:szCs w:val="18"/>
        </w:rPr>
        <w:t>88/23-ZOPNN-F</w:t>
      </w:r>
      <w:r>
        <w:rPr>
          <w:rFonts w:ascii="Arial" w:hAnsi="Arial" w:cs="Arial"/>
          <w:color w:val="000000"/>
          <w:sz w:val="18"/>
          <w:szCs w:val="18"/>
        </w:rPr>
        <w:t xml:space="preserve"> in 83/25 - ZOUL</w:t>
      </w:r>
      <w:r w:rsidRPr="00731494">
        <w:rPr>
          <w:rFonts w:ascii="Arial" w:hAnsi="Arial" w:cs="Arial"/>
          <w:color w:val="000000"/>
          <w:sz w:val="18"/>
          <w:szCs w:val="18"/>
        </w:rPr>
        <w:t>), UNIVERZITETNI KLINIČNI CENTER LJUBLJANA, Zaloška cesta 2, 1000 Ljubljana (v nadaljevanju: naročnik), vabi zainteresirane ponudnike, da predložijo svojo pisno ponudbo v skladu s to razpisno dokumentacijo in sodelujejo v postopku oddaje javnega naročila.</w:t>
      </w:r>
    </w:p>
    <w:p w14:paraId="2D63015E" w14:textId="06789BE9" w:rsidR="00BE7E6E" w:rsidRPr="00731494" w:rsidRDefault="00CA7359">
      <w:pPr>
        <w:spacing w:before="225" w:after="225" w:line="240" w:lineRule="auto"/>
        <w:jc w:val="both"/>
      </w:pPr>
      <w:r w:rsidRPr="00731494">
        <w:rPr>
          <w:rFonts w:ascii="Arial" w:hAnsi="Arial" w:cs="Arial"/>
          <w:color w:val="000000"/>
          <w:sz w:val="18"/>
          <w:szCs w:val="18"/>
        </w:rPr>
        <w:t xml:space="preserve">Predmet javnega naročila je: </w:t>
      </w:r>
      <w:r w:rsidR="0078320D" w:rsidRPr="0078320D">
        <w:rPr>
          <w:rFonts w:ascii="Arial" w:hAnsi="Arial" w:cs="Arial"/>
          <w:color w:val="000000"/>
          <w:sz w:val="18"/>
          <w:szCs w:val="18"/>
        </w:rPr>
        <w:t xml:space="preserve">Nakup terapevtskih dinamičnih blazin in </w:t>
      </w:r>
      <w:r w:rsidR="00650C0C" w:rsidRPr="00650C0C">
        <w:rPr>
          <w:rFonts w:ascii="Arial" w:hAnsi="Arial" w:cs="Arial"/>
          <w:color w:val="000000"/>
          <w:sz w:val="18"/>
          <w:szCs w:val="18"/>
        </w:rPr>
        <w:t>posteljnih vložkov</w:t>
      </w:r>
      <w:r w:rsidR="0078320D" w:rsidRPr="0078320D">
        <w:rPr>
          <w:rFonts w:ascii="Arial" w:hAnsi="Arial" w:cs="Arial"/>
          <w:color w:val="000000"/>
          <w:sz w:val="18"/>
          <w:szCs w:val="18"/>
        </w:rPr>
        <w:t xml:space="preserve"> s prevleko za potrebe UKC Ljubljana</w:t>
      </w:r>
    </w:p>
    <w:p w14:paraId="4A384F29" w14:textId="7D632740" w:rsidR="00BE7E6E" w:rsidRPr="00731494" w:rsidRDefault="00CA7359">
      <w:pPr>
        <w:spacing w:before="225" w:after="225" w:line="240" w:lineRule="auto"/>
        <w:jc w:val="both"/>
      </w:pPr>
      <w:r w:rsidRPr="00731494">
        <w:rPr>
          <w:rFonts w:ascii="Arial" w:hAnsi="Arial" w:cs="Arial"/>
          <w:color w:val="000000"/>
          <w:sz w:val="18"/>
          <w:szCs w:val="18"/>
        </w:rPr>
        <w:t>Delitev naročila na sklope: naročilo se oddaja po sklopih</w:t>
      </w:r>
      <w:r w:rsidRPr="00B70EED">
        <w:rPr>
          <w:rFonts w:ascii="Arial" w:hAnsi="Arial" w:cs="Arial"/>
          <w:color w:val="000000"/>
          <w:sz w:val="18"/>
          <w:szCs w:val="18"/>
        </w:rPr>
        <w:t>, sklop</w:t>
      </w:r>
      <w:r w:rsidR="00D671D6" w:rsidRPr="00B70EED">
        <w:rPr>
          <w:rFonts w:ascii="Arial" w:hAnsi="Arial" w:cs="Arial"/>
          <w:color w:val="000000"/>
          <w:sz w:val="18"/>
          <w:szCs w:val="18"/>
        </w:rPr>
        <w:t xml:space="preserve">i so </w:t>
      </w:r>
      <w:r w:rsidR="0089214E" w:rsidRPr="00B70EED">
        <w:rPr>
          <w:rFonts w:ascii="Arial" w:hAnsi="Arial" w:cs="Arial"/>
          <w:color w:val="000000"/>
          <w:sz w:val="18"/>
          <w:szCs w:val="18"/>
        </w:rPr>
        <w:t>trije</w:t>
      </w:r>
      <w:r w:rsidR="00D671D6" w:rsidRPr="00B70EED">
        <w:rPr>
          <w:rFonts w:ascii="Arial" w:hAnsi="Arial" w:cs="Arial"/>
          <w:color w:val="000000"/>
          <w:sz w:val="18"/>
          <w:szCs w:val="18"/>
        </w:rPr>
        <w:t xml:space="preserve"> (</w:t>
      </w:r>
      <w:r w:rsidR="0089214E" w:rsidRPr="00B70EED">
        <w:rPr>
          <w:rFonts w:ascii="Arial" w:hAnsi="Arial" w:cs="Arial"/>
          <w:color w:val="000000"/>
          <w:sz w:val="18"/>
          <w:szCs w:val="18"/>
        </w:rPr>
        <w:t>3</w:t>
      </w:r>
      <w:r w:rsidR="00D671D6" w:rsidRPr="00B70EED">
        <w:rPr>
          <w:rFonts w:ascii="Arial" w:hAnsi="Arial" w:cs="Arial"/>
          <w:color w:val="000000"/>
          <w:sz w:val="18"/>
          <w:szCs w:val="18"/>
        </w:rPr>
        <w:t>)</w:t>
      </w:r>
      <w:r w:rsidR="006B294B" w:rsidRPr="00B70EED">
        <w:rPr>
          <w:rFonts w:ascii="Arial" w:hAnsi="Arial" w:cs="Arial"/>
          <w:color w:val="000000"/>
          <w:sz w:val="18"/>
          <w:szCs w:val="18"/>
        </w:rPr>
        <w:t>.</w:t>
      </w:r>
    </w:p>
    <w:p w14:paraId="6D41B3D4" w14:textId="77777777" w:rsidR="00BE7E6E" w:rsidRPr="00731494" w:rsidRDefault="00CA7359">
      <w:pPr>
        <w:spacing w:before="225" w:after="225" w:line="240" w:lineRule="auto"/>
        <w:jc w:val="both"/>
      </w:pPr>
      <w:r w:rsidRPr="00731494">
        <w:rPr>
          <w:rFonts w:ascii="Arial" w:hAnsi="Arial" w:cs="Arial"/>
          <w:color w:val="000000"/>
          <w:sz w:val="18"/>
          <w:szCs w:val="18"/>
        </w:rPr>
        <w:t>Skrbno preverite, da ste prejeli celotno razpisno dokumentacijo in da ste na ta način seznanjeni z vsemi zahtevami naročnika. </w:t>
      </w:r>
    </w:p>
    <w:p w14:paraId="50189BE8" w14:textId="77777777" w:rsidR="009A6465" w:rsidRPr="00731494" w:rsidRDefault="00CA7359" w:rsidP="00CA7359">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PREDLOŽITEV PONUDBE</w:t>
      </w:r>
    </w:p>
    <w:p w14:paraId="15593CBC" w14:textId="77777777" w:rsidR="00EB299B" w:rsidRPr="00731494" w:rsidRDefault="00EB299B" w:rsidP="00EB299B">
      <w:pPr>
        <w:spacing w:before="120" w:after="120"/>
        <w:jc w:val="both"/>
        <w:rPr>
          <w:rFonts w:ascii="Arial" w:hAnsi="Arial" w:cs="Arial"/>
          <w:sz w:val="18"/>
          <w:szCs w:val="18"/>
        </w:rPr>
      </w:pPr>
      <w:r w:rsidRPr="00731494">
        <w:rPr>
          <w:rFonts w:ascii="Arial" w:hAnsi="Arial" w:cs="Arial"/>
          <w:sz w:val="18"/>
          <w:szCs w:val="18"/>
        </w:rPr>
        <w:t xml:space="preserve">Ponudnik odda ponudbo do </w:t>
      </w:r>
      <w:r w:rsidRPr="00731494">
        <w:rPr>
          <w:rFonts w:ascii="Arial" w:hAnsi="Arial" w:cs="Arial"/>
          <w:b/>
          <w:sz w:val="18"/>
          <w:szCs w:val="18"/>
        </w:rPr>
        <w:t>roka za predložitev ponudb</w:t>
      </w:r>
      <w:r w:rsidRPr="00731494">
        <w:rPr>
          <w:rFonts w:ascii="Arial" w:hAnsi="Arial" w:cs="Arial"/>
          <w:sz w:val="18"/>
          <w:szCs w:val="18"/>
        </w:rPr>
        <w:t xml:space="preserve"> na način:</w:t>
      </w:r>
      <w:r>
        <w:rPr>
          <w:rFonts w:ascii="Arial" w:hAnsi="Arial" w:cs="Arial"/>
          <w:sz w:val="18"/>
          <w:szCs w:val="18"/>
        </w:rPr>
        <w:t xml:space="preserve"> </w:t>
      </w:r>
      <w:r w:rsidRPr="00731494">
        <w:rPr>
          <w:rFonts w:ascii="Arial" w:hAnsi="Arial" w:cs="Arial"/>
          <w:color w:val="000000"/>
          <w:sz w:val="18"/>
          <w:szCs w:val="18"/>
        </w:rPr>
        <w:t>elektronska oddaja na URL: https://ejn.gov.si</w:t>
      </w:r>
    </w:p>
    <w:p w14:paraId="1B7BB777" w14:textId="77777777" w:rsidR="00EB299B" w:rsidRPr="00731494" w:rsidRDefault="00EB299B" w:rsidP="00EB299B">
      <w:pPr>
        <w:spacing w:before="225" w:after="225" w:line="240" w:lineRule="auto"/>
        <w:jc w:val="both"/>
      </w:pPr>
      <w:r w:rsidRPr="00731494">
        <w:rPr>
          <w:rFonts w:ascii="Arial" w:hAnsi="Arial" w:cs="Arial"/>
          <w:color w:val="000000"/>
          <w:sz w:val="18"/>
          <w:szCs w:val="18"/>
        </w:rPr>
        <w:t>Ponudnik odda ponudbo do roka za predložitev ponudb preko informacijskega sistema e-JN, ki je dosegljiv na spletnem naslovu https://ejn.gov.si/.</w:t>
      </w:r>
    </w:p>
    <w:p w14:paraId="743A086D" w14:textId="77777777" w:rsidR="00EB299B" w:rsidRPr="00731494" w:rsidRDefault="00EB299B" w:rsidP="00EB299B">
      <w:pPr>
        <w:spacing w:before="225" w:after="225" w:line="240" w:lineRule="auto"/>
        <w:jc w:val="both"/>
      </w:pPr>
      <w:r w:rsidRPr="00731494">
        <w:rPr>
          <w:rFonts w:ascii="Arial" w:hAnsi="Arial" w:cs="Arial"/>
          <w:color w:val="000000"/>
          <w:sz w:val="18"/>
          <w:szCs w:val="18"/>
        </w:rPr>
        <w:t>Ponudnike opozarjamo, da naj si pravočasno zagotovijo vse potrebno (predvsem veljaven elektronski certifikat) za oddajo ponudbe v elektronski obliki in poskrbijo za pravočasno registracijo. Pojasnila v zvezi z navedenim, kot tudi Navodila za uporabo informacijskega sistema e-JN: PONUDNIKI najdete na spletni strani Direktorata za javno naročanje http://www.djn.mju.gov.si/ejn-pogosta-vprasanja in spletni strani https://ejn.gov.si/. Odgovornost ponudnika je, da si zagotovi vse potrebno za pravočasno elektronsko oddajo ponudbe.</w:t>
      </w:r>
    </w:p>
    <w:p w14:paraId="71622047" w14:textId="77777777" w:rsidR="00EB299B" w:rsidRPr="00731494" w:rsidRDefault="00EB299B" w:rsidP="00EB299B">
      <w:pPr>
        <w:spacing w:before="225" w:after="225" w:line="240" w:lineRule="auto"/>
        <w:jc w:val="both"/>
      </w:pPr>
      <w:r w:rsidRPr="00731494">
        <w:rPr>
          <w:rFonts w:ascii="Arial" w:hAnsi="Arial" w:cs="Arial"/>
          <w:color w:val="000000"/>
          <w:sz w:val="18"/>
          <w:szCs w:val="18"/>
        </w:rPr>
        <w:t>Ponudba mora biti preko navedenega informacijskega sistema oddana do navedene ure. Ponudbe vnesene pred potekom roka, ki bodo oddane po zgoraj navedenem roku (če sistem to omogoča), bodo izločene kot nepravočasne.</w:t>
      </w:r>
    </w:p>
    <w:p w14:paraId="5C7D262C" w14:textId="77777777" w:rsidR="00EB299B" w:rsidRPr="00731494" w:rsidRDefault="00EB299B" w:rsidP="00EB299B">
      <w:pPr>
        <w:spacing w:before="225" w:after="225" w:line="240" w:lineRule="auto"/>
        <w:jc w:val="both"/>
      </w:pPr>
      <w:r w:rsidRPr="00731494">
        <w:rPr>
          <w:rFonts w:ascii="Arial" w:hAnsi="Arial" w:cs="Arial"/>
          <w:color w:val="000000"/>
          <w:sz w:val="18"/>
          <w:szCs w:val="18"/>
        </w:rPr>
        <w:t>V izogib kasnejšim težavam si shranite potrdilo o oddani ponudbi s pravilno navedenim datumom in časom oddaje ponudbe preko informacijskega sistema.</w:t>
      </w:r>
    </w:p>
    <w:p w14:paraId="516BBAB6" w14:textId="77777777" w:rsidR="009A6465" w:rsidRPr="00731494" w:rsidRDefault="00CA7359" w:rsidP="00CA7359">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ODPIRANJE PONUDB</w:t>
      </w:r>
    </w:p>
    <w:p w14:paraId="6FAE3ABB" w14:textId="77777777" w:rsidR="00EB299B" w:rsidRPr="00042E23" w:rsidRDefault="00EB299B" w:rsidP="00EB299B">
      <w:pPr>
        <w:spacing w:before="120" w:after="120"/>
        <w:jc w:val="both"/>
        <w:rPr>
          <w:rFonts w:ascii="Arial" w:hAnsi="Arial" w:cs="Arial"/>
          <w:sz w:val="18"/>
          <w:szCs w:val="18"/>
        </w:rPr>
      </w:pPr>
      <w:r w:rsidRPr="00731494">
        <w:rPr>
          <w:rFonts w:ascii="Arial" w:hAnsi="Arial" w:cs="Arial"/>
          <w:sz w:val="18"/>
          <w:szCs w:val="18"/>
        </w:rPr>
        <w:t>Odpiranje ponudb je javno in bo potekalo na naslovu:</w:t>
      </w:r>
      <w:r>
        <w:rPr>
          <w:rFonts w:ascii="Arial" w:hAnsi="Arial" w:cs="Arial"/>
          <w:sz w:val="18"/>
          <w:szCs w:val="18"/>
        </w:rPr>
        <w:t xml:space="preserve"> </w:t>
      </w:r>
      <w:r w:rsidRPr="00731494">
        <w:rPr>
          <w:rFonts w:ascii="Arial" w:hAnsi="Arial" w:cs="Arial"/>
          <w:b/>
          <w:sz w:val="18"/>
          <w:szCs w:val="18"/>
        </w:rPr>
        <w:t>Spletna aplikacija e-JN</w:t>
      </w:r>
    </w:p>
    <w:p w14:paraId="0A101A9D" w14:textId="77777777" w:rsidR="00EB299B" w:rsidRPr="00731494" w:rsidRDefault="00EB299B" w:rsidP="00EB299B">
      <w:pPr>
        <w:spacing w:before="225" w:after="225" w:line="240" w:lineRule="auto"/>
        <w:jc w:val="both"/>
      </w:pPr>
      <w:r w:rsidRPr="00731494">
        <w:rPr>
          <w:rFonts w:ascii="Arial" w:hAnsi="Arial" w:cs="Arial"/>
          <w:color w:val="000000"/>
          <w:sz w:val="18"/>
          <w:szCs w:val="18"/>
        </w:rPr>
        <w:t>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26D9A41F" w14:textId="77777777" w:rsidR="00EB299B" w:rsidRPr="00731494" w:rsidRDefault="00EB299B" w:rsidP="00EB299B">
      <w:pPr>
        <w:spacing w:before="225" w:after="225" w:line="240" w:lineRule="auto"/>
        <w:jc w:val="both"/>
      </w:pPr>
      <w:r w:rsidRPr="00731494">
        <w:rPr>
          <w:rFonts w:ascii="Arial" w:hAnsi="Arial" w:cs="Arial"/>
          <w:color w:val="000000"/>
          <w:sz w:val="18"/>
          <w:szCs w:val="18"/>
        </w:rPr>
        <w:lastRenderedPageBreak/>
        <w:t>Ponudnike opozarjamo, da poskrbijo za pravilno umestitev ponudbenih dokumentov pri oddaji ponudbe. Predračun je javno viden po poteku roka za predložitev ponudb, ostala dokumentacija pa je vidna samo naročniku.</w:t>
      </w:r>
    </w:p>
    <w:p w14:paraId="0FBD9866" w14:textId="77777777" w:rsidR="009A6465" w:rsidRPr="00731494" w:rsidRDefault="00CA7359" w:rsidP="00CA7359">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VELJAVNOST PONUDBE</w:t>
      </w:r>
    </w:p>
    <w:p w14:paraId="778C46CF" w14:textId="77777777" w:rsidR="009A6465" w:rsidRPr="00731494" w:rsidRDefault="00CA7359" w:rsidP="00CA7359">
      <w:pPr>
        <w:spacing w:before="120" w:after="120"/>
        <w:jc w:val="both"/>
        <w:rPr>
          <w:rFonts w:ascii="Arial" w:hAnsi="Arial" w:cs="Arial"/>
          <w:b/>
          <w:sz w:val="18"/>
          <w:szCs w:val="18"/>
        </w:rPr>
      </w:pPr>
      <w:r w:rsidRPr="00731494">
        <w:rPr>
          <w:rFonts w:ascii="Arial" w:hAnsi="Arial" w:cs="Arial"/>
          <w:sz w:val="18"/>
          <w:szCs w:val="18"/>
        </w:rPr>
        <w:t xml:space="preserve">Čas veljavnosti: </w:t>
      </w:r>
      <w:r w:rsidRPr="00731494">
        <w:rPr>
          <w:rFonts w:ascii="Arial" w:hAnsi="Arial" w:cs="Arial"/>
          <w:b/>
          <w:sz w:val="18"/>
          <w:szCs w:val="18"/>
        </w:rPr>
        <w:t>najmanj 120 dni od roka za predložitev ponudb.</w:t>
      </w:r>
    </w:p>
    <w:p w14:paraId="5B857785" w14:textId="77777777" w:rsidR="00BE7E6E" w:rsidRPr="00731494" w:rsidRDefault="00CA7359">
      <w:pPr>
        <w:spacing w:before="225" w:after="225" w:line="240" w:lineRule="auto"/>
        <w:jc w:val="both"/>
      </w:pPr>
      <w:r w:rsidRPr="00731494">
        <w:rPr>
          <w:rFonts w:ascii="Arial" w:hAnsi="Arial" w:cs="Arial"/>
          <w:color w:val="000000"/>
          <w:sz w:val="18"/>
          <w:szCs w:val="18"/>
        </w:rPr>
        <w:t>Ponudba mora biti veljavna najmanj do navedenega roka. Prekratka veljavnost ponudbe pomeni razlog za zavrnitev ponudbe.</w:t>
      </w:r>
    </w:p>
    <w:p w14:paraId="2A472121" w14:textId="77777777" w:rsidR="009A6465" w:rsidRPr="00731494" w:rsidRDefault="00CA7359" w:rsidP="00CA7359">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PREVZEM RAZPISNE DOKUMENTACIJE</w:t>
      </w:r>
    </w:p>
    <w:p w14:paraId="05CEB37A" w14:textId="77777777" w:rsidR="009A6465" w:rsidRPr="00731494" w:rsidRDefault="00CA7359" w:rsidP="00CA7359">
      <w:pPr>
        <w:pStyle w:val="Paragraf"/>
        <w:jc w:val="both"/>
        <w:rPr>
          <w:rFonts w:ascii="Arial" w:hAnsi="Arial" w:cs="Arial"/>
        </w:rPr>
      </w:pPr>
      <w:r w:rsidRPr="00731494">
        <w:rPr>
          <w:rFonts w:ascii="Arial" w:hAnsi="Arial" w:cs="Arial"/>
        </w:rPr>
        <w:t xml:space="preserve">Razpisna dokumentacija </w:t>
      </w:r>
      <w:r w:rsidRPr="00731494">
        <w:rPr>
          <w:rFonts w:ascii="Arial" w:hAnsi="Arial" w:cs="Arial"/>
          <w:b/>
        </w:rPr>
        <w:t>je brezplačna.</w:t>
      </w:r>
    </w:p>
    <w:p w14:paraId="65C8038B" w14:textId="77777777" w:rsidR="00BE7E6E" w:rsidRPr="00731494" w:rsidRDefault="00CA7359">
      <w:pPr>
        <w:spacing w:before="225" w:after="225" w:line="240" w:lineRule="auto"/>
        <w:jc w:val="both"/>
      </w:pPr>
      <w:r w:rsidRPr="00731494">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453CDC7D" w14:textId="77777777" w:rsidR="009A6465" w:rsidRPr="00731494" w:rsidRDefault="00CA7359" w:rsidP="00CA7359">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VPRAŠANJA IN ODGOVORI / POJASNILA</w:t>
      </w:r>
    </w:p>
    <w:p w14:paraId="4AE37DF4" w14:textId="77777777" w:rsidR="00BE7E6E" w:rsidRPr="00731494" w:rsidRDefault="00CA7359">
      <w:pPr>
        <w:spacing w:before="225" w:after="225" w:line="240" w:lineRule="auto"/>
        <w:jc w:val="both"/>
      </w:pPr>
      <w:r w:rsidRPr="00731494">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BE7E6E" w:rsidRPr="00731494" w14:paraId="538714EF" w14:textId="77777777">
        <w:tc>
          <w:tcPr>
            <w:tcW w:w="0" w:type="auto"/>
            <w:tcMar>
              <w:top w:w="0" w:type="auto"/>
              <w:bottom w:w="0" w:type="auto"/>
            </w:tcMar>
          </w:tcPr>
          <w:p w14:paraId="1463CB9D" w14:textId="77777777" w:rsidR="00BE7E6E" w:rsidRPr="00731494" w:rsidRDefault="00CA7359" w:rsidP="0061547C">
            <w:pPr>
              <w:numPr>
                <w:ilvl w:val="0"/>
                <w:numId w:val="1"/>
              </w:numPr>
              <w:rPr>
                <w:rFonts w:ascii="Arial" w:hAnsi="Arial" w:cs="Arial"/>
                <w:color w:val="000000"/>
                <w:sz w:val="18"/>
                <w:szCs w:val="18"/>
              </w:rPr>
            </w:pPr>
            <w:r w:rsidRPr="00731494">
              <w:rPr>
                <w:rFonts w:ascii="Arial" w:hAnsi="Arial" w:cs="Arial"/>
                <w:color w:val="000000"/>
                <w:sz w:val="18"/>
                <w:szCs w:val="18"/>
              </w:rPr>
              <w:t>Portal javnih naročil</w:t>
            </w:r>
          </w:p>
        </w:tc>
      </w:tr>
    </w:tbl>
    <w:p w14:paraId="003AF8EF" w14:textId="77777777" w:rsidR="00BE7E6E" w:rsidRPr="00731494" w:rsidRDefault="00CA7359">
      <w:pPr>
        <w:spacing w:before="225" w:after="225" w:line="240" w:lineRule="auto"/>
        <w:jc w:val="both"/>
      </w:pPr>
      <w:r w:rsidRPr="00731494">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716C8FB6" w14:textId="77777777" w:rsidR="00BE7E6E" w:rsidRPr="00731494" w:rsidRDefault="00CA7359">
      <w:pPr>
        <w:spacing w:before="225" w:after="225" w:line="240" w:lineRule="auto"/>
        <w:jc w:val="both"/>
      </w:pPr>
      <w:r w:rsidRPr="00731494">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73744802" w14:textId="77777777" w:rsidR="00EB299B" w:rsidRPr="006045F9" w:rsidRDefault="00EB299B" w:rsidP="00EB299B">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6045F9">
        <w:rPr>
          <w:rFonts w:ascii="Arial" w:hAnsi="Arial" w:cs="Arial"/>
          <w:color w:val="FFFFFF" w:themeColor="background1"/>
          <w:sz w:val="22"/>
          <w:szCs w:val="22"/>
        </w:rPr>
        <w:t>PREGLED VZORCEV PONUJENEGA BLAGA OZIROMA TESTIRANJE</w:t>
      </w:r>
    </w:p>
    <w:p w14:paraId="4EFB765A" w14:textId="77777777" w:rsidR="00EB299B" w:rsidRPr="006045F9" w:rsidRDefault="00EB299B" w:rsidP="00EB299B">
      <w:pPr>
        <w:pStyle w:val="Paragraf"/>
        <w:spacing w:before="0" w:after="0"/>
        <w:jc w:val="both"/>
        <w:rPr>
          <w:rFonts w:cs="Arial"/>
        </w:rPr>
      </w:pPr>
    </w:p>
    <w:p w14:paraId="68B3643C" w14:textId="50DF16CE" w:rsidR="00B379B2" w:rsidRDefault="006045F9" w:rsidP="006045F9">
      <w:pPr>
        <w:spacing w:after="0" w:line="240" w:lineRule="auto"/>
        <w:jc w:val="both"/>
        <w:rPr>
          <w:rFonts w:ascii="Arial" w:hAnsi="Arial" w:cs="Arial"/>
          <w:color w:val="000000"/>
          <w:sz w:val="18"/>
          <w:szCs w:val="18"/>
        </w:rPr>
      </w:pPr>
      <w:r w:rsidRPr="00431AFA">
        <w:rPr>
          <w:rFonts w:ascii="Arial" w:hAnsi="Arial" w:cs="Arial"/>
          <w:color w:val="000000"/>
          <w:sz w:val="18"/>
          <w:szCs w:val="18"/>
        </w:rPr>
        <w:t xml:space="preserve">Ponudnik mora najkasneje do poteka roka za </w:t>
      </w:r>
      <w:r>
        <w:rPr>
          <w:rFonts w:ascii="Arial" w:hAnsi="Arial" w:cs="Arial"/>
          <w:color w:val="000000"/>
          <w:sz w:val="18"/>
          <w:szCs w:val="18"/>
        </w:rPr>
        <w:t>oddajo</w:t>
      </w:r>
      <w:r w:rsidRPr="00431AFA">
        <w:rPr>
          <w:rFonts w:ascii="Arial" w:hAnsi="Arial" w:cs="Arial"/>
          <w:color w:val="000000"/>
          <w:sz w:val="18"/>
          <w:szCs w:val="18"/>
        </w:rPr>
        <w:t xml:space="preserve"> ponudb, na naslov naročnika </w:t>
      </w:r>
      <w:r>
        <w:rPr>
          <w:rFonts w:ascii="Arial" w:hAnsi="Arial" w:cs="Arial"/>
          <w:color w:val="000000"/>
          <w:sz w:val="18"/>
          <w:szCs w:val="18"/>
        </w:rPr>
        <w:t xml:space="preserve">– </w:t>
      </w:r>
      <w:r w:rsidR="00921103">
        <w:rPr>
          <w:rFonts w:ascii="Arial" w:hAnsi="Arial" w:cs="Arial"/>
          <w:color w:val="000000"/>
          <w:sz w:val="18"/>
          <w:szCs w:val="18"/>
        </w:rPr>
        <w:t xml:space="preserve">Posteljna postaja UKCL, </w:t>
      </w:r>
      <w:r>
        <w:rPr>
          <w:rFonts w:ascii="Arial" w:hAnsi="Arial" w:cs="Arial"/>
          <w:color w:val="000000"/>
          <w:sz w:val="18"/>
          <w:szCs w:val="18"/>
        </w:rPr>
        <w:t xml:space="preserve">na naslovu: </w:t>
      </w:r>
      <w:r w:rsidR="00921103">
        <w:rPr>
          <w:rFonts w:ascii="Arial" w:hAnsi="Arial" w:cs="Arial"/>
          <w:color w:val="000000"/>
          <w:sz w:val="18"/>
          <w:szCs w:val="18"/>
        </w:rPr>
        <w:t xml:space="preserve">Zaloška cesta 7, II. klet, </w:t>
      </w:r>
      <w:r w:rsidR="00921103" w:rsidRPr="00921103">
        <w:rPr>
          <w:rFonts w:ascii="Arial" w:hAnsi="Arial" w:cs="Arial"/>
          <w:color w:val="000000"/>
          <w:sz w:val="18"/>
          <w:szCs w:val="18"/>
        </w:rPr>
        <w:t>od ponedeljka do petka, do 12.ure</w:t>
      </w:r>
      <w:r w:rsidR="00921103">
        <w:rPr>
          <w:rFonts w:ascii="Arial" w:hAnsi="Arial" w:cs="Arial"/>
          <w:color w:val="000000"/>
          <w:sz w:val="18"/>
          <w:szCs w:val="18"/>
        </w:rPr>
        <w:t>,</w:t>
      </w:r>
      <w:r w:rsidR="00921103" w:rsidRPr="00921103">
        <w:rPr>
          <w:rFonts w:ascii="Arial" w:hAnsi="Arial" w:cs="Arial"/>
          <w:color w:val="000000"/>
          <w:sz w:val="18"/>
          <w:szCs w:val="18"/>
        </w:rPr>
        <w:t xml:space="preserve"> </w:t>
      </w:r>
      <w:r w:rsidR="00921103">
        <w:rPr>
          <w:rFonts w:ascii="Arial" w:hAnsi="Arial" w:cs="Arial"/>
          <w:color w:val="000000"/>
          <w:sz w:val="18"/>
          <w:szCs w:val="18"/>
        </w:rPr>
        <w:t>k</w:t>
      </w:r>
      <w:r w:rsidR="00921103" w:rsidRPr="00921103">
        <w:rPr>
          <w:rFonts w:ascii="Arial" w:hAnsi="Arial" w:cs="Arial"/>
          <w:color w:val="000000"/>
          <w:sz w:val="18"/>
          <w:szCs w:val="18"/>
        </w:rPr>
        <w:t>ontakt</w:t>
      </w:r>
      <w:r w:rsidR="00921103">
        <w:rPr>
          <w:rFonts w:ascii="Arial" w:hAnsi="Arial" w:cs="Arial"/>
          <w:color w:val="000000"/>
          <w:sz w:val="18"/>
          <w:szCs w:val="18"/>
        </w:rPr>
        <w:t>:</w:t>
      </w:r>
      <w:r w:rsidR="00921103" w:rsidRPr="00921103">
        <w:rPr>
          <w:rFonts w:ascii="Arial" w:hAnsi="Arial" w:cs="Arial"/>
          <w:color w:val="000000"/>
          <w:sz w:val="18"/>
          <w:szCs w:val="18"/>
        </w:rPr>
        <w:t xml:space="preserve"> </w:t>
      </w:r>
      <w:r w:rsidR="00C04668">
        <w:rPr>
          <w:rFonts w:ascii="Arial" w:hAnsi="Arial" w:cs="Arial"/>
          <w:color w:val="000000"/>
          <w:sz w:val="18"/>
          <w:szCs w:val="18"/>
        </w:rPr>
        <w:t xml:space="preserve">Za </w:t>
      </w:r>
      <w:r w:rsidR="00435B0C">
        <w:rPr>
          <w:rFonts w:ascii="Arial" w:hAnsi="Arial" w:cs="Arial"/>
          <w:color w:val="000000"/>
          <w:sz w:val="18"/>
          <w:szCs w:val="18"/>
        </w:rPr>
        <w:t xml:space="preserve">vse </w:t>
      </w:r>
      <w:r w:rsidR="00C04668">
        <w:rPr>
          <w:rFonts w:ascii="Arial" w:hAnsi="Arial" w:cs="Arial"/>
          <w:color w:val="000000"/>
          <w:sz w:val="18"/>
          <w:szCs w:val="18"/>
        </w:rPr>
        <w:t>sklop</w:t>
      </w:r>
      <w:r w:rsidR="00435B0C">
        <w:rPr>
          <w:rFonts w:ascii="Arial" w:hAnsi="Arial" w:cs="Arial"/>
          <w:color w:val="000000"/>
          <w:sz w:val="18"/>
          <w:szCs w:val="18"/>
        </w:rPr>
        <w:t>e</w:t>
      </w:r>
      <w:r w:rsidR="00C04668" w:rsidRPr="00435B0C">
        <w:rPr>
          <w:rFonts w:ascii="Arial" w:hAnsi="Arial" w:cs="Arial"/>
          <w:color w:val="000000"/>
          <w:sz w:val="18"/>
          <w:szCs w:val="18"/>
        </w:rPr>
        <w:t xml:space="preserve">: </w:t>
      </w:r>
      <w:r w:rsidR="00921103" w:rsidRPr="00435B0C">
        <w:rPr>
          <w:rFonts w:ascii="Arial" w:hAnsi="Arial" w:cs="Arial"/>
          <w:color w:val="000000"/>
          <w:sz w:val="18"/>
          <w:szCs w:val="18"/>
        </w:rPr>
        <w:t>Petra Omerzu 01 522 71 44,</w:t>
      </w:r>
      <w:r w:rsidR="00921103">
        <w:rPr>
          <w:rFonts w:ascii="Arial" w:hAnsi="Arial" w:cs="Arial"/>
          <w:color w:val="000000"/>
          <w:sz w:val="18"/>
          <w:szCs w:val="18"/>
        </w:rPr>
        <w:t xml:space="preserve"> </w:t>
      </w:r>
      <w:r w:rsidRPr="00431AFA">
        <w:rPr>
          <w:rFonts w:ascii="Arial" w:hAnsi="Arial" w:cs="Arial"/>
          <w:color w:val="000000"/>
          <w:sz w:val="18"/>
          <w:szCs w:val="18"/>
        </w:rPr>
        <w:t>dostaviti vzorčne modele</w:t>
      </w:r>
      <w:r>
        <w:rPr>
          <w:rFonts w:ascii="Arial" w:hAnsi="Arial" w:cs="Arial"/>
          <w:color w:val="000000"/>
          <w:sz w:val="18"/>
          <w:szCs w:val="18"/>
        </w:rPr>
        <w:t xml:space="preserve"> ponujenih artiklov oziroma blaga</w:t>
      </w:r>
      <w:r w:rsidRPr="00431AFA">
        <w:rPr>
          <w:rFonts w:ascii="Arial" w:hAnsi="Arial" w:cs="Arial"/>
          <w:color w:val="000000"/>
          <w:sz w:val="18"/>
          <w:szCs w:val="18"/>
        </w:rPr>
        <w:t xml:space="preserve"> za sklop za katerega oddaja ponudbo (v skladu s tehnično specifikacijo za posamezni sklop predmeta javnega naročila).</w:t>
      </w:r>
    </w:p>
    <w:p w14:paraId="75F02CBD" w14:textId="77777777" w:rsidR="00B379B2" w:rsidRDefault="00B379B2" w:rsidP="006045F9">
      <w:pPr>
        <w:spacing w:after="0" w:line="240" w:lineRule="auto"/>
        <w:jc w:val="both"/>
        <w:rPr>
          <w:rFonts w:ascii="Arial" w:hAnsi="Arial" w:cs="Arial"/>
          <w:color w:val="000000"/>
          <w:sz w:val="18"/>
          <w:szCs w:val="18"/>
        </w:rPr>
      </w:pPr>
    </w:p>
    <w:p w14:paraId="71142BAA" w14:textId="77777777" w:rsidR="00B379B2" w:rsidRDefault="00B379B2" w:rsidP="00B379B2">
      <w:pPr>
        <w:spacing w:after="120" w:line="240" w:lineRule="auto"/>
        <w:jc w:val="both"/>
        <w:rPr>
          <w:rFonts w:ascii="Arial" w:hAnsi="Arial" w:cs="Arial"/>
          <w:color w:val="000000"/>
          <w:sz w:val="18"/>
          <w:szCs w:val="18"/>
        </w:rPr>
      </w:pPr>
      <w:r>
        <w:rPr>
          <w:rFonts w:ascii="Arial" w:hAnsi="Arial" w:cs="Arial"/>
          <w:color w:val="000000"/>
          <w:sz w:val="18"/>
          <w:szCs w:val="18"/>
        </w:rPr>
        <w:t>Ponudnik mora dobaviti sledeče količine vzorcev za posamezni sklop:</w:t>
      </w:r>
    </w:p>
    <w:p w14:paraId="15B5F338" w14:textId="452DD59B" w:rsidR="006045F9" w:rsidRPr="00B70EED" w:rsidRDefault="00B379B2" w:rsidP="00F719C6">
      <w:pPr>
        <w:pStyle w:val="Odstavekseznama"/>
        <w:numPr>
          <w:ilvl w:val="0"/>
          <w:numId w:val="55"/>
        </w:numPr>
        <w:spacing w:after="0"/>
        <w:ind w:left="777" w:hanging="357"/>
        <w:jc w:val="both"/>
        <w:rPr>
          <w:rFonts w:ascii="Arial" w:hAnsi="Arial" w:cs="Arial"/>
          <w:color w:val="000000"/>
          <w:sz w:val="18"/>
          <w:szCs w:val="18"/>
        </w:rPr>
      </w:pPr>
      <w:r w:rsidRPr="00B70EED">
        <w:rPr>
          <w:rFonts w:ascii="Arial" w:hAnsi="Arial" w:cs="Arial"/>
          <w:color w:val="000000"/>
          <w:sz w:val="18"/>
          <w:szCs w:val="18"/>
        </w:rPr>
        <w:t xml:space="preserve">Za sklop 1: </w:t>
      </w:r>
      <w:r w:rsidR="00921103" w:rsidRPr="00B70EED">
        <w:rPr>
          <w:rFonts w:ascii="Arial" w:hAnsi="Arial" w:cs="Arial"/>
          <w:color w:val="000000"/>
          <w:sz w:val="18"/>
          <w:szCs w:val="18"/>
        </w:rPr>
        <w:t xml:space="preserve">eno (1) </w:t>
      </w:r>
      <w:r w:rsidRPr="00B70EED">
        <w:rPr>
          <w:rFonts w:ascii="Arial" w:hAnsi="Arial" w:cs="Arial"/>
          <w:color w:val="000000"/>
          <w:sz w:val="18"/>
          <w:szCs w:val="18"/>
        </w:rPr>
        <w:t>terapevtsk</w:t>
      </w:r>
      <w:r w:rsidR="00921103" w:rsidRPr="00B70EED">
        <w:rPr>
          <w:rFonts w:ascii="Arial" w:hAnsi="Arial" w:cs="Arial"/>
          <w:color w:val="000000"/>
          <w:sz w:val="18"/>
          <w:szCs w:val="18"/>
        </w:rPr>
        <w:t>o</w:t>
      </w:r>
      <w:r w:rsidRPr="00B70EED">
        <w:rPr>
          <w:rFonts w:ascii="Arial" w:hAnsi="Arial" w:cs="Arial"/>
          <w:color w:val="000000"/>
          <w:sz w:val="18"/>
          <w:szCs w:val="18"/>
        </w:rPr>
        <w:t xml:space="preserve"> dinamičn</w:t>
      </w:r>
      <w:r w:rsidR="00921103" w:rsidRPr="00B70EED">
        <w:rPr>
          <w:rFonts w:ascii="Arial" w:hAnsi="Arial" w:cs="Arial"/>
          <w:color w:val="000000"/>
          <w:sz w:val="18"/>
          <w:szCs w:val="18"/>
        </w:rPr>
        <w:t>o</w:t>
      </w:r>
      <w:r w:rsidRPr="00B70EED">
        <w:rPr>
          <w:rFonts w:ascii="Arial" w:hAnsi="Arial" w:cs="Arial"/>
          <w:color w:val="000000"/>
          <w:sz w:val="18"/>
          <w:szCs w:val="18"/>
        </w:rPr>
        <w:t xml:space="preserve"> blazin</w:t>
      </w:r>
      <w:r w:rsidR="00921103" w:rsidRPr="00B70EED">
        <w:rPr>
          <w:rFonts w:ascii="Arial" w:hAnsi="Arial" w:cs="Arial"/>
          <w:color w:val="000000"/>
          <w:sz w:val="18"/>
          <w:szCs w:val="18"/>
        </w:rPr>
        <w:t>o</w:t>
      </w:r>
      <w:r w:rsidRPr="00B70EED">
        <w:rPr>
          <w:rFonts w:ascii="Arial" w:hAnsi="Arial" w:cs="Arial"/>
          <w:color w:val="000000"/>
          <w:sz w:val="18"/>
          <w:szCs w:val="18"/>
        </w:rPr>
        <w:t xml:space="preserve"> s črpalko,</w:t>
      </w:r>
    </w:p>
    <w:p w14:paraId="00407381" w14:textId="7395ED36" w:rsidR="006045F9" w:rsidRPr="00B70EED" w:rsidRDefault="00B379B2" w:rsidP="00F719C6">
      <w:pPr>
        <w:pStyle w:val="Odstavekseznama"/>
        <w:numPr>
          <w:ilvl w:val="0"/>
          <w:numId w:val="55"/>
        </w:numPr>
        <w:spacing w:after="0"/>
        <w:ind w:left="777" w:hanging="357"/>
        <w:jc w:val="both"/>
        <w:rPr>
          <w:rFonts w:ascii="Arial" w:hAnsi="Arial" w:cs="Arial"/>
          <w:color w:val="000000"/>
          <w:sz w:val="18"/>
          <w:szCs w:val="18"/>
        </w:rPr>
      </w:pPr>
      <w:r w:rsidRPr="00B70EED">
        <w:rPr>
          <w:rFonts w:ascii="Arial" w:hAnsi="Arial" w:cs="Arial"/>
          <w:color w:val="000000"/>
          <w:sz w:val="18"/>
          <w:szCs w:val="18"/>
        </w:rPr>
        <w:t xml:space="preserve">Za sklop 2: </w:t>
      </w:r>
      <w:r w:rsidR="00921103" w:rsidRPr="00B70EED">
        <w:rPr>
          <w:rFonts w:ascii="Arial" w:hAnsi="Arial" w:cs="Arial"/>
          <w:color w:val="000000"/>
          <w:sz w:val="18"/>
          <w:szCs w:val="18"/>
        </w:rPr>
        <w:t xml:space="preserve">eno (1) </w:t>
      </w:r>
      <w:r w:rsidRPr="00B70EED">
        <w:rPr>
          <w:rFonts w:ascii="Arial" w:hAnsi="Arial" w:cs="Arial"/>
          <w:color w:val="000000"/>
          <w:sz w:val="18"/>
          <w:szCs w:val="18"/>
        </w:rPr>
        <w:t>terapevtsk</w:t>
      </w:r>
      <w:r w:rsidR="00921103" w:rsidRPr="00B70EED">
        <w:rPr>
          <w:rFonts w:ascii="Arial" w:hAnsi="Arial" w:cs="Arial"/>
          <w:color w:val="000000"/>
          <w:sz w:val="18"/>
          <w:szCs w:val="18"/>
        </w:rPr>
        <w:t>o</w:t>
      </w:r>
      <w:r w:rsidRPr="00B70EED">
        <w:rPr>
          <w:rFonts w:ascii="Arial" w:hAnsi="Arial" w:cs="Arial"/>
          <w:color w:val="000000"/>
          <w:sz w:val="18"/>
          <w:szCs w:val="18"/>
        </w:rPr>
        <w:t xml:space="preserve"> dinamičn</w:t>
      </w:r>
      <w:r w:rsidR="00921103" w:rsidRPr="00B70EED">
        <w:rPr>
          <w:rFonts w:ascii="Arial" w:hAnsi="Arial" w:cs="Arial"/>
          <w:color w:val="000000"/>
          <w:sz w:val="18"/>
          <w:szCs w:val="18"/>
        </w:rPr>
        <w:t>o</w:t>
      </w:r>
      <w:r w:rsidRPr="00B70EED">
        <w:rPr>
          <w:rFonts w:ascii="Arial" w:hAnsi="Arial" w:cs="Arial"/>
          <w:color w:val="000000"/>
          <w:sz w:val="18"/>
          <w:szCs w:val="18"/>
        </w:rPr>
        <w:t xml:space="preserve"> blazin</w:t>
      </w:r>
      <w:r w:rsidR="00921103" w:rsidRPr="00B70EED">
        <w:rPr>
          <w:rFonts w:ascii="Arial" w:hAnsi="Arial" w:cs="Arial"/>
          <w:color w:val="000000"/>
          <w:sz w:val="18"/>
          <w:szCs w:val="18"/>
        </w:rPr>
        <w:t>o</w:t>
      </w:r>
      <w:r w:rsidRPr="00B70EED">
        <w:rPr>
          <w:rFonts w:ascii="Arial" w:hAnsi="Arial" w:cs="Arial"/>
          <w:color w:val="000000"/>
          <w:sz w:val="18"/>
          <w:szCs w:val="18"/>
        </w:rPr>
        <w:t xml:space="preserve"> brez črpalke,</w:t>
      </w:r>
    </w:p>
    <w:p w14:paraId="3D2C34B5" w14:textId="0AF1BE72" w:rsidR="00B379B2" w:rsidRPr="00B70EED" w:rsidRDefault="00B379B2" w:rsidP="00F719C6">
      <w:pPr>
        <w:pStyle w:val="Odstavekseznama"/>
        <w:numPr>
          <w:ilvl w:val="0"/>
          <w:numId w:val="55"/>
        </w:numPr>
        <w:spacing w:after="0"/>
        <w:ind w:left="777" w:hanging="357"/>
        <w:jc w:val="both"/>
        <w:rPr>
          <w:rFonts w:ascii="Arial" w:hAnsi="Arial" w:cs="Arial"/>
          <w:color w:val="000000"/>
          <w:sz w:val="18"/>
          <w:szCs w:val="18"/>
        </w:rPr>
      </w:pPr>
      <w:r w:rsidRPr="00B70EED">
        <w:rPr>
          <w:rFonts w:ascii="Arial" w:hAnsi="Arial" w:cs="Arial"/>
          <w:color w:val="000000"/>
          <w:sz w:val="18"/>
          <w:szCs w:val="18"/>
        </w:rPr>
        <w:t xml:space="preserve">Za sklop 3: </w:t>
      </w:r>
      <w:r w:rsidR="00B53AAD" w:rsidRPr="00B70EED">
        <w:rPr>
          <w:rFonts w:ascii="Arial" w:hAnsi="Arial" w:cs="Arial"/>
          <w:color w:val="000000"/>
          <w:sz w:val="18"/>
          <w:szCs w:val="18"/>
        </w:rPr>
        <w:t xml:space="preserve">en (1) </w:t>
      </w:r>
      <w:r w:rsidR="00650C0C" w:rsidRPr="00B70EED">
        <w:rPr>
          <w:rFonts w:ascii="Arial" w:hAnsi="Arial" w:cs="Arial"/>
          <w:color w:val="000000"/>
          <w:sz w:val="18"/>
          <w:szCs w:val="18"/>
        </w:rPr>
        <w:t>posteljni vložek</w:t>
      </w:r>
      <w:r w:rsidRPr="00B70EED">
        <w:rPr>
          <w:rFonts w:ascii="Arial" w:hAnsi="Arial" w:cs="Arial"/>
          <w:color w:val="000000"/>
          <w:sz w:val="18"/>
          <w:szCs w:val="18"/>
        </w:rPr>
        <w:t xml:space="preserve"> s prevleko za odrasle </w:t>
      </w:r>
    </w:p>
    <w:p w14:paraId="779A7DA8" w14:textId="761B1981" w:rsidR="00B379B2" w:rsidRPr="00B53AAD" w:rsidRDefault="00B379B2" w:rsidP="00B379B2">
      <w:pPr>
        <w:spacing w:before="225" w:after="225"/>
        <w:jc w:val="both"/>
        <w:rPr>
          <w:rFonts w:ascii="Arial" w:hAnsi="Arial" w:cs="Arial"/>
          <w:color w:val="000000"/>
          <w:sz w:val="18"/>
          <w:szCs w:val="18"/>
        </w:rPr>
      </w:pPr>
      <w:r w:rsidRPr="00B53AAD">
        <w:rPr>
          <w:rFonts w:ascii="Arial" w:hAnsi="Arial" w:cs="Arial"/>
          <w:color w:val="000000"/>
          <w:sz w:val="18"/>
          <w:szCs w:val="18"/>
        </w:rPr>
        <w:t xml:space="preserve">Vzorčni modeli morajo biti naročniku predloženi brezplačno. Vzorčne modele morajo ponudniki zagotavljati za obdobje dveh (2) mesecev za </w:t>
      </w:r>
      <w:r w:rsidR="00742B85">
        <w:rPr>
          <w:rFonts w:ascii="Arial" w:hAnsi="Arial" w:cs="Arial"/>
          <w:color w:val="000000"/>
          <w:sz w:val="18"/>
          <w:szCs w:val="18"/>
        </w:rPr>
        <w:t>vse sklope</w:t>
      </w:r>
      <w:r w:rsidRPr="00B53AAD">
        <w:rPr>
          <w:rFonts w:ascii="Arial" w:hAnsi="Arial" w:cs="Arial"/>
          <w:color w:val="000000"/>
          <w:sz w:val="18"/>
          <w:szCs w:val="18"/>
        </w:rPr>
        <w:t xml:space="preserve">. Po izvedbi testiranja ponujene opreme oziroma blaga </w:t>
      </w:r>
      <w:r w:rsidR="0023000F" w:rsidRPr="00B53AAD">
        <w:rPr>
          <w:rFonts w:ascii="Arial" w:hAnsi="Arial" w:cs="Arial"/>
          <w:color w:val="000000"/>
          <w:sz w:val="18"/>
          <w:szCs w:val="18"/>
        </w:rPr>
        <w:t>bo naročnik</w:t>
      </w:r>
      <w:r w:rsidR="0089214E">
        <w:rPr>
          <w:rFonts w:ascii="Arial" w:hAnsi="Arial" w:cs="Arial"/>
          <w:color w:val="000000"/>
          <w:sz w:val="18"/>
          <w:szCs w:val="18"/>
        </w:rPr>
        <w:t xml:space="preserve"> (kontaktna oseba za dostavo vzorcev)</w:t>
      </w:r>
      <w:r w:rsidR="0023000F" w:rsidRPr="00B53AAD">
        <w:rPr>
          <w:rFonts w:ascii="Arial" w:hAnsi="Arial" w:cs="Arial"/>
          <w:color w:val="000000"/>
          <w:sz w:val="18"/>
          <w:szCs w:val="18"/>
        </w:rPr>
        <w:t xml:space="preserve"> ponudnike pozval, da predložene vzorce prevzamejo. V kolikor ponudniki vzorcev predloženega blaga ne bodo prevzeli v roku 10 dni po datumu prejema poziva, bo naročnik prejete vzorce zavrgel.</w:t>
      </w:r>
    </w:p>
    <w:p w14:paraId="59B0E9FC" w14:textId="0ED38D6F" w:rsidR="00B379B2" w:rsidRPr="00B53AAD" w:rsidRDefault="0023000F" w:rsidP="00B379B2">
      <w:pPr>
        <w:spacing w:before="225" w:after="225" w:line="240" w:lineRule="auto"/>
        <w:jc w:val="both"/>
        <w:rPr>
          <w:rFonts w:ascii="Arial" w:hAnsi="Arial" w:cs="Arial"/>
          <w:color w:val="000000"/>
          <w:sz w:val="18"/>
          <w:szCs w:val="18"/>
        </w:rPr>
      </w:pPr>
      <w:r w:rsidRPr="00B53AAD">
        <w:rPr>
          <w:rFonts w:ascii="Arial" w:hAnsi="Arial" w:cs="Arial"/>
          <w:color w:val="000000"/>
          <w:sz w:val="18"/>
          <w:szCs w:val="18"/>
        </w:rPr>
        <w:t xml:space="preserve">V okviru testiranja bo naročnik preverjal ali ponujeno blago izpolnjuje zahtevane strokovne zahteve naročnika, ali ponujeno blago zahteva potrebam uporabe in ali ponujeno blago ustreza zahtevam glede higienskega vzdrževanja. V kolikor ponujeno blago ne bo uspešno prestali testiranja oziroma ob izvedbi testiranja ne bo ugotovljeno </w:t>
      </w:r>
      <w:r w:rsidRPr="00B53AAD">
        <w:rPr>
          <w:rFonts w:ascii="Arial" w:hAnsi="Arial" w:cs="Arial"/>
          <w:color w:val="000000"/>
          <w:sz w:val="18"/>
          <w:szCs w:val="18"/>
        </w:rPr>
        <w:lastRenderedPageBreak/>
        <w:t>izpolnjevanje naročnikovih zahtev, bo naročnik takšne ponudbe kot nedopustne izključil iz nadaljnjega postopka oddaje javnega naročila.</w:t>
      </w:r>
    </w:p>
    <w:p w14:paraId="16EE7665" w14:textId="4A51B29E" w:rsidR="0023000F" w:rsidRPr="00B53AAD" w:rsidRDefault="0023000F" w:rsidP="00B379B2">
      <w:pPr>
        <w:spacing w:before="225" w:after="225" w:line="240" w:lineRule="auto"/>
        <w:jc w:val="both"/>
        <w:rPr>
          <w:rFonts w:ascii="Arial" w:hAnsi="Arial" w:cs="Arial"/>
          <w:color w:val="000000"/>
          <w:sz w:val="18"/>
          <w:szCs w:val="18"/>
        </w:rPr>
      </w:pPr>
      <w:r w:rsidRPr="00B53AAD">
        <w:rPr>
          <w:rFonts w:ascii="Arial" w:hAnsi="Arial" w:cs="Arial"/>
          <w:color w:val="000000"/>
          <w:sz w:val="18"/>
          <w:szCs w:val="18"/>
        </w:rPr>
        <w:t>Testiranje ponujenega blaga bo izvedla nepristranska komisija imenovana s strani naročnika. O izvedenem testiranju bo voden tudi zapisnik, ki ga bo naročnik povzel v odločitvi v zvezi z oddajo javnega naročila.</w:t>
      </w:r>
    </w:p>
    <w:p w14:paraId="439BCC44" w14:textId="11934453" w:rsidR="006045F9" w:rsidRPr="00B53AAD" w:rsidRDefault="006045F9" w:rsidP="00B379B2">
      <w:pPr>
        <w:spacing w:before="225" w:after="225" w:line="240" w:lineRule="auto"/>
        <w:jc w:val="both"/>
        <w:rPr>
          <w:rFonts w:ascii="Arial" w:hAnsi="Arial" w:cs="Arial"/>
          <w:color w:val="000000"/>
          <w:sz w:val="18"/>
          <w:szCs w:val="18"/>
        </w:rPr>
      </w:pPr>
      <w:r w:rsidRPr="00B53AAD">
        <w:rPr>
          <w:rFonts w:ascii="Arial" w:hAnsi="Arial" w:cs="Arial"/>
          <w:color w:val="000000"/>
          <w:sz w:val="18"/>
          <w:szCs w:val="18"/>
        </w:rPr>
        <w:t>V kolikor bo skupaj z vzorčnimi modeli predložena še kakršnakoli druga dokumentacija, ta ne bo štela kot del ponudbene dokumentacije.</w:t>
      </w:r>
    </w:p>
    <w:p w14:paraId="2EDFAC0E" w14:textId="77777777" w:rsidR="006045F9" w:rsidRDefault="006045F9" w:rsidP="00B379B2">
      <w:pPr>
        <w:spacing w:before="225" w:after="225" w:line="240" w:lineRule="auto"/>
        <w:jc w:val="both"/>
        <w:rPr>
          <w:rFonts w:ascii="Arial" w:hAnsi="Arial" w:cs="Arial"/>
          <w:color w:val="000000"/>
          <w:sz w:val="18"/>
          <w:szCs w:val="18"/>
        </w:rPr>
      </w:pPr>
      <w:r w:rsidRPr="00B53AAD">
        <w:rPr>
          <w:rFonts w:ascii="Arial" w:hAnsi="Arial" w:cs="Arial"/>
          <w:color w:val="000000"/>
          <w:sz w:val="18"/>
          <w:szCs w:val="18"/>
        </w:rPr>
        <w:t>V primeru, da ponudnik vzorčne modele ne predloži pravočasno ali teh sploh ne predloži, bo naročnik tako ponudbo zavrnil kot nedopustno.</w:t>
      </w:r>
    </w:p>
    <w:p w14:paraId="348859BC" w14:textId="60438AAF" w:rsidR="00B53AAD" w:rsidRDefault="00B53AAD" w:rsidP="00B379B2">
      <w:pPr>
        <w:spacing w:before="225" w:after="225" w:line="240" w:lineRule="auto"/>
        <w:jc w:val="both"/>
        <w:rPr>
          <w:rFonts w:ascii="Arial" w:hAnsi="Arial" w:cs="Arial"/>
          <w:color w:val="000000"/>
          <w:sz w:val="18"/>
          <w:szCs w:val="18"/>
        </w:rPr>
      </w:pPr>
      <w:r>
        <w:rPr>
          <w:rFonts w:ascii="Arial" w:hAnsi="Arial" w:cs="Arial"/>
          <w:color w:val="000000"/>
          <w:sz w:val="18"/>
          <w:szCs w:val="18"/>
        </w:rPr>
        <w:t>Testiranja bodo potekala skladno s sledečimi protokoli in na podlagi vzorcev zapisnikov, kot sledi iz nadaljevanja:</w:t>
      </w:r>
    </w:p>
    <w:p w14:paraId="5C4BDE6D" w14:textId="77777777" w:rsidR="00B53AAD" w:rsidRDefault="00B53AAD" w:rsidP="00B379B2">
      <w:pPr>
        <w:spacing w:before="225" w:after="225" w:line="240" w:lineRule="auto"/>
        <w:jc w:val="both"/>
        <w:rPr>
          <w:rFonts w:ascii="Arial" w:hAnsi="Arial" w:cs="Arial"/>
          <w:color w:val="000000"/>
          <w:sz w:val="18"/>
          <w:szCs w:val="18"/>
        </w:rPr>
      </w:pPr>
    </w:p>
    <w:p w14:paraId="0F304CDA" w14:textId="068C4315" w:rsidR="00B53AAD" w:rsidRDefault="00B53AAD" w:rsidP="0061547C">
      <w:pPr>
        <w:spacing w:before="225" w:after="225" w:line="240" w:lineRule="auto"/>
        <w:jc w:val="center"/>
        <w:rPr>
          <w:rFonts w:ascii="Arial" w:hAnsi="Arial" w:cs="Arial"/>
          <w:color w:val="000000"/>
          <w:sz w:val="18"/>
          <w:szCs w:val="18"/>
        </w:rPr>
      </w:pPr>
      <w:r>
        <w:rPr>
          <w:rFonts w:ascii="Arial" w:hAnsi="Arial" w:cs="Arial"/>
          <w:color w:val="000000"/>
          <w:sz w:val="18"/>
          <w:szCs w:val="18"/>
        </w:rPr>
        <w:t>PROTOKOLI TESTIRANJ</w:t>
      </w:r>
    </w:p>
    <w:p w14:paraId="651219D5" w14:textId="301E0EA5" w:rsidR="00B53AAD" w:rsidRDefault="00CF291F" w:rsidP="00B53AAD">
      <w:pPr>
        <w:spacing w:before="225" w:after="225" w:line="240" w:lineRule="auto"/>
        <w:jc w:val="center"/>
        <w:rPr>
          <w:rFonts w:ascii="Arial" w:hAnsi="Arial" w:cs="Arial"/>
          <w:b/>
          <w:bCs/>
          <w:color w:val="000000"/>
          <w:sz w:val="18"/>
          <w:szCs w:val="18"/>
        </w:rPr>
      </w:pPr>
      <w:r>
        <w:rPr>
          <w:rFonts w:ascii="Arial" w:hAnsi="Arial" w:cs="Arial"/>
          <w:b/>
          <w:bCs/>
          <w:color w:val="000000"/>
          <w:sz w:val="18"/>
          <w:szCs w:val="18"/>
        </w:rPr>
        <w:t>* * * * *</w:t>
      </w:r>
    </w:p>
    <w:p w14:paraId="186C9DC7" w14:textId="3AAB9F7C" w:rsidR="00B53AAD" w:rsidRPr="0061547C" w:rsidRDefault="00B53AAD" w:rsidP="0061547C">
      <w:pPr>
        <w:spacing w:before="225" w:after="225" w:line="240" w:lineRule="auto"/>
        <w:jc w:val="center"/>
        <w:rPr>
          <w:rFonts w:ascii="Arial" w:hAnsi="Arial" w:cs="Arial"/>
          <w:b/>
          <w:bCs/>
          <w:color w:val="000000"/>
          <w:sz w:val="18"/>
          <w:szCs w:val="18"/>
        </w:rPr>
      </w:pPr>
      <w:r w:rsidRPr="0061547C">
        <w:rPr>
          <w:rFonts w:ascii="Arial" w:hAnsi="Arial" w:cs="Arial"/>
          <w:b/>
          <w:bCs/>
          <w:color w:val="000000"/>
          <w:sz w:val="18"/>
          <w:szCs w:val="18"/>
        </w:rPr>
        <w:t>Za sklop 1: Nakup in dobava terapevtskih dinamičnih blazin s črpalko</w:t>
      </w:r>
    </w:p>
    <w:p w14:paraId="07792B63" w14:textId="77777777" w:rsidR="00B53AAD" w:rsidRPr="0061547C" w:rsidRDefault="00B53AAD" w:rsidP="0061547C">
      <w:pPr>
        <w:jc w:val="both"/>
        <w:rPr>
          <w:rFonts w:ascii="Arial" w:hAnsi="Arial" w:cs="Arial"/>
          <w:bCs/>
          <w:sz w:val="18"/>
          <w:szCs w:val="18"/>
        </w:rPr>
      </w:pPr>
      <w:r w:rsidRPr="0061547C">
        <w:rPr>
          <w:rFonts w:ascii="Arial" w:hAnsi="Arial" w:cs="Arial"/>
          <w:bCs/>
          <w:sz w:val="18"/>
          <w:szCs w:val="18"/>
        </w:rPr>
        <w:t>TESTIRANJE DINAMIČNIH BLAZIN S ČRPALKO NA KLINIČNEM ODDELKU</w:t>
      </w:r>
    </w:p>
    <w:p w14:paraId="4E82273E" w14:textId="77777777" w:rsidR="00B53AAD" w:rsidRPr="0061547C" w:rsidRDefault="00B53AAD" w:rsidP="0061547C">
      <w:pPr>
        <w:jc w:val="both"/>
        <w:rPr>
          <w:rFonts w:ascii="Arial" w:hAnsi="Arial" w:cs="Arial"/>
          <w:bCs/>
          <w:sz w:val="18"/>
          <w:szCs w:val="18"/>
        </w:rPr>
      </w:pPr>
      <w:r w:rsidRPr="0061547C">
        <w:rPr>
          <w:rFonts w:ascii="Arial" w:hAnsi="Arial" w:cs="Arial"/>
          <w:bCs/>
          <w:sz w:val="18"/>
          <w:szCs w:val="18"/>
        </w:rPr>
        <w:t>Testiranje poteka samo na dinamičnih blazinah s črpalko, ki v celoti ustrezajo strokovnim zahtevam. Dinamična blazina s črpalko mora ustrezati zahtevam testiranja uporabe pri različnih pacientih na bolniški postelji ( Tabela 1) na dveh ali več kliničnih oddelkih  in testiranju higienskega vzdrževanja (Tabela 2). Za vsakega pacienta se izpolni nov list.</w:t>
      </w:r>
    </w:p>
    <w:p w14:paraId="72284ACA" w14:textId="77777777" w:rsidR="00B53AAD" w:rsidRPr="0061547C" w:rsidRDefault="00B53AAD" w:rsidP="0061547C">
      <w:pPr>
        <w:jc w:val="both"/>
        <w:rPr>
          <w:rFonts w:ascii="Arial" w:hAnsi="Arial" w:cs="Arial"/>
          <w:bCs/>
          <w:sz w:val="18"/>
          <w:szCs w:val="18"/>
        </w:rPr>
      </w:pPr>
      <w:r w:rsidRPr="0061547C">
        <w:rPr>
          <w:rFonts w:ascii="Arial" w:hAnsi="Arial" w:cs="Arial"/>
          <w:bCs/>
          <w:sz w:val="18"/>
          <w:szCs w:val="18"/>
        </w:rPr>
        <w:t>Ponudnik:______________________________________________________________</w:t>
      </w:r>
    </w:p>
    <w:p w14:paraId="0ECA1C59" w14:textId="77777777" w:rsidR="00B53AAD" w:rsidRPr="0061547C" w:rsidRDefault="00B53AAD" w:rsidP="0061547C">
      <w:pPr>
        <w:jc w:val="both"/>
        <w:rPr>
          <w:rFonts w:ascii="Arial" w:hAnsi="Arial" w:cs="Arial"/>
          <w:bCs/>
          <w:sz w:val="18"/>
          <w:szCs w:val="18"/>
        </w:rPr>
      </w:pPr>
      <w:r w:rsidRPr="0061547C">
        <w:rPr>
          <w:rFonts w:ascii="Arial" w:hAnsi="Arial" w:cs="Arial"/>
          <w:bCs/>
          <w:sz w:val="18"/>
          <w:szCs w:val="18"/>
        </w:rPr>
        <w:t>Model blazine:__________________________________________________________</w:t>
      </w:r>
    </w:p>
    <w:p w14:paraId="7AAE4AA2" w14:textId="77777777" w:rsidR="00B53AAD" w:rsidRPr="0061547C" w:rsidRDefault="00B53AAD" w:rsidP="0061547C">
      <w:pPr>
        <w:jc w:val="both"/>
        <w:rPr>
          <w:rFonts w:ascii="Arial" w:hAnsi="Arial" w:cs="Arial"/>
          <w:bCs/>
          <w:sz w:val="18"/>
          <w:szCs w:val="18"/>
        </w:rPr>
      </w:pPr>
      <w:r w:rsidRPr="0061547C">
        <w:rPr>
          <w:rFonts w:ascii="Arial" w:hAnsi="Arial" w:cs="Arial"/>
          <w:bCs/>
          <w:sz w:val="18"/>
          <w:szCs w:val="18"/>
        </w:rPr>
        <w:t>Obdobje testiranja : _____________________________________________________</w:t>
      </w:r>
    </w:p>
    <w:p w14:paraId="0B7233EC" w14:textId="77777777" w:rsidR="00B53AAD" w:rsidRPr="0061547C" w:rsidRDefault="00B53AAD" w:rsidP="0061547C">
      <w:pPr>
        <w:jc w:val="both"/>
        <w:rPr>
          <w:rFonts w:ascii="Arial" w:hAnsi="Arial" w:cs="Arial"/>
          <w:bCs/>
          <w:sz w:val="18"/>
          <w:szCs w:val="18"/>
        </w:rPr>
      </w:pPr>
      <w:r w:rsidRPr="0061547C">
        <w:rPr>
          <w:rFonts w:ascii="Arial" w:hAnsi="Arial" w:cs="Arial"/>
          <w:bCs/>
          <w:sz w:val="18"/>
          <w:szCs w:val="18"/>
        </w:rPr>
        <w:t>Lokacija testiranja: ______________________________________________________</w:t>
      </w:r>
    </w:p>
    <w:p w14:paraId="373E9D02" w14:textId="77777777" w:rsidR="00B53AAD" w:rsidRPr="0061547C" w:rsidRDefault="00B53AAD" w:rsidP="0061547C">
      <w:pPr>
        <w:jc w:val="both"/>
        <w:rPr>
          <w:rFonts w:ascii="Arial" w:hAnsi="Arial" w:cs="Arial"/>
          <w:bCs/>
          <w:sz w:val="18"/>
          <w:szCs w:val="18"/>
        </w:rPr>
      </w:pPr>
      <w:r w:rsidRPr="0061547C">
        <w:rPr>
          <w:rFonts w:ascii="Arial" w:hAnsi="Arial" w:cs="Arial"/>
          <w:bCs/>
          <w:sz w:val="18"/>
          <w:szCs w:val="18"/>
        </w:rPr>
        <w:t>Pacient (inicialke, teža in višina): ______________________________________________________</w:t>
      </w:r>
    </w:p>
    <w:p w14:paraId="781A1902" w14:textId="77777777" w:rsidR="00B53AAD" w:rsidRPr="0061547C" w:rsidRDefault="00B53AAD" w:rsidP="0061547C">
      <w:pPr>
        <w:spacing w:after="0" w:line="360" w:lineRule="auto"/>
        <w:jc w:val="both"/>
        <w:rPr>
          <w:rFonts w:ascii="Arial" w:hAnsi="Arial" w:cs="Arial"/>
          <w:bCs/>
          <w:sz w:val="18"/>
          <w:szCs w:val="18"/>
        </w:rPr>
      </w:pPr>
      <w:r w:rsidRPr="0061547C">
        <w:rPr>
          <w:rFonts w:ascii="Arial" w:hAnsi="Arial" w:cs="Arial"/>
          <w:bCs/>
          <w:sz w:val="18"/>
          <w:szCs w:val="18"/>
        </w:rPr>
        <w:t>Tabela 1: Testiranje uporabe dinamične blazine s črpalko na bolniški postelji</w:t>
      </w:r>
    </w:p>
    <w:tbl>
      <w:tblPr>
        <w:tblStyle w:val="Tabelamrea"/>
        <w:tblW w:w="0" w:type="auto"/>
        <w:tblLook w:val="04A0" w:firstRow="1" w:lastRow="0" w:firstColumn="1" w:lastColumn="0" w:noHBand="0" w:noVBand="1"/>
      </w:tblPr>
      <w:tblGrid>
        <w:gridCol w:w="431"/>
        <w:gridCol w:w="2825"/>
        <w:gridCol w:w="775"/>
        <w:gridCol w:w="665"/>
        <w:gridCol w:w="1229"/>
        <w:gridCol w:w="1490"/>
        <w:gridCol w:w="1645"/>
      </w:tblGrid>
      <w:tr w:rsidR="00B53AAD" w:rsidRPr="0061547C" w14:paraId="75FC5649" w14:textId="77777777" w:rsidTr="00F45583">
        <w:tc>
          <w:tcPr>
            <w:tcW w:w="556" w:type="dxa"/>
            <w:vMerge w:val="restart"/>
          </w:tcPr>
          <w:p w14:paraId="1C3E6647" w14:textId="77777777" w:rsidR="00B53AAD" w:rsidRPr="0061547C" w:rsidRDefault="00B53AAD" w:rsidP="00F45583">
            <w:pPr>
              <w:spacing w:line="360" w:lineRule="auto"/>
              <w:jc w:val="center"/>
              <w:rPr>
                <w:rFonts w:ascii="Arial" w:hAnsi="Arial" w:cs="Arial"/>
                <w:sz w:val="18"/>
                <w:szCs w:val="18"/>
              </w:rPr>
            </w:pPr>
          </w:p>
        </w:tc>
        <w:tc>
          <w:tcPr>
            <w:tcW w:w="5610" w:type="dxa"/>
            <w:vMerge w:val="restart"/>
          </w:tcPr>
          <w:p w14:paraId="20E671B6" w14:textId="77777777" w:rsidR="00B53AAD" w:rsidRPr="0061547C" w:rsidRDefault="00B53AAD" w:rsidP="00F45583">
            <w:pPr>
              <w:spacing w:line="360" w:lineRule="auto"/>
              <w:jc w:val="center"/>
              <w:rPr>
                <w:rFonts w:ascii="Arial" w:hAnsi="Arial" w:cs="Arial"/>
                <w:sz w:val="18"/>
                <w:szCs w:val="18"/>
              </w:rPr>
            </w:pPr>
          </w:p>
          <w:p w14:paraId="43A50445" w14:textId="77777777" w:rsidR="00B53AAD" w:rsidRPr="0061547C" w:rsidRDefault="00B53AAD" w:rsidP="00F45583">
            <w:pPr>
              <w:spacing w:line="360" w:lineRule="auto"/>
              <w:jc w:val="center"/>
              <w:rPr>
                <w:rFonts w:ascii="Arial" w:hAnsi="Arial" w:cs="Arial"/>
                <w:sz w:val="18"/>
                <w:szCs w:val="18"/>
              </w:rPr>
            </w:pPr>
            <w:r w:rsidRPr="0061547C">
              <w:rPr>
                <w:rFonts w:ascii="Arial" w:hAnsi="Arial" w:cs="Arial"/>
                <w:sz w:val="18"/>
                <w:szCs w:val="18"/>
              </w:rPr>
              <w:t>KRITERIJ</w:t>
            </w:r>
          </w:p>
        </w:tc>
        <w:tc>
          <w:tcPr>
            <w:tcW w:w="1447" w:type="dxa"/>
            <w:gridSpan w:val="2"/>
          </w:tcPr>
          <w:p w14:paraId="2CA1AAE7" w14:textId="77777777" w:rsidR="00B53AAD" w:rsidRPr="0061547C" w:rsidRDefault="00B53AAD" w:rsidP="00F45583">
            <w:pPr>
              <w:spacing w:line="360" w:lineRule="auto"/>
              <w:jc w:val="center"/>
              <w:rPr>
                <w:rFonts w:ascii="Arial" w:hAnsi="Arial" w:cs="Arial"/>
                <w:sz w:val="18"/>
                <w:szCs w:val="18"/>
              </w:rPr>
            </w:pPr>
            <w:r w:rsidRPr="0061547C">
              <w:rPr>
                <w:rFonts w:ascii="Arial" w:hAnsi="Arial" w:cs="Arial"/>
                <w:sz w:val="18"/>
                <w:szCs w:val="18"/>
              </w:rPr>
              <w:t>USTREZNOST</w:t>
            </w:r>
          </w:p>
        </w:tc>
        <w:tc>
          <w:tcPr>
            <w:tcW w:w="1961" w:type="dxa"/>
            <w:vMerge w:val="restart"/>
          </w:tcPr>
          <w:p w14:paraId="51261F9B" w14:textId="77777777" w:rsidR="00B53AAD" w:rsidRPr="0061547C" w:rsidRDefault="00B53AAD" w:rsidP="00F45583">
            <w:pPr>
              <w:spacing w:line="360" w:lineRule="auto"/>
              <w:jc w:val="center"/>
              <w:rPr>
                <w:rFonts w:ascii="Arial" w:hAnsi="Arial" w:cs="Arial"/>
                <w:sz w:val="18"/>
                <w:szCs w:val="18"/>
              </w:rPr>
            </w:pPr>
          </w:p>
          <w:p w14:paraId="3E976649" w14:textId="77777777" w:rsidR="00B53AAD" w:rsidRPr="0061547C" w:rsidRDefault="00B53AAD" w:rsidP="00F45583">
            <w:pPr>
              <w:spacing w:line="360" w:lineRule="auto"/>
              <w:jc w:val="center"/>
              <w:rPr>
                <w:rFonts w:ascii="Arial" w:hAnsi="Arial" w:cs="Arial"/>
                <w:sz w:val="18"/>
                <w:szCs w:val="18"/>
              </w:rPr>
            </w:pPr>
            <w:r w:rsidRPr="0061547C">
              <w:rPr>
                <w:rFonts w:ascii="Arial" w:hAnsi="Arial" w:cs="Arial"/>
                <w:sz w:val="18"/>
                <w:szCs w:val="18"/>
              </w:rPr>
              <w:t>DATUM</w:t>
            </w:r>
          </w:p>
        </w:tc>
        <w:tc>
          <w:tcPr>
            <w:tcW w:w="2654" w:type="dxa"/>
            <w:vMerge w:val="restart"/>
          </w:tcPr>
          <w:p w14:paraId="513BC45A" w14:textId="77777777" w:rsidR="00B53AAD" w:rsidRPr="0061547C" w:rsidRDefault="00B53AAD" w:rsidP="00F45583">
            <w:pPr>
              <w:spacing w:line="360" w:lineRule="auto"/>
              <w:jc w:val="center"/>
              <w:rPr>
                <w:rFonts w:ascii="Arial" w:hAnsi="Arial" w:cs="Arial"/>
                <w:sz w:val="18"/>
                <w:szCs w:val="18"/>
              </w:rPr>
            </w:pPr>
          </w:p>
          <w:p w14:paraId="7CE8959F" w14:textId="77777777" w:rsidR="00B53AAD" w:rsidRPr="0061547C" w:rsidRDefault="00B53AAD" w:rsidP="00F45583">
            <w:pPr>
              <w:spacing w:line="360" w:lineRule="auto"/>
              <w:jc w:val="center"/>
              <w:rPr>
                <w:rFonts w:ascii="Arial" w:hAnsi="Arial" w:cs="Arial"/>
                <w:sz w:val="18"/>
                <w:szCs w:val="18"/>
              </w:rPr>
            </w:pPr>
            <w:r w:rsidRPr="0061547C">
              <w:rPr>
                <w:rFonts w:ascii="Arial" w:hAnsi="Arial" w:cs="Arial"/>
                <w:sz w:val="18"/>
                <w:szCs w:val="18"/>
              </w:rPr>
              <w:t>PODPIS</w:t>
            </w:r>
          </w:p>
        </w:tc>
        <w:tc>
          <w:tcPr>
            <w:tcW w:w="2898" w:type="dxa"/>
            <w:vMerge w:val="restart"/>
          </w:tcPr>
          <w:p w14:paraId="01C0E84E" w14:textId="77777777" w:rsidR="00B53AAD" w:rsidRPr="0061547C" w:rsidRDefault="00B53AAD" w:rsidP="00F45583">
            <w:pPr>
              <w:spacing w:line="360" w:lineRule="auto"/>
              <w:jc w:val="center"/>
              <w:rPr>
                <w:rFonts w:ascii="Arial" w:hAnsi="Arial" w:cs="Arial"/>
                <w:sz w:val="18"/>
                <w:szCs w:val="18"/>
              </w:rPr>
            </w:pPr>
          </w:p>
          <w:p w14:paraId="609CAF42" w14:textId="77777777" w:rsidR="00B53AAD" w:rsidRPr="0061547C" w:rsidRDefault="00B53AAD" w:rsidP="00F45583">
            <w:pPr>
              <w:spacing w:line="360" w:lineRule="auto"/>
              <w:jc w:val="center"/>
              <w:rPr>
                <w:rFonts w:ascii="Arial" w:hAnsi="Arial" w:cs="Arial"/>
                <w:sz w:val="18"/>
                <w:szCs w:val="18"/>
              </w:rPr>
            </w:pPr>
            <w:r w:rsidRPr="0061547C">
              <w:rPr>
                <w:rFonts w:ascii="Arial" w:hAnsi="Arial" w:cs="Arial"/>
                <w:sz w:val="18"/>
                <w:szCs w:val="18"/>
              </w:rPr>
              <w:t>OPOMBE</w:t>
            </w:r>
          </w:p>
        </w:tc>
      </w:tr>
      <w:tr w:rsidR="00B53AAD" w:rsidRPr="0061547C" w14:paraId="1A89834D" w14:textId="77777777" w:rsidTr="00F45583">
        <w:tc>
          <w:tcPr>
            <w:tcW w:w="556" w:type="dxa"/>
            <w:vMerge/>
          </w:tcPr>
          <w:p w14:paraId="6C872128" w14:textId="77777777" w:rsidR="00B53AAD" w:rsidRPr="0061547C" w:rsidRDefault="00B53AAD" w:rsidP="00F45583">
            <w:pPr>
              <w:spacing w:line="360" w:lineRule="auto"/>
              <w:jc w:val="center"/>
              <w:rPr>
                <w:rFonts w:ascii="Arial" w:hAnsi="Arial" w:cs="Arial"/>
                <w:sz w:val="18"/>
                <w:szCs w:val="18"/>
              </w:rPr>
            </w:pPr>
          </w:p>
        </w:tc>
        <w:tc>
          <w:tcPr>
            <w:tcW w:w="5610" w:type="dxa"/>
            <w:vMerge/>
          </w:tcPr>
          <w:p w14:paraId="170FF84A" w14:textId="77777777" w:rsidR="00B53AAD" w:rsidRPr="0061547C" w:rsidRDefault="00B53AAD" w:rsidP="00F45583">
            <w:pPr>
              <w:spacing w:line="360" w:lineRule="auto"/>
              <w:jc w:val="center"/>
              <w:rPr>
                <w:rFonts w:ascii="Arial" w:hAnsi="Arial" w:cs="Arial"/>
                <w:sz w:val="18"/>
                <w:szCs w:val="18"/>
              </w:rPr>
            </w:pPr>
          </w:p>
        </w:tc>
        <w:tc>
          <w:tcPr>
            <w:tcW w:w="775" w:type="dxa"/>
          </w:tcPr>
          <w:p w14:paraId="5AB4F2FE" w14:textId="77777777" w:rsidR="00B53AAD" w:rsidRPr="0061547C" w:rsidRDefault="00B53AAD" w:rsidP="00F45583">
            <w:pPr>
              <w:spacing w:line="360" w:lineRule="auto"/>
              <w:jc w:val="center"/>
              <w:rPr>
                <w:rFonts w:ascii="Arial" w:hAnsi="Arial" w:cs="Arial"/>
                <w:sz w:val="18"/>
                <w:szCs w:val="18"/>
              </w:rPr>
            </w:pPr>
            <w:r w:rsidRPr="0061547C">
              <w:rPr>
                <w:rFonts w:ascii="Arial" w:hAnsi="Arial" w:cs="Arial"/>
                <w:sz w:val="18"/>
                <w:szCs w:val="18"/>
              </w:rPr>
              <w:t>DA</w:t>
            </w:r>
          </w:p>
        </w:tc>
        <w:tc>
          <w:tcPr>
            <w:tcW w:w="672" w:type="dxa"/>
          </w:tcPr>
          <w:p w14:paraId="6ADAD862" w14:textId="77777777" w:rsidR="00B53AAD" w:rsidRPr="0061547C" w:rsidRDefault="00B53AAD" w:rsidP="00F45583">
            <w:pPr>
              <w:spacing w:line="360" w:lineRule="auto"/>
              <w:jc w:val="center"/>
              <w:rPr>
                <w:rFonts w:ascii="Arial" w:hAnsi="Arial" w:cs="Arial"/>
                <w:sz w:val="18"/>
                <w:szCs w:val="18"/>
              </w:rPr>
            </w:pPr>
            <w:r w:rsidRPr="0061547C">
              <w:rPr>
                <w:rFonts w:ascii="Arial" w:hAnsi="Arial" w:cs="Arial"/>
                <w:sz w:val="18"/>
                <w:szCs w:val="18"/>
              </w:rPr>
              <w:t>NE</w:t>
            </w:r>
          </w:p>
        </w:tc>
        <w:tc>
          <w:tcPr>
            <w:tcW w:w="1961" w:type="dxa"/>
            <w:vMerge/>
          </w:tcPr>
          <w:p w14:paraId="68AC06D5" w14:textId="77777777" w:rsidR="00B53AAD" w:rsidRPr="0061547C" w:rsidRDefault="00B53AAD" w:rsidP="00F45583">
            <w:pPr>
              <w:spacing w:line="360" w:lineRule="auto"/>
              <w:jc w:val="center"/>
              <w:rPr>
                <w:rFonts w:ascii="Arial" w:hAnsi="Arial" w:cs="Arial"/>
                <w:sz w:val="18"/>
                <w:szCs w:val="18"/>
              </w:rPr>
            </w:pPr>
          </w:p>
        </w:tc>
        <w:tc>
          <w:tcPr>
            <w:tcW w:w="2654" w:type="dxa"/>
            <w:vMerge/>
          </w:tcPr>
          <w:p w14:paraId="2A8F147D" w14:textId="77777777" w:rsidR="00B53AAD" w:rsidRPr="0061547C" w:rsidRDefault="00B53AAD" w:rsidP="00F45583">
            <w:pPr>
              <w:spacing w:line="360" w:lineRule="auto"/>
              <w:jc w:val="center"/>
              <w:rPr>
                <w:rFonts w:ascii="Arial" w:hAnsi="Arial" w:cs="Arial"/>
                <w:sz w:val="18"/>
                <w:szCs w:val="18"/>
              </w:rPr>
            </w:pPr>
          </w:p>
        </w:tc>
        <w:tc>
          <w:tcPr>
            <w:tcW w:w="2898" w:type="dxa"/>
            <w:vMerge/>
          </w:tcPr>
          <w:p w14:paraId="4E11C398" w14:textId="77777777" w:rsidR="00B53AAD" w:rsidRPr="0061547C" w:rsidRDefault="00B53AAD" w:rsidP="00F45583">
            <w:pPr>
              <w:spacing w:line="360" w:lineRule="auto"/>
              <w:jc w:val="center"/>
              <w:rPr>
                <w:rFonts w:ascii="Arial" w:hAnsi="Arial" w:cs="Arial"/>
                <w:sz w:val="18"/>
                <w:szCs w:val="18"/>
              </w:rPr>
            </w:pPr>
          </w:p>
        </w:tc>
      </w:tr>
      <w:tr w:rsidR="00B53AAD" w:rsidRPr="0061547C" w14:paraId="70719388" w14:textId="77777777" w:rsidTr="00F45583">
        <w:tc>
          <w:tcPr>
            <w:tcW w:w="556" w:type="dxa"/>
          </w:tcPr>
          <w:p w14:paraId="287ED5B9" w14:textId="77777777" w:rsidR="00B53AAD" w:rsidRPr="0061547C" w:rsidRDefault="00B53AAD" w:rsidP="00F45583">
            <w:pPr>
              <w:spacing w:line="360" w:lineRule="auto"/>
              <w:jc w:val="center"/>
              <w:rPr>
                <w:rFonts w:ascii="Arial" w:hAnsi="Arial" w:cs="Arial"/>
                <w:sz w:val="18"/>
                <w:szCs w:val="18"/>
              </w:rPr>
            </w:pPr>
            <w:r w:rsidRPr="0061547C">
              <w:rPr>
                <w:rFonts w:ascii="Arial" w:hAnsi="Arial" w:cs="Arial"/>
                <w:sz w:val="18"/>
                <w:szCs w:val="18"/>
              </w:rPr>
              <w:t xml:space="preserve">1. </w:t>
            </w:r>
          </w:p>
        </w:tc>
        <w:tc>
          <w:tcPr>
            <w:tcW w:w="5610" w:type="dxa"/>
          </w:tcPr>
          <w:p w14:paraId="24D9EF41" w14:textId="77777777" w:rsidR="00B53AAD" w:rsidRPr="0061547C" w:rsidRDefault="00B53AAD" w:rsidP="0061547C">
            <w:pPr>
              <w:spacing w:line="276" w:lineRule="auto"/>
              <w:rPr>
                <w:rFonts w:ascii="Arial" w:hAnsi="Arial" w:cs="Arial"/>
                <w:sz w:val="18"/>
                <w:szCs w:val="18"/>
              </w:rPr>
            </w:pPr>
            <w:r w:rsidRPr="0061547C">
              <w:rPr>
                <w:rFonts w:ascii="Arial" w:hAnsi="Arial" w:cs="Arial"/>
                <w:sz w:val="18"/>
                <w:szCs w:val="18"/>
              </w:rPr>
              <w:t>Čas praznjenja CPR ventila je ustrezen.</w:t>
            </w:r>
          </w:p>
        </w:tc>
        <w:tc>
          <w:tcPr>
            <w:tcW w:w="775" w:type="dxa"/>
          </w:tcPr>
          <w:p w14:paraId="57BC4A4F" w14:textId="77777777" w:rsidR="00B53AAD" w:rsidRPr="0061547C" w:rsidRDefault="00B53AAD" w:rsidP="00F45583">
            <w:pPr>
              <w:spacing w:line="360" w:lineRule="auto"/>
              <w:rPr>
                <w:rFonts w:ascii="Arial" w:hAnsi="Arial" w:cs="Arial"/>
                <w:sz w:val="18"/>
                <w:szCs w:val="18"/>
              </w:rPr>
            </w:pPr>
          </w:p>
        </w:tc>
        <w:tc>
          <w:tcPr>
            <w:tcW w:w="672" w:type="dxa"/>
          </w:tcPr>
          <w:p w14:paraId="6D7B8D4A" w14:textId="77777777" w:rsidR="00B53AAD" w:rsidRPr="0061547C" w:rsidRDefault="00B53AAD" w:rsidP="00F45583">
            <w:pPr>
              <w:spacing w:line="360" w:lineRule="auto"/>
              <w:rPr>
                <w:rFonts w:ascii="Arial" w:hAnsi="Arial" w:cs="Arial"/>
                <w:sz w:val="18"/>
                <w:szCs w:val="18"/>
              </w:rPr>
            </w:pPr>
          </w:p>
        </w:tc>
        <w:tc>
          <w:tcPr>
            <w:tcW w:w="1961" w:type="dxa"/>
          </w:tcPr>
          <w:p w14:paraId="37E852DC" w14:textId="77777777" w:rsidR="00B53AAD" w:rsidRPr="0061547C" w:rsidRDefault="00B53AAD" w:rsidP="00F45583">
            <w:pPr>
              <w:spacing w:line="360" w:lineRule="auto"/>
              <w:rPr>
                <w:rFonts w:ascii="Arial" w:hAnsi="Arial" w:cs="Arial"/>
                <w:sz w:val="18"/>
                <w:szCs w:val="18"/>
              </w:rPr>
            </w:pPr>
          </w:p>
        </w:tc>
        <w:tc>
          <w:tcPr>
            <w:tcW w:w="2654" w:type="dxa"/>
          </w:tcPr>
          <w:p w14:paraId="66BF88E0" w14:textId="77777777" w:rsidR="00B53AAD" w:rsidRPr="0061547C" w:rsidRDefault="00B53AAD" w:rsidP="00F45583">
            <w:pPr>
              <w:spacing w:line="360" w:lineRule="auto"/>
              <w:rPr>
                <w:rFonts w:ascii="Arial" w:hAnsi="Arial" w:cs="Arial"/>
                <w:sz w:val="18"/>
                <w:szCs w:val="18"/>
              </w:rPr>
            </w:pPr>
          </w:p>
        </w:tc>
        <w:tc>
          <w:tcPr>
            <w:tcW w:w="2898" w:type="dxa"/>
          </w:tcPr>
          <w:p w14:paraId="5CF2FA1A" w14:textId="77777777" w:rsidR="00B53AAD" w:rsidRPr="0061547C" w:rsidRDefault="00B53AAD" w:rsidP="00F45583">
            <w:pPr>
              <w:spacing w:line="360" w:lineRule="auto"/>
              <w:rPr>
                <w:rFonts w:ascii="Arial" w:hAnsi="Arial" w:cs="Arial"/>
                <w:sz w:val="18"/>
                <w:szCs w:val="18"/>
              </w:rPr>
            </w:pPr>
          </w:p>
        </w:tc>
      </w:tr>
      <w:tr w:rsidR="00B53AAD" w:rsidRPr="0061547C" w14:paraId="2C50A946" w14:textId="77777777" w:rsidTr="00F45583">
        <w:tc>
          <w:tcPr>
            <w:tcW w:w="556" w:type="dxa"/>
          </w:tcPr>
          <w:p w14:paraId="5035AB50" w14:textId="77777777" w:rsidR="00B53AAD" w:rsidRPr="0061547C" w:rsidRDefault="00B53AAD" w:rsidP="00F45583">
            <w:pPr>
              <w:spacing w:line="360" w:lineRule="auto"/>
              <w:jc w:val="center"/>
              <w:rPr>
                <w:rFonts w:ascii="Arial" w:hAnsi="Arial" w:cs="Arial"/>
                <w:sz w:val="18"/>
                <w:szCs w:val="18"/>
              </w:rPr>
            </w:pPr>
            <w:r w:rsidRPr="0061547C">
              <w:rPr>
                <w:rFonts w:ascii="Arial" w:hAnsi="Arial" w:cs="Arial"/>
                <w:sz w:val="18"/>
                <w:szCs w:val="18"/>
              </w:rPr>
              <w:t xml:space="preserve">2. </w:t>
            </w:r>
          </w:p>
        </w:tc>
        <w:tc>
          <w:tcPr>
            <w:tcW w:w="5610" w:type="dxa"/>
          </w:tcPr>
          <w:p w14:paraId="35F9ECE9" w14:textId="77777777" w:rsidR="00B53AAD" w:rsidRPr="0061547C" w:rsidRDefault="00B53AAD" w:rsidP="0061547C">
            <w:pPr>
              <w:spacing w:line="276" w:lineRule="auto"/>
              <w:rPr>
                <w:rFonts w:ascii="Arial" w:hAnsi="Arial" w:cs="Arial"/>
                <w:sz w:val="18"/>
                <w:szCs w:val="18"/>
              </w:rPr>
            </w:pPr>
            <w:r w:rsidRPr="0061547C">
              <w:rPr>
                <w:rFonts w:ascii="Arial" w:hAnsi="Arial" w:cs="Arial"/>
                <w:sz w:val="18"/>
                <w:szCs w:val="18"/>
              </w:rPr>
              <w:t>Blazina zagotavlja transportno funkcijo najmanj 3 ure.</w:t>
            </w:r>
          </w:p>
        </w:tc>
        <w:tc>
          <w:tcPr>
            <w:tcW w:w="775" w:type="dxa"/>
          </w:tcPr>
          <w:p w14:paraId="5002801C" w14:textId="77777777" w:rsidR="00B53AAD" w:rsidRPr="0061547C" w:rsidRDefault="00B53AAD" w:rsidP="00F45583">
            <w:pPr>
              <w:spacing w:line="360" w:lineRule="auto"/>
              <w:rPr>
                <w:rFonts w:ascii="Arial" w:hAnsi="Arial" w:cs="Arial"/>
                <w:sz w:val="18"/>
                <w:szCs w:val="18"/>
              </w:rPr>
            </w:pPr>
          </w:p>
        </w:tc>
        <w:tc>
          <w:tcPr>
            <w:tcW w:w="672" w:type="dxa"/>
          </w:tcPr>
          <w:p w14:paraId="0AF9875E" w14:textId="77777777" w:rsidR="00B53AAD" w:rsidRPr="0061547C" w:rsidRDefault="00B53AAD" w:rsidP="00F45583">
            <w:pPr>
              <w:spacing w:line="360" w:lineRule="auto"/>
              <w:rPr>
                <w:rFonts w:ascii="Arial" w:hAnsi="Arial" w:cs="Arial"/>
                <w:sz w:val="18"/>
                <w:szCs w:val="18"/>
              </w:rPr>
            </w:pPr>
          </w:p>
        </w:tc>
        <w:tc>
          <w:tcPr>
            <w:tcW w:w="1961" w:type="dxa"/>
          </w:tcPr>
          <w:p w14:paraId="21CAE8C8" w14:textId="77777777" w:rsidR="00B53AAD" w:rsidRPr="0061547C" w:rsidRDefault="00B53AAD" w:rsidP="00F45583">
            <w:pPr>
              <w:spacing w:line="360" w:lineRule="auto"/>
              <w:rPr>
                <w:rFonts w:ascii="Arial" w:hAnsi="Arial" w:cs="Arial"/>
                <w:sz w:val="18"/>
                <w:szCs w:val="18"/>
              </w:rPr>
            </w:pPr>
          </w:p>
        </w:tc>
        <w:tc>
          <w:tcPr>
            <w:tcW w:w="2654" w:type="dxa"/>
          </w:tcPr>
          <w:p w14:paraId="00510D03" w14:textId="77777777" w:rsidR="00B53AAD" w:rsidRPr="0061547C" w:rsidRDefault="00B53AAD" w:rsidP="00F45583">
            <w:pPr>
              <w:spacing w:line="360" w:lineRule="auto"/>
              <w:rPr>
                <w:rFonts w:ascii="Arial" w:hAnsi="Arial" w:cs="Arial"/>
                <w:sz w:val="18"/>
                <w:szCs w:val="18"/>
              </w:rPr>
            </w:pPr>
          </w:p>
        </w:tc>
        <w:tc>
          <w:tcPr>
            <w:tcW w:w="2898" w:type="dxa"/>
          </w:tcPr>
          <w:p w14:paraId="406CE316" w14:textId="77777777" w:rsidR="00B53AAD" w:rsidRPr="0061547C" w:rsidRDefault="00B53AAD" w:rsidP="00F45583">
            <w:pPr>
              <w:spacing w:line="360" w:lineRule="auto"/>
              <w:rPr>
                <w:rFonts w:ascii="Arial" w:hAnsi="Arial" w:cs="Arial"/>
                <w:sz w:val="18"/>
                <w:szCs w:val="18"/>
              </w:rPr>
            </w:pPr>
          </w:p>
        </w:tc>
      </w:tr>
      <w:tr w:rsidR="00B53AAD" w:rsidRPr="0061547C" w14:paraId="3A1CD20F" w14:textId="77777777" w:rsidTr="00F45583">
        <w:tc>
          <w:tcPr>
            <w:tcW w:w="556" w:type="dxa"/>
          </w:tcPr>
          <w:p w14:paraId="2D7AA1F8" w14:textId="77777777" w:rsidR="00B53AAD" w:rsidRPr="0061547C" w:rsidRDefault="00B53AAD" w:rsidP="00F45583">
            <w:pPr>
              <w:spacing w:line="360" w:lineRule="auto"/>
              <w:jc w:val="center"/>
              <w:rPr>
                <w:rFonts w:ascii="Arial" w:hAnsi="Arial" w:cs="Arial"/>
                <w:sz w:val="18"/>
                <w:szCs w:val="18"/>
              </w:rPr>
            </w:pPr>
            <w:r w:rsidRPr="0061547C">
              <w:rPr>
                <w:rFonts w:ascii="Arial" w:hAnsi="Arial" w:cs="Arial"/>
                <w:sz w:val="18"/>
                <w:szCs w:val="18"/>
              </w:rPr>
              <w:t xml:space="preserve">3. </w:t>
            </w:r>
          </w:p>
        </w:tc>
        <w:tc>
          <w:tcPr>
            <w:tcW w:w="5610" w:type="dxa"/>
          </w:tcPr>
          <w:p w14:paraId="54A48221" w14:textId="77777777" w:rsidR="00B53AAD" w:rsidRPr="0061547C" w:rsidRDefault="00B53AAD" w:rsidP="0061547C">
            <w:pPr>
              <w:spacing w:line="276" w:lineRule="auto"/>
              <w:rPr>
                <w:rFonts w:ascii="Arial" w:hAnsi="Arial" w:cs="Arial"/>
                <w:sz w:val="18"/>
                <w:szCs w:val="18"/>
              </w:rPr>
            </w:pPr>
            <w:r w:rsidRPr="0061547C">
              <w:rPr>
                <w:rFonts w:ascii="Arial" w:hAnsi="Arial" w:cs="Arial"/>
                <w:sz w:val="18"/>
                <w:szCs w:val="18"/>
              </w:rPr>
              <w:t>Blazina zagotavlja funkcijo »Nursing care«</w:t>
            </w:r>
          </w:p>
        </w:tc>
        <w:tc>
          <w:tcPr>
            <w:tcW w:w="775" w:type="dxa"/>
          </w:tcPr>
          <w:p w14:paraId="4621206D" w14:textId="77777777" w:rsidR="00B53AAD" w:rsidRPr="0061547C" w:rsidRDefault="00B53AAD" w:rsidP="00F45583">
            <w:pPr>
              <w:spacing w:line="360" w:lineRule="auto"/>
              <w:rPr>
                <w:rFonts w:ascii="Arial" w:hAnsi="Arial" w:cs="Arial"/>
                <w:sz w:val="18"/>
                <w:szCs w:val="18"/>
              </w:rPr>
            </w:pPr>
          </w:p>
        </w:tc>
        <w:tc>
          <w:tcPr>
            <w:tcW w:w="672" w:type="dxa"/>
          </w:tcPr>
          <w:p w14:paraId="7FE5D9C6" w14:textId="77777777" w:rsidR="00B53AAD" w:rsidRPr="0061547C" w:rsidRDefault="00B53AAD" w:rsidP="00F45583">
            <w:pPr>
              <w:spacing w:line="360" w:lineRule="auto"/>
              <w:rPr>
                <w:rFonts w:ascii="Arial" w:hAnsi="Arial" w:cs="Arial"/>
                <w:sz w:val="18"/>
                <w:szCs w:val="18"/>
              </w:rPr>
            </w:pPr>
          </w:p>
        </w:tc>
        <w:tc>
          <w:tcPr>
            <w:tcW w:w="1961" w:type="dxa"/>
          </w:tcPr>
          <w:p w14:paraId="2FE07B84" w14:textId="77777777" w:rsidR="00B53AAD" w:rsidRPr="0061547C" w:rsidRDefault="00B53AAD" w:rsidP="00F45583">
            <w:pPr>
              <w:spacing w:line="360" w:lineRule="auto"/>
              <w:rPr>
                <w:rFonts w:ascii="Arial" w:hAnsi="Arial" w:cs="Arial"/>
                <w:sz w:val="18"/>
                <w:szCs w:val="18"/>
              </w:rPr>
            </w:pPr>
          </w:p>
        </w:tc>
        <w:tc>
          <w:tcPr>
            <w:tcW w:w="2654" w:type="dxa"/>
          </w:tcPr>
          <w:p w14:paraId="51EF30B9" w14:textId="77777777" w:rsidR="00B53AAD" w:rsidRPr="0061547C" w:rsidRDefault="00B53AAD" w:rsidP="00F45583">
            <w:pPr>
              <w:spacing w:line="360" w:lineRule="auto"/>
              <w:rPr>
                <w:rFonts w:ascii="Arial" w:hAnsi="Arial" w:cs="Arial"/>
                <w:sz w:val="18"/>
                <w:szCs w:val="18"/>
              </w:rPr>
            </w:pPr>
          </w:p>
        </w:tc>
        <w:tc>
          <w:tcPr>
            <w:tcW w:w="2898" w:type="dxa"/>
          </w:tcPr>
          <w:p w14:paraId="602D04C5" w14:textId="77777777" w:rsidR="00B53AAD" w:rsidRPr="0061547C" w:rsidRDefault="00B53AAD" w:rsidP="00F45583">
            <w:pPr>
              <w:spacing w:line="360" w:lineRule="auto"/>
              <w:rPr>
                <w:rFonts w:ascii="Arial" w:hAnsi="Arial" w:cs="Arial"/>
                <w:sz w:val="18"/>
                <w:szCs w:val="18"/>
              </w:rPr>
            </w:pPr>
          </w:p>
        </w:tc>
      </w:tr>
      <w:tr w:rsidR="00B53AAD" w:rsidRPr="0061547C" w14:paraId="75919360" w14:textId="77777777" w:rsidTr="00F45583">
        <w:tc>
          <w:tcPr>
            <w:tcW w:w="556" w:type="dxa"/>
          </w:tcPr>
          <w:p w14:paraId="7EB350C7" w14:textId="77777777" w:rsidR="00B53AAD" w:rsidRPr="0061547C" w:rsidRDefault="00B53AAD" w:rsidP="00F45583">
            <w:pPr>
              <w:spacing w:line="360" w:lineRule="auto"/>
              <w:jc w:val="center"/>
              <w:rPr>
                <w:rFonts w:ascii="Arial" w:hAnsi="Arial" w:cs="Arial"/>
                <w:sz w:val="18"/>
                <w:szCs w:val="18"/>
              </w:rPr>
            </w:pPr>
            <w:r w:rsidRPr="0061547C">
              <w:rPr>
                <w:rFonts w:ascii="Arial" w:hAnsi="Arial" w:cs="Arial"/>
                <w:sz w:val="18"/>
                <w:szCs w:val="18"/>
              </w:rPr>
              <w:t xml:space="preserve">4. </w:t>
            </w:r>
          </w:p>
        </w:tc>
        <w:tc>
          <w:tcPr>
            <w:tcW w:w="5610" w:type="dxa"/>
          </w:tcPr>
          <w:p w14:paraId="402EDF80" w14:textId="77777777" w:rsidR="00B53AAD" w:rsidRPr="0061547C" w:rsidRDefault="00B53AAD" w:rsidP="0061547C">
            <w:pPr>
              <w:spacing w:line="276" w:lineRule="auto"/>
              <w:rPr>
                <w:rFonts w:ascii="Arial" w:hAnsi="Arial" w:cs="Arial"/>
                <w:sz w:val="18"/>
                <w:szCs w:val="18"/>
              </w:rPr>
            </w:pPr>
            <w:r w:rsidRPr="0061547C">
              <w:rPr>
                <w:rFonts w:ascii="Arial" w:hAnsi="Arial" w:cs="Arial"/>
                <w:sz w:val="18"/>
                <w:szCs w:val="18"/>
              </w:rPr>
              <w:t>Koža pri pacientu je intaktna (ocena stanja kože).</w:t>
            </w:r>
          </w:p>
        </w:tc>
        <w:tc>
          <w:tcPr>
            <w:tcW w:w="775" w:type="dxa"/>
          </w:tcPr>
          <w:p w14:paraId="6140F90E" w14:textId="77777777" w:rsidR="00B53AAD" w:rsidRPr="0061547C" w:rsidRDefault="00B53AAD" w:rsidP="00F45583">
            <w:pPr>
              <w:spacing w:line="360" w:lineRule="auto"/>
              <w:rPr>
                <w:rFonts w:ascii="Arial" w:hAnsi="Arial" w:cs="Arial"/>
                <w:sz w:val="18"/>
                <w:szCs w:val="18"/>
              </w:rPr>
            </w:pPr>
          </w:p>
        </w:tc>
        <w:tc>
          <w:tcPr>
            <w:tcW w:w="672" w:type="dxa"/>
          </w:tcPr>
          <w:p w14:paraId="149F79D6" w14:textId="77777777" w:rsidR="00B53AAD" w:rsidRPr="0061547C" w:rsidRDefault="00B53AAD" w:rsidP="00F45583">
            <w:pPr>
              <w:spacing w:line="360" w:lineRule="auto"/>
              <w:rPr>
                <w:rFonts w:ascii="Arial" w:hAnsi="Arial" w:cs="Arial"/>
                <w:sz w:val="18"/>
                <w:szCs w:val="18"/>
              </w:rPr>
            </w:pPr>
          </w:p>
        </w:tc>
        <w:tc>
          <w:tcPr>
            <w:tcW w:w="1961" w:type="dxa"/>
          </w:tcPr>
          <w:p w14:paraId="4511C1DC" w14:textId="77777777" w:rsidR="00B53AAD" w:rsidRPr="0061547C" w:rsidRDefault="00B53AAD" w:rsidP="00F45583">
            <w:pPr>
              <w:spacing w:line="360" w:lineRule="auto"/>
              <w:rPr>
                <w:rFonts w:ascii="Arial" w:hAnsi="Arial" w:cs="Arial"/>
                <w:sz w:val="18"/>
                <w:szCs w:val="18"/>
              </w:rPr>
            </w:pPr>
          </w:p>
        </w:tc>
        <w:tc>
          <w:tcPr>
            <w:tcW w:w="2654" w:type="dxa"/>
          </w:tcPr>
          <w:p w14:paraId="5546FAD3" w14:textId="77777777" w:rsidR="00B53AAD" w:rsidRPr="0061547C" w:rsidRDefault="00B53AAD" w:rsidP="00F45583">
            <w:pPr>
              <w:spacing w:line="360" w:lineRule="auto"/>
              <w:rPr>
                <w:rFonts w:ascii="Arial" w:hAnsi="Arial" w:cs="Arial"/>
                <w:sz w:val="18"/>
                <w:szCs w:val="18"/>
              </w:rPr>
            </w:pPr>
          </w:p>
        </w:tc>
        <w:tc>
          <w:tcPr>
            <w:tcW w:w="2898" w:type="dxa"/>
          </w:tcPr>
          <w:p w14:paraId="1F114BB1" w14:textId="77777777" w:rsidR="00B53AAD" w:rsidRPr="0061547C" w:rsidRDefault="00B53AAD" w:rsidP="00F45583">
            <w:pPr>
              <w:spacing w:line="360" w:lineRule="auto"/>
              <w:rPr>
                <w:rFonts w:ascii="Arial" w:hAnsi="Arial" w:cs="Arial"/>
                <w:sz w:val="18"/>
                <w:szCs w:val="18"/>
              </w:rPr>
            </w:pPr>
          </w:p>
        </w:tc>
      </w:tr>
      <w:tr w:rsidR="00B53AAD" w:rsidRPr="0061547C" w14:paraId="4590061B" w14:textId="77777777" w:rsidTr="00F45583">
        <w:tc>
          <w:tcPr>
            <w:tcW w:w="556" w:type="dxa"/>
          </w:tcPr>
          <w:p w14:paraId="6CCFAE0D" w14:textId="77777777" w:rsidR="00B53AAD" w:rsidRPr="0061547C" w:rsidRDefault="00B53AAD" w:rsidP="00F45583">
            <w:pPr>
              <w:spacing w:line="360" w:lineRule="auto"/>
              <w:jc w:val="center"/>
              <w:rPr>
                <w:rFonts w:ascii="Arial" w:hAnsi="Arial" w:cs="Arial"/>
                <w:sz w:val="18"/>
                <w:szCs w:val="18"/>
              </w:rPr>
            </w:pPr>
            <w:r w:rsidRPr="0061547C">
              <w:rPr>
                <w:rFonts w:ascii="Arial" w:hAnsi="Arial" w:cs="Arial"/>
                <w:sz w:val="18"/>
                <w:szCs w:val="18"/>
              </w:rPr>
              <w:t xml:space="preserve">5. </w:t>
            </w:r>
          </w:p>
        </w:tc>
        <w:tc>
          <w:tcPr>
            <w:tcW w:w="5610" w:type="dxa"/>
          </w:tcPr>
          <w:p w14:paraId="76552361" w14:textId="77777777" w:rsidR="00B53AAD" w:rsidRPr="0061547C" w:rsidRDefault="00B53AAD" w:rsidP="0061547C">
            <w:pPr>
              <w:spacing w:line="276" w:lineRule="auto"/>
              <w:rPr>
                <w:rFonts w:ascii="Arial" w:hAnsi="Arial" w:cs="Arial"/>
                <w:sz w:val="18"/>
                <w:szCs w:val="18"/>
              </w:rPr>
            </w:pPr>
            <w:r w:rsidRPr="0061547C">
              <w:rPr>
                <w:rFonts w:ascii="Arial" w:hAnsi="Arial" w:cs="Arial"/>
                <w:sz w:val="18"/>
                <w:szCs w:val="18"/>
              </w:rPr>
              <w:t>Stabilnost zračnih komor je ustrezna.</w:t>
            </w:r>
          </w:p>
        </w:tc>
        <w:tc>
          <w:tcPr>
            <w:tcW w:w="775" w:type="dxa"/>
          </w:tcPr>
          <w:p w14:paraId="3B3B276A" w14:textId="77777777" w:rsidR="00B53AAD" w:rsidRPr="0061547C" w:rsidRDefault="00B53AAD" w:rsidP="00F45583">
            <w:pPr>
              <w:spacing w:line="360" w:lineRule="auto"/>
              <w:rPr>
                <w:rFonts w:ascii="Arial" w:hAnsi="Arial" w:cs="Arial"/>
                <w:sz w:val="18"/>
                <w:szCs w:val="18"/>
              </w:rPr>
            </w:pPr>
          </w:p>
        </w:tc>
        <w:tc>
          <w:tcPr>
            <w:tcW w:w="672" w:type="dxa"/>
          </w:tcPr>
          <w:p w14:paraId="6763EBFE" w14:textId="77777777" w:rsidR="00B53AAD" w:rsidRPr="0061547C" w:rsidRDefault="00B53AAD" w:rsidP="00F45583">
            <w:pPr>
              <w:spacing w:line="360" w:lineRule="auto"/>
              <w:rPr>
                <w:rFonts w:ascii="Arial" w:hAnsi="Arial" w:cs="Arial"/>
                <w:sz w:val="18"/>
                <w:szCs w:val="18"/>
              </w:rPr>
            </w:pPr>
          </w:p>
        </w:tc>
        <w:tc>
          <w:tcPr>
            <w:tcW w:w="1961" w:type="dxa"/>
          </w:tcPr>
          <w:p w14:paraId="7F614AFB" w14:textId="77777777" w:rsidR="00B53AAD" w:rsidRPr="0061547C" w:rsidRDefault="00B53AAD" w:rsidP="00F45583">
            <w:pPr>
              <w:spacing w:line="360" w:lineRule="auto"/>
              <w:rPr>
                <w:rFonts w:ascii="Arial" w:hAnsi="Arial" w:cs="Arial"/>
                <w:sz w:val="18"/>
                <w:szCs w:val="18"/>
              </w:rPr>
            </w:pPr>
          </w:p>
        </w:tc>
        <w:tc>
          <w:tcPr>
            <w:tcW w:w="2654" w:type="dxa"/>
          </w:tcPr>
          <w:p w14:paraId="52868BF9" w14:textId="77777777" w:rsidR="00B53AAD" w:rsidRPr="0061547C" w:rsidRDefault="00B53AAD" w:rsidP="00F45583">
            <w:pPr>
              <w:spacing w:line="360" w:lineRule="auto"/>
              <w:rPr>
                <w:rFonts w:ascii="Arial" w:hAnsi="Arial" w:cs="Arial"/>
                <w:sz w:val="18"/>
                <w:szCs w:val="18"/>
              </w:rPr>
            </w:pPr>
          </w:p>
        </w:tc>
        <w:tc>
          <w:tcPr>
            <w:tcW w:w="2898" w:type="dxa"/>
          </w:tcPr>
          <w:p w14:paraId="0EB4B4FD" w14:textId="77777777" w:rsidR="00B53AAD" w:rsidRPr="0061547C" w:rsidRDefault="00B53AAD" w:rsidP="00F45583">
            <w:pPr>
              <w:spacing w:line="360" w:lineRule="auto"/>
              <w:rPr>
                <w:rFonts w:ascii="Arial" w:hAnsi="Arial" w:cs="Arial"/>
                <w:sz w:val="18"/>
                <w:szCs w:val="18"/>
              </w:rPr>
            </w:pPr>
          </w:p>
        </w:tc>
      </w:tr>
      <w:tr w:rsidR="00B53AAD" w:rsidRPr="0061547C" w14:paraId="260EB8F3" w14:textId="77777777" w:rsidTr="00F45583">
        <w:tc>
          <w:tcPr>
            <w:tcW w:w="556" w:type="dxa"/>
          </w:tcPr>
          <w:p w14:paraId="41471C7D" w14:textId="77777777" w:rsidR="00B53AAD" w:rsidRPr="0061547C" w:rsidRDefault="00B53AAD" w:rsidP="00F45583">
            <w:pPr>
              <w:spacing w:line="360" w:lineRule="auto"/>
              <w:jc w:val="center"/>
              <w:rPr>
                <w:rFonts w:ascii="Arial" w:hAnsi="Arial" w:cs="Arial"/>
                <w:sz w:val="18"/>
                <w:szCs w:val="18"/>
              </w:rPr>
            </w:pPr>
            <w:r w:rsidRPr="0061547C">
              <w:rPr>
                <w:rFonts w:ascii="Arial" w:hAnsi="Arial" w:cs="Arial"/>
                <w:sz w:val="18"/>
                <w:szCs w:val="18"/>
              </w:rPr>
              <w:t xml:space="preserve">6. </w:t>
            </w:r>
          </w:p>
        </w:tc>
        <w:tc>
          <w:tcPr>
            <w:tcW w:w="5610" w:type="dxa"/>
          </w:tcPr>
          <w:p w14:paraId="601CC9B7" w14:textId="77777777" w:rsidR="00B53AAD" w:rsidRPr="0061547C" w:rsidRDefault="00B53AAD" w:rsidP="0061547C">
            <w:pPr>
              <w:spacing w:line="276" w:lineRule="auto"/>
              <w:rPr>
                <w:rFonts w:ascii="Arial" w:hAnsi="Arial" w:cs="Arial"/>
                <w:sz w:val="18"/>
                <w:szCs w:val="18"/>
              </w:rPr>
            </w:pPr>
            <w:r w:rsidRPr="0061547C">
              <w:rPr>
                <w:rFonts w:ascii="Arial" w:hAnsi="Arial" w:cs="Arial"/>
                <w:sz w:val="18"/>
                <w:szCs w:val="18"/>
              </w:rPr>
              <w:t>Prevleka ohranja nepropustnost.</w:t>
            </w:r>
          </w:p>
        </w:tc>
        <w:tc>
          <w:tcPr>
            <w:tcW w:w="775" w:type="dxa"/>
          </w:tcPr>
          <w:p w14:paraId="4B73574F" w14:textId="77777777" w:rsidR="00B53AAD" w:rsidRPr="0061547C" w:rsidRDefault="00B53AAD" w:rsidP="00F45583">
            <w:pPr>
              <w:spacing w:line="360" w:lineRule="auto"/>
              <w:rPr>
                <w:rFonts w:ascii="Arial" w:hAnsi="Arial" w:cs="Arial"/>
                <w:sz w:val="18"/>
                <w:szCs w:val="18"/>
              </w:rPr>
            </w:pPr>
          </w:p>
        </w:tc>
        <w:tc>
          <w:tcPr>
            <w:tcW w:w="672" w:type="dxa"/>
          </w:tcPr>
          <w:p w14:paraId="22E945C5" w14:textId="77777777" w:rsidR="00B53AAD" w:rsidRPr="0061547C" w:rsidRDefault="00B53AAD" w:rsidP="00F45583">
            <w:pPr>
              <w:spacing w:line="360" w:lineRule="auto"/>
              <w:rPr>
                <w:rFonts w:ascii="Arial" w:hAnsi="Arial" w:cs="Arial"/>
                <w:sz w:val="18"/>
                <w:szCs w:val="18"/>
              </w:rPr>
            </w:pPr>
          </w:p>
        </w:tc>
        <w:tc>
          <w:tcPr>
            <w:tcW w:w="1961" w:type="dxa"/>
          </w:tcPr>
          <w:p w14:paraId="6A2668C3" w14:textId="77777777" w:rsidR="00B53AAD" w:rsidRPr="0061547C" w:rsidRDefault="00B53AAD" w:rsidP="00F45583">
            <w:pPr>
              <w:spacing w:line="360" w:lineRule="auto"/>
              <w:rPr>
                <w:rFonts w:ascii="Arial" w:hAnsi="Arial" w:cs="Arial"/>
                <w:sz w:val="18"/>
                <w:szCs w:val="18"/>
              </w:rPr>
            </w:pPr>
          </w:p>
        </w:tc>
        <w:tc>
          <w:tcPr>
            <w:tcW w:w="2654" w:type="dxa"/>
          </w:tcPr>
          <w:p w14:paraId="5E8DE4A5" w14:textId="77777777" w:rsidR="00B53AAD" w:rsidRPr="0061547C" w:rsidRDefault="00B53AAD" w:rsidP="00F45583">
            <w:pPr>
              <w:spacing w:line="360" w:lineRule="auto"/>
              <w:rPr>
                <w:rFonts w:ascii="Arial" w:hAnsi="Arial" w:cs="Arial"/>
                <w:sz w:val="18"/>
                <w:szCs w:val="18"/>
              </w:rPr>
            </w:pPr>
          </w:p>
        </w:tc>
        <w:tc>
          <w:tcPr>
            <w:tcW w:w="2898" w:type="dxa"/>
          </w:tcPr>
          <w:p w14:paraId="048965B0" w14:textId="77777777" w:rsidR="00B53AAD" w:rsidRPr="0061547C" w:rsidRDefault="00B53AAD" w:rsidP="00F45583">
            <w:pPr>
              <w:spacing w:line="360" w:lineRule="auto"/>
              <w:rPr>
                <w:rFonts w:ascii="Arial" w:hAnsi="Arial" w:cs="Arial"/>
                <w:sz w:val="18"/>
                <w:szCs w:val="18"/>
              </w:rPr>
            </w:pPr>
          </w:p>
        </w:tc>
      </w:tr>
      <w:tr w:rsidR="00B53AAD" w:rsidRPr="0061547C" w14:paraId="4A77AD4B" w14:textId="77777777" w:rsidTr="00F45583">
        <w:tc>
          <w:tcPr>
            <w:tcW w:w="556" w:type="dxa"/>
          </w:tcPr>
          <w:p w14:paraId="1DDA1BF8" w14:textId="77777777" w:rsidR="00B53AAD" w:rsidRPr="0061547C" w:rsidRDefault="00B53AAD" w:rsidP="00F45583">
            <w:pPr>
              <w:spacing w:line="360" w:lineRule="auto"/>
              <w:jc w:val="center"/>
              <w:rPr>
                <w:rFonts w:ascii="Arial" w:hAnsi="Arial" w:cs="Arial"/>
                <w:sz w:val="18"/>
                <w:szCs w:val="18"/>
              </w:rPr>
            </w:pPr>
            <w:r w:rsidRPr="0061547C">
              <w:rPr>
                <w:rFonts w:ascii="Arial" w:hAnsi="Arial" w:cs="Arial"/>
                <w:sz w:val="18"/>
                <w:szCs w:val="18"/>
              </w:rPr>
              <w:t>7.</w:t>
            </w:r>
          </w:p>
        </w:tc>
        <w:tc>
          <w:tcPr>
            <w:tcW w:w="5610" w:type="dxa"/>
          </w:tcPr>
          <w:p w14:paraId="536FBCD4" w14:textId="77777777" w:rsidR="00B53AAD" w:rsidRPr="0061547C" w:rsidRDefault="00B53AAD" w:rsidP="0061547C">
            <w:pPr>
              <w:spacing w:line="276" w:lineRule="auto"/>
              <w:rPr>
                <w:rFonts w:ascii="Arial" w:hAnsi="Arial" w:cs="Arial"/>
                <w:sz w:val="18"/>
                <w:szCs w:val="18"/>
              </w:rPr>
            </w:pPr>
            <w:r w:rsidRPr="0061547C">
              <w:rPr>
                <w:rFonts w:ascii="Arial" w:hAnsi="Arial" w:cs="Arial"/>
                <w:sz w:val="18"/>
                <w:szCs w:val="18"/>
              </w:rPr>
              <w:t>Hitrost sušenja prevleke po razkuževanju je ustrezna (30sekund).</w:t>
            </w:r>
          </w:p>
        </w:tc>
        <w:tc>
          <w:tcPr>
            <w:tcW w:w="775" w:type="dxa"/>
          </w:tcPr>
          <w:p w14:paraId="00ABF2A7" w14:textId="77777777" w:rsidR="00B53AAD" w:rsidRPr="0061547C" w:rsidRDefault="00B53AAD" w:rsidP="00F45583">
            <w:pPr>
              <w:spacing w:line="360" w:lineRule="auto"/>
              <w:rPr>
                <w:rFonts w:ascii="Arial" w:hAnsi="Arial" w:cs="Arial"/>
                <w:sz w:val="18"/>
                <w:szCs w:val="18"/>
              </w:rPr>
            </w:pPr>
          </w:p>
        </w:tc>
        <w:tc>
          <w:tcPr>
            <w:tcW w:w="672" w:type="dxa"/>
          </w:tcPr>
          <w:p w14:paraId="5F8897C7" w14:textId="77777777" w:rsidR="00B53AAD" w:rsidRPr="0061547C" w:rsidRDefault="00B53AAD" w:rsidP="00F45583">
            <w:pPr>
              <w:spacing w:line="360" w:lineRule="auto"/>
              <w:rPr>
                <w:rFonts w:ascii="Arial" w:hAnsi="Arial" w:cs="Arial"/>
                <w:sz w:val="18"/>
                <w:szCs w:val="18"/>
              </w:rPr>
            </w:pPr>
          </w:p>
        </w:tc>
        <w:tc>
          <w:tcPr>
            <w:tcW w:w="1961" w:type="dxa"/>
          </w:tcPr>
          <w:p w14:paraId="1633A675" w14:textId="77777777" w:rsidR="00B53AAD" w:rsidRPr="0061547C" w:rsidRDefault="00B53AAD" w:rsidP="00F45583">
            <w:pPr>
              <w:spacing w:line="360" w:lineRule="auto"/>
              <w:rPr>
                <w:rFonts w:ascii="Arial" w:hAnsi="Arial" w:cs="Arial"/>
                <w:sz w:val="18"/>
                <w:szCs w:val="18"/>
              </w:rPr>
            </w:pPr>
          </w:p>
        </w:tc>
        <w:tc>
          <w:tcPr>
            <w:tcW w:w="2654" w:type="dxa"/>
          </w:tcPr>
          <w:p w14:paraId="56858A6E" w14:textId="77777777" w:rsidR="00B53AAD" w:rsidRPr="0061547C" w:rsidRDefault="00B53AAD" w:rsidP="00F45583">
            <w:pPr>
              <w:spacing w:line="360" w:lineRule="auto"/>
              <w:rPr>
                <w:rFonts w:ascii="Arial" w:hAnsi="Arial" w:cs="Arial"/>
                <w:sz w:val="18"/>
                <w:szCs w:val="18"/>
              </w:rPr>
            </w:pPr>
          </w:p>
        </w:tc>
        <w:tc>
          <w:tcPr>
            <w:tcW w:w="2898" w:type="dxa"/>
          </w:tcPr>
          <w:p w14:paraId="5C1C7314" w14:textId="77777777" w:rsidR="00B53AAD" w:rsidRPr="0061547C" w:rsidRDefault="00B53AAD" w:rsidP="00F45583">
            <w:pPr>
              <w:spacing w:line="360" w:lineRule="auto"/>
              <w:rPr>
                <w:rFonts w:ascii="Arial" w:hAnsi="Arial" w:cs="Arial"/>
                <w:sz w:val="18"/>
                <w:szCs w:val="18"/>
              </w:rPr>
            </w:pPr>
          </w:p>
        </w:tc>
      </w:tr>
      <w:tr w:rsidR="00B53AAD" w:rsidRPr="0061547C" w14:paraId="29047CCE" w14:textId="77777777" w:rsidTr="00F45583">
        <w:tc>
          <w:tcPr>
            <w:tcW w:w="556" w:type="dxa"/>
          </w:tcPr>
          <w:p w14:paraId="6C3FE6B7" w14:textId="77777777" w:rsidR="00B53AAD" w:rsidRPr="0061547C" w:rsidRDefault="00B53AAD" w:rsidP="00F45583">
            <w:pPr>
              <w:spacing w:line="360" w:lineRule="auto"/>
              <w:rPr>
                <w:rFonts w:ascii="Arial" w:hAnsi="Arial" w:cs="Arial"/>
                <w:sz w:val="18"/>
                <w:szCs w:val="18"/>
              </w:rPr>
            </w:pPr>
            <w:r w:rsidRPr="0061547C">
              <w:rPr>
                <w:rFonts w:ascii="Arial" w:hAnsi="Arial" w:cs="Arial"/>
                <w:sz w:val="18"/>
                <w:szCs w:val="18"/>
              </w:rPr>
              <w:t>8.</w:t>
            </w:r>
          </w:p>
        </w:tc>
        <w:tc>
          <w:tcPr>
            <w:tcW w:w="5610" w:type="dxa"/>
          </w:tcPr>
          <w:p w14:paraId="6A82FDD4" w14:textId="77777777" w:rsidR="00B53AAD" w:rsidRPr="0061547C" w:rsidRDefault="00B53AAD" w:rsidP="0061547C">
            <w:pPr>
              <w:spacing w:line="276" w:lineRule="auto"/>
              <w:rPr>
                <w:rFonts w:ascii="Arial" w:hAnsi="Arial" w:cs="Arial"/>
                <w:sz w:val="18"/>
                <w:szCs w:val="18"/>
              </w:rPr>
            </w:pPr>
            <w:r w:rsidRPr="0061547C">
              <w:rPr>
                <w:rFonts w:ascii="Arial" w:hAnsi="Arial" w:cs="Arial"/>
                <w:sz w:val="18"/>
                <w:szCs w:val="18"/>
              </w:rPr>
              <w:t>Delovanje črpalke in blazine je ustrezno.</w:t>
            </w:r>
          </w:p>
        </w:tc>
        <w:tc>
          <w:tcPr>
            <w:tcW w:w="775" w:type="dxa"/>
          </w:tcPr>
          <w:p w14:paraId="3E5097E4" w14:textId="77777777" w:rsidR="00B53AAD" w:rsidRPr="0061547C" w:rsidRDefault="00B53AAD" w:rsidP="00F45583">
            <w:pPr>
              <w:spacing w:line="360" w:lineRule="auto"/>
              <w:rPr>
                <w:rFonts w:ascii="Arial" w:hAnsi="Arial" w:cs="Arial"/>
                <w:sz w:val="18"/>
                <w:szCs w:val="18"/>
              </w:rPr>
            </w:pPr>
          </w:p>
        </w:tc>
        <w:tc>
          <w:tcPr>
            <w:tcW w:w="672" w:type="dxa"/>
          </w:tcPr>
          <w:p w14:paraId="34DFD28E" w14:textId="77777777" w:rsidR="00B53AAD" w:rsidRPr="0061547C" w:rsidRDefault="00B53AAD" w:rsidP="00F45583">
            <w:pPr>
              <w:spacing w:line="360" w:lineRule="auto"/>
              <w:rPr>
                <w:rFonts w:ascii="Arial" w:hAnsi="Arial" w:cs="Arial"/>
                <w:sz w:val="18"/>
                <w:szCs w:val="18"/>
              </w:rPr>
            </w:pPr>
          </w:p>
        </w:tc>
        <w:tc>
          <w:tcPr>
            <w:tcW w:w="1961" w:type="dxa"/>
          </w:tcPr>
          <w:p w14:paraId="099D6B6E" w14:textId="77777777" w:rsidR="00B53AAD" w:rsidRPr="0061547C" w:rsidRDefault="00B53AAD" w:rsidP="00F45583">
            <w:pPr>
              <w:spacing w:line="360" w:lineRule="auto"/>
              <w:rPr>
                <w:rFonts w:ascii="Arial" w:hAnsi="Arial" w:cs="Arial"/>
                <w:sz w:val="18"/>
                <w:szCs w:val="18"/>
              </w:rPr>
            </w:pPr>
          </w:p>
        </w:tc>
        <w:tc>
          <w:tcPr>
            <w:tcW w:w="2654" w:type="dxa"/>
          </w:tcPr>
          <w:p w14:paraId="772F0644" w14:textId="77777777" w:rsidR="00B53AAD" w:rsidRPr="0061547C" w:rsidRDefault="00B53AAD" w:rsidP="00F45583">
            <w:pPr>
              <w:spacing w:line="360" w:lineRule="auto"/>
              <w:rPr>
                <w:rFonts w:ascii="Arial" w:hAnsi="Arial" w:cs="Arial"/>
                <w:sz w:val="18"/>
                <w:szCs w:val="18"/>
              </w:rPr>
            </w:pPr>
          </w:p>
        </w:tc>
        <w:tc>
          <w:tcPr>
            <w:tcW w:w="2898" w:type="dxa"/>
          </w:tcPr>
          <w:p w14:paraId="62105E74" w14:textId="77777777" w:rsidR="00B53AAD" w:rsidRPr="0061547C" w:rsidRDefault="00B53AAD" w:rsidP="00F45583">
            <w:pPr>
              <w:spacing w:line="360" w:lineRule="auto"/>
              <w:rPr>
                <w:rFonts w:ascii="Arial" w:hAnsi="Arial" w:cs="Arial"/>
                <w:sz w:val="18"/>
                <w:szCs w:val="18"/>
              </w:rPr>
            </w:pPr>
          </w:p>
        </w:tc>
      </w:tr>
      <w:tr w:rsidR="00B53AAD" w:rsidRPr="0061547C" w14:paraId="73A486E6" w14:textId="77777777" w:rsidTr="00F45583">
        <w:tc>
          <w:tcPr>
            <w:tcW w:w="556" w:type="dxa"/>
          </w:tcPr>
          <w:p w14:paraId="2C34BD8F" w14:textId="77777777" w:rsidR="00B53AAD" w:rsidRPr="0061547C" w:rsidRDefault="00B53AAD" w:rsidP="00F45583">
            <w:pPr>
              <w:spacing w:line="360" w:lineRule="auto"/>
              <w:rPr>
                <w:rFonts w:ascii="Arial" w:hAnsi="Arial" w:cs="Arial"/>
                <w:sz w:val="18"/>
                <w:szCs w:val="18"/>
              </w:rPr>
            </w:pPr>
            <w:r w:rsidRPr="0061547C">
              <w:rPr>
                <w:rFonts w:ascii="Arial" w:hAnsi="Arial" w:cs="Arial"/>
                <w:sz w:val="18"/>
                <w:szCs w:val="18"/>
              </w:rPr>
              <w:lastRenderedPageBreak/>
              <w:t>9.</w:t>
            </w:r>
          </w:p>
        </w:tc>
        <w:tc>
          <w:tcPr>
            <w:tcW w:w="5610" w:type="dxa"/>
          </w:tcPr>
          <w:p w14:paraId="7E58DECD" w14:textId="77777777" w:rsidR="00B53AAD" w:rsidRPr="0061547C" w:rsidRDefault="00B53AAD" w:rsidP="0061547C">
            <w:pPr>
              <w:spacing w:line="276" w:lineRule="auto"/>
              <w:rPr>
                <w:rFonts w:ascii="Arial" w:hAnsi="Arial" w:cs="Arial"/>
                <w:sz w:val="18"/>
                <w:szCs w:val="18"/>
              </w:rPr>
            </w:pPr>
            <w:r w:rsidRPr="0061547C">
              <w:rPr>
                <w:rFonts w:ascii="Arial" w:hAnsi="Arial" w:cs="Arial"/>
                <w:sz w:val="18"/>
                <w:szCs w:val="18"/>
              </w:rPr>
              <w:t>Oblika in materiali črpalke in blazine omogočajo ustrezno čiščenje.</w:t>
            </w:r>
          </w:p>
        </w:tc>
        <w:tc>
          <w:tcPr>
            <w:tcW w:w="775" w:type="dxa"/>
          </w:tcPr>
          <w:p w14:paraId="32686618" w14:textId="77777777" w:rsidR="00B53AAD" w:rsidRPr="0061547C" w:rsidRDefault="00B53AAD" w:rsidP="00F45583">
            <w:pPr>
              <w:spacing w:line="360" w:lineRule="auto"/>
              <w:rPr>
                <w:rFonts w:ascii="Arial" w:hAnsi="Arial" w:cs="Arial"/>
                <w:sz w:val="18"/>
                <w:szCs w:val="18"/>
              </w:rPr>
            </w:pPr>
          </w:p>
        </w:tc>
        <w:tc>
          <w:tcPr>
            <w:tcW w:w="672" w:type="dxa"/>
          </w:tcPr>
          <w:p w14:paraId="6A2177B7" w14:textId="77777777" w:rsidR="00B53AAD" w:rsidRPr="0061547C" w:rsidRDefault="00B53AAD" w:rsidP="00F45583">
            <w:pPr>
              <w:spacing w:line="360" w:lineRule="auto"/>
              <w:rPr>
                <w:rFonts w:ascii="Arial" w:hAnsi="Arial" w:cs="Arial"/>
                <w:sz w:val="18"/>
                <w:szCs w:val="18"/>
              </w:rPr>
            </w:pPr>
          </w:p>
        </w:tc>
        <w:tc>
          <w:tcPr>
            <w:tcW w:w="1961" w:type="dxa"/>
          </w:tcPr>
          <w:p w14:paraId="20FA8EE2" w14:textId="77777777" w:rsidR="00B53AAD" w:rsidRPr="0061547C" w:rsidRDefault="00B53AAD" w:rsidP="00F45583">
            <w:pPr>
              <w:spacing w:line="360" w:lineRule="auto"/>
              <w:rPr>
                <w:rFonts w:ascii="Arial" w:hAnsi="Arial" w:cs="Arial"/>
                <w:sz w:val="18"/>
                <w:szCs w:val="18"/>
              </w:rPr>
            </w:pPr>
          </w:p>
        </w:tc>
        <w:tc>
          <w:tcPr>
            <w:tcW w:w="2654" w:type="dxa"/>
          </w:tcPr>
          <w:p w14:paraId="4748410E" w14:textId="77777777" w:rsidR="00B53AAD" w:rsidRPr="0061547C" w:rsidRDefault="00B53AAD" w:rsidP="00F45583">
            <w:pPr>
              <w:spacing w:line="360" w:lineRule="auto"/>
              <w:rPr>
                <w:rFonts w:ascii="Arial" w:hAnsi="Arial" w:cs="Arial"/>
                <w:sz w:val="18"/>
                <w:szCs w:val="18"/>
              </w:rPr>
            </w:pPr>
          </w:p>
        </w:tc>
        <w:tc>
          <w:tcPr>
            <w:tcW w:w="2898" w:type="dxa"/>
          </w:tcPr>
          <w:p w14:paraId="39F47E78" w14:textId="77777777" w:rsidR="00B53AAD" w:rsidRPr="0061547C" w:rsidRDefault="00B53AAD" w:rsidP="00F45583">
            <w:pPr>
              <w:spacing w:line="360" w:lineRule="auto"/>
              <w:rPr>
                <w:rFonts w:ascii="Arial" w:hAnsi="Arial" w:cs="Arial"/>
                <w:sz w:val="18"/>
                <w:szCs w:val="18"/>
              </w:rPr>
            </w:pPr>
          </w:p>
        </w:tc>
      </w:tr>
    </w:tbl>
    <w:p w14:paraId="09D8266F" w14:textId="77777777" w:rsidR="00B53AAD" w:rsidRPr="0061547C" w:rsidRDefault="00B53AAD" w:rsidP="00B53AAD">
      <w:pPr>
        <w:rPr>
          <w:rFonts w:ascii="Arial" w:hAnsi="Arial" w:cs="Arial"/>
          <w:b/>
          <w:sz w:val="18"/>
          <w:szCs w:val="18"/>
        </w:rPr>
      </w:pPr>
    </w:p>
    <w:p w14:paraId="444733FC" w14:textId="77777777" w:rsidR="00B53AAD" w:rsidRPr="0061547C" w:rsidRDefault="00B53AAD" w:rsidP="0061547C">
      <w:pPr>
        <w:jc w:val="both"/>
        <w:rPr>
          <w:rFonts w:ascii="Arial" w:hAnsi="Arial" w:cs="Arial"/>
          <w:bCs/>
          <w:sz w:val="18"/>
          <w:szCs w:val="18"/>
        </w:rPr>
      </w:pPr>
      <w:r w:rsidRPr="0061547C">
        <w:rPr>
          <w:rFonts w:ascii="Arial" w:hAnsi="Arial" w:cs="Arial"/>
          <w:bCs/>
          <w:sz w:val="18"/>
          <w:szCs w:val="18"/>
        </w:rPr>
        <w:t>TESTIRANJE DINAMIČNIH BLAZIN S ČRPALKO Z VIDIKA HIGIENSKEGA VZDRŽEVANJA</w:t>
      </w:r>
    </w:p>
    <w:p w14:paraId="7AA22535" w14:textId="77777777" w:rsidR="00B53AAD" w:rsidRPr="0061547C" w:rsidRDefault="00B53AAD" w:rsidP="0061547C">
      <w:pPr>
        <w:jc w:val="both"/>
        <w:rPr>
          <w:rFonts w:ascii="Arial" w:hAnsi="Arial" w:cs="Arial"/>
          <w:bCs/>
          <w:sz w:val="18"/>
          <w:szCs w:val="18"/>
        </w:rPr>
      </w:pPr>
      <w:r w:rsidRPr="0061547C">
        <w:rPr>
          <w:rFonts w:ascii="Arial" w:hAnsi="Arial" w:cs="Arial"/>
          <w:bCs/>
          <w:sz w:val="18"/>
          <w:szCs w:val="18"/>
        </w:rPr>
        <w:t xml:space="preserve">Testiranje poteka samo na dinamičnih blazinah s črpalko, ki v celoti ustrezajo strokovnim zahtevam. Dinamična blazina s črpalko mora ustrezati zahtevam testiranja uporabe pri različnih pacientih na bolniški postelji ( Tabela 1) na dveh ali več kliničnih oddelkih  in testiranju higienskega vzdrževanja (Tabela 2). </w:t>
      </w:r>
    </w:p>
    <w:p w14:paraId="397A5A37" w14:textId="77777777" w:rsidR="00B53AAD" w:rsidRPr="0061547C" w:rsidRDefault="00B53AAD" w:rsidP="0061547C">
      <w:pPr>
        <w:jc w:val="both"/>
        <w:rPr>
          <w:rFonts w:ascii="Arial" w:hAnsi="Arial" w:cs="Arial"/>
          <w:bCs/>
          <w:sz w:val="18"/>
          <w:szCs w:val="18"/>
        </w:rPr>
      </w:pPr>
      <w:r w:rsidRPr="0061547C">
        <w:rPr>
          <w:rFonts w:ascii="Arial" w:hAnsi="Arial" w:cs="Arial"/>
          <w:bCs/>
          <w:sz w:val="18"/>
          <w:szCs w:val="18"/>
        </w:rPr>
        <w:t>Ponudnik:______________________________________________________________</w:t>
      </w:r>
    </w:p>
    <w:p w14:paraId="25E3C27A" w14:textId="77777777" w:rsidR="00B53AAD" w:rsidRPr="0061547C" w:rsidRDefault="00B53AAD" w:rsidP="0061547C">
      <w:pPr>
        <w:jc w:val="both"/>
        <w:rPr>
          <w:rFonts w:ascii="Arial" w:hAnsi="Arial" w:cs="Arial"/>
          <w:bCs/>
          <w:sz w:val="18"/>
          <w:szCs w:val="18"/>
        </w:rPr>
      </w:pPr>
      <w:r w:rsidRPr="0061547C">
        <w:rPr>
          <w:rFonts w:ascii="Arial" w:hAnsi="Arial" w:cs="Arial"/>
          <w:bCs/>
          <w:sz w:val="18"/>
          <w:szCs w:val="18"/>
        </w:rPr>
        <w:t>Model blazine:__________________________________________________________</w:t>
      </w:r>
    </w:p>
    <w:p w14:paraId="2DA89BA3" w14:textId="77777777" w:rsidR="00B53AAD" w:rsidRPr="0061547C" w:rsidRDefault="00B53AAD" w:rsidP="0061547C">
      <w:pPr>
        <w:jc w:val="both"/>
        <w:rPr>
          <w:rFonts w:ascii="Arial" w:hAnsi="Arial" w:cs="Arial"/>
          <w:bCs/>
          <w:sz w:val="18"/>
          <w:szCs w:val="18"/>
        </w:rPr>
      </w:pPr>
      <w:r w:rsidRPr="0061547C">
        <w:rPr>
          <w:rFonts w:ascii="Arial" w:hAnsi="Arial" w:cs="Arial"/>
          <w:bCs/>
          <w:sz w:val="18"/>
          <w:szCs w:val="18"/>
        </w:rPr>
        <w:t>Obdobje testiranja : _____________________________________________________</w:t>
      </w:r>
    </w:p>
    <w:p w14:paraId="38678379" w14:textId="77777777" w:rsidR="00B53AAD" w:rsidRPr="0061547C" w:rsidRDefault="00B53AAD" w:rsidP="0061547C">
      <w:pPr>
        <w:jc w:val="both"/>
        <w:rPr>
          <w:rFonts w:ascii="Arial" w:hAnsi="Arial" w:cs="Arial"/>
          <w:bCs/>
          <w:sz w:val="18"/>
          <w:szCs w:val="18"/>
        </w:rPr>
      </w:pPr>
      <w:r w:rsidRPr="0061547C">
        <w:rPr>
          <w:rFonts w:ascii="Arial" w:hAnsi="Arial" w:cs="Arial"/>
          <w:bCs/>
          <w:sz w:val="18"/>
          <w:szCs w:val="18"/>
        </w:rPr>
        <w:t>Lokacija testiranja: ______________________________________________________</w:t>
      </w:r>
    </w:p>
    <w:p w14:paraId="762B88D4" w14:textId="77777777" w:rsidR="00B53AAD" w:rsidRPr="0061547C" w:rsidRDefault="00B53AAD" w:rsidP="0061547C">
      <w:pPr>
        <w:spacing w:after="0" w:line="360" w:lineRule="auto"/>
        <w:jc w:val="both"/>
        <w:rPr>
          <w:rFonts w:ascii="Arial" w:hAnsi="Arial" w:cs="Arial"/>
          <w:bCs/>
          <w:sz w:val="18"/>
          <w:szCs w:val="18"/>
        </w:rPr>
      </w:pPr>
      <w:r w:rsidRPr="0061547C">
        <w:rPr>
          <w:rFonts w:ascii="Arial" w:hAnsi="Arial" w:cs="Arial"/>
          <w:bCs/>
          <w:sz w:val="18"/>
          <w:szCs w:val="18"/>
        </w:rPr>
        <w:t>Tabela 1: Testiranje uporabe dinamične blazine s črpalko z vidika higienskega vzdrževanja</w:t>
      </w:r>
    </w:p>
    <w:tbl>
      <w:tblPr>
        <w:tblStyle w:val="Tabelamrea"/>
        <w:tblW w:w="0" w:type="auto"/>
        <w:tblLook w:val="04A0" w:firstRow="1" w:lastRow="0" w:firstColumn="1" w:lastColumn="0" w:noHBand="0" w:noVBand="1"/>
      </w:tblPr>
      <w:tblGrid>
        <w:gridCol w:w="433"/>
        <w:gridCol w:w="2735"/>
        <w:gridCol w:w="709"/>
        <w:gridCol w:w="770"/>
        <w:gridCol w:w="1240"/>
        <w:gridCol w:w="1508"/>
        <w:gridCol w:w="1665"/>
      </w:tblGrid>
      <w:tr w:rsidR="00B53AAD" w:rsidRPr="0061547C" w14:paraId="04782210" w14:textId="77777777" w:rsidTr="00F45583">
        <w:tc>
          <w:tcPr>
            <w:tcW w:w="561" w:type="dxa"/>
            <w:vMerge w:val="restart"/>
          </w:tcPr>
          <w:p w14:paraId="7F2D1EFA" w14:textId="77777777" w:rsidR="00B53AAD" w:rsidRPr="0061547C" w:rsidRDefault="00B53AAD" w:rsidP="0061547C">
            <w:pPr>
              <w:spacing w:line="276" w:lineRule="auto"/>
              <w:jc w:val="center"/>
              <w:rPr>
                <w:rFonts w:ascii="Arial" w:hAnsi="Arial" w:cs="Arial"/>
                <w:sz w:val="18"/>
                <w:szCs w:val="18"/>
              </w:rPr>
            </w:pPr>
          </w:p>
        </w:tc>
        <w:tc>
          <w:tcPr>
            <w:tcW w:w="5388" w:type="dxa"/>
            <w:vMerge w:val="restart"/>
          </w:tcPr>
          <w:p w14:paraId="010A67AB" w14:textId="77777777" w:rsidR="00B53AAD" w:rsidRPr="0061547C" w:rsidRDefault="00B53AAD" w:rsidP="0061547C">
            <w:pPr>
              <w:spacing w:line="276" w:lineRule="auto"/>
              <w:jc w:val="center"/>
              <w:rPr>
                <w:rFonts w:ascii="Arial" w:hAnsi="Arial" w:cs="Arial"/>
                <w:sz w:val="18"/>
                <w:szCs w:val="18"/>
              </w:rPr>
            </w:pPr>
          </w:p>
          <w:p w14:paraId="0737AE91" w14:textId="77777777" w:rsidR="00B53AAD" w:rsidRPr="0061547C" w:rsidRDefault="00B53AAD" w:rsidP="0061547C">
            <w:pPr>
              <w:spacing w:line="276" w:lineRule="auto"/>
              <w:jc w:val="center"/>
              <w:rPr>
                <w:rFonts w:ascii="Arial" w:hAnsi="Arial" w:cs="Arial"/>
                <w:sz w:val="18"/>
                <w:szCs w:val="18"/>
              </w:rPr>
            </w:pPr>
            <w:r w:rsidRPr="0061547C">
              <w:rPr>
                <w:rFonts w:ascii="Arial" w:hAnsi="Arial" w:cs="Arial"/>
                <w:sz w:val="18"/>
                <w:szCs w:val="18"/>
              </w:rPr>
              <w:t>KRITERIJ</w:t>
            </w:r>
          </w:p>
        </w:tc>
        <w:tc>
          <w:tcPr>
            <w:tcW w:w="1559" w:type="dxa"/>
            <w:gridSpan w:val="2"/>
          </w:tcPr>
          <w:p w14:paraId="7E30A0ED" w14:textId="77777777" w:rsidR="00B53AAD" w:rsidRPr="0061547C" w:rsidRDefault="00B53AAD" w:rsidP="0061547C">
            <w:pPr>
              <w:spacing w:line="276" w:lineRule="auto"/>
              <w:jc w:val="center"/>
              <w:rPr>
                <w:rFonts w:ascii="Arial" w:hAnsi="Arial" w:cs="Arial"/>
                <w:sz w:val="18"/>
                <w:szCs w:val="18"/>
              </w:rPr>
            </w:pPr>
            <w:r w:rsidRPr="0061547C">
              <w:rPr>
                <w:rFonts w:ascii="Arial" w:hAnsi="Arial" w:cs="Arial"/>
                <w:sz w:val="18"/>
                <w:szCs w:val="18"/>
              </w:rPr>
              <w:t>USTREZNOST</w:t>
            </w:r>
          </w:p>
        </w:tc>
        <w:tc>
          <w:tcPr>
            <w:tcW w:w="1985" w:type="dxa"/>
            <w:vMerge w:val="restart"/>
          </w:tcPr>
          <w:p w14:paraId="2A9AAEE7" w14:textId="77777777" w:rsidR="00B53AAD" w:rsidRPr="0061547C" w:rsidRDefault="00B53AAD" w:rsidP="0061547C">
            <w:pPr>
              <w:spacing w:line="276" w:lineRule="auto"/>
              <w:jc w:val="center"/>
              <w:rPr>
                <w:rFonts w:ascii="Arial" w:hAnsi="Arial" w:cs="Arial"/>
                <w:sz w:val="18"/>
                <w:szCs w:val="18"/>
              </w:rPr>
            </w:pPr>
          </w:p>
          <w:p w14:paraId="0B34AD50" w14:textId="77777777" w:rsidR="00B53AAD" w:rsidRPr="0061547C" w:rsidRDefault="00B53AAD" w:rsidP="0061547C">
            <w:pPr>
              <w:spacing w:line="276" w:lineRule="auto"/>
              <w:jc w:val="center"/>
              <w:rPr>
                <w:rFonts w:ascii="Arial" w:hAnsi="Arial" w:cs="Arial"/>
                <w:sz w:val="18"/>
                <w:szCs w:val="18"/>
              </w:rPr>
            </w:pPr>
            <w:r w:rsidRPr="0061547C">
              <w:rPr>
                <w:rFonts w:ascii="Arial" w:hAnsi="Arial" w:cs="Arial"/>
                <w:sz w:val="18"/>
                <w:szCs w:val="18"/>
              </w:rPr>
              <w:t>DATUM</w:t>
            </w:r>
          </w:p>
        </w:tc>
        <w:tc>
          <w:tcPr>
            <w:tcW w:w="2693" w:type="dxa"/>
            <w:vMerge w:val="restart"/>
          </w:tcPr>
          <w:p w14:paraId="7EE97DEC" w14:textId="77777777" w:rsidR="00B53AAD" w:rsidRPr="0061547C" w:rsidRDefault="00B53AAD" w:rsidP="0061547C">
            <w:pPr>
              <w:spacing w:line="276" w:lineRule="auto"/>
              <w:jc w:val="center"/>
              <w:rPr>
                <w:rFonts w:ascii="Arial" w:hAnsi="Arial" w:cs="Arial"/>
                <w:sz w:val="18"/>
                <w:szCs w:val="18"/>
              </w:rPr>
            </w:pPr>
          </w:p>
          <w:p w14:paraId="5E90B8D9" w14:textId="77777777" w:rsidR="00B53AAD" w:rsidRPr="0061547C" w:rsidRDefault="00B53AAD" w:rsidP="0061547C">
            <w:pPr>
              <w:spacing w:line="276" w:lineRule="auto"/>
              <w:jc w:val="center"/>
              <w:rPr>
                <w:rFonts w:ascii="Arial" w:hAnsi="Arial" w:cs="Arial"/>
                <w:sz w:val="18"/>
                <w:szCs w:val="18"/>
              </w:rPr>
            </w:pPr>
            <w:r w:rsidRPr="0061547C">
              <w:rPr>
                <w:rFonts w:ascii="Arial" w:hAnsi="Arial" w:cs="Arial"/>
                <w:sz w:val="18"/>
                <w:szCs w:val="18"/>
              </w:rPr>
              <w:t>PODPIS</w:t>
            </w:r>
          </w:p>
        </w:tc>
        <w:tc>
          <w:tcPr>
            <w:tcW w:w="2940" w:type="dxa"/>
            <w:vMerge w:val="restart"/>
          </w:tcPr>
          <w:p w14:paraId="71104F3F" w14:textId="77777777" w:rsidR="00B53AAD" w:rsidRPr="0061547C" w:rsidRDefault="00B53AAD" w:rsidP="0061547C">
            <w:pPr>
              <w:spacing w:line="276" w:lineRule="auto"/>
              <w:jc w:val="center"/>
              <w:rPr>
                <w:rFonts w:ascii="Arial" w:hAnsi="Arial" w:cs="Arial"/>
                <w:sz w:val="18"/>
                <w:szCs w:val="18"/>
              </w:rPr>
            </w:pPr>
          </w:p>
          <w:p w14:paraId="19BD0BBD" w14:textId="77777777" w:rsidR="00B53AAD" w:rsidRPr="0061547C" w:rsidRDefault="00B53AAD" w:rsidP="0061547C">
            <w:pPr>
              <w:spacing w:line="276" w:lineRule="auto"/>
              <w:jc w:val="center"/>
              <w:rPr>
                <w:rFonts w:ascii="Arial" w:hAnsi="Arial" w:cs="Arial"/>
                <w:sz w:val="18"/>
                <w:szCs w:val="18"/>
              </w:rPr>
            </w:pPr>
            <w:r w:rsidRPr="0061547C">
              <w:rPr>
                <w:rFonts w:ascii="Arial" w:hAnsi="Arial" w:cs="Arial"/>
                <w:sz w:val="18"/>
                <w:szCs w:val="18"/>
              </w:rPr>
              <w:t>OPOMBE</w:t>
            </w:r>
          </w:p>
        </w:tc>
      </w:tr>
      <w:tr w:rsidR="00B53AAD" w:rsidRPr="0061547C" w14:paraId="44190566" w14:textId="77777777" w:rsidTr="00F45583">
        <w:tc>
          <w:tcPr>
            <w:tcW w:w="561" w:type="dxa"/>
            <w:vMerge/>
          </w:tcPr>
          <w:p w14:paraId="0FBF6F78" w14:textId="77777777" w:rsidR="00B53AAD" w:rsidRPr="0061547C" w:rsidRDefault="00B53AAD" w:rsidP="0061547C">
            <w:pPr>
              <w:spacing w:line="276" w:lineRule="auto"/>
              <w:jc w:val="center"/>
              <w:rPr>
                <w:rFonts w:ascii="Arial" w:hAnsi="Arial" w:cs="Arial"/>
                <w:sz w:val="18"/>
                <w:szCs w:val="18"/>
              </w:rPr>
            </w:pPr>
          </w:p>
        </w:tc>
        <w:tc>
          <w:tcPr>
            <w:tcW w:w="5388" w:type="dxa"/>
            <w:vMerge/>
          </w:tcPr>
          <w:p w14:paraId="3E241627" w14:textId="77777777" w:rsidR="00B53AAD" w:rsidRPr="0061547C" w:rsidRDefault="00B53AAD" w:rsidP="0061547C">
            <w:pPr>
              <w:spacing w:line="276" w:lineRule="auto"/>
              <w:jc w:val="center"/>
              <w:rPr>
                <w:rFonts w:ascii="Arial" w:hAnsi="Arial" w:cs="Arial"/>
                <w:sz w:val="18"/>
                <w:szCs w:val="18"/>
              </w:rPr>
            </w:pPr>
          </w:p>
        </w:tc>
        <w:tc>
          <w:tcPr>
            <w:tcW w:w="709" w:type="dxa"/>
          </w:tcPr>
          <w:p w14:paraId="09729B8E" w14:textId="77777777" w:rsidR="00B53AAD" w:rsidRPr="0061547C" w:rsidRDefault="00B53AAD" w:rsidP="0061547C">
            <w:pPr>
              <w:spacing w:line="276" w:lineRule="auto"/>
              <w:jc w:val="center"/>
              <w:rPr>
                <w:rFonts w:ascii="Arial" w:hAnsi="Arial" w:cs="Arial"/>
                <w:sz w:val="18"/>
                <w:szCs w:val="18"/>
              </w:rPr>
            </w:pPr>
            <w:r w:rsidRPr="0061547C">
              <w:rPr>
                <w:rFonts w:ascii="Arial" w:hAnsi="Arial" w:cs="Arial"/>
                <w:sz w:val="18"/>
                <w:szCs w:val="18"/>
              </w:rPr>
              <w:t>DA</w:t>
            </w:r>
          </w:p>
        </w:tc>
        <w:tc>
          <w:tcPr>
            <w:tcW w:w="850" w:type="dxa"/>
          </w:tcPr>
          <w:p w14:paraId="0CC651B5" w14:textId="77777777" w:rsidR="00B53AAD" w:rsidRPr="0061547C" w:rsidRDefault="00B53AAD" w:rsidP="0061547C">
            <w:pPr>
              <w:spacing w:line="276" w:lineRule="auto"/>
              <w:jc w:val="center"/>
              <w:rPr>
                <w:rFonts w:ascii="Arial" w:hAnsi="Arial" w:cs="Arial"/>
                <w:sz w:val="18"/>
                <w:szCs w:val="18"/>
              </w:rPr>
            </w:pPr>
            <w:r w:rsidRPr="0061547C">
              <w:rPr>
                <w:rFonts w:ascii="Arial" w:hAnsi="Arial" w:cs="Arial"/>
                <w:sz w:val="18"/>
                <w:szCs w:val="18"/>
              </w:rPr>
              <w:t>NE</w:t>
            </w:r>
          </w:p>
        </w:tc>
        <w:tc>
          <w:tcPr>
            <w:tcW w:w="1985" w:type="dxa"/>
            <w:vMerge/>
          </w:tcPr>
          <w:p w14:paraId="2F394C4B" w14:textId="77777777" w:rsidR="00B53AAD" w:rsidRPr="0061547C" w:rsidRDefault="00B53AAD" w:rsidP="0061547C">
            <w:pPr>
              <w:spacing w:line="276" w:lineRule="auto"/>
              <w:jc w:val="center"/>
              <w:rPr>
                <w:rFonts w:ascii="Arial" w:hAnsi="Arial" w:cs="Arial"/>
                <w:sz w:val="18"/>
                <w:szCs w:val="18"/>
              </w:rPr>
            </w:pPr>
          </w:p>
        </w:tc>
        <w:tc>
          <w:tcPr>
            <w:tcW w:w="2693" w:type="dxa"/>
            <w:vMerge/>
          </w:tcPr>
          <w:p w14:paraId="4430B449" w14:textId="77777777" w:rsidR="00B53AAD" w:rsidRPr="0061547C" w:rsidRDefault="00B53AAD" w:rsidP="0061547C">
            <w:pPr>
              <w:spacing w:line="276" w:lineRule="auto"/>
              <w:jc w:val="center"/>
              <w:rPr>
                <w:rFonts w:ascii="Arial" w:hAnsi="Arial" w:cs="Arial"/>
                <w:sz w:val="18"/>
                <w:szCs w:val="18"/>
              </w:rPr>
            </w:pPr>
          </w:p>
        </w:tc>
        <w:tc>
          <w:tcPr>
            <w:tcW w:w="2940" w:type="dxa"/>
            <w:vMerge/>
          </w:tcPr>
          <w:p w14:paraId="1B812299" w14:textId="77777777" w:rsidR="00B53AAD" w:rsidRPr="0061547C" w:rsidRDefault="00B53AAD" w:rsidP="0061547C">
            <w:pPr>
              <w:spacing w:line="276" w:lineRule="auto"/>
              <w:jc w:val="center"/>
              <w:rPr>
                <w:rFonts w:ascii="Arial" w:hAnsi="Arial" w:cs="Arial"/>
                <w:sz w:val="18"/>
                <w:szCs w:val="18"/>
              </w:rPr>
            </w:pPr>
          </w:p>
        </w:tc>
      </w:tr>
      <w:tr w:rsidR="00B53AAD" w:rsidRPr="0061547C" w14:paraId="10E030F6" w14:textId="77777777" w:rsidTr="00F45583">
        <w:tc>
          <w:tcPr>
            <w:tcW w:w="561" w:type="dxa"/>
          </w:tcPr>
          <w:p w14:paraId="0EF0EE47" w14:textId="77777777" w:rsidR="00B53AAD" w:rsidRPr="0061547C" w:rsidRDefault="00B53AAD" w:rsidP="0061547C">
            <w:pPr>
              <w:spacing w:line="276" w:lineRule="auto"/>
              <w:jc w:val="center"/>
              <w:rPr>
                <w:rFonts w:ascii="Arial" w:hAnsi="Arial" w:cs="Arial"/>
                <w:sz w:val="18"/>
                <w:szCs w:val="18"/>
              </w:rPr>
            </w:pPr>
            <w:r w:rsidRPr="0061547C">
              <w:rPr>
                <w:rFonts w:ascii="Arial" w:hAnsi="Arial" w:cs="Arial"/>
                <w:sz w:val="18"/>
                <w:szCs w:val="18"/>
              </w:rPr>
              <w:t xml:space="preserve">1. </w:t>
            </w:r>
          </w:p>
        </w:tc>
        <w:tc>
          <w:tcPr>
            <w:tcW w:w="5388" w:type="dxa"/>
          </w:tcPr>
          <w:p w14:paraId="4BF1D390" w14:textId="77777777" w:rsidR="00B53AAD" w:rsidRPr="0061547C" w:rsidRDefault="00B53AAD" w:rsidP="0061547C">
            <w:pPr>
              <w:spacing w:line="276" w:lineRule="auto"/>
              <w:rPr>
                <w:rFonts w:ascii="Arial" w:hAnsi="Arial" w:cs="Arial"/>
                <w:sz w:val="18"/>
                <w:szCs w:val="18"/>
              </w:rPr>
            </w:pPr>
            <w:r w:rsidRPr="0061547C">
              <w:rPr>
                <w:rFonts w:ascii="Arial" w:hAnsi="Arial" w:cs="Arial"/>
                <w:sz w:val="18"/>
                <w:szCs w:val="18"/>
              </w:rPr>
              <w:t>Blazina omogoča ročno razkuževanje, brisanje prevleke na blazini z nealdehidnimi razkužili za površine (hitrost sušenja je največ 15 minut).</w:t>
            </w:r>
          </w:p>
        </w:tc>
        <w:tc>
          <w:tcPr>
            <w:tcW w:w="709" w:type="dxa"/>
          </w:tcPr>
          <w:p w14:paraId="174E16E1" w14:textId="77777777" w:rsidR="00B53AAD" w:rsidRPr="0061547C" w:rsidRDefault="00B53AAD" w:rsidP="0061547C">
            <w:pPr>
              <w:spacing w:line="276" w:lineRule="auto"/>
              <w:rPr>
                <w:rFonts w:ascii="Arial" w:hAnsi="Arial" w:cs="Arial"/>
                <w:sz w:val="18"/>
                <w:szCs w:val="18"/>
              </w:rPr>
            </w:pPr>
          </w:p>
        </w:tc>
        <w:tc>
          <w:tcPr>
            <w:tcW w:w="850" w:type="dxa"/>
          </w:tcPr>
          <w:p w14:paraId="29D067DE" w14:textId="77777777" w:rsidR="00B53AAD" w:rsidRPr="0061547C" w:rsidRDefault="00B53AAD" w:rsidP="0061547C">
            <w:pPr>
              <w:spacing w:line="276" w:lineRule="auto"/>
              <w:rPr>
                <w:rFonts w:ascii="Arial" w:hAnsi="Arial" w:cs="Arial"/>
                <w:sz w:val="18"/>
                <w:szCs w:val="18"/>
              </w:rPr>
            </w:pPr>
          </w:p>
        </w:tc>
        <w:tc>
          <w:tcPr>
            <w:tcW w:w="1985" w:type="dxa"/>
          </w:tcPr>
          <w:p w14:paraId="3B2D76FB" w14:textId="77777777" w:rsidR="00B53AAD" w:rsidRPr="0061547C" w:rsidRDefault="00B53AAD" w:rsidP="0061547C">
            <w:pPr>
              <w:spacing w:line="276" w:lineRule="auto"/>
              <w:rPr>
                <w:rFonts w:ascii="Arial" w:hAnsi="Arial" w:cs="Arial"/>
                <w:sz w:val="18"/>
                <w:szCs w:val="18"/>
              </w:rPr>
            </w:pPr>
          </w:p>
        </w:tc>
        <w:tc>
          <w:tcPr>
            <w:tcW w:w="2693" w:type="dxa"/>
          </w:tcPr>
          <w:p w14:paraId="5A3A5206" w14:textId="77777777" w:rsidR="00B53AAD" w:rsidRPr="0061547C" w:rsidRDefault="00B53AAD" w:rsidP="0061547C">
            <w:pPr>
              <w:spacing w:line="276" w:lineRule="auto"/>
              <w:rPr>
                <w:rFonts w:ascii="Arial" w:hAnsi="Arial" w:cs="Arial"/>
                <w:sz w:val="18"/>
                <w:szCs w:val="18"/>
              </w:rPr>
            </w:pPr>
          </w:p>
        </w:tc>
        <w:tc>
          <w:tcPr>
            <w:tcW w:w="2940" w:type="dxa"/>
          </w:tcPr>
          <w:p w14:paraId="0A699E07" w14:textId="77777777" w:rsidR="00B53AAD" w:rsidRPr="0061547C" w:rsidRDefault="00B53AAD" w:rsidP="0061547C">
            <w:pPr>
              <w:spacing w:line="276" w:lineRule="auto"/>
              <w:rPr>
                <w:rFonts w:ascii="Arial" w:hAnsi="Arial" w:cs="Arial"/>
                <w:sz w:val="18"/>
                <w:szCs w:val="18"/>
              </w:rPr>
            </w:pPr>
          </w:p>
        </w:tc>
      </w:tr>
      <w:tr w:rsidR="00B53AAD" w:rsidRPr="0061547C" w14:paraId="62D1D3EC" w14:textId="77777777" w:rsidTr="00F45583">
        <w:tc>
          <w:tcPr>
            <w:tcW w:w="561" w:type="dxa"/>
          </w:tcPr>
          <w:p w14:paraId="03C30C9C" w14:textId="77777777" w:rsidR="00B53AAD" w:rsidRPr="0061547C" w:rsidRDefault="00B53AAD" w:rsidP="0061547C">
            <w:pPr>
              <w:spacing w:line="276" w:lineRule="auto"/>
              <w:jc w:val="center"/>
              <w:rPr>
                <w:rFonts w:ascii="Arial" w:hAnsi="Arial" w:cs="Arial"/>
                <w:sz w:val="18"/>
                <w:szCs w:val="18"/>
              </w:rPr>
            </w:pPr>
            <w:r w:rsidRPr="0061547C">
              <w:rPr>
                <w:rFonts w:ascii="Arial" w:hAnsi="Arial" w:cs="Arial"/>
                <w:sz w:val="18"/>
                <w:szCs w:val="18"/>
              </w:rPr>
              <w:t xml:space="preserve">2. </w:t>
            </w:r>
          </w:p>
        </w:tc>
        <w:tc>
          <w:tcPr>
            <w:tcW w:w="5388" w:type="dxa"/>
          </w:tcPr>
          <w:p w14:paraId="6CC77BD6" w14:textId="635D6A15" w:rsidR="00B53AAD" w:rsidRPr="0061547C" w:rsidRDefault="00B53AAD" w:rsidP="0061547C">
            <w:pPr>
              <w:spacing w:line="276" w:lineRule="auto"/>
              <w:rPr>
                <w:rFonts w:ascii="Arial" w:hAnsi="Arial" w:cs="Arial"/>
                <w:sz w:val="18"/>
                <w:szCs w:val="18"/>
              </w:rPr>
            </w:pPr>
            <w:r w:rsidRPr="0061547C">
              <w:rPr>
                <w:rFonts w:ascii="Arial" w:hAnsi="Arial" w:cs="Arial"/>
                <w:sz w:val="18"/>
                <w:szCs w:val="18"/>
              </w:rPr>
              <w:t>Prevleka blazine ohranja funkcionalnost tudi po pranju na najmanj 60 stopinjah (</w:t>
            </w:r>
            <w:r w:rsidR="00435B0C">
              <w:rPr>
                <w:rFonts w:ascii="Arial" w:hAnsi="Arial" w:cs="Arial"/>
                <w:sz w:val="18"/>
                <w:szCs w:val="18"/>
              </w:rPr>
              <w:t>5</w:t>
            </w:r>
            <w:r w:rsidRPr="0061547C">
              <w:rPr>
                <w:rFonts w:ascii="Arial" w:hAnsi="Arial" w:cs="Arial"/>
                <w:sz w:val="18"/>
                <w:szCs w:val="18"/>
              </w:rPr>
              <w:t>X).</w:t>
            </w:r>
          </w:p>
        </w:tc>
        <w:tc>
          <w:tcPr>
            <w:tcW w:w="709" w:type="dxa"/>
          </w:tcPr>
          <w:p w14:paraId="3BE69F4D" w14:textId="77777777" w:rsidR="00B53AAD" w:rsidRPr="0061547C" w:rsidRDefault="00B53AAD" w:rsidP="0061547C">
            <w:pPr>
              <w:spacing w:line="276" w:lineRule="auto"/>
              <w:rPr>
                <w:rFonts w:ascii="Arial" w:hAnsi="Arial" w:cs="Arial"/>
                <w:sz w:val="18"/>
                <w:szCs w:val="18"/>
              </w:rPr>
            </w:pPr>
          </w:p>
        </w:tc>
        <w:tc>
          <w:tcPr>
            <w:tcW w:w="850" w:type="dxa"/>
          </w:tcPr>
          <w:p w14:paraId="197A2FA8" w14:textId="77777777" w:rsidR="00B53AAD" w:rsidRPr="0061547C" w:rsidRDefault="00B53AAD" w:rsidP="0061547C">
            <w:pPr>
              <w:spacing w:line="276" w:lineRule="auto"/>
              <w:rPr>
                <w:rFonts w:ascii="Arial" w:hAnsi="Arial" w:cs="Arial"/>
                <w:sz w:val="18"/>
                <w:szCs w:val="18"/>
              </w:rPr>
            </w:pPr>
          </w:p>
        </w:tc>
        <w:tc>
          <w:tcPr>
            <w:tcW w:w="1985" w:type="dxa"/>
          </w:tcPr>
          <w:p w14:paraId="7F82FBF8" w14:textId="77777777" w:rsidR="00B53AAD" w:rsidRPr="0061547C" w:rsidRDefault="00B53AAD" w:rsidP="0061547C">
            <w:pPr>
              <w:spacing w:line="276" w:lineRule="auto"/>
              <w:rPr>
                <w:rFonts w:ascii="Arial" w:hAnsi="Arial" w:cs="Arial"/>
                <w:sz w:val="18"/>
                <w:szCs w:val="18"/>
              </w:rPr>
            </w:pPr>
          </w:p>
        </w:tc>
        <w:tc>
          <w:tcPr>
            <w:tcW w:w="2693" w:type="dxa"/>
          </w:tcPr>
          <w:p w14:paraId="5F096548" w14:textId="77777777" w:rsidR="00B53AAD" w:rsidRPr="0061547C" w:rsidRDefault="00B53AAD" w:rsidP="0061547C">
            <w:pPr>
              <w:spacing w:line="276" w:lineRule="auto"/>
              <w:rPr>
                <w:rFonts w:ascii="Arial" w:hAnsi="Arial" w:cs="Arial"/>
                <w:sz w:val="18"/>
                <w:szCs w:val="18"/>
              </w:rPr>
            </w:pPr>
          </w:p>
        </w:tc>
        <w:tc>
          <w:tcPr>
            <w:tcW w:w="2940" w:type="dxa"/>
          </w:tcPr>
          <w:p w14:paraId="067F75AB" w14:textId="77777777" w:rsidR="00B53AAD" w:rsidRPr="0061547C" w:rsidRDefault="00B53AAD" w:rsidP="0061547C">
            <w:pPr>
              <w:spacing w:line="276" w:lineRule="auto"/>
              <w:rPr>
                <w:rFonts w:ascii="Arial" w:hAnsi="Arial" w:cs="Arial"/>
                <w:sz w:val="18"/>
                <w:szCs w:val="18"/>
              </w:rPr>
            </w:pPr>
          </w:p>
        </w:tc>
      </w:tr>
      <w:tr w:rsidR="00B53AAD" w:rsidRPr="0061547C" w14:paraId="344F7C78" w14:textId="77777777" w:rsidTr="00F45583">
        <w:tc>
          <w:tcPr>
            <w:tcW w:w="561" w:type="dxa"/>
          </w:tcPr>
          <w:p w14:paraId="26BBE46B" w14:textId="77777777" w:rsidR="00B53AAD" w:rsidRPr="0061547C" w:rsidRDefault="00B53AAD" w:rsidP="0061547C">
            <w:pPr>
              <w:spacing w:line="276" w:lineRule="auto"/>
              <w:jc w:val="center"/>
              <w:rPr>
                <w:rFonts w:ascii="Arial" w:hAnsi="Arial" w:cs="Arial"/>
                <w:sz w:val="18"/>
                <w:szCs w:val="18"/>
              </w:rPr>
            </w:pPr>
            <w:r w:rsidRPr="0061547C">
              <w:rPr>
                <w:rFonts w:ascii="Arial" w:hAnsi="Arial" w:cs="Arial"/>
                <w:sz w:val="18"/>
                <w:szCs w:val="18"/>
              </w:rPr>
              <w:t xml:space="preserve">3. </w:t>
            </w:r>
          </w:p>
        </w:tc>
        <w:tc>
          <w:tcPr>
            <w:tcW w:w="5388" w:type="dxa"/>
          </w:tcPr>
          <w:p w14:paraId="1136B4FD" w14:textId="18719802" w:rsidR="00B53AAD" w:rsidRPr="0061547C" w:rsidRDefault="00B53AAD" w:rsidP="0061547C">
            <w:pPr>
              <w:spacing w:line="276" w:lineRule="auto"/>
              <w:rPr>
                <w:rFonts w:ascii="Arial" w:hAnsi="Arial" w:cs="Arial"/>
                <w:sz w:val="18"/>
                <w:szCs w:val="18"/>
              </w:rPr>
            </w:pPr>
            <w:r w:rsidRPr="0061547C">
              <w:rPr>
                <w:rFonts w:ascii="Arial" w:hAnsi="Arial" w:cs="Arial"/>
                <w:sz w:val="18"/>
                <w:szCs w:val="18"/>
              </w:rPr>
              <w:t>Prevleka blazine ohranja funkcionalnost tudi po sušenju v sušilnem stroju po navodilu proizvajalca (</w:t>
            </w:r>
            <w:r w:rsidR="00435B0C">
              <w:rPr>
                <w:rFonts w:ascii="Arial" w:hAnsi="Arial" w:cs="Arial"/>
                <w:sz w:val="18"/>
                <w:szCs w:val="18"/>
              </w:rPr>
              <w:t>4</w:t>
            </w:r>
            <w:r w:rsidRPr="0061547C">
              <w:rPr>
                <w:rFonts w:ascii="Arial" w:hAnsi="Arial" w:cs="Arial"/>
                <w:sz w:val="18"/>
                <w:szCs w:val="18"/>
              </w:rPr>
              <w:t>X).</w:t>
            </w:r>
          </w:p>
        </w:tc>
        <w:tc>
          <w:tcPr>
            <w:tcW w:w="709" w:type="dxa"/>
          </w:tcPr>
          <w:p w14:paraId="7ACA18C3" w14:textId="77777777" w:rsidR="00B53AAD" w:rsidRPr="0061547C" w:rsidRDefault="00B53AAD" w:rsidP="0061547C">
            <w:pPr>
              <w:spacing w:line="276" w:lineRule="auto"/>
              <w:rPr>
                <w:rFonts w:ascii="Arial" w:hAnsi="Arial" w:cs="Arial"/>
                <w:sz w:val="18"/>
                <w:szCs w:val="18"/>
              </w:rPr>
            </w:pPr>
          </w:p>
        </w:tc>
        <w:tc>
          <w:tcPr>
            <w:tcW w:w="850" w:type="dxa"/>
          </w:tcPr>
          <w:p w14:paraId="3624DC4A" w14:textId="77777777" w:rsidR="00B53AAD" w:rsidRPr="0061547C" w:rsidRDefault="00B53AAD" w:rsidP="0061547C">
            <w:pPr>
              <w:spacing w:line="276" w:lineRule="auto"/>
              <w:rPr>
                <w:rFonts w:ascii="Arial" w:hAnsi="Arial" w:cs="Arial"/>
                <w:sz w:val="18"/>
                <w:szCs w:val="18"/>
              </w:rPr>
            </w:pPr>
          </w:p>
        </w:tc>
        <w:tc>
          <w:tcPr>
            <w:tcW w:w="1985" w:type="dxa"/>
          </w:tcPr>
          <w:p w14:paraId="3F23C87E" w14:textId="77777777" w:rsidR="00B53AAD" w:rsidRPr="0061547C" w:rsidRDefault="00B53AAD" w:rsidP="0061547C">
            <w:pPr>
              <w:spacing w:line="276" w:lineRule="auto"/>
              <w:rPr>
                <w:rFonts w:ascii="Arial" w:hAnsi="Arial" w:cs="Arial"/>
                <w:sz w:val="18"/>
                <w:szCs w:val="18"/>
              </w:rPr>
            </w:pPr>
          </w:p>
        </w:tc>
        <w:tc>
          <w:tcPr>
            <w:tcW w:w="2693" w:type="dxa"/>
          </w:tcPr>
          <w:p w14:paraId="5ACF59CC" w14:textId="77777777" w:rsidR="00B53AAD" w:rsidRPr="0061547C" w:rsidRDefault="00B53AAD" w:rsidP="0061547C">
            <w:pPr>
              <w:spacing w:line="276" w:lineRule="auto"/>
              <w:rPr>
                <w:rFonts w:ascii="Arial" w:hAnsi="Arial" w:cs="Arial"/>
                <w:sz w:val="18"/>
                <w:szCs w:val="18"/>
              </w:rPr>
            </w:pPr>
          </w:p>
        </w:tc>
        <w:tc>
          <w:tcPr>
            <w:tcW w:w="2940" w:type="dxa"/>
          </w:tcPr>
          <w:p w14:paraId="5FB4C0A6" w14:textId="77777777" w:rsidR="00B53AAD" w:rsidRPr="0061547C" w:rsidRDefault="00B53AAD" w:rsidP="0061547C">
            <w:pPr>
              <w:spacing w:line="276" w:lineRule="auto"/>
              <w:rPr>
                <w:rFonts w:ascii="Arial" w:hAnsi="Arial" w:cs="Arial"/>
                <w:sz w:val="18"/>
                <w:szCs w:val="18"/>
              </w:rPr>
            </w:pPr>
          </w:p>
        </w:tc>
      </w:tr>
      <w:tr w:rsidR="00B53AAD" w:rsidRPr="0061547C" w14:paraId="36790B51" w14:textId="77777777" w:rsidTr="00F45583">
        <w:tc>
          <w:tcPr>
            <w:tcW w:w="561" w:type="dxa"/>
          </w:tcPr>
          <w:p w14:paraId="6866CB1A" w14:textId="77777777" w:rsidR="00B53AAD" w:rsidRPr="0061547C" w:rsidRDefault="00B53AAD" w:rsidP="0061547C">
            <w:pPr>
              <w:spacing w:line="276" w:lineRule="auto"/>
              <w:jc w:val="center"/>
              <w:rPr>
                <w:rFonts w:ascii="Arial" w:hAnsi="Arial" w:cs="Arial"/>
                <w:sz w:val="18"/>
                <w:szCs w:val="18"/>
              </w:rPr>
            </w:pPr>
            <w:r w:rsidRPr="0061547C">
              <w:rPr>
                <w:rFonts w:ascii="Arial" w:hAnsi="Arial" w:cs="Arial"/>
                <w:sz w:val="18"/>
                <w:szCs w:val="18"/>
              </w:rPr>
              <w:t xml:space="preserve">4. </w:t>
            </w:r>
          </w:p>
        </w:tc>
        <w:tc>
          <w:tcPr>
            <w:tcW w:w="5388" w:type="dxa"/>
          </w:tcPr>
          <w:p w14:paraId="4A8A9789" w14:textId="77777777" w:rsidR="00B53AAD" w:rsidRPr="0061547C" w:rsidRDefault="00B53AAD" w:rsidP="0061547C">
            <w:pPr>
              <w:spacing w:line="276" w:lineRule="auto"/>
              <w:rPr>
                <w:rFonts w:ascii="Arial" w:hAnsi="Arial" w:cs="Arial"/>
                <w:sz w:val="18"/>
                <w:szCs w:val="18"/>
              </w:rPr>
            </w:pPr>
            <w:r w:rsidRPr="0061547C">
              <w:rPr>
                <w:rFonts w:ascii="Arial" w:hAnsi="Arial" w:cs="Arial"/>
                <w:sz w:val="18"/>
                <w:szCs w:val="18"/>
              </w:rPr>
              <w:t>Prevleka blazine se po pranju v pralnem stroju posuši na zraku v 24 urah (2X).</w:t>
            </w:r>
          </w:p>
        </w:tc>
        <w:tc>
          <w:tcPr>
            <w:tcW w:w="709" w:type="dxa"/>
          </w:tcPr>
          <w:p w14:paraId="41E43C9C" w14:textId="77777777" w:rsidR="00B53AAD" w:rsidRPr="0061547C" w:rsidRDefault="00B53AAD" w:rsidP="0061547C">
            <w:pPr>
              <w:spacing w:line="276" w:lineRule="auto"/>
              <w:rPr>
                <w:rFonts w:ascii="Arial" w:hAnsi="Arial" w:cs="Arial"/>
                <w:sz w:val="18"/>
                <w:szCs w:val="18"/>
              </w:rPr>
            </w:pPr>
          </w:p>
        </w:tc>
        <w:tc>
          <w:tcPr>
            <w:tcW w:w="850" w:type="dxa"/>
          </w:tcPr>
          <w:p w14:paraId="6BF5FE57" w14:textId="77777777" w:rsidR="00B53AAD" w:rsidRPr="0061547C" w:rsidRDefault="00B53AAD" w:rsidP="0061547C">
            <w:pPr>
              <w:spacing w:line="276" w:lineRule="auto"/>
              <w:rPr>
                <w:rFonts w:ascii="Arial" w:hAnsi="Arial" w:cs="Arial"/>
                <w:sz w:val="18"/>
                <w:szCs w:val="18"/>
              </w:rPr>
            </w:pPr>
          </w:p>
        </w:tc>
        <w:tc>
          <w:tcPr>
            <w:tcW w:w="1985" w:type="dxa"/>
          </w:tcPr>
          <w:p w14:paraId="572B4F5B" w14:textId="77777777" w:rsidR="00B53AAD" w:rsidRPr="0061547C" w:rsidRDefault="00B53AAD" w:rsidP="0061547C">
            <w:pPr>
              <w:spacing w:line="276" w:lineRule="auto"/>
              <w:rPr>
                <w:rFonts w:ascii="Arial" w:hAnsi="Arial" w:cs="Arial"/>
                <w:sz w:val="18"/>
                <w:szCs w:val="18"/>
              </w:rPr>
            </w:pPr>
          </w:p>
        </w:tc>
        <w:tc>
          <w:tcPr>
            <w:tcW w:w="2693" w:type="dxa"/>
          </w:tcPr>
          <w:p w14:paraId="33904AB9" w14:textId="77777777" w:rsidR="00B53AAD" w:rsidRPr="0061547C" w:rsidRDefault="00B53AAD" w:rsidP="0061547C">
            <w:pPr>
              <w:spacing w:line="276" w:lineRule="auto"/>
              <w:rPr>
                <w:rFonts w:ascii="Arial" w:hAnsi="Arial" w:cs="Arial"/>
                <w:sz w:val="18"/>
                <w:szCs w:val="18"/>
              </w:rPr>
            </w:pPr>
          </w:p>
        </w:tc>
        <w:tc>
          <w:tcPr>
            <w:tcW w:w="2940" w:type="dxa"/>
          </w:tcPr>
          <w:p w14:paraId="418F6DEE" w14:textId="77777777" w:rsidR="00B53AAD" w:rsidRPr="0061547C" w:rsidRDefault="00B53AAD" w:rsidP="0061547C">
            <w:pPr>
              <w:spacing w:line="276" w:lineRule="auto"/>
              <w:rPr>
                <w:rFonts w:ascii="Arial" w:hAnsi="Arial" w:cs="Arial"/>
                <w:sz w:val="18"/>
                <w:szCs w:val="18"/>
              </w:rPr>
            </w:pPr>
          </w:p>
        </w:tc>
      </w:tr>
      <w:tr w:rsidR="00B53AAD" w:rsidRPr="0061547C" w14:paraId="46E0416E" w14:textId="77777777" w:rsidTr="00F45583">
        <w:tc>
          <w:tcPr>
            <w:tcW w:w="561" w:type="dxa"/>
          </w:tcPr>
          <w:p w14:paraId="5CB403AE" w14:textId="77777777" w:rsidR="00B53AAD" w:rsidRPr="0061547C" w:rsidRDefault="00B53AAD" w:rsidP="0061547C">
            <w:pPr>
              <w:spacing w:line="276" w:lineRule="auto"/>
              <w:jc w:val="center"/>
              <w:rPr>
                <w:rFonts w:ascii="Arial" w:hAnsi="Arial" w:cs="Arial"/>
                <w:sz w:val="18"/>
                <w:szCs w:val="18"/>
              </w:rPr>
            </w:pPr>
            <w:r w:rsidRPr="0061547C">
              <w:rPr>
                <w:rFonts w:ascii="Arial" w:hAnsi="Arial" w:cs="Arial"/>
                <w:sz w:val="18"/>
                <w:szCs w:val="18"/>
              </w:rPr>
              <w:t xml:space="preserve">5. </w:t>
            </w:r>
          </w:p>
        </w:tc>
        <w:tc>
          <w:tcPr>
            <w:tcW w:w="5388" w:type="dxa"/>
          </w:tcPr>
          <w:p w14:paraId="00FE2193" w14:textId="77777777" w:rsidR="00B53AAD" w:rsidRPr="0061547C" w:rsidRDefault="00B53AAD" w:rsidP="0061547C">
            <w:pPr>
              <w:spacing w:line="276" w:lineRule="auto"/>
              <w:rPr>
                <w:rFonts w:ascii="Arial" w:hAnsi="Arial" w:cs="Arial"/>
                <w:sz w:val="18"/>
                <w:szCs w:val="18"/>
              </w:rPr>
            </w:pPr>
            <w:r w:rsidRPr="0061547C">
              <w:rPr>
                <w:rFonts w:ascii="Arial" w:hAnsi="Arial" w:cs="Arial"/>
                <w:sz w:val="18"/>
                <w:szCs w:val="18"/>
              </w:rPr>
              <w:t>Blazina omogoča natančno čiščenje notranjosti blazine (3X).</w:t>
            </w:r>
          </w:p>
        </w:tc>
        <w:tc>
          <w:tcPr>
            <w:tcW w:w="709" w:type="dxa"/>
          </w:tcPr>
          <w:p w14:paraId="305AC571" w14:textId="77777777" w:rsidR="00B53AAD" w:rsidRPr="0061547C" w:rsidRDefault="00B53AAD" w:rsidP="0061547C">
            <w:pPr>
              <w:spacing w:line="276" w:lineRule="auto"/>
              <w:rPr>
                <w:rFonts w:ascii="Arial" w:hAnsi="Arial" w:cs="Arial"/>
                <w:sz w:val="18"/>
                <w:szCs w:val="18"/>
              </w:rPr>
            </w:pPr>
          </w:p>
        </w:tc>
        <w:tc>
          <w:tcPr>
            <w:tcW w:w="850" w:type="dxa"/>
          </w:tcPr>
          <w:p w14:paraId="25554D01" w14:textId="77777777" w:rsidR="00B53AAD" w:rsidRPr="0061547C" w:rsidRDefault="00B53AAD" w:rsidP="0061547C">
            <w:pPr>
              <w:spacing w:line="276" w:lineRule="auto"/>
              <w:rPr>
                <w:rFonts w:ascii="Arial" w:hAnsi="Arial" w:cs="Arial"/>
                <w:sz w:val="18"/>
                <w:szCs w:val="18"/>
              </w:rPr>
            </w:pPr>
          </w:p>
        </w:tc>
        <w:tc>
          <w:tcPr>
            <w:tcW w:w="1985" w:type="dxa"/>
          </w:tcPr>
          <w:p w14:paraId="5477F33F" w14:textId="77777777" w:rsidR="00B53AAD" w:rsidRPr="0061547C" w:rsidRDefault="00B53AAD" w:rsidP="0061547C">
            <w:pPr>
              <w:spacing w:line="276" w:lineRule="auto"/>
              <w:rPr>
                <w:rFonts w:ascii="Arial" w:hAnsi="Arial" w:cs="Arial"/>
                <w:sz w:val="18"/>
                <w:szCs w:val="18"/>
              </w:rPr>
            </w:pPr>
          </w:p>
        </w:tc>
        <w:tc>
          <w:tcPr>
            <w:tcW w:w="2693" w:type="dxa"/>
          </w:tcPr>
          <w:p w14:paraId="18BB8BD9" w14:textId="77777777" w:rsidR="00B53AAD" w:rsidRPr="0061547C" w:rsidRDefault="00B53AAD" w:rsidP="0061547C">
            <w:pPr>
              <w:spacing w:line="276" w:lineRule="auto"/>
              <w:rPr>
                <w:rFonts w:ascii="Arial" w:hAnsi="Arial" w:cs="Arial"/>
                <w:sz w:val="18"/>
                <w:szCs w:val="18"/>
              </w:rPr>
            </w:pPr>
          </w:p>
        </w:tc>
        <w:tc>
          <w:tcPr>
            <w:tcW w:w="2940" w:type="dxa"/>
          </w:tcPr>
          <w:p w14:paraId="6DF0B86E" w14:textId="77777777" w:rsidR="00B53AAD" w:rsidRPr="0061547C" w:rsidRDefault="00B53AAD" w:rsidP="0061547C">
            <w:pPr>
              <w:spacing w:line="276" w:lineRule="auto"/>
              <w:rPr>
                <w:rFonts w:ascii="Arial" w:hAnsi="Arial" w:cs="Arial"/>
                <w:sz w:val="18"/>
                <w:szCs w:val="18"/>
              </w:rPr>
            </w:pPr>
          </w:p>
        </w:tc>
      </w:tr>
      <w:tr w:rsidR="00B53AAD" w:rsidRPr="0061547C" w14:paraId="2114664E" w14:textId="77777777" w:rsidTr="00F45583">
        <w:tc>
          <w:tcPr>
            <w:tcW w:w="561" w:type="dxa"/>
          </w:tcPr>
          <w:p w14:paraId="243B0157" w14:textId="77777777" w:rsidR="00B53AAD" w:rsidRPr="0061547C" w:rsidRDefault="00B53AAD" w:rsidP="0061547C">
            <w:pPr>
              <w:spacing w:line="276" w:lineRule="auto"/>
              <w:jc w:val="center"/>
              <w:rPr>
                <w:rFonts w:ascii="Arial" w:hAnsi="Arial" w:cs="Arial"/>
                <w:sz w:val="18"/>
                <w:szCs w:val="18"/>
              </w:rPr>
            </w:pPr>
            <w:r w:rsidRPr="0061547C">
              <w:rPr>
                <w:rFonts w:ascii="Arial" w:hAnsi="Arial" w:cs="Arial"/>
                <w:sz w:val="18"/>
                <w:szCs w:val="18"/>
              </w:rPr>
              <w:t xml:space="preserve">6. </w:t>
            </w:r>
          </w:p>
        </w:tc>
        <w:tc>
          <w:tcPr>
            <w:tcW w:w="5388" w:type="dxa"/>
          </w:tcPr>
          <w:p w14:paraId="06AF1B0F" w14:textId="77777777" w:rsidR="00B53AAD" w:rsidRPr="0061547C" w:rsidRDefault="00B53AAD" w:rsidP="0061547C">
            <w:pPr>
              <w:spacing w:line="276" w:lineRule="auto"/>
              <w:rPr>
                <w:rFonts w:ascii="Arial" w:hAnsi="Arial" w:cs="Arial"/>
                <w:sz w:val="18"/>
                <w:szCs w:val="18"/>
              </w:rPr>
            </w:pPr>
            <w:r w:rsidRPr="0061547C">
              <w:rPr>
                <w:rFonts w:ascii="Arial" w:hAnsi="Arial" w:cs="Arial"/>
                <w:sz w:val="18"/>
                <w:szCs w:val="18"/>
              </w:rPr>
              <w:t>Prevleka ima zadrgo, ki omogoča enostavno zapenjanje.</w:t>
            </w:r>
          </w:p>
        </w:tc>
        <w:tc>
          <w:tcPr>
            <w:tcW w:w="709" w:type="dxa"/>
          </w:tcPr>
          <w:p w14:paraId="06ADC7A0" w14:textId="77777777" w:rsidR="00B53AAD" w:rsidRPr="0061547C" w:rsidRDefault="00B53AAD" w:rsidP="0061547C">
            <w:pPr>
              <w:spacing w:line="276" w:lineRule="auto"/>
              <w:rPr>
                <w:rFonts w:ascii="Arial" w:hAnsi="Arial" w:cs="Arial"/>
                <w:sz w:val="18"/>
                <w:szCs w:val="18"/>
              </w:rPr>
            </w:pPr>
          </w:p>
        </w:tc>
        <w:tc>
          <w:tcPr>
            <w:tcW w:w="850" w:type="dxa"/>
          </w:tcPr>
          <w:p w14:paraId="53CFE8F1" w14:textId="77777777" w:rsidR="00B53AAD" w:rsidRPr="0061547C" w:rsidRDefault="00B53AAD" w:rsidP="0061547C">
            <w:pPr>
              <w:spacing w:line="276" w:lineRule="auto"/>
              <w:rPr>
                <w:rFonts w:ascii="Arial" w:hAnsi="Arial" w:cs="Arial"/>
                <w:sz w:val="18"/>
                <w:szCs w:val="18"/>
              </w:rPr>
            </w:pPr>
          </w:p>
        </w:tc>
        <w:tc>
          <w:tcPr>
            <w:tcW w:w="1985" w:type="dxa"/>
          </w:tcPr>
          <w:p w14:paraId="6A2838A5" w14:textId="77777777" w:rsidR="00B53AAD" w:rsidRPr="0061547C" w:rsidRDefault="00B53AAD" w:rsidP="0061547C">
            <w:pPr>
              <w:spacing w:line="276" w:lineRule="auto"/>
              <w:rPr>
                <w:rFonts w:ascii="Arial" w:hAnsi="Arial" w:cs="Arial"/>
                <w:sz w:val="18"/>
                <w:szCs w:val="18"/>
              </w:rPr>
            </w:pPr>
          </w:p>
        </w:tc>
        <w:tc>
          <w:tcPr>
            <w:tcW w:w="2693" w:type="dxa"/>
          </w:tcPr>
          <w:p w14:paraId="2411FCA4" w14:textId="77777777" w:rsidR="00B53AAD" w:rsidRPr="0061547C" w:rsidRDefault="00B53AAD" w:rsidP="0061547C">
            <w:pPr>
              <w:spacing w:line="276" w:lineRule="auto"/>
              <w:rPr>
                <w:rFonts w:ascii="Arial" w:hAnsi="Arial" w:cs="Arial"/>
                <w:sz w:val="18"/>
                <w:szCs w:val="18"/>
              </w:rPr>
            </w:pPr>
          </w:p>
        </w:tc>
        <w:tc>
          <w:tcPr>
            <w:tcW w:w="2940" w:type="dxa"/>
          </w:tcPr>
          <w:p w14:paraId="6115EC3A" w14:textId="77777777" w:rsidR="00B53AAD" w:rsidRPr="0061547C" w:rsidRDefault="00B53AAD" w:rsidP="0061547C">
            <w:pPr>
              <w:spacing w:line="276" w:lineRule="auto"/>
              <w:rPr>
                <w:rFonts w:ascii="Arial" w:hAnsi="Arial" w:cs="Arial"/>
                <w:sz w:val="18"/>
                <w:szCs w:val="18"/>
              </w:rPr>
            </w:pPr>
          </w:p>
        </w:tc>
      </w:tr>
    </w:tbl>
    <w:p w14:paraId="1BF7CBB5" w14:textId="77777777" w:rsidR="00B53AAD" w:rsidRDefault="00B53AAD">
      <w:pPr>
        <w:rPr>
          <w:rFonts w:cs="Arial"/>
        </w:rPr>
      </w:pPr>
    </w:p>
    <w:p w14:paraId="6C9C0EDC" w14:textId="1CEF13AF" w:rsidR="00CF291F" w:rsidRDefault="00CF291F" w:rsidP="0061547C">
      <w:pPr>
        <w:jc w:val="center"/>
        <w:rPr>
          <w:rFonts w:cs="Arial"/>
        </w:rPr>
      </w:pPr>
      <w:r>
        <w:rPr>
          <w:rFonts w:cs="Arial"/>
        </w:rPr>
        <w:t>* * * * *</w:t>
      </w:r>
    </w:p>
    <w:p w14:paraId="26DB2383" w14:textId="733DF641" w:rsidR="00B53AAD" w:rsidRPr="00332C43" w:rsidRDefault="00B53AAD" w:rsidP="00B53AAD">
      <w:pPr>
        <w:spacing w:before="225" w:after="225" w:line="240" w:lineRule="auto"/>
        <w:jc w:val="center"/>
        <w:rPr>
          <w:rFonts w:ascii="Arial" w:hAnsi="Arial" w:cs="Arial"/>
          <w:b/>
          <w:bCs/>
          <w:color w:val="000000"/>
          <w:sz w:val="18"/>
          <w:szCs w:val="18"/>
        </w:rPr>
      </w:pPr>
      <w:r w:rsidRPr="00332C43">
        <w:rPr>
          <w:rFonts w:ascii="Arial" w:hAnsi="Arial" w:cs="Arial"/>
          <w:b/>
          <w:bCs/>
          <w:color w:val="000000"/>
          <w:sz w:val="18"/>
          <w:szCs w:val="18"/>
        </w:rPr>
        <w:t xml:space="preserve">Za sklop </w:t>
      </w:r>
      <w:r>
        <w:rPr>
          <w:rFonts w:ascii="Arial" w:hAnsi="Arial" w:cs="Arial"/>
          <w:b/>
          <w:bCs/>
          <w:color w:val="000000"/>
          <w:sz w:val="18"/>
          <w:szCs w:val="18"/>
        </w:rPr>
        <w:t>2</w:t>
      </w:r>
      <w:r w:rsidRPr="00332C43">
        <w:rPr>
          <w:rFonts w:ascii="Arial" w:hAnsi="Arial" w:cs="Arial"/>
          <w:b/>
          <w:bCs/>
          <w:color w:val="000000"/>
          <w:sz w:val="18"/>
          <w:szCs w:val="18"/>
        </w:rPr>
        <w:t xml:space="preserve">: Nakup in dobava terapevtskih dinamičnih blazin </w:t>
      </w:r>
      <w:r>
        <w:rPr>
          <w:rFonts w:ascii="Arial" w:hAnsi="Arial" w:cs="Arial"/>
          <w:b/>
          <w:bCs/>
          <w:color w:val="000000"/>
          <w:sz w:val="18"/>
          <w:szCs w:val="18"/>
        </w:rPr>
        <w:t>brez črpalke</w:t>
      </w:r>
    </w:p>
    <w:p w14:paraId="65B9DC9B" w14:textId="77777777" w:rsidR="00B53AAD" w:rsidRPr="0061547C" w:rsidRDefault="00B53AAD" w:rsidP="0061547C">
      <w:pPr>
        <w:jc w:val="both"/>
        <w:rPr>
          <w:rFonts w:ascii="Arial" w:hAnsi="Arial" w:cs="Arial"/>
          <w:bCs/>
          <w:sz w:val="18"/>
          <w:szCs w:val="18"/>
        </w:rPr>
      </w:pPr>
      <w:r w:rsidRPr="0061547C">
        <w:rPr>
          <w:rFonts w:ascii="Arial" w:hAnsi="Arial" w:cs="Arial"/>
          <w:bCs/>
          <w:sz w:val="18"/>
          <w:szCs w:val="18"/>
        </w:rPr>
        <w:t>TESTIRANJE DINAMIČNIH BLAZIN BREZ ČRPALKE NA KLINIČNEM ODDELKU</w:t>
      </w:r>
    </w:p>
    <w:p w14:paraId="26510864" w14:textId="77777777" w:rsidR="00B53AAD" w:rsidRPr="0061547C" w:rsidRDefault="00B53AAD" w:rsidP="0061547C">
      <w:pPr>
        <w:jc w:val="both"/>
        <w:rPr>
          <w:rFonts w:ascii="Arial" w:hAnsi="Arial" w:cs="Arial"/>
          <w:bCs/>
          <w:sz w:val="18"/>
          <w:szCs w:val="18"/>
        </w:rPr>
      </w:pPr>
      <w:r w:rsidRPr="0061547C">
        <w:rPr>
          <w:rFonts w:ascii="Arial" w:hAnsi="Arial" w:cs="Arial"/>
          <w:bCs/>
          <w:sz w:val="18"/>
          <w:szCs w:val="18"/>
        </w:rPr>
        <w:t>Testiranje poteka samo na dinamičnih blazinah brez črpalke, ki v celoti ustrezajo strokovnim zahtevam. Dinamična blazina brez črpalke mora ustrezati zahtevam testiranja uporabe pri različnih pacientih na bolniški postelji ( Tabela 1) na dveh ali več kliničnih oddelkih  in testiranju higienskega vzdrževanja (Tabela 2). Za vsakega pacienta se izpolni nov list.</w:t>
      </w:r>
    </w:p>
    <w:p w14:paraId="0DBBB541" w14:textId="77777777" w:rsidR="00B53AAD" w:rsidRPr="0061547C" w:rsidRDefault="00B53AAD" w:rsidP="0061547C">
      <w:pPr>
        <w:jc w:val="both"/>
        <w:rPr>
          <w:rFonts w:ascii="Arial" w:hAnsi="Arial" w:cs="Arial"/>
          <w:bCs/>
          <w:sz w:val="18"/>
          <w:szCs w:val="18"/>
        </w:rPr>
      </w:pPr>
      <w:r w:rsidRPr="0061547C">
        <w:rPr>
          <w:rFonts w:ascii="Arial" w:hAnsi="Arial" w:cs="Arial"/>
          <w:bCs/>
          <w:sz w:val="18"/>
          <w:szCs w:val="18"/>
        </w:rPr>
        <w:t>Ponudnik:______________________________________________________________</w:t>
      </w:r>
    </w:p>
    <w:p w14:paraId="752538AE" w14:textId="77777777" w:rsidR="00B53AAD" w:rsidRPr="0061547C" w:rsidRDefault="00B53AAD" w:rsidP="0061547C">
      <w:pPr>
        <w:jc w:val="both"/>
        <w:rPr>
          <w:rFonts w:ascii="Arial" w:hAnsi="Arial" w:cs="Arial"/>
          <w:bCs/>
          <w:sz w:val="18"/>
          <w:szCs w:val="18"/>
        </w:rPr>
      </w:pPr>
      <w:r w:rsidRPr="0061547C">
        <w:rPr>
          <w:rFonts w:ascii="Arial" w:hAnsi="Arial" w:cs="Arial"/>
          <w:bCs/>
          <w:sz w:val="18"/>
          <w:szCs w:val="18"/>
        </w:rPr>
        <w:lastRenderedPageBreak/>
        <w:t>Model blazine:__________________________________________________________</w:t>
      </w:r>
    </w:p>
    <w:p w14:paraId="2FFC62A6" w14:textId="77777777" w:rsidR="00B53AAD" w:rsidRPr="0061547C" w:rsidRDefault="00B53AAD" w:rsidP="0061547C">
      <w:pPr>
        <w:jc w:val="both"/>
        <w:rPr>
          <w:rFonts w:ascii="Arial" w:hAnsi="Arial" w:cs="Arial"/>
          <w:bCs/>
          <w:sz w:val="18"/>
          <w:szCs w:val="18"/>
        </w:rPr>
      </w:pPr>
      <w:r w:rsidRPr="0061547C">
        <w:rPr>
          <w:rFonts w:ascii="Arial" w:hAnsi="Arial" w:cs="Arial"/>
          <w:bCs/>
          <w:sz w:val="18"/>
          <w:szCs w:val="18"/>
        </w:rPr>
        <w:t>Obdobje testiranja : _____________________________________________________</w:t>
      </w:r>
    </w:p>
    <w:p w14:paraId="00614251" w14:textId="77777777" w:rsidR="00B53AAD" w:rsidRPr="0061547C" w:rsidRDefault="00B53AAD" w:rsidP="0061547C">
      <w:pPr>
        <w:jc w:val="both"/>
        <w:rPr>
          <w:rFonts w:ascii="Arial" w:hAnsi="Arial" w:cs="Arial"/>
          <w:bCs/>
          <w:sz w:val="18"/>
          <w:szCs w:val="18"/>
        </w:rPr>
      </w:pPr>
      <w:r w:rsidRPr="0061547C">
        <w:rPr>
          <w:rFonts w:ascii="Arial" w:hAnsi="Arial" w:cs="Arial"/>
          <w:bCs/>
          <w:sz w:val="18"/>
          <w:szCs w:val="18"/>
        </w:rPr>
        <w:t>Lokacija testiranja: ______________________________________________________</w:t>
      </w:r>
    </w:p>
    <w:p w14:paraId="2E39BFE5" w14:textId="77777777" w:rsidR="00B53AAD" w:rsidRPr="0061547C" w:rsidRDefault="00B53AAD" w:rsidP="0061547C">
      <w:pPr>
        <w:jc w:val="both"/>
        <w:rPr>
          <w:rFonts w:ascii="Arial" w:hAnsi="Arial" w:cs="Arial"/>
          <w:bCs/>
          <w:sz w:val="18"/>
          <w:szCs w:val="18"/>
        </w:rPr>
      </w:pPr>
      <w:r w:rsidRPr="0061547C">
        <w:rPr>
          <w:rFonts w:ascii="Arial" w:hAnsi="Arial" w:cs="Arial"/>
          <w:bCs/>
          <w:sz w:val="18"/>
          <w:szCs w:val="18"/>
        </w:rPr>
        <w:t>Pacient (inicialke, teža in višina): ______________________________________________________</w:t>
      </w:r>
    </w:p>
    <w:p w14:paraId="78837CF2" w14:textId="77777777" w:rsidR="00B53AAD" w:rsidRPr="0061547C" w:rsidRDefault="00B53AAD" w:rsidP="0061547C">
      <w:pPr>
        <w:spacing w:after="0" w:line="360" w:lineRule="auto"/>
        <w:jc w:val="both"/>
        <w:rPr>
          <w:rFonts w:ascii="Arial" w:hAnsi="Arial" w:cs="Arial"/>
          <w:bCs/>
          <w:sz w:val="18"/>
          <w:szCs w:val="18"/>
        </w:rPr>
      </w:pPr>
      <w:r w:rsidRPr="0061547C">
        <w:rPr>
          <w:rFonts w:ascii="Arial" w:hAnsi="Arial" w:cs="Arial"/>
          <w:bCs/>
          <w:sz w:val="18"/>
          <w:szCs w:val="18"/>
        </w:rPr>
        <w:t>Tabela 1: Testiranje uporabe dinamične blazine brez črpalke na bolniški postelji</w:t>
      </w:r>
    </w:p>
    <w:tbl>
      <w:tblPr>
        <w:tblStyle w:val="Tabelamrea"/>
        <w:tblW w:w="9286" w:type="dxa"/>
        <w:tblLook w:val="04A0" w:firstRow="1" w:lastRow="0" w:firstColumn="1" w:lastColumn="0" w:noHBand="0" w:noVBand="1"/>
      </w:tblPr>
      <w:tblGrid>
        <w:gridCol w:w="511"/>
        <w:gridCol w:w="2349"/>
        <w:gridCol w:w="739"/>
        <w:gridCol w:w="826"/>
        <w:gridCol w:w="1329"/>
        <w:gridCol w:w="1828"/>
        <w:gridCol w:w="1704"/>
      </w:tblGrid>
      <w:tr w:rsidR="00166343" w:rsidRPr="00166343" w14:paraId="6775E501" w14:textId="04AD551A" w:rsidTr="0061547C">
        <w:tc>
          <w:tcPr>
            <w:tcW w:w="511" w:type="dxa"/>
            <w:vMerge w:val="restart"/>
          </w:tcPr>
          <w:p w14:paraId="675D4673" w14:textId="77777777" w:rsidR="00166343" w:rsidRPr="0061547C" w:rsidRDefault="00166343" w:rsidP="00F45583">
            <w:pPr>
              <w:spacing w:line="360" w:lineRule="auto"/>
              <w:jc w:val="center"/>
              <w:rPr>
                <w:rFonts w:ascii="Arial" w:hAnsi="Arial" w:cs="Arial"/>
                <w:sz w:val="18"/>
                <w:szCs w:val="18"/>
              </w:rPr>
            </w:pPr>
          </w:p>
        </w:tc>
        <w:tc>
          <w:tcPr>
            <w:tcW w:w="2349" w:type="dxa"/>
            <w:vMerge w:val="restart"/>
          </w:tcPr>
          <w:p w14:paraId="00649142" w14:textId="77777777" w:rsidR="00166343" w:rsidRPr="0061547C" w:rsidRDefault="00166343" w:rsidP="00F45583">
            <w:pPr>
              <w:spacing w:line="360" w:lineRule="auto"/>
              <w:jc w:val="center"/>
              <w:rPr>
                <w:rFonts w:ascii="Arial" w:hAnsi="Arial" w:cs="Arial"/>
                <w:sz w:val="18"/>
                <w:szCs w:val="18"/>
              </w:rPr>
            </w:pPr>
          </w:p>
          <w:p w14:paraId="2D253E89" w14:textId="77777777" w:rsidR="00166343" w:rsidRPr="0061547C" w:rsidRDefault="00166343" w:rsidP="00F45583">
            <w:pPr>
              <w:spacing w:line="360" w:lineRule="auto"/>
              <w:jc w:val="center"/>
              <w:rPr>
                <w:rFonts w:ascii="Arial" w:hAnsi="Arial" w:cs="Arial"/>
                <w:sz w:val="18"/>
                <w:szCs w:val="18"/>
              </w:rPr>
            </w:pPr>
            <w:r w:rsidRPr="0061547C">
              <w:rPr>
                <w:rFonts w:ascii="Arial" w:hAnsi="Arial" w:cs="Arial"/>
                <w:sz w:val="18"/>
                <w:szCs w:val="18"/>
              </w:rPr>
              <w:t>KRITERIJ</w:t>
            </w:r>
          </w:p>
        </w:tc>
        <w:tc>
          <w:tcPr>
            <w:tcW w:w="1565" w:type="dxa"/>
            <w:gridSpan w:val="2"/>
          </w:tcPr>
          <w:p w14:paraId="08DCD209" w14:textId="77777777" w:rsidR="00166343" w:rsidRPr="0061547C" w:rsidRDefault="00166343" w:rsidP="00F45583">
            <w:pPr>
              <w:spacing w:line="360" w:lineRule="auto"/>
              <w:jc w:val="center"/>
              <w:rPr>
                <w:rFonts w:ascii="Arial" w:hAnsi="Arial" w:cs="Arial"/>
                <w:sz w:val="18"/>
                <w:szCs w:val="18"/>
              </w:rPr>
            </w:pPr>
            <w:r w:rsidRPr="0061547C">
              <w:rPr>
                <w:rFonts w:ascii="Arial" w:hAnsi="Arial" w:cs="Arial"/>
                <w:sz w:val="18"/>
                <w:szCs w:val="18"/>
              </w:rPr>
              <w:t>USTREZNOST</w:t>
            </w:r>
          </w:p>
        </w:tc>
        <w:tc>
          <w:tcPr>
            <w:tcW w:w="1329" w:type="dxa"/>
            <w:vMerge w:val="restart"/>
            <w:vAlign w:val="center"/>
          </w:tcPr>
          <w:p w14:paraId="2E995905" w14:textId="77777777" w:rsidR="00166343" w:rsidRPr="0061547C" w:rsidRDefault="00166343" w:rsidP="00166343">
            <w:pPr>
              <w:spacing w:line="360" w:lineRule="auto"/>
              <w:jc w:val="center"/>
              <w:rPr>
                <w:rFonts w:ascii="Arial" w:hAnsi="Arial" w:cs="Arial"/>
                <w:sz w:val="18"/>
                <w:szCs w:val="18"/>
              </w:rPr>
            </w:pPr>
            <w:r w:rsidRPr="0061547C">
              <w:rPr>
                <w:rFonts w:ascii="Arial" w:hAnsi="Arial" w:cs="Arial"/>
                <w:sz w:val="18"/>
                <w:szCs w:val="18"/>
              </w:rPr>
              <w:t>DATUM</w:t>
            </w:r>
          </w:p>
        </w:tc>
        <w:tc>
          <w:tcPr>
            <w:tcW w:w="1828" w:type="dxa"/>
            <w:vMerge w:val="restart"/>
            <w:vAlign w:val="center"/>
          </w:tcPr>
          <w:p w14:paraId="7EFA6808" w14:textId="75CAAC7C" w:rsidR="00166343" w:rsidRPr="0061547C" w:rsidRDefault="00166343" w:rsidP="00166343">
            <w:pPr>
              <w:spacing w:line="360" w:lineRule="auto"/>
              <w:jc w:val="center"/>
              <w:rPr>
                <w:rFonts w:ascii="Arial" w:hAnsi="Arial" w:cs="Arial"/>
                <w:sz w:val="18"/>
                <w:szCs w:val="18"/>
              </w:rPr>
            </w:pPr>
            <w:r>
              <w:rPr>
                <w:rFonts w:ascii="Arial" w:hAnsi="Arial" w:cs="Arial"/>
                <w:sz w:val="18"/>
                <w:szCs w:val="18"/>
              </w:rPr>
              <w:t>PODPIS</w:t>
            </w:r>
          </w:p>
        </w:tc>
        <w:tc>
          <w:tcPr>
            <w:tcW w:w="1704" w:type="dxa"/>
            <w:vMerge w:val="restart"/>
            <w:vAlign w:val="center"/>
          </w:tcPr>
          <w:p w14:paraId="08A67BB9" w14:textId="64437787" w:rsidR="00166343" w:rsidRPr="00166343" w:rsidRDefault="00166343" w:rsidP="00166343">
            <w:pPr>
              <w:spacing w:line="360" w:lineRule="auto"/>
              <w:jc w:val="center"/>
              <w:rPr>
                <w:rFonts w:ascii="Arial" w:hAnsi="Arial" w:cs="Arial"/>
                <w:sz w:val="18"/>
                <w:szCs w:val="18"/>
              </w:rPr>
            </w:pPr>
            <w:r w:rsidRPr="00332C43">
              <w:rPr>
                <w:rFonts w:ascii="Arial" w:hAnsi="Arial" w:cs="Arial"/>
                <w:sz w:val="18"/>
                <w:szCs w:val="18"/>
              </w:rPr>
              <w:t>OPOMBE</w:t>
            </w:r>
          </w:p>
        </w:tc>
      </w:tr>
      <w:tr w:rsidR="00166343" w:rsidRPr="00166343" w14:paraId="7F97EC95" w14:textId="75E5214D" w:rsidTr="00F45583">
        <w:tc>
          <w:tcPr>
            <w:tcW w:w="511" w:type="dxa"/>
            <w:vMerge/>
          </w:tcPr>
          <w:p w14:paraId="30DF38FF" w14:textId="77777777" w:rsidR="00166343" w:rsidRPr="0061547C" w:rsidRDefault="00166343" w:rsidP="00F45583">
            <w:pPr>
              <w:spacing w:line="360" w:lineRule="auto"/>
              <w:jc w:val="center"/>
              <w:rPr>
                <w:rFonts w:ascii="Arial" w:hAnsi="Arial" w:cs="Arial"/>
                <w:sz w:val="18"/>
                <w:szCs w:val="18"/>
              </w:rPr>
            </w:pPr>
          </w:p>
        </w:tc>
        <w:tc>
          <w:tcPr>
            <w:tcW w:w="2349" w:type="dxa"/>
            <w:vMerge/>
          </w:tcPr>
          <w:p w14:paraId="7E9A5C1C" w14:textId="77777777" w:rsidR="00166343" w:rsidRPr="0061547C" w:rsidRDefault="00166343" w:rsidP="00F45583">
            <w:pPr>
              <w:spacing w:line="360" w:lineRule="auto"/>
              <w:jc w:val="center"/>
              <w:rPr>
                <w:rFonts w:ascii="Arial" w:hAnsi="Arial" w:cs="Arial"/>
                <w:sz w:val="18"/>
                <w:szCs w:val="18"/>
              </w:rPr>
            </w:pPr>
          </w:p>
        </w:tc>
        <w:tc>
          <w:tcPr>
            <w:tcW w:w="739" w:type="dxa"/>
          </w:tcPr>
          <w:p w14:paraId="02CC9756" w14:textId="77777777" w:rsidR="00166343" w:rsidRPr="0061547C" w:rsidRDefault="00166343" w:rsidP="00F45583">
            <w:pPr>
              <w:spacing w:line="360" w:lineRule="auto"/>
              <w:jc w:val="center"/>
              <w:rPr>
                <w:rFonts w:ascii="Arial" w:hAnsi="Arial" w:cs="Arial"/>
                <w:sz w:val="18"/>
                <w:szCs w:val="18"/>
              </w:rPr>
            </w:pPr>
            <w:r w:rsidRPr="0061547C">
              <w:rPr>
                <w:rFonts w:ascii="Arial" w:hAnsi="Arial" w:cs="Arial"/>
                <w:sz w:val="18"/>
                <w:szCs w:val="18"/>
              </w:rPr>
              <w:t>DA</w:t>
            </w:r>
          </w:p>
        </w:tc>
        <w:tc>
          <w:tcPr>
            <w:tcW w:w="826" w:type="dxa"/>
          </w:tcPr>
          <w:p w14:paraId="7DD666C6" w14:textId="77777777" w:rsidR="00166343" w:rsidRPr="0061547C" w:rsidRDefault="00166343" w:rsidP="00F45583">
            <w:pPr>
              <w:spacing w:line="360" w:lineRule="auto"/>
              <w:jc w:val="center"/>
              <w:rPr>
                <w:rFonts w:ascii="Arial" w:hAnsi="Arial" w:cs="Arial"/>
                <w:sz w:val="18"/>
                <w:szCs w:val="18"/>
              </w:rPr>
            </w:pPr>
            <w:r w:rsidRPr="0061547C">
              <w:rPr>
                <w:rFonts w:ascii="Arial" w:hAnsi="Arial" w:cs="Arial"/>
                <w:sz w:val="18"/>
                <w:szCs w:val="18"/>
              </w:rPr>
              <w:t>NE</w:t>
            </w:r>
          </w:p>
        </w:tc>
        <w:tc>
          <w:tcPr>
            <w:tcW w:w="1329" w:type="dxa"/>
            <w:vMerge/>
          </w:tcPr>
          <w:p w14:paraId="2531C467" w14:textId="77777777" w:rsidR="00166343" w:rsidRPr="0061547C" w:rsidRDefault="00166343" w:rsidP="00F45583">
            <w:pPr>
              <w:spacing w:line="360" w:lineRule="auto"/>
              <w:jc w:val="center"/>
              <w:rPr>
                <w:rFonts w:ascii="Arial" w:hAnsi="Arial" w:cs="Arial"/>
                <w:sz w:val="18"/>
                <w:szCs w:val="18"/>
              </w:rPr>
            </w:pPr>
          </w:p>
        </w:tc>
        <w:tc>
          <w:tcPr>
            <w:tcW w:w="1828" w:type="dxa"/>
            <w:vMerge/>
          </w:tcPr>
          <w:p w14:paraId="50C70F04" w14:textId="77777777" w:rsidR="00166343" w:rsidRPr="0061547C" w:rsidRDefault="00166343" w:rsidP="00F45583">
            <w:pPr>
              <w:spacing w:line="360" w:lineRule="auto"/>
              <w:jc w:val="center"/>
              <w:rPr>
                <w:rFonts w:ascii="Arial" w:hAnsi="Arial" w:cs="Arial"/>
                <w:sz w:val="18"/>
                <w:szCs w:val="18"/>
              </w:rPr>
            </w:pPr>
          </w:p>
        </w:tc>
        <w:tc>
          <w:tcPr>
            <w:tcW w:w="1704" w:type="dxa"/>
            <w:vMerge/>
          </w:tcPr>
          <w:p w14:paraId="723B708B" w14:textId="77777777" w:rsidR="00166343" w:rsidRPr="00166343" w:rsidRDefault="00166343" w:rsidP="00F45583">
            <w:pPr>
              <w:spacing w:line="360" w:lineRule="auto"/>
              <w:jc w:val="center"/>
              <w:rPr>
                <w:rFonts w:ascii="Arial" w:hAnsi="Arial" w:cs="Arial"/>
                <w:sz w:val="18"/>
                <w:szCs w:val="18"/>
              </w:rPr>
            </w:pPr>
          </w:p>
        </w:tc>
      </w:tr>
      <w:tr w:rsidR="00166343" w:rsidRPr="00166343" w14:paraId="330C122C" w14:textId="6D598226" w:rsidTr="0061547C">
        <w:tc>
          <w:tcPr>
            <w:tcW w:w="511" w:type="dxa"/>
          </w:tcPr>
          <w:p w14:paraId="025C1D86" w14:textId="77777777" w:rsidR="00166343" w:rsidRPr="0061547C" w:rsidRDefault="00166343" w:rsidP="0061547C">
            <w:pPr>
              <w:spacing w:line="276" w:lineRule="auto"/>
              <w:jc w:val="center"/>
              <w:rPr>
                <w:rFonts w:ascii="Arial" w:hAnsi="Arial" w:cs="Arial"/>
                <w:sz w:val="18"/>
                <w:szCs w:val="18"/>
              </w:rPr>
            </w:pPr>
            <w:r w:rsidRPr="0061547C">
              <w:rPr>
                <w:rFonts w:ascii="Arial" w:hAnsi="Arial" w:cs="Arial"/>
                <w:sz w:val="18"/>
                <w:szCs w:val="18"/>
              </w:rPr>
              <w:t xml:space="preserve">1. </w:t>
            </w:r>
          </w:p>
        </w:tc>
        <w:tc>
          <w:tcPr>
            <w:tcW w:w="2349" w:type="dxa"/>
          </w:tcPr>
          <w:p w14:paraId="22E547DE" w14:textId="77777777" w:rsidR="00166343" w:rsidRPr="0061547C" w:rsidRDefault="00166343" w:rsidP="0061547C">
            <w:pPr>
              <w:spacing w:line="276" w:lineRule="auto"/>
              <w:rPr>
                <w:rFonts w:ascii="Arial" w:hAnsi="Arial" w:cs="Arial"/>
                <w:sz w:val="18"/>
                <w:szCs w:val="18"/>
              </w:rPr>
            </w:pPr>
            <w:r w:rsidRPr="0061547C">
              <w:rPr>
                <w:rFonts w:ascii="Arial" w:eastAsia="Times New Roman" w:hAnsi="Arial" w:cs="Arial"/>
                <w:sz w:val="18"/>
                <w:szCs w:val="18"/>
                <w:lang w:eastAsia="sl-SI"/>
              </w:rPr>
              <w:t>Blazina se prilagajanja spremembi položaja telesa.</w:t>
            </w:r>
          </w:p>
        </w:tc>
        <w:tc>
          <w:tcPr>
            <w:tcW w:w="739" w:type="dxa"/>
          </w:tcPr>
          <w:p w14:paraId="5102CD3E" w14:textId="77777777" w:rsidR="00166343" w:rsidRPr="0061547C" w:rsidRDefault="00166343" w:rsidP="00F45583">
            <w:pPr>
              <w:spacing w:line="360" w:lineRule="auto"/>
              <w:rPr>
                <w:rFonts w:ascii="Arial" w:hAnsi="Arial" w:cs="Arial"/>
                <w:sz w:val="18"/>
                <w:szCs w:val="18"/>
              </w:rPr>
            </w:pPr>
          </w:p>
        </w:tc>
        <w:tc>
          <w:tcPr>
            <w:tcW w:w="826" w:type="dxa"/>
          </w:tcPr>
          <w:p w14:paraId="738899D7" w14:textId="77777777" w:rsidR="00166343" w:rsidRPr="0061547C" w:rsidRDefault="00166343" w:rsidP="00F45583">
            <w:pPr>
              <w:spacing w:line="360" w:lineRule="auto"/>
              <w:rPr>
                <w:rFonts w:ascii="Arial" w:hAnsi="Arial" w:cs="Arial"/>
                <w:sz w:val="18"/>
                <w:szCs w:val="18"/>
              </w:rPr>
            </w:pPr>
          </w:p>
        </w:tc>
        <w:tc>
          <w:tcPr>
            <w:tcW w:w="1329" w:type="dxa"/>
          </w:tcPr>
          <w:p w14:paraId="5A82B089" w14:textId="77777777" w:rsidR="00166343" w:rsidRPr="0061547C" w:rsidRDefault="00166343" w:rsidP="00F45583">
            <w:pPr>
              <w:spacing w:line="360" w:lineRule="auto"/>
              <w:rPr>
                <w:rFonts w:ascii="Arial" w:hAnsi="Arial" w:cs="Arial"/>
                <w:sz w:val="18"/>
                <w:szCs w:val="18"/>
              </w:rPr>
            </w:pPr>
          </w:p>
        </w:tc>
        <w:tc>
          <w:tcPr>
            <w:tcW w:w="1828" w:type="dxa"/>
          </w:tcPr>
          <w:p w14:paraId="47701CC2" w14:textId="77777777" w:rsidR="00166343" w:rsidRPr="0061547C" w:rsidRDefault="00166343" w:rsidP="00F45583">
            <w:pPr>
              <w:spacing w:line="360" w:lineRule="auto"/>
              <w:rPr>
                <w:rFonts w:ascii="Arial" w:hAnsi="Arial" w:cs="Arial"/>
                <w:sz w:val="18"/>
                <w:szCs w:val="18"/>
              </w:rPr>
            </w:pPr>
          </w:p>
        </w:tc>
        <w:tc>
          <w:tcPr>
            <w:tcW w:w="1704" w:type="dxa"/>
          </w:tcPr>
          <w:p w14:paraId="1DE2DD2C" w14:textId="77777777" w:rsidR="00166343" w:rsidRPr="00166343" w:rsidRDefault="00166343" w:rsidP="00F45583">
            <w:pPr>
              <w:spacing w:line="360" w:lineRule="auto"/>
              <w:rPr>
                <w:rFonts w:ascii="Arial" w:hAnsi="Arial" w:cs="Arial"/>
                <w:sz w:val="18"/>
                <w:szCs w:val="18"/>
              </w:rPr>
            </w:pPr>
          </w:p>
        </w:tc>
      </w:tr>
      <w:tr w:rsidR="00166343" w:rsidRPr="00166343" w14:paraId="7AF80ED9" w14:textId="234BB415" w:rsidTr="0061547C">
        <w:tc>
          <w:tcPr>
            <w:tcW w:w="511" w:type="dxa"/>
          </w:tcPr>
          <w:p w14:paraId="7121F7B3" w14:textId="77777777" w:rsidR="00166343" w:rsidRPr="0061547C" w:rsidRDefault="00166343" w:rsidP="0061547C">
            <w:pPr>
              <w:spacing w:line="276" w:lineRule="auto"/>
              <w:jc w:val="center"/>
              <w:rPr>
                <w:rFonts w:ascii="Arial" w:hAnsi="Arial" w:cs="Arial"/>
                <w:sz w:val="18"/>
                <w:szCs w:val="18"/>
              </w:rPr>
            </w:pPr>
            <w:r w:rsidRPr="0061547C">
              <w:rPr>
                <w:rFonts w:ascii="Arial" w:hAnsi="Arial" w:cs="Arial"/>
                <w:sz w:val="18"/>
                <w:szCs w:val="18"/>
              </w:rPr>
              <w:t xml:space="preserve">2. </w:t>
            </w:r>
          </w:p>
        </w:tc>
        <w:tc>
          <w:tcPr>
            <w:tcW w:w="2349" w:type="dxa"/>
          </w:tcPr>
          <w:p w14:paraId="3F288670" w14:textId="77777777" w:rsidR="00166343" w:rsidRPr="0061547C" w:rsidRDefault="00166343" w:rsidP="0061547C">
            <w:pPr>
              <w:spacing w:line="276" w:lineRule="auto"/>
              <w:rPr>
                <w:rFonts w:ascii="Arial" w:hAnsi="Arial" w:cs="Arial"/>
                <w:sz w:val="18"/>
                <w:szCs w:val="18"/>
              </w:rPr>
            </w:pPr>
            <w:r w:rsidRPr="0061547C">
              <w:rPr>
                <w:rFonts w:ascii="Arial" w:hAnsi="Arial" w:cs="Arial"/>
                <w:sz w:val="18"/>
                <w:szCs w:val="18"/>
              </w:rPr>
              <w:t xml:space="preserve">Prevleka na blazini ne omogoča drsenja v sedečem položaju. </w:t>
            </w:r>
          </w:p>
        </w:tc>
        <w:tc>
          <w:tcPr>
            <w:tcW w:w="739" w:type="dxa"/>
          </w:tcPr>
          <w:p w14:paraId="10BA4CA2" w14:textId="77777777" w:rsidR="00166343" w:rsidRPr="0061547C" w:rsidRDefault="00166343" w:rsidP="00F45583">
            <w:pPr>
              <w:spacing w:line="360" w:lineRule="auto"/>
              <w:rPr>
                <w:rFonts w:ascii="Arial" w:hAnsi="Arial" w:cs="Arial"/>
                <w:sz w:val="18"/>
                <w:szCs w:val="18"/>
              </w:rPr>
            </w:pPr>
          </w:p>
        </w:tc>
        <w:tc>
          <w:tcPr>
            <w:tcW w:w="826" w:type="dxa"/>
          </w:tcPr>
          <w:p w14:paraId="561AA370" w14:textId="77777777" w:rsidR="00166343" w:rsidRPr="0061547C" w:rsidRDefault="00166343" w:rsidP="00F45583">
            <w:pPr>
              <w:spacing w:line="360" w:lineRule="auto"/>
              <w:rPr>
                <w:rFonts w:ascii="Arial" w:hAnsi="Arial" w:cs="Arial"/>
                <w:sz w:val="18"/>
                <w:szCs w:val="18"/>
              </w:rPr>
            </w:pPr>
          </w:p>
        </w:tc>
        <w:tc>
          <w:tcPr>
            <w:tcW w:w="1329" w:type="dxa"/>
          </w:tcPr>
          <w:p w14:paraId="56FCEF8E" w14:textId="77777777" w:rsidR="00166343" w:rsidRPr="0061547C" w:rsidRDefault="00166343" w:rsidP="00F45583">
            <w:pPr>
              <w:spacing w:line="360" w:lineRule="auto"/>
              <w:rPr>
                <w:rFonts w:ascii="Arial" w:hAnsi="Arial" w:cs="Arial"/>
                <w:sz w:val="18"/>
                <w:szCs w:val="18"/>
              </w:rPr>
            </w:pPr>
          </w:p>
        </w:tc>
        <w:tc>
          <w:tcPr>
            <w:tcW w:w="1828" w:type="dxa"/>
          </w:tcPr>
          <w:p w14:paraId="628A9EB9" w14:textId="77777777" w:rsidR="00166343" w:rsidRPr="0061547C" w:rsidRDefault="00166343" w:rsidP="00F45583">
            <w:pPr>
              <w:spacing w:line="360" w:lineRule="auto"/>
              <w:rPr>
                <w:rFonts w:ascii="Arial" w:hAnsi="Arial" w:cs="Arial"/>
                <w:sz w:val="18"/>
                <w:szCs w:val="18"/>
              </w:rPr>
            </w:pPr>
          </w:p>
        </w:tc>
        <w:tc>
          <w:tcPr>
            <w:tcW w:w="1704" w:type="dxa"/>
          </w:tcPr>
          <w:p w14:paraId="2A484DF7" w14:textId="77777777" w:rsidR="00166343" w:rsidRPr="00166343" w:rsidRDefault="00166343" w:rsidP="00F45583">
            <w:pPr>
              <w:spacing w:line="360" w:lineRule="auto"/>
              <w:rPr>
                <w:rFonts w:ascii="Arial" w:hAnsi="Arial" w:cs="Arial"/>
                <w:sz w:val="18"/>
                <w:szCs w:val="18"/>
              </w:rPr>
            </w:pPr>
          </w:p>
        </w:tc>
      </w:tr>
      <w:tr w:rsidR="00166343" w:rsidRPr="00166343" w14:paraId="33FD5C2A" w14:textId="32E3C962" w:rsidTr="0061547C">
        <w:tc>
          <w:tcPr>
            <w:tcW w:w="511" w:type="dxa"/>
          </w:tcPr>
          <w:p w14:paraId="195E8D66" w14:textId="77777777" w:rsidR="00166343" w:rsidRPr="0061547C" w:rsidRDefault="00166343" w:rsidP="0061547C">
            <w:pPr>
              <w:spacing w:line="276" w:lineRule="auto"/>
              <w:jc w:val="center"/>
              <w:rPr>
                <w:rFonts w:ascii="Arial" w:hAnsi="Arial" w:cs="Arial"/>
                <w:sz w:val="18"/>
                <w:szCs w:val="18"/>
              </w:rPr>
            </w:pPr>
            <w:r w:rsidRPr="0061547C">
              <w:rPr>
                <w:rFonts w:ascii="Arial" w:hAnsi="Arial" w:cs="Arial"/>
                <w:sz w:val="18"/>
                <w:szCs w:val="18"/>
              </w:rPr>
              <w:t xml:space="preserve">3. </w:t>
            </w:r>
          </w:p>
        </w:tc>
        <w:tc>
          <w:tcPr>
            <w:tcW w:w="2349" w:type="dxa"/>
          </w:tcPr>
          <w:p w14:paraId="5B63518D" w14:textId="77777777" w:rsidR="00166343" w:rsidRPr="0061547C" w:rsidRDefault="00166343" w:rsidP="0061547C">
            <w:pPr>
              <w:spacing w:line="276" w:lineRule="auto"/>
              <w:rPr>
                <w:rFonts w:ascii="Arial" w:hAnsi="Arial" w:cs="Arial"/>
                <w:sz w:val="18"/>
                <w:szCs w:val="18"/>
              </w:rPr>
            </w:pPr>
            <w:r w:rsidRPr="0061547C">
              <w:rPr>
                <w:rFonts w:ascii="Arial" w:hAnsi="Arial" w:cs="Arial"/>
                <w:sz w:val="18"/>
                <w:szCs w:val="18"/>
              </w:rPr>
              <w:t>Blazina omogoča enostavno uporabo (dvigovanje) ob menjavi posteljnine.</w:t>
            </w:r>
          </w:p>
        </w:tc>
        <w:tc>
          <w:tcPr>
            <w:tcW w:w="739" w:type="dxa"/>
          </w:tcPr>
          <w:p w14:paraId="0C3C83B7" w14:textId="77777777" w:rsidR="00166343" w:rsidRPr="0061547C" w:rsidRDefault="00166343" w:rsidP="00F45583">
            <w:pPr>
              <w:spacing w:line="360" w:lineRule="auto"/>
              <w:rPr>
                <w:rFonts w:ascii="Arial" w:hAnsi="Arial" w:cs="Arial"/>
                <w:sz w:val="18"/>
                <w:szCs w:val="18"/>
              </w:rPr>
            </w:pPr>
          </w:p>
        </w:tc>
        <w:tc>
          <w:tcPr>
            <w:tcW w:w="826" w:type="dxa"/>
          </w:tcPr>
          <w:p w14:paraId="0895AFC4" w14:textId="77777777" w:rsidR="00166343" w:rsidRPr="0061547C" w:rsidRDefault="00166343" w:rsidP="00F45583">
            <w:pPr>
              <w:spacing w:line="360" w:lineRule="auto"/>
              <w:rPr>
                <w:rFonts w:ascii="Arial" w:hAnsi="Arial" w:cs="Arial"/>
                <w:sz w:val="18"/>
                <w:szCs w:val="18"/>
              </w:rPr>
            </w:pPr>
          </w:p>
        </w:tc>
        <w:tc>
          <w:tcPr>
            <w:tcW w:w="1329" w:type="dxa"/>
          </w:tcPr>
          <w:p w14:paraId="7184B317" w14:textId="77777777" w:rsidR="00166343" w:rsidRPr="0061547C" w:rsidRDefault="00166343" w:rsidP="00F45583">
            <w:pPr>
              <w:spacing w:line="360" w:lineRule="auto"/>
              <w:rPr>
                <w:rFonts w:ascii="Arial" w:hAnsi="Arial" w:cs="Arial"/>
                <w:sz w:val="18"/>
                <w:szCs w:val="18"/>
              </w:rPr>
            </w:pPr>
          </w:p>
        </w:tc>
        <w:tc>
          <w:tcPr>
            <w:tcW w:w="1828" w:type="dxa"/>
          </w:tcPr>
          <w:p w14:paraId="035A2300" w14:textId="77777777" w:rsidR="00166343" w:rsidRPr="0061547C" w:rsidRDefault="00166343" w:rsidP="00F45583">
            <w:pPr>
              <w:spacing w:line="360" w:lineRule="auto"/>
              <w:rPr>
                <w:rFonts w:ascii="Arial" w:hAnsi="Arial" w:cs="Arial"/>
                <w:sz w:val="18"/>
                <w:szCs w:val="18"/>
              </w:rPr>
            </w:pPr>
          </w:p>
        </w:tc>
        <w:tc>
          <w:tcPr>
            <w:tcW w:w="1704" w:type="dxa"/>
          </w:tcPr>
          <w:p w14:paraId="67B18778" w14:textId="77777777" w:rsidR="00166343" w:rsidRPr="00166343" w:rsidRDefault="00166343" w:rsidP="00F45583">
            <w:pPr>
              <w:spacing w:line="360" w:lineRule="auto"/>
              <w:rPr>
                <w:rFonts w:ascii="Arial" w:hAnsi="Arial" w:cs="Arial"/>
                <w:sz w:val="18"/>
                <w:szCs w:val="18"/>
              </w:rPr>
            </w:pPr>
          </w:p>
        </w:tc>
      </w:tr>
      <w:tr w:rsidR="00166343" w:rsidRPr="00166343" w14:paraId="0F5C37C5" w14:textId="20A702C1" w:rsidTr="0061547C">
        <w:tc>
          <w:tcPr>
            <w:tcW w:w="511" w:type="dxa"/>
          </w:tcPr>
          <w:p w14:paraId="19C594B2" w14:textId="77777777" w:rsidR="00166343" w:rsidRPr="0061547C" w:rsidRDefault="00166343" w:rsidP="0061547C">
            <w:pPr>
              <w:spacing w:line="276" w:lineRule="auto"/>
              <w:jc w:val="center"/>
              <w:rPr>
                <w:rFonts w:ascii="Arial" w:hAnsi="Arial" w:cs="Arial"/>
                <w:sz w:val="18"/>
                <w:szCs w:val="18"/>
              </w:rPr>
            </w:pPr>
            <w:r w:rsidRPr="0061547C">
              <w:rPr>
                <w:rFonts w:ascii="Arial" w:hAnsi="Arial" w:cs="Arial"/>
                <w:sz w:val="18"/>
                <w:szCs w:val="18"/>
              </w:rPr>
              <w:t xml:space="preserve">4. </w:t>
            </w:r>
          </w:p>
        </w:tc>
        <w:tc>
          <w:tcPr>
            <w:tcW w:w="2349" w:type="dxa"/>
          </w:tcPr>
          <w:p w14:paraId="4BE6378C" w14:textId="77777777" w:rsidR="00166343" w:rsidRPr="0061547C" w:rsidRDefault="00166343" w:rsidP="0061547C">
            <w:pPr>
              <w:spacing w:line="276" w:lineRule="auto"/>
              <w:rPr>
                <w:rFonts w:ascii="Arial" w:hAnsi="Arial" w:cs="Arial"/>
                <w:sz w:val="18"/>
                <w:szCs w:val="18"/>
              </w:rPr>
            </w:pPr>
            <w:r w:rsidRPr="0061547C">
              <w:rPr>
                <w:rFonts w:ascii="Arial" w:hAnsi="Arial" w:cs="Arial"/>
                <w:sz w:val="18"/>
                <w:szCs w:val="18"/>
              </w:rPr>
              <w:t>Blazina omogoča ugrez pacienta in s tem prerazporeditev pritiskov ogroženih mest v vseh položajih.</w:t>
            </w:r>
          </w:p>
        </w:tc>
        <w:tc>
          <w:tcPr>
            <w:tcW w:w="739" w:type="dxa"/>
          </w:tcPr>
          <w:p w14:paraId="59EDC941" w14:textId="77777777" w:rsidR="00166343" w:rsidRPr="0061547C" w:rsidRDefault="00166343" w:rsidP="00F45583">
            <w:pPr>
              <w:spacing w:line="360" w:lineRule="auto"/>
              <w:rPr>
                <w:rFonts w:ascii="Arial" w:hAnsi="Arial" w:cs="Arial"/>
                <w:sz w:val="18"/>
                <w:szCs w:val="18"/>
              </w:rPr>
            </w:pPr>
          </w:p>
        </w:tc>
        <w:tc>
          <w:tcPr>
            <w:tcW w:w="826" w:type="dxa"/>
          </w:tcPr>
          <w:p w14:paraId="124EA2D3" w14:textId="77777777" w:rsidR="00166343" w:rsidRPr="0061547C" w:rsidRDefault="00166343" w:rsidP="00F45583">
            <w:pPr>
              <w:spacing w:line="360" w:lineRule="auto"/>
              <w:rPr>
                <w:rFonts w:ascii="Arial" w:hAnsi="Arial" w:cs="Arial"/>
                <w:sz w:val="18"/>
                <w:szCs w:val="18"/>
              </w:rPr>
            </w:pPr>
          </w:p>
        </w:tc>
        <w:tc>
          <w:tcPr>
            <w:tcW w:w="1329" w:type="dxa"/>
          </w:tcPr>
          <w:p w14:paraId="6DC934D1" w14:textId="77777777" w:rsidR="00166343" w:rsidRPr="0061547C" w:rsidRDefault="00166343" w:rsidP="00F45583">
            <w:pPr>
              <w:spacing w:line="360" w:lineRule="auto"/>
              <w:rPr>
                <w:rFonts w:ascii="Arial" w:hAnsi="Arial" w:cs="Arial"/>
                <w:sz w:val="18"/>
                <w:szCs w:val="18"/>
              </w:rPr>
            </w:pPr>
          </w:p>
        </w:tc>
        <w:tc>
          <w:tcPr>
            <w:tcW w:w="1828" w:type="dxa"/>
          </w:tcPr>
          <w:p w14:paraId="17E38B1B" w14:textId="77777777" w:rsidR="00166343" w:rsidRPr="0061547C" w:rsidRDefault="00166343" w:rsidP="00F45583">
            <w:pPr>
              <w:spacing w:line="360" w:lineRule="auto"/>
              <w:rPr>
                <w:rFonts w:ascii="Arial" w:hAnsi="Arial" w:cs="Arial"/>
                <w:sz w:val="18"/>
                <w:szCs w:val="18"/>
              </w:rPr>
            </w:pPr>
          </w:p>
        </w:tc>
        <w:tc>
          <w:tcPr>
            <w:tcW w:w="1704" w:type="dxa"/>
          </w:tcPr>
          <w:p w14:paraId="422158C4" w14:textId="77777777" w:rsidR="00166343" w:rsidRPr="00166343" w:rsidRDefault="00166343" w:rsidP="00F45583">
            <w:pPr>
              <w:spacing w:line="360" w:lineRule="auto"/>
              <w:rPr>
                <w:rFonts w:ascii="Arial" w:hAnsi="Arial" w:cs="Arial"/>
                <w:sz w:val="18"/>
                <w:szCs w:val="18"/>
              </w:rPr>
            </w:pPr>
          </w:p>
        </w:tc>
      </w:tr>
      <w:tr w:rsidR="00166343" w:rsidRPr="00166343" w14:paraId="290B474B" w14:textId="145728F4" w:rsidTr="0061547C">
        <w:tc>
          <w:tcPr>
            <w:tcW w:w="511" w:type="dxa"/>
          </w:tcPr>
          <w:p w14:paraId="5FD43371" w14:textId="77777777" w:rsidR="00166343" w:rsidRPr="0061547C" w:rsidRDefault="00166343" w:rsidP="0061547C">
            <w:pPr>
              <w:spacing w:line="276" w:lineRule="auto"/>
              <w:jc w:val="center"/>
              <w:rPr>
                <w:rFonts w:ascii="Arial" w:hAnsi="Arial" w:cs="Arial"/>
                <w:sz w:val="18"/>
                <w:szCs w:val="18"/>
              </w:rPr>
            </w:pPr>
            <w:r w:rsidRPr="0061547C">
              <w:rPr>
                <w:rFonts w:ascii="Arial" w:hAnsi="Arial" w:cs="Arial"/>
                <w:sz w:val="18"/>
                <w:szCs w:val="18"/>
              </w:rPr>
              <w:t xml:space="preserve">5. </w:t>
            </w:r>
          </w:p>
        </w:tc>
        <w:tc>
          <w:tcPr>
            <w:tcW w:w="2349" w:type="dxa"/>
          </w:tcPr>
          <w:p w14:paraId="6AC65CB3" w14:textId="77777777" w:rsidR="00166343" w:rsidRPr="0061547C" w:rsidRDefault="00166343" w:rsidP="0061547C">
            <w:pPr>
              <w:spacing w:line="276" w:lineRule="auto"/>
              <w:rPr>
                <w:rFonts w:ascii="Arial" w:hAnsi="Arial" w:cs="Arial"/>
                <w:sz w:val="18"/>
                <w:szCs w:val="18"/>
              </w:rPr>
            </w:pPr>
            <w:r w:rsidRPr="0061547C">
              <w:rPr>
                <w:rFonts w:ascii="Arial" w:hAnsi="Arial" w:cs="Arial"/>
                <w:sz w:val="18"/>
                <w:szCs w:val="18"/>
              </w:rPr>
              <w:t>Koža pri pacientu je intaktna (ocena stanja kože).</w:t>
            </w:r>
          </w:p>
        </w:tc>
        <w:tc>
          <w:tcPr>
            <w:tcW w:w="739" w:type="dxa"/>
          </w:tcPr>
          <w:p w14:paraId="56DF3962" w14:textId="77777777" w:rsidR="00166343" w:rsidRPr="0061547C" w:rsidRDefault="00166343" w:rsidP="00F45583">
            <w:pPr>
              <w:spacing w:line="360" w:lineRule="auto"/>
              <w:rPr>
                <w:rFonts w:ascii="Arial" w:hAnsi="Arial" w:cs="Arial"/>
                <w:sz w:val="18"/>
                <w:szCs w:val="18"/>
              </w:rPr>
            </w:pPr>
          </w:p>
        </w:tc>
        <w:tc>
          <w:tcPr>
            <w:tcW w:w="826" w:type="dxa"/>
          </w:tcPr>
          <w:p w14:paraId="4CA95644" w14:textId="77777777" w:rsidR="00166343" w:rsidRPr="0061547C" w:rsidRDefault="00166343" w:rsidP="00F45583">
            <w:pPr>
              <w:spacing w:line="360" w:lineRule="auto"/>
              <w:rPr>
                <w:rFonts w:ascii="Arial" w:hAnsi="Arial" w:cs="Arial"/>
                <w:sz w:val="18"/>
                <w:szCs w:val="18"/>
              </w:rPr>
            </w:pPr>
          </w:p>
        </w:tc>
        <w:tc>
          <w:tcPr>
            <w:tcW w:w="1329" w:type="dxa"/>
          </w:tcPr>
          <w:p w14:paraId="175F5D9A" w14:textId="77777777" w:rsidR="00166343" w:rsidRPr="0061547C" w:rsidRDefault="00166343" w:rsidP="00F45583">
            <w:pPr>
              <w:spacing w:line="360" w:lineRule="auto"/>
              <w:rPr>
                <w:rFonts w:ascii="Arial" w:hAnsi="Arial" w:cs="Arial"/>
                <w:sz w:val="18"/>
                <w:szCs w:val="18"/>
              </w:rPr>
            </w:pPr>
          </w:p>
        </w:tc>
        <w:tc>
          <w:tcPr>
            <w:tcW w:w="1828" w:type="dxa"/>
          </w:tcPr>
          <w:p w14:paraId="6A325C49" w14:textId="77777777" w:rsidR="00166343" w:rsidRPr="0061547C" w:rsidRDefault="00166343" w:rsidP="00F45583">
            <w:pPr>
              <w:spacing w:line="360" w:lineRule="auto"/>
              <w:rPr>
                <w:rFonts w:ascii="Arial" w:hAnsi="Arial" w:cs="Arial"/>
                <w:sz w:val="18"/>
                <w:szCs w:val="18"/>
              </w:rPr>
            </w:pPr>
          </w:p>
        </w:tc>
        <w:tc>
          <w:tcPr>
            <w:tcW w:w="1704" w:type="dxa"/>
          </w:tcPr>
          <w:p w14:paraId="6ECAD2A2" w14:textId="77777777" w:rsidR="00166343" w:rsidRPr="00166343" w:rsidRDefault="00166343" w:rsidP="00F45583">
            <w:pPr>
              <w:spacing w:line="360" w:lineRule="auto"/>
              <w:rPr>
                <w:rFonts w:ascii="Arial" w:hAnsi="Arial" w:cs="Arial"/>
                <w:sz w:val="18"/>
                <w:szCs w:val="18"/>
              </w:rPr>
            </w:pPr>
          </w:p>
        </w:tc>
      </w:tr>
      <w:tr w:rsidR="00166343" w:rsidRPr="00166343" w14:paraId="4340C2CC" w14:textId="75FF8151" w:rsidTr="0061547C">
        <w:tc>
          <w:tcPr>
            <w:tcW w:w="511" w:type="dxa"/>
          </w:tcPr>
          <w:p w14:paraId="30BADBDE" w14:textId="77777777" w:rsidR="00166343" w:rsidRPr="0061547C" w:rsidRDefault="00166343" w:rsidP="0061547C">
            <w:pPr>
              <w:spacing w:line="276" w:lineRule="auto"/>
              <w:jc w:val="center"/>
              <w:rPr>
                <w:rFonts w:ascii="Arial" w:hAnsi="Arial" w:cs="Arial"/>
                <w:sz w:val="18"/>
                <w:szCs w:val="18"/>
              </w:rPr>
            </w:pPr>
            <w:r w:rsidRPr="0061547C">
              <w:rPr>
                <w:rFonts w:ascii="Arial" w:hAnsi="Arial" w:cs="Arial"/>
                <w:sz w:val="18"/>
                <w:szCs w:val="18"/>
              </w:rPr>
              <w:t xml:space="preserve">6. </w:t>
            </w:r>
          </w:p>
        </w:tc>
        <w:tc>
          <w:tcPr>
            <w:tcW w:w="2349" w:type="dxa"/>
          </w:tcPr>
          <w:p w14:paraId="0B91A267" w14:textId="77777777" w:rsidR="00166343" w:rsidRPr="0061547C" w:rsidRDefault="00166343" w:rsidP="0061547C">
            <w:pPr>
              <w:spacing w:line="276" w:lineRule="auto"/>
              <w:rPr>
                <w:rFonts w:ascii="Arial" w:hAnsi="Arial" w:cs="Arial"/>
                <w:sz w:val="18"/>
                <w:szCs w:val="18"/>
              </w:rPr>
            </w:pPr>
            <w:r w:rsidRPr="0061547C">
              <w:rPr>
                <w:rFonts w:ascii="Arial" w:hAnsi="Arial" w:cs="Arial"/>
                <w:sz w:val="18"/>
                <w:szCs w:val="18"/>
              </w:rPr>
              <w:t>Prevleka ima zadrgo, ki omogoča enostavno zapenjanje.</w:t>
            </w:r>
          </w:p>
        </w:tc>
        <w:tc>
          <w:tcPr>
            <w:tcW w:w="739" w:type="dxa"/>
          </w:tcPr>
          <w:p w14:paraId="6D0FF938" w14:textId="77777777" w:rsidR="00166343" w:rsidRPr="0061547C" w:rsidRDefault="00166343" w:rsidP="00F45583">
            <w:pPr>
              <w:spacing w:line="360" w:lineRule="auto"/>
              <w:rPr>
                <w:rFonts w:ascii="Arial" w:hAnsi="Arial" w:cs="Arial"/>
                <w:sz w:val="18"/>
                <w:szCs w:val="18"/>
              </w:rPr>
            </w:pPr>
          </w:p>
        </w:tc>
        <w:tc>
          <w:tcPr>
            <w:tcW w:w="826" w:type="dxa"/>
          </w:tcPr>
          <w:p w14:paraId="18D8D534" w14:textId="77777777" w:rsidR="00166343" w:rsidRPr="0061547C" w:rsidRDefault="00166343" w:rsidP="00F45583">
            <w:pPr>
              <w:spacing w:line="360" w:lineRule="auto"/>
              <w:rPr>
                <w:rFonts w:ascii="Arial" w:hAnsi="Arial" w:cs="Arial"/>
                <w:sz w:val="18"/>
                <w:szCs w:val="18"/>
              </w:rPr>
            </w:pPr>
          </w:p>
        </w:tc>
        <w:tc>
          <w:tcPr>
            <w:tcW w:w="1329" w:type="dxa"/>
          </w:tcPr>
          <w:p w14:paraId="5177E91B" w14:textId="77777777" w:rsidR="00166343" w:rsidRPr="0061547C" w:rsidRDefault="00166343" w:rsidP="00F45583">
            <w:pPr>
              <w:spacing w:line="360" w:lineRule="auto"/>
              <w:rPr>
                <w:rFonts w:ascii="Arial" w:hAnsi="Arial" w:cs="Arial"/>
                <w:sz w:val="18"/>
                <w:szCs w:val="18"/>
              </w:rPr>
            </w:pPr>
          </w:p>
        </w:tc>
        <w:tc>
          <w:tcPr>
            <w:tcW w:w="1828" w:type="dxa"/>
          </w:tcPr>
          <w:p w14:paraId="49BF1977" w14:textId="77777777" w:rsidR="00166343" w:rsidRPr="0061547C" w:rsidRDefault="00166343" w:rsidP="00F45583">
            <w:pPr>
              <w:spacing w:line="360" w:lineRule="auto"/>
              <w:rPr>
                <w:rFonts w:ascii="Arial" w:hAnsi="Arial" w:cs="Arial"/>
                <w:sz w:val="18"/>
                <w:szCs w:val="18"/>
              </w:rPr>
            </w:pPr>
          </w:p>
        </w:tc>
        <w:tc>
          <w:tcPr>
            <w:tcW w:w="1704" w:type="dxa"/>
          </w:tcPr>
          <w:p w14:paraId="6610F2FD" w14:textId="77777777" w:rsidR="00166343" w:rsidRPr="00166343" w:rsidRDefault="00166343" w:rsidP="00F45583">
            <w:pPr>
              <w:spacing w:line="360" w:lineRule="auto"/>
              <w:rPr>
                <w:rFonts w:ascii="Arial" w:hAnsi="Arial" w:cs="Arial"/>
                <w:sz w:val="18"/>
                <w:szCs w:val="18"/>
              </w:rPr>
            </w:pPr>
          </w:p>
        </w:tc>
      </w:tr>
      <w:tr w:rsidR="00166343" w:rsidRPr="00166343" w14:paraId="650DB26A" w14:textId="3346C9C6" w:rsidTr="0061547C">
        <w:tc>
          <w:tcPr>
            <w:tcW w:w="511" w:type="dxa"/>
          </w:tcPr>
          <w:p w14:paraId="267DE8CC" w14:textId="77777777" w:rsidR="00166343" w:rsidRPr="0061547C" w:rsidRDefault="00166343" w:rsidP="0061547C">
            <w:pPr>
              <w:spacing w:line="276" w:lineRule="auto"/>
              <w:jc w:val="center"/>
              <w:rPr>
                <w:rFonts w:ascii="Arial" w:hAnsi="Arial" w:cs="Arial"/>
                <w:sz w:val="18"/>
                <w:szCs w:val="18"/>
              </w:rPr>
            </w:pPr>
            <w:r w:rsidRPr="0061547C">
              <w:rPr>
                <w:rFonts w:ascii="Arial" w:hAnsi="Arial" w:cs="Arial"/>
                <w:sz w:val="18"/>
                <w:szCs w:val="18"/>
              </w:rPr>
              <w:t>7.</w:t>
            </w:r>
          </w:p>
        </w:tc>
        <w:tc>
          <w:tcPr>
            <w:tcW w:w="2349" w:type="dxa"/>
          </w:tcPr>
          <w:p w14:paraId="4758A809" w14:textId="77777777" w:rsidR="00166343" w:rsidRPr="0061547C" w:rsidRDefault="00166343" w:rsidP="0061547C">
            <w:pPr>
              <w:spacing w:line="276" w:lineRule="auto"/>
              <w:rPr>
                <w:rFonts w:ascii="Arial" w:hAnsi="Arial" w:cs="Arial"/>
                <w:sz w:val="18"/>
                <w:szCs w:val="18"/>
              </w:rPr>
            </w:pPr>
            <w:r w:rsidRPr="0061547C">
              <w:rPr>
                <w:rFonts w:ascii="Arial" w:hAnsi="Arial" w:cs="Arial"/>
                <w:sz w:val="18"/>
                <w:szCs w:val="18"/>
              </w:rPr>
              <w:t>Prevleka ohranja nepropustnost.</w:t>
            </w:r>
          </w:p>
        </w:tc>
        <w:tc>
          <w:tcPr>
            <w:tcW w:w="739" w:type="dxa"/>
          </w:tcPr>
          <w:p w14:paraId="2F333783" w14:textId="77777777" w:rsidR="00166343" w:rsidRPr="0061547C" w:rsidRDefault="00166343" w:rsidP="00F45583">
            <w:pPr>
              <w:spacing w:line="360" w:lineRule="auto"/>
              <w:rPr>
                <w:rFonts w:ascii="Arial" w:hAnsi="Arial" w:cs="Arial"/>
                <w:sz w:val="18"/>
                <w:szCs w:val="18"/>
              </w:rPr>
            </w:pPr>
          </w:p>
        </w:tc>
        <w:tc>
          <w:tcPr>
            <w:tcW w:w="826" w:type="dxa"/>
          </w:tcPr>
          <w:p w14:paraId="5AE5790D" w14:textId="77777777" w:rsidR="00166343" w:rsidRPr="0061547C" w:rsidRDefault="00166343" w:rsidP="00F45583">
            <w:pPr>
              <w:spacing w:line="360" w:lineRule="auto"/>
              <w:rPr>
                <w:rFonts w:ascii="Arial" w:hAnsi="Arial" w:cs="Arial"/>
                <w:sz w:val="18"/>
                <w:szCs w:val="18"/>
              </w:rPr>
            </w:pPr>
          </w:p>
        </w:tc>
        <w:tc>
          <w:tcPr>
            <w:tcW w:w="1329" w:type="dxa"/>
          </w:tcPr>
          <w:p w14:paraId="3061C71C" w14:textId="77777777" w:rsidR="00166343" w:rsidRPr="0061547C" w:rsidRDefault="00166343" w:rsidP="00F45583">
            <w:pPr>
              <w:spacing w:line="360" w:lineRule="auto"/>
              <w:rPr>
                <w:rFonts w:ascii="Arial" w:hAnsi="Arial" w:cs="Arial"/>
                <w:sz w:val="18"/>
                <w:szCs w:val="18"/>
              </w:rPr>
            </w:pPr>
          </w:p>
        </w:tc>
        <w:tc>
          <w:tcPr>
            <w:tcW w:w="1828" w:type="dxa"/>
          </w:tcPr>
          <w:p w14:paraId="194772D9" w14:textId="77777777" w:rsidR="00166343" w:rsidRPr="0061547C" w:rsidRDefault="00166343" w:rsidP="00F45583">
            <w:pPr>
              <w:spacing w:line="360" w:lineRule="auto"/>
              <w:rPr>
                <w:rFonts w:ascii="Arial" w:hAnsi="Arial" w:cs="Arial"/>
                <w:sz w:val="18"/>
                <w:szCs w:val="18"/>
              </w:rPr>
            </w:pPr>
          </w:p>
        </w:tc>
        <w:tc>
          <w:tcPr>
            <w:tcW w:w="1704" w:type="dxa"/>
          </w:tcPr>
          <w:p w14:paraId="3DB7800E" w14:textId="77777777" w:rsidR="00166343" w:rsidRPr="00166343" w:rsidRDefault="00166343" w:rsidP="00F45583">
            <w:pPr>
              <w:spacing w:line="360" w:lineRule="auto"/>
              <w:rPr>
                <w:rFonts w:ascii="Arial" w:hAnsi="Arial" w:cs="Arial"/>
                <w:sz w:val="18"/>
                <w:szCs w:val="18"/>
              </w:rPr>
            </w:pPr>
          </w:p>
        </w:tc>
      </w:tr>
      <w:tr w:rsidR="00166343" w:rsidRPr="00166343" w14:paraId="77AD5602" w14:textId="43B86BBB" w:rsidTr="0061547C">
        <w:tc>
          <w:tcPr>
            <w:tcW w:w="511" w:type="dxa"/>
          </w:tcPr>
          <w:p w14:paraId="59828691" w14:textId="77777777" w:rsidR="00166343" w:rsidRPr="0061547C" w:rsidRDefault="00166343" w:rsidP="0061547C">
            <w:pPr>
              <w:spacing w:line="276" w:lineRule="auto"/>
              <w:jc w:val="center"/>
              <w:rPr>
                <w:rFonts w:ascii="Arial" w:hAnsi="Arial" w:cs="Arial"/>
                <w:sz w:val="18"/>
                <w:szCs w:val="18"/>
              </w:rPr>
            </w:pPr>
            <w:r w:rsidRPr="0061547C">
              <w:rPr>
                <w:rFonts w:ascii="Arial" w:hAnsi="Arial" w:cs="Arial"/>
                <w:sz w:val="18"/>
                <w:szCs w:val="18"/>
              </w:rPr>
              <w:t xml:space="preserve">8. </w:t>
            </w:r>
          </w:p>
        </w:tc>
        <w:tc>
          <w:tcPr>
            <w:tcW w:w="2349" w:type="dxa"/>
          </w:tcPr>
          <w:p w14:paraId="7F713E64" w14:textId="77777777" w:rsidR="00166343" w:rsidRPr="0061547C" w:rsidRDefault="00166343" w:rsidP="0061547C">
            <w:pPr>
              <w:spacing w:line="276" w:lineRule="auto"/>
              <w:rPr>
                <w:rFonts w:ascii="Arial" w:hAnsi="Arial" w:cs="Arial"/>
                <w:sz w:val="18"/>
                <w:szCs w:val="18"/>
              </w:rPr>
            </w:pPr>
            <w:r w:rsidRPr="0061547C">
              <w:rPr>
                <w:rFonts w:ascii="Arial" w:hAnsi="Arial" w:cs="Arial"/>
                <w:sz w:val="18"/>
                <w:szCs w:val="18"/>
              </w:rPr>
              <w:t>Hitrost sušenja prevleke po razkuževanju je ustrezna (30sekund).</w:t>
            </w:r>
          </w:p>
        </w:tc>
        <w:tc>
          <w:tcPr>
            <w:tcW w:w="739" w:type="dxa"/>
          </w:tcPr>
          <w:p w14:paraId="36737ABD" w14:textId="77777777" w:rsidR="00166343" w:rsidRPr="0061547C" w:rsidRDefault="00166343" w:rsidP="00F45583">
            <w:pPr>
              <w:spacing w:line="360" w:lineRule="auto"/>
              <w:rPr>
                <w:rFonts w:ascii="Arial" w:hAnsi="Arial" w:cs="Arial"/>
                <w:sz w:val="18"/>
                <w:szCs w:val="18"/>
              </w:rPr>
            </w:pPr>
          </w:p>
        </w:tc>
        <w:tc>
          <w:tcPr>
            <w:tcW w:w="826" w:type="dxa"/>
          </w:tcPr>
          <w:p w14:paraId="07387A9B" w14:textId="77777777" w:rsidR="00166343" w:rsidRPr="0061547C" w:rsidRDefault="00166343" w:rsidP="00F45583">
            <w:pPr>
              <w:spacing w:line="360" w:lineRule="auto"/>
              <w:rPr>
                <w:rFonts w:ascii="Arial" w:hAnsi="Arial" w:cs="Arial"/>
                <w:sz w:val="18"/>
                <w:szCs w:val="18"/>
              </w:rPr>
            </w:pPr>
          </w:p>
        </w:tc>
        <w:tc>
          <w:tcPr>
            <w:tcW w:w="1329" w:type="dxa"/>
          </w:tcPr>
          <w:p w14:paraId="1CC44CE6" w14:textId="77777777" w:rsidR="00166343" w:rsidRPr="0061547C" w:rsidRDefault="00166343" w:rsidP="00F45583">
            <w:pPr>
              <w:spacing w:line="360" w:lineRule="auto"/>
              <w:rPr>
                <w:rFonts w:ascii="Arial" w:hAnsi="Arial" w:cs="Arial"/>
                <w:sz w:val="18"/>
                <w:szCs w:val="18"/>
              </w:rPr>
            </w:pPr>
          </w:p>
        </w:tc>
        <w:tc>
          <w:tcPr>
            <w:tcW w:w="1828" w:type="dxa"/>
          </w:tcPr>
          <w:p w14:paraId="351B698F" w14:textId="77777777" w:rsidR="00166343" w:rsidRPr="0061547C" w:rsidRDefault="00166343" w:rsidP="00F45583">
            <w:pPr>
              <w:spacing w:line="360" w:lineRule="auto"/>
              <w:rPr>
                <w:rFonts w:ascii="Arial" w:hAnsi="Arial" w:cs="Arial"/>
                <w:sz w:val="18"/>
                <w:szCs w:val="18"/>
              </w:rPr>
            </w:pPr>
          </w:p>
        </w:tc>
        <w:tc>
          <w:tcPr>
            <w:tcW w:w="1704" w:type="dxa"/>
          </w:tcPr>
          <w:p w14:paraId="1509CC30" w14:textId="77777777" w:rsidR="00166343" w:rsidRPr="00166343" w:rsidRDefault="00166343" w:rsidP="00F45583">
            <w:pPr>
              <w:spacing w:line="360" w:lineRule="auto"/>
              <w:rPr>
                <w:rFonts w:ascii="Arial" w:hAnsi="Arial" w:cs="Arial"/>
                <w:sz w:val="18"/>
                <w:szCs w:val="18"/>
              </w:rPr>
            </w:pPr>
          </w:p>
        </w:tc>
      </w:tr>
    </w:tbl>
    <w:p w14:paraId="4981BE9C" w14:textId="77777777" w:rsidR="00166343" w:rsidRDefault="00166343" w:rsidP="00B53AAD">
      <w:pPr>
        <w:rPr>
          <w:rFonts w:ascii="Arial" w:hAnsi="Arial" w:cs="Arial"/>
          <w:b/>
          <w:sz w:val="18"/>
          <w:szCs w:val="18"/>
        </w:rPr>
      </w:pPr>
    </w:p>
    <w:p w14:paraId="4FC97A5E" w14:textId="2F0E0FD2" w:rsidR="00B53AAD" w:rsidRPr="0061547C" w:rsidRDefault="00B53AAD" w:rsidP="0061547C">
      <w:pPr>
        <w:jc w:val="both"/>
        <w:rPr>
          <w:rFonts w:ascii="Arial" w:hAnsi="Arial" w:cs="Arial"/>
          <w:bCs/>
          <w:sz w:val="18"/>
          <w:szCs w:val="18"/>
        </w:rPr>
      </w:pPr>
      <w:r w:rsidRPr="0061547C">
        <w:rPr>
          <w:rFonts w:ascii="Arial" w:hAnsi="Arial" w:cs="Arial"/>
          <w:bCs/>
          <w:sz w:val="18"/>
          <w:szCs w:val="18"/>
        </w:rPr>
        <w:t>TESTIRANJE DINAMIČNIH BLAZIN BREZ ČRPALKE Z VIDIKA HIGIENSKEGA VZDRŽEVANJA</w:t>
      </w:r>
    </w:p>
    <w:p w14:paraId="7F685AB6" w14:textId="77777777" w:rsidR="00B53AAD" w:rsidRPr="0061547C" w:rsidRDefault="00B53AAD" w:rsidP="0061547C">
      <w:pPr>
        <w:jc w:val="both"/>
        <w:rPr>
          <w:rFonts w:ascii="Arial" w:hAnsi="Arial" w:cs="Arial"/>
          <w:bCs/>
          <w:sz w:val="18"/>
          <w:szCs w:val="18"/>
        </w:rPr>
      </w:pPr>
      <w:r w:rsidRPr="0061547C">
        <w:rPr>
          <w:rFonts w:ascii="Arial" w:hAnsi="Arial" w:cs="Arial"/>
          <w:bCs/>
          <w:sz w:val="18"/>
          <w:szCs w:val="18"/>
        </w:rPr>
        <w:t xml:space="preserve">Testiranje poteka samo na dinamičnih blazinah brez črpalke, ki v celoti ustrezajo strokovnim zahtevam. Dinamična blazina brez črpalke mora ustrezati zahtevam testiranja uporabe pri različnih pacientih na bolniški postelji ( Tabela 1) na dveh ali več kliničnih oddelkih  in testiranju higienskega vzdrževanja (Tabela 2). </w:t>
      </w:r>
    </w:p>
    <w:p w14:paraId="616CEDE7" w14:textId="77777777" w:rsidR="00B53AAD" w:rsidRPr="0061547C" w:rsidRDefault="00B53AAD" w:rsidP="0061547C">
      <w:pPr>
        <w:jc w:val="both"/>
        <w:rPr>
          <w:rFonts w:ascii="Arial" w:hAnsi="Arial" w:cs="Arial"/>
          <w:bCs/>
          <w:sz w:val="18"/>
          <w:szCs w:val="18"/>
        </w:rPr>
      </w:pPr>
      <w:r w:rsidRPr="0061547C">
        <w:rPr>
          <w:rFonts w:ascii="Arial" w:hAnsi="Arial" w:cs="Arial"/>
          <w:bCs/>
          <w:sz w:val="18"/>
          <w:szCs w:val="18"/>
        </w:rPr>
        <w:t>Ponudnik:______________________________________________________________</w:t>
      </w:r>
    </w:p>
    <w:p w14:paraId="2AEFA570" w14:textId="77777777" w:rsidR="00B53AAD" w:rsidRPr="0061547C" w:rsidRDefault="00B53AAD" w:rsidP="0061547C">
      <w:pPr>
        <w:jc w:val="both"/>
        <w:rPr>
          <w:rFonts w:ascii="Arial" w:hAnsi="Arial" w:cs="Arial"/>
          <w:bCs/>
          <w:sz w:val="18"/>
          <w:szCs w:val="18"/>
        </w:rPr>
      </w:pPr>
      <w:r w:rsidRPr="0061547C">
        <w:rPr>
          <w:rFonts w:ascii="Arial" w:hAnsi="Arial" w:cs="Arial"/>
          <w:bCs/>
          <w:sz w:val="18"/>
          <w:szCs w:val="18"/>
        </w:rPr>
        <w:t>Model blazine:__________________________________________________________</w:t>
      </w:r>
    </w:p>
    <w:p w14:paraId="46AA9074" w14:textId="77777777" w:rsidR="00B53AAD" w:rsidRPr="0061547C" w:rsidRDefault="00B53AAD" w:rsidP="0061547C">
      <w:pPr>
        <w:jc w:val="both"/>
        <w:rPr>
          <w:rFonts w:ascii="Arial" w:hAnsi="Arial" w:cs="Arial"/>
          <w:bCs/>
          <w:sz w:val="18"/>
          <w:szCs w:val="18"/>
        </w:rPr>
      </w:pPr>
      <w:r w:rsidRPr="0061547C">
        <w:rPr>
          <w:rFonts w:ascii="Arial" w:hAnsi="Arial" w:cs="Arial"/>
          <w:bCs/>
          <w:sz w:val="18"/>
          <w:szCs w:val="18"/>
        </w:rPr>
        <w:t>Obdobje testiranja : _____________________________________________________</w:t>
      </w:r>
    </w:p>
    <w:p w14:paraId="18749905" w14:textId="77777777" w:rsidR="00B53AAD" w:rsidRPr="0061547C" w:rsidRDefault="00B53AAD" w:rsidP="0061547C">
      <w:pPr>
        <w:jc w:val="both"/>
        <w:rPr>
          <w:rFonts w:ascii="Arial" w:hAnsi="Arial" w:cs="Arial"/>
          <w:bCs/>
          <w:sz w:val="18"/>
          <w:szCs w:val="18"/>
        </w:rPr>
      </w:pPr>
      <w:r w:rsidRPr="0061547C">
        <w:rPr>
          <w:rFonts w:ascii="Arial" w:hAnsi="Arial" w:cs="Arial"/>
          <w:bCs/>
          <w:sz w:val="18"/>
          <w:szCs w:val="18"/>
        </w:rPr>
        <w:t>Lokacija testiranja: ______________________________________________________</w:t>
      </w:r>
    </w:p>
    <w:p w14:paraId="5FCFBCEC" w14:textId="77777777" w:rsidR="00B53AAD" w:rsidRPr="0061547C" w:rsidRDefault="00B53AAD" w:rsidP="0061547C">
      <w:pPr>
        <w:spacing w:after="0" w:line="360" w:lineRule="auto"/>
        <w:jc w:val="both"/>
        <w:rPr>
          <w:rFonts w:ascii="Arial" w:hAnsi="Arial" w:cs="Arial"/>
          <w:bCs/>
          <w:sz w:val="18"/>
          <w:szCs w:val="18"/>
        </w:rPr>
      </w:pPr>
      <w:r w:rsidRPr="0061547C">
        <w:rPr>
          <w:rFonts w:ascii="Arial" w:hAnsi="Arial" w:cs="Arial"/>
          <w:bCs/>
          <w:sz w:val="18"/>
          <w:szCs w:val="18"/>
        </w:rPr>
        <w:t>Tabela 1: Testiranje uporabe dinamične blazine brez črpalke z vidika higienskega vzdrževanja</w:t>
      </w:r>
    </w:p>
    <w:tbl>
      <w:tblPr>
        <w:tblStyle w:val="Tabelamrea"/>
        <w:tblW w:w="0" w:type="auto"/>
        <w:tblLook w:val="04A0" w:firstRow="1" w:lastRow="0" w:firstColumn="1" w:lastColumn="0" w:noHBand="0" w:noVBand="1"/>
      </w:tblPr>
      <w:tblGrid>
        <w:gridCol w:w="434"/>
        <w:gridCol w:w="2721"/>
        <w:gridCol w:w="709"/>
        <w:gridCol w:w="770"/>
        <w:gridCol w:w="1243"/>
        <w:gridCol w:w="1513"/>
        <w:gridCol w:w="1670"/>
      </w:tblGrid>
      <w:tr w:rsidR="00B53AAD" w:rsidRPr="0061547C" w14:paraId="0C46CECC" w14:textId="77777777" w:rsidTr="00F45583">
        <w:tc>
          <w:tcPr>
            <w:tcW w:w="561" w:type="dxa"/>
            <w:vMerge w:val="restart"/>
          </w:tcPr>
          <w:p w14:paraId="3F8F92C9" w14:textId="77777777" w:rsidR="00B53AAD" w:rsidRPr="0061547C" w:rsidRDefault="00B53AAD" w:rsidP="00F45583">
            <w:pPr>
              <w:spacing w:line="360" w:lineRule="auto"/>
              <w:jc w:val="center"/>
              <w:rPr>
                <w:rFonts w:ascii="Arial" w:hAnsi="Arial" w:cs="Arial"/>
                <w:sz w:val="18"/>
                <w:szCs w:val="18"/>
              </w:rPr>
            </w:pPr>
          </w:p>
        </w:tc>
        <w:tc>
          <w:tcPr>
            <w:tcW w:w="5388" w:type="dxa"/>
            <w:vMerge w:val="restart"/>
          </w:tcPr>
          <w:p w14:paraId="01FEF5D3" w14:textId="77777777" w:rsidR="00B53AAD" w:rsidRPr="0061547C" w:rsidRDefault="00B53AAD" w:rsidP="00F45583">
            <w:pPr>
              <w:spacing w:line="360" w:lineRule="auto"/>
              <w:jc w:val="center"/>
              <w:rPr>
                <w:rFonts w:ascii="Arial" w:hAnsi="Arial" w:cs="Arial"/>
                <w:sz w:val="18"/>
                <w:szCs w:val="18"/>
              </w:rPr>
            </w:pPr>
          </w:p>
          <w:p w14:paraId="2D295A19" w14:textId="77777777" w:rsidR="00B53AAD" w:rsidRPr="0061547C" w:rsidRDefault="00B53AAD" w:rsidP="00F45583">
            <w:pPr>
              <w:spacing w:line="360" w:lineRule="auto"/>
              <w:jc w:val="center"/>
              <w:rPr>
                <w:rFonts w:ascii="Arial" w:hAnsi="Arial" w:cs="Arial"/>
                <w:sz w:val="18"/>
                <w:szCs w:val="18"/>
              </w:rPr>
            </w:pPr>
            <w:r w:rsidRPr="0061547C">
              <w:rPr>
                <w:rFonts w:ascii="Arial" w:hAnsi="Arial" w:cs="Arial"/>
                <w:sz w:val="18"/>
                <w:szCs w:val="18"/>
              </w:rPr>
              <w:t>KRITERIJ</w:t>
            </w:r>
          </w:p>
        </w:tc>
        <w:tc>
          <w:tcPr>
            <w:tcW w:w="1559" w:type="dxa"/>
            <w:gridSpan w:val="2"/>
          </w:tcPr>
          <w:p w14:paraId="26723EA3" w14:textId="77777777" w:rsidR="00B53AAD" w:rsidRPr="0061547C" w:rsidRDefault="00B53AAD" w:rsidP="00F45583">
            <w:pPr>
              <w:spacing w:line="360" w:lineRule="auto"/>
              <w:jc w:val="center"/>
              <w:rPr>
                <w:rFonts w:ascii="Arial" w:hAnsi="Arial" w:cs="Arial"/>
                <w:sz w:val="18"/>
                <w:szCs w:val="18"/>
              </w:rPr>
            </w:pPr>
            <w:r w:rsidRPr="0061547C">
              <w:rPr>
                <w:rFonts w:ascii="Arial" w:hAnsi="Arial" w:cs="Arial"/>
                <w:sz w:val="18"/>
                <w:szCs w:val="18"/>
              </w:rPr>
              <w:t>USTREZNOST</w:t>
            </w:r>
          </w:p>
        </w:tc>
        <w:tc>
          <w:tcPr>
            <w:tcW w:w="1985" w:type="dxa"/>
            <w:vMerge w:val="restart"/>
          </w:tcPr>
          <w:p w14:paraId="07D9BD9F" w14:textId="77777777" w:rsidR="00B53AAD" w:rsidRPr="0061547C" w:rsidRDefault="00B53AAD" w:rsidP="00F45583">
            <w:pPr>
              <w:spacing w:line="360" w:lineRule="auto"/>
              <w:jc w:val="center"/>
              <w:rPr>
                <w:rFonts w:ascii="Arial" w:hAnsi="Arial" w:cs="Arial"/>
                <w:sz w:val="18"/>
                <w:szCs w:val="18"/>
              </w:rPr>
            </w:pPr>
          </w:p>
          <w:p w14:paraId="474C3E66" w14:textId="77777777" w:rsidR="00B53AAD" w:rsidRPr="0061547C" w:rsidRDefault="00B53AAD" w:rsidP="00F45583">
            <w:pPr>
              <w:spacing w:line="360" w:lineRule="auto"/>
              <w:jc w:val="center"/>
              <w:rPr>
                <w:rFonts w:ascii="Arial" w:hAnsi="Arial" w:cs="Arial"/>
                <w:sz w:val="18"/>
                <w:szCs w:val="18"/>
              </w:rPr>
            </w:pPr>
            <w:r w:rsidRPr="0061547C">
              <w:rPr>
                <w:rFonts w:ascii="Arial" w:hAnsi="Arial" w:cs="Arial"/>
                <w:sz w:val="18"/>
                <w:szCs w:val="18"/>
              </w:rPr>
              <w:t>DATUM</w:t>
            </w:r>
          </w:p>
        </w:tc>
        <w:tc>
          <w:tcPr>
            <w:tcW w:w="2693" w:type="dxa"/>
            <w:vMerge w:val="restart"/>
          </w:tcPr>
          <w:p w14:paraId="5302AD63" w14:textId="77777777" w:rsidR="00B53AAD" w:rsidRPr="0061547C" w:rsidRDefault="00B53AAD" w:rsidP="00F45583">
            <w:pPr>
              <w:spacing w:line="360" w:lineRule="auto"/>
              <w:jc w:val="center"/>
              <w:rPr>
                <w:rFonts w:ascii="Arial" w:hAnsi="Arial" w:cs="Arial"/>
                <w:sz w:val="18"/>
                <w:szCs w:val="18"/>
              </w:rPr>
            </w:pPr>
          </w:p>
          <w:p w14:paraId="28C2A31B" w14:textId="77777777" w:rsidR="00B53AAD" w:rsidRPr="0061547C" w:rsidRDefault="00B53AAD" w:rsidP="00F45583">
            <w:pPr>
              <w:spacing w:line="360" w:lineRule="auto"/>
              <w:jc w:val="center"/>
              <w:rPr>
                <w:rFonts w:ascii="Arial" w:hAnsi="Arial" w:cs="Arial"/>
                <w:sz w:val="18"/>
                <w:szCs w:val="18"/>
              </w:rPr>
            </w:pPr>
            <w:r w:rsidRPr="0061547C">
              <w:rPr>
                <w:rFonts w:ascii="Arial" w:hAnsi="Arial" w:cs="Arial"/>
                <w:sz w:val="18"/>
                <w:szCs w:val="18"/>
              </w:rPr>
              <w:t>PODPIS</w:t>
            </w:r>
          </w:p>
        </w:tc>
        <w:tc>
          <w:tcPr>
            <w:tcW w:w="2940" w:type="dxa"/>
            <w:vMerge w:val="restart"/>
          </w:tcPr>
          <w:p w14:paraId="4DF80B1D" w14:textId="77777777" w:rsidR="00B53AAD" w:rsidRPr="0061547C" w:rsidRDefault="00B53AAD" w:rsidP="00F45583">
            <w:pPr>
              <w:spacing w:line="360" w:lineRule="auto"/>
              <w:jc w:val="center"/>
              <w:rPr>
                <w:rFonts w:ascii="Arial" w:hAnsi="Arial" w:cs="Arial"/>
                <w:sz w:val="18"/>
                <w:szCs w:val="18"/>
              </w:rPr>
            </w:pPr>
          </w:p>
          <w:p w14:paraId="3FCF3C3D" w14:textId="77777777" w:rsidR="00B53AAD" w:rsidRPr="0061547C" w:rsidRDefault="00B53AAD" w:rsidP="00F45583">
            <w:pPr>
              <w:spacing w:line="360" w:lineRule="auto"/>
              <w:jc w:val="center"/>
              <w:rPr>
                <w:rFonts w:ascii="Arial" w:hAnsi="Arial" w:cs="Arial"/>
                <w:sz w:val="18"/>
                <w:szCs w:val="18"/>
              </w:rPr>
            </w:pPr>
            <w:r w:rsidRPr="0061547C">
              <w:rPr>
                <w:rFonts w:ascii="Arial" w:hAnsi="Arial" w:cs="Arial"/>
                <w:sz w:val="18"/>
                <w:szCs w:val="18"/>
              </w:rPr>
              <w:t>OPOMBE</w:t>
            </w:r>
          </w:p>
        </w:tc>
      </w:tr>
      <w:tr w:rsidR="00B53AAD" w:rsidRPr="0061547C" w14:paraId="3239417D" w14:textId="77777777" w:rsidTr="00F45583">
        <w:tc>
          <w:tcPr>
            <w:tcW w:w="561" w:type="dxa"/>
            <w:vMerge/>
          </w:tcPr>
          <w:p w14:paraId="13782B66" w14:textId="77777777" w:rsidR="00B53AAD" w:rsidRPr="0061547C" w:rsidRDefault="00B53AAD" w:rsidP="00F45583">
            <w:pPr>
              <w:spacing w:line="360" w:lineRule="auto"/>
              <w:jc w:val="center"/>
              <w:rPr>
                <w:rFonts w:ascii="Arial" w:hAnsi="Arial" w:cs="Arial"/>
                <w:sz w:val="18"/>
                <w:szCs w:val="18"/>
              </w:rPr>
            </w:pPr>
          </w:p>
        </w:tc>
        <w:tc>
          <w:tcPr>
            <w:tcW w:w="5388" w:type="dxa"/>
            <w:vMerge/>
          </w:tcPr>
          <w:p w14:paraId="04259FE1" w14:textId="77777777" w:rsidR="00B53AAD" w:rsidRPr="0061547C" w:rsidRDefault="00B53AAD" w:rsidP="00F45583">
            <w:pPr>
              <w:spacing w:line="360" w:lineRule="auto"/>
              <w:jc w:val="center"/>
              <w:rPr>
                <w:rFonts w:ascii="Arial" w:hAnsi="Arial" w:cs="Arial"/>
                <w:sz w:val="18"/>
                <w:szCs w:val="18"/>
              </w:rPr>
            </w:pPr>
          </w:p>
        </w:tc>
        <w:tc>
          <w:tcPr>
            <w:tcW w:w="709" w:type="dxa"/>
          </w:tcPr>
          <w:p w14:paraId="32733A94" w14:textId="77777777" w:rsidR="00B53AAD" w:rsidRPr="0061547C" w:rsidRDefault="00B53AAD" w:rsidP="00F45583">
            <w:pPr>
              <w:spacing w:line="360" w:lineRule="auto"/>
              <w:jc w:val="center"/>
              <w:rPr>
                <w:rFonts w:ascii="Arial" w:hAnsi="Arial" w:cs="Arial"/>
                <w:sz w:val="18"/>
                <w:szCs w:val="18"/>
              </w:rPr>
            </w:pPr>
            <w:r w:rsidRPr="0061547C">
              <w:rPr>
                <w:rFonts w:ascii="Arial" w:hAnsi="Arial" w:cs="Arial"/>
                <w:sz w:val="18"/>
                <w:szCs w:val="18"/>
              </w:rPr>
              <w:t>DA</w:t>
            </w:r>
          </w:p>
        </w:tc>
        <w:tc>
          <w:tcPr>
            <w:tcW w:w="850" w:type="dxa"/>
          </w:tcPr>
          <w:p w14:paraId="099B1051" w14:textId="77777777" w:rsidR="00B53AAD" w:rsidRPr="0061547C" w:rsidRDefault="00B53AAD" w:rsidP="00F45583">
            <w:pPr>
              <w:spacing w:line="360" w:lineRule="auto"/>
              <w:jc w:val="center"/>
              <w:rPr>
                <w:rFonts w:ascii="Arial" w:hAnsi="Arial" w:cs="Arial"/>
                <w:sz w:val="18"/>
                <w:szCs w:val="18"/>
              </w:rPr>
            </w:pPr>
            <w:r w:rsidRPr="0061547C">
              <w:rPr>
                <w:rFonts w:ascii="Arial" w:hAnsi="Arial" w:cs="Arial"/>
                <w:sz w:val="18"/>
                <w:szCs w:val="18"/>
              </w:rPr>
              <w:t>NE</w:t>
            </w:r>
          </w:p>
        </w:tc>
        <w:tc>
          <w:tcPr>
            <w:tcW w:w="1985" w:type="dxa"/>
            <w:vMerge/>
          </w:tcPr>
          <w:p w14:paraId="1CCDB105" w14:textId="77777777" w:rsidR="00B53AAD" w:rsidRPr="0061547C" w:rsidRDefault="00B53AAD" w:rsidP="00F45583">
            <w:pPr>
              <w:spacing w:line="360" w:lineRule="auto"/>
              <w:jc w:val="center"/>
              <w:rPr>
                <w:rFonts w:ascii="Arial" w:hAnsi="Arial" w:cs="Arial"/>
                <w:sz w:val="18"/>
                <w:szCs w:val="18"/>
              </w:rPr>
            </w:pPr>
          </w:p>
        </w:tc>
        <w:tc>
          <w:tcPr>
            <w:tcW w:w="2693" w:type="dxa"/>
            <w:vMerge/>
          </w:tcPr>
          <w:p w14:paraId="1A0CCC22" w14:textId="77777777" w:rsidR="00B53AAD" w:rsidRPr="0061547C" w:rsidRDefault="00B53AAD" w:rsidP="00F45583">
            <w:pPr>
              <w:spacing w:line="360" w:lineRule="auto"/>
              <w:jc w:val="center"/>
              <w:rPr>
                <w:rFonts w:ascii="Arial" w:hAnsi="Arial" w:cs="Arial"/>
                <w:sz w:val="18"/>
                <w:szCs w:val="18"/>
              </w:rPr>
            </w:pPr>
          </w:p>
        </w:tc>
        <w:tc>
          <w:tcPr>
            <w:tcW w:w="2940" w:type="dxa"/>
            <w:vMerge/>
          </w:tcPr>
          <w:p w14:paraId="77FFFA7B" w14:textId="77777777" w:rsidR="00B53AAD" w:rsidRPr="0061547C" w:rsidRDefault="00B53AAD" w:rsidP="00F45583">
            <w:pPr>
              <w:spacing w:line="360" w:lineRule="auto"/>
              <w:jc w:val="center"/>
              <w:rPr>
                <w:rFonts w:ascii="Arial" w:hAnsi="Arial" w:cs="Arial"/>
                <w:sz w:val="18"/>
                <w:szCs w:val="18"/>
              </w:rPr>
            </w:pPr>
          </w:p>
        </w:tc>
      </w:tr>
      <w:tr w:rsidR="00B53AAD" w:rsidRPr="0061547C" w14:paraId="6CADF67D" w14:textId="77777777" w:rsidTr="00F45583">
        <w:tc>
          <w:tcPr>
            <w:tcW w:w="561" w:type="dxa"/>
          </w:tcPr>
          <w:p w14:paraId="5992152D" w14:textId="77777777" w:rsidR="00B53AAD" w:rsidRPr="0061547C" w:rsidRDefault="00B53AAD" w:rsidP="00F45583">
            <w:pPr>
              <w:spacing w:line="360" w:lineRule="auto"/>
              <w:jc w:val="center"/>
              <w:rPr>
                <w:rFonts w:ascii="Arial" w:hAnsi="Arial" w:cs="Arial"/>
                <w:sz w:val="18"/>
                <w:szCs w:val="18"/>
              </w:rPr>
            </w:pPr>
            <w:r w:rsidRPr="0061547C">
              <w:rPr>
                <w:rFonts w:ascii="Arial" w:hAnsi="Arial" w:cs="Arial"/>
                <w:sz w:val="18"/>
                <w:szCs w:val="18"/>
              </w:rPr>
              <w:lastRenderedPageBreak/>
              <w:t xml:space="preserve">1. </w:t>
            </w:r>
          </w:p>
        </w:tc>
        <w:tc>
          <w:tcPr>
            <w:tcW w:w="5388" w:type="dxa"/>
          </w:tcPr>
          <w:p w14:paraId="54434519" w14:textId="77777777" w:rsidR="00B53AAD" w:rsidRPr="0061547C" w:rsidRDefault="00B53AAD" w:rsidP="00F45583">
            <w:pPr>
              <w:spacing w:line="360" w:lineRule="auto"/>
              <w:rPr>
                <w:rFonts w:ascii="Arial" w:hAnsi="Arial" w:cs="Arial"/>
                <w:sz w:val="18"/>
                <w:szCs w:val="18"/>
              </w:rPr>
            </w:pPr>
            <w:r w:rsidRPr="0061547C">
              <w:rPr>
                <w:rFonts w:ascii="Arial" w:hAnsi="Arial" w:cs="Arial"/>
                <w:sz w:val="18"/>
                <w:szCs w:val="18"/>
              </w:rPr>
              <w:t>Blazina omogoča ročno razkuževanje, brisanje prevleke na blazini z nealdehidnimi razkužili za površine (hitrost sušenja je največ 15 minut).</w:t>
            </w:r>
          </w:p>
        </w:tc>
        <w:tc>
          <w:tcPr>
            <w:tcW w:w="709" w:type="dxa"/>
          </w:tcPr>
          <w:p w14:paraId="33BEC38C" w14:textId="77777777" w:rsidR="00B53AAD" w:rsidRPr="0061547C" w:rsidRDefault="00B53AAD" w:rsidP="00F45583">
            <w:pPr>
              <w:spacing w:line="360" w:lineRule="auto"/>
              <w:rPr>
                <w:rFonts w:ascii="Arial" w:hAnsi="Arial" w:cs="Arial"/>
                <w:sz w:val="18"/>
                <w:szCs w:val="18"/>
              </w:rPr>
            </w:pPr>
          </w:p>
        </w:tc>
        <w:tc>
          <w:tcPr>
            <w:tcW w:w="850" w:type="dxa"/>
          </w:tcPr>
          <w:p w14:paraId="3860A82D" w14:textId="77777777" w:rsidR="00B53AAD" w:rsidRPr="0061547C" w:rsidRDefault="00B53AAD" w:rsidP="00F45583">
            <w:pPr>
              <w:spacing w:line="360" w:lineRule="auto"/>
              <w:rPr>
                <w:rFonts w:ascii="Arial" w:hAnsi="Arial" w:cs="Arial"/>
                <w:sz w:val="18"/>
                <w:szCs w:val="18"/>
              </w:rPr>
            </w:pPr>
          </w:p>
        </w:tc>
        <w:tc>
          <w:tcPr>
            <w:tcW w:w="1985" w:type="dxa"/>
          </w:tcPr>
          <w:p w14:paraId="6F20A9C6" w14:textId="77777777" w:rsidR="00B53AAD" w:rsidRPr="0061547C" w:rsidRDefault="00B53AAD" w:rsidP="00F45583">
            <w:pPr>
              <w:spacing w:line="360" w:lineRule="auto"/>
              <w:rPr>
                <w:rFonts w:ascii="Arial" w:hAnsi="Arial" w:cs="Arial"/>
                <w:sz w:val="18"/>
                <w:szCs w:val="18"/>
              </w:rPr>
            </w:pPr>
          </w:p>
        </w:tc>
        <w:tc>
          <w:tcPr>
            <w:tcW w:w="2693" w:type="dxa"/>
          </w:tcPr>
          <w:p w14:paraId="531E128E" w14:textId="77777777" w:rsidR="00B53AAD" w:rsidRPr="0061547C" w:rsidRDefault="00B53AAD" w:rsidP="00F45583">
            <w:pPr>
              <w:spacing w:line="360" w:lineRule="auto"/>
              <w:rPr>
                <w:rFonts w:ascii="Arial" w:hAnsi="Arial" w:cs="Arial"/>
                <w:sz w:val="18"/>
                <w:szCs w:val="18"/>
              </w:rPr>
            </w:pPr>
          </w:p>
        </w:tc>
        <w:tc>
          <w:tcPr>
            <w:tcW w:w="2940" w:type="dxa"/>
          </w:tcPr>
          <w:p w14:paraId="43BAB491" w14:textId="77777777" w:rsidR="00B53AAD" w:rsidRPr="0061547C" w:rsidRDefault="00B53AAD" w:rsidP="00F45583">
            <w:pPr>
              <w:spacing w:line="360" w:lineRule="auto"/>
              <w:rPr>
                <w:rFonts w:ascii="Arial" w:hAnsi="Arial" w:cs="Arial"/>
                <w:sz w:val="18"/>
                <w:szCs w:val="18"/>
              </w:rPr>
            </w:pPr>
          </w:p>
        </w:tc>
      </w:tr>
      <w:tr w:rsidR="00B53AAD" w:rsidRPr="0061547C" w14:paraId="5C4FF30D" w14:textId="77777777" w:rsidTr="00F45583">
        <w:tc>
          <w:tcPr>
            <w:tcW w:w="561" w:type="dxa"/>
          </w:tcPr>
          <w:p w14:paraId="68D6151D" w14:textId="77777777" w:rsidR="00B53AAD" w:rsidRPr="0061547C" w:rsidRDefault="00B53AAD" w:rsidP="00F45583">
            <w:pPr>
              <w:spacing w:line="360" w:lineRule="auto"/>
              <w:jc w:val="center"/>
              <w:rPr>
                <w:rFonts w:ascii="Arial" w:hAnsi="Arial" w:cs="Arial"/>
                <w:sz w:val="18"/>
                <w:szCs w:val="18"/>
              </w:rPr>
            </w:pPr>
            <w:r w:rsidRPr="0061547C">
              <w:rPr>
                <w:rFonts w:ascii="Arial" w:hAnsi="Arial" w:cs="Arial"/>
                <w:sz w:val="18"/>
                <w:szCs w:val="18"/>
              </w:rPr>
              <w:t xml:space="preserve">2. </w:t>
            </w:r>
          </w:p>
        </w:tc>
        <w:tc>
          <w:tcPr>
            <w:tcW w:w="5388" w:type="dxa"/>
          </w:tcPr>
          <w:p w14:paraId="77F4F58A" w14:textId="77777777" w:rsidR="00B53AAD" w:rsidRPr="0061547C" w:rsidRDefault="00B53AAD" w:rsidP="00F45583">
            <w:pPr>
              <w:spacing w:line="360" w:lineRule="auto"/>
              <w:rPr>
                <w:rFonts w:ascii="Arial" w:hAnsi="Arial" w:cs="Arial"/>
                <w:sz w:val="18"/>
                <w:szCs w:val="18"/>
              </w:rPr>
            </w:pPr>
            <w:r w:rsidRPr="0061547C">
              <w:rPr>
                <w:rFonts w:ascii="Arial" w:hAnsi="Arial" w:cs="Arial"/>
                <w:sz w:val="18"/>
                <w:szCs w:val="18"/>
              </w:rPr>
              <w:t>Prevleka blazine se po pranju v pralnem stroju posuši na zraku  v 24 urah. (2X).</w:t>
            </w:r>
          </w:p>
        </w:tc>
        <w:tc>
          <w:tcPr>
            <w:tcW w:w="709" w:type="dxa"/>
          </w:tcPr>
          <w:p w14:paraId="0B7CA094" w14:textId="77777777" w:rsidR="00B53AAD" w:rsidRPr="0061547C" w:rsidRDefault="00B53AAD" w:rsidP="00F45583">
            <w:pPr>
              <w:spacing w:line="360" w:lineRule="auto"/>
              <w:rPr>
                <w:rFonts w:ascii="Arial" w:hAnsi="Arial" w:cs="Arial"/>
                <w:sz w:val="18"/>
                <w:szCs w:val="18"/>
              </w:rPr>
            </w:pPr>
          </w:p>
        </w:tc>
        <w:tc>
          <w:tcPr>
            <w:tcW w:w="850" w:type="dxa"/>
          </w:tcPr>
          <w:p w14:paraId="47290164" w14:textId="77777777" w:rsidR="00B53AAD" w:rsidRPr="0061547C" w:rsidRDefault="00B53AAD" w:rsidP="00F45583">
            <w:pPr>
              <w:spacing w:line="360" w:lineRule="auto"/>
              <w:rPr>
                <w:rFonts w:ascii="Arial" w:hAnsi="Arial" w:cs="Arial"/>
                <w:sz w:val="18"/>
                <w:szCs w:val="18"/>
              </w:rPr>
            </w:pPr>
          </w:p>
        </w:tc>
        <w:tc>
          <w:tcPr>
            <w:tcW w:w="1985" w:type="dxa"/>
          </w:tcPr>
          <w:p w14:paraId="0B2738F1" w14:textId="77777777" w:rsidR="00B53AAD" w:rsidRPr="0061547C" w:rsidRDefault="00B53AAD" w:rsidP="00F45583">
            <w:pPr>
              <w:spacing w:line="360" w:lineRule="auto"/>
              <w:rPr>
                <w:rFonts w:ascii="Arial" w:hAnsi="Arial" w:cs="Arial"/>
                <w:sz w:val="18"/>
                <w:szCs w:val="18"/>
              </w:rPr>
            </w:pPr>
          </w:p>
        </w:tc>
        <w:tc>
          <w:tcPr>
            <w:tcW w:w="2693" w:type="dxa"/>
          </w:tcPr>
          <w:p w14:paraId="7AC02055" w14:textId="77777777" w:rsidR="00B53AAD" w:rsidRPr="0061547C" w:rsidRDefault="00B53AAD" w:rsidP="00F45583">
            <w:pPr>
              <w:spacing w:line="360" w:lineRule="auto"/>
              <w:rPr>
                <w:rFonts w:ascii="Arial" w:hAnsi="Arial" w:cs="Arial"/>
                <w:sz w:val="18"/>
                <w:szCs w:val="18"/>
              </w:rPr>
            </w:pPr>
          </w:p>
        </w:tc>
        <w:tc>
          <w:tcPr>
            <w:tcW w:w="2940" w:type="dxa"/>
          </w:tcPr>
          <w:p w14:paraId="37A55238" w14:textId="77777777" w:rsidR="00B53AAD" w:rsidRPr="0061547C" w:rsidRDefault="00B53AAD" w:rsidP="00F45583">
            <w:pPr>
              <w:spacing w:line="360" w:lineRule="auto"/>
              <w:rPr>
                <w:rFonts w:ascii="Arial" w:hAnsi="Arial" w:cs="Arial"/>
                <w:sz w:val="18"/>
                <w:szCs w:val="18"/>
              </w:rPr>
            </w:pPr>
          </w:p>
        </w:tc>
      </w:tr>
    </w:tbl>
    <w:p w14:paraId="022C2938" w14:textId="77777777" w:rsidR="00B53AAD" w:rsidRDefault="00B53AAD" w:rsidP="00B53AAD">
      <w:pPr>
        <w:spacing w:after="0" w:line="360" w:lineRule="auto"/>
        <w:rPr>
          <w:rFonts w:ascii="Arial Narrow" w:hAnsi="Arial Narrow"/>
        </w:rPr>
      </w:pPr>
    </w:p>
    <w:p w14:paraId="23AB85A7" w14:textId="514F9DC1" w:rsidR="00B53AAD" w:rsidRDefault="00CF291F" w:rsidP="0061547C">
      <w:pPr>
        <w:jc w:val="center"/>
        <w:rPr>
          <w:rFonts w:cs="Arial"/>
        </w:rPr>
      </w:pPr>
      <w:r>
        <w:rPr>
          <w:rFonts w:cs="Arial"/>
        </w:rPr>
        <w:t>* * * * *</w:t>
      </w:r>
    </w:p>
    <w:p w14:paraId="484B3243" w14:textId="28BC3C0D" w:rsidR="00166343" w:rsidRPr="00ED0830" w:rsidRDefault="00166343" w:rsidP="00166343">
      <w:pPr>
        <w:spacing w:before="225" w:after="225" w:line="240" w:lineRule="auto"/>
        <w:jc w:val="center"/>
        <w:rPr>
          <w:rFonts w:ascii="Arial" w:hAnsi="Arial" w:cs="Arial"/>
          <w:b/>
          <w:bCs/>
          <w:color w:val="000000"/>
          <w:sz w:val="18"/>
          <w:szCs w:val="18"/>
        </w:rPr>
      </w:pPr>
      <w:r w:rsidRPr="00ED0830">
        <w:rPr>
          <w:rFonts w:ascii="Arial" w:hAnsi="Arial" w:cs="Arial"/>
          <w:b/>
          <w:bCs/>
          <w:color w:val="000000"/>
          <w:sz w:val="18"/>
          <w:szCs w:val="18"/>
        </w:rPr>
        <w:t xml:space="preserve">Za sklop 3: Nakup in dobava </w:t>
      </w:r>
      <w:r w:rsidR="00650C0C" w:rsidRPr="00ED0830">
        <w:rPr>
          <w:rFonts w:ascii="Arial" w:hAnsi="Arial" w:cs="Arial"/>
          <w:b/>
          <w:bCs/>
          <w:color w:val="000000"/>
          <w:sz w:val="18"/>
          <w:szCs w:val="18"/>
        </w:rPr>
        <w:t>posteljnih vložkov</w:t>
      </w:r>
      <w:r w:rsidRPr="00ED0830">
        <w:rPr>
          <w:rFonts w:ascii="Arial" w:hAnsi="Arial" w:cs="Arial"/>
          <w:b/>
          <w:bCs/>
          <w:color w:val="000000"/>
          <w:sz w:val="18"/>
          <w:szCs w:val="18"/>
        </w:rPr>
        <w:t xml:space="preserve"> s prevleko </w:t>
      </w:r>
    </w:p>
    <w:p w14:paraId="56F4492F" w14:textId="310DDAEF" w:rsidR="00166343" w:rsidRPr="00ED0830" w:rsidRDefault="00650C0C" w:rsidP="0061547C">
      <w:pPr>
        <w:jc w:val="both"/>
        <w:rPr>
          <w:rFonts w:ascii="Arial" w:hAnsi="Arial" w:cs="Arial"/>
          <w:bCs/>
          <w:sz w:val="18"/>
          <w:szCs w:val="18"/>
        </w:rPr>
      </w:pPr>
      <w:r w:rsidRPr="00ED0830">
        <w:rPr>
          <w:rFonts w:ascii="Arial" w:hAnsi="Arial" w:cs="Arial"/>
          <w:bCs/>
          <w:sz w:val="18"/>
          <w:szCs w:val="18"/>
        </w:rPr>
        <w:t>Posteljni vložek</w:t>
      </w:r>
      <w:r w:rsidR="00166343" w:rsidRPr="00ED0830">
        <w:rPr>
          <w:rFonts w:ascii="Arial" w:hAnsi="Arial" w:cs="Arial"/>
          <w:bCs/>
          <w:sz w:val="18"/>
          <w:szCs w:val="18"/>
        </w:rPr>
        <w:t xml:space="preserve"> mora ustrezati strokovnim zahtevam, zahtevam testiranja uporabe  na bolniški postelji in testiranju higienskega vzdrževanja</w:t>
      </w:r>
      <w:r w:rsidR="00ED0830" w:rsidRPr="00ED0830">
        <w:rPr>
          <w:rFonts w:ascii="Arial" w:hAnsi="Arial" w:cs="Arial"/>
          <w:bCs/>
          <w:sz w:val="18"/>
          <w:szCs w:val="18"/>
        </w:rPr>
        <w:t>.</w:t>
      </w:r>
    </w:p>
    <w:p w14:paraId="6336F6A8" w14:textId="77777777" w:rsidR="00ED0830" w:rsidRPr="00ED0830" w:rsidRDefault="00ED0830" w:rsidP="00ED0830">
      <w:pPr>
        <w:jc w:val="center"/>
        <w:rPr>
          <w:rFonts w:ascii="Arial" w:hAnsi="Arial" w:cs="Arial"/>
          <w:b/>
          <w:sz w:val="18"/>
          <w:szCs w:val="18"/>
        </w:rPr>
      </w:pPr>
    </w:p>
    <w:p w14:paraId="4EA165FE" w14:textId="77777777" w:rsidR="00ED0830" w:rsidRPr="00ED0830" w:rsidRDefault="00ED0830" w:rsidP="00ED0830">
      <w:pPr>
        <w:jc w:val="center"/>
        <w:rPr>
          <w:rFonts w:ascii="Arial" w:hAnsi="Arial" w:cs="Arial"/>
          <w:b/>
          <w:sz w:val="18"/>
          <w:szCs w:val="18"/>
        </w:rPr>
      </w:pPr>
      <w:r w:rsidRPr="00ED0830">
        <w:rPr>
          <w:rFonts w:ascii="Arial" w:hAnsi="Arial" w:cs="Arial"/>
          <w:b/>
          <w:sz w:val="18"/>
          <w:szCs w:val="18"/>
        </w:rPr>
        <w:t>Datum: ______________________                                     Čas testiranja: __________________________</w:t>
      </w:r>
    </w:p>
    <w:p w14:paraId="20D2AEBF" w14:textId="77777777" w:rsidR="00ED0830" w:rsidRPr="00ED0830" w:rsidRDefault="00ED0830" w:rsidP="00ED0830">
      <w:pPr>
        <w:jc w:val="center"/>
        <w:rPr>
          <w:rFonts w:ascii="Arial" w:hAnsi="Arial" w:cs="Arial"/>
          <w:b/>
          <w:sz w:val="18"/>
          <w:szCs w:val="18"/>
        </w:rPr>
      </w:pPr>
      <w:r w:rsidRPr="00ED0830">
        <w:rPr>
          <w:rFonts w:ascii="Arial" w:hAnsi="Arial" w:cs="Arial"/>
          <w:b/>
          <w:sz w:val="18"/>
          <w:szCs w:val="18"/>
        </w:rPr>
        <w:t xml:space="preserve">Kraj: _________________________________________________________________________________ </w:t>
      </w:r>
    </w:p>
    <w:p w14:paraId="4D869753" w14:textId="77777777" w:rsidR="00ED0830" w:rsidRPr="00ED0830" w:rsidRDefault="00ED0830" w:rsidP="00ED0830">
      <w:pPr>
        <w:jc w:val="center"/>
        <w:rPr>
          <w:rFonts w:ascii="Arial" w:hAnsi="Arial" w:cs="Arial"/>
          <w:b/>
          <w:sz w:val="18"/>
          <w:szCs w:val="18"/>
          <w:u w:val="single"/>
        </w:rPr>
      </w:pPr>
      <w:r w:rsidRPr="00ED0830">
        <w:rPr>
          <w:rFonts w:ascii="Arial" w:hAnsi="Arial" w:cs="Arial"/>
          <w:b/>
          <w:sz w:val="18"/>
          <w:szCs w:val="18"/>
          <w:u w:val="single"/>
        </w:rPr>
        <w:t>Ponudnik:__________________________________________________________</w:t>
      </w:r>
    </w:p>
    <w:p w14:paraId="3F681EFF" w14:textId="77777777" w:rsidR="00ED0830" w:rsidRPr="00ED0830" w:rsidRDefault="00ED0830" w:rsidP="00ED0830">
      <w:pPr>
        <w:jc w:val="center"/>
        <w:rPr>
          <w:rFonts w:ascii="Arial" w:hAnsi="Arial" w:cs="Arial"/>
          <w:sz w:val="18"/>
          <w:szCs w:val="18"/>
          <w:u w:val="single"/>
        </w:rPr>
      </w:pPr>
    </w:p>
    <w:tbl>
      <w:tblPr>
        <w:tblStyle w:val="Tabelamrea"/>
        <w:tblW w:w="9199" w:type="dxa"/>
        <w:tblInd w:w="-5" w:type="dxa"/>
        <w:tblLook w:val="04A0" w:firstRow="1" w:lastRow="0" w:firstColumn="1" w:lastColumn="0" w:noHBand="0" w:noVBand="1"/>
      </w:tblPr>
      <w:tblGrid>
        <w:gridCol w:w="7480"/>
        <w:gridCol w:w="884"/>
        <w:gridCol w:w="835"/>
      </w:tblGrid>
      <w:tr w:rsidR="00ED0830" w:rsidRPr="00ED0830" w14:paraId="4D9D5457" w14:textId="77777777" w:rsidTr="00EE6317">
        <w:trPr>
          <w:trHeight w:val="317"/>
        </w:trPr>
        <w:tc>
          <w:tcPr>
            <w:tcW w:w="7480" w:type="dxa"/>
            <w:vMerge w:val="restart"/>
          </w:tcPr>
          <w:p w14:paraId="187A004B" w14:textId="77777777" w:rsidR="00ED0830" w:rsidRPr="00ED0830" w:rsidRDefault="00ED0830" w:rsidP="00ED0830">
            <w:pPr>
              <w:spacing w:after="200" w:line="276" w:lineRule="auto"/>
              <w:jc w:val="center"/>
              <w:rPr>
                <w:rFonts w:ascii="Arial" w:hAnsi="Arial" w:cs="Arial"/>
                <w:b/>
                <w:sz w:val="18"/>
                <w:szCs w:val="18"/>
              </w:rPr>
            </w:pPr>
            <w:r w:rsidRPr="00ED0830">
              <w:rPr>
                <w:rFonts w:ascii="Arial" w:hAnsi="Arial" w:cs="Arial"/>
                <w:b/>
                <w:sz w:val="18"/>
                <w:szCs w:val="18"/>
              </w:rPr>
              <w:t>Strokovne zahteve</w:t>
            </w:r>
          </w:p>
        </w:tc>
        <w:tc>
          <w:tcPr>
            <w:tcW w:w="1719" w:type="dxa"/>
            <w:gridSpan w:val="2"/>
          </w:tcPr>
          <w:p w14:paraId="1B6A070E" w14:textId="77777777" w:rsidR="00ED0830" w:rsidRPr="00ED0830" w:rsidRDefault="00ED0830" w:rsidP="00ED0830">
            <w:pPr>
              <w:spacing w:after="200" w:line="276" w:lineRule="auto"/>
              <w:jc w:val="center"/>
              <w:rPr>
                <w:rFonts w:ascii="Arial" w:hAnsi="Arial" w:cs="Arial"/>
                <w:b/>
                <w:sz w:val="18"/>
                <w:szCs w:val="18"/>
              </w:rPr>
            </w:pPr>
            <w:r w:rsidRPr="00ED0830">
              <w:rPr>
                <w:rFonts w:ascii="Arial" w:hAnsi="Arial" w:cs="Arial"/>
                <w:b/>
                <w:sz w:val="18"/>
                <w:szCs w:val="18"/>
              </w:rPr>
              <w:t>Ustreznost</w:t>
            </w:r>
          </w:p>
        </w:tc>
      </w:tr>
      <w:tr w:rsidR="00ED0830" w:rsidRPr="00ED0830" w14:paraId="68FF8E64" w14:textId="77777777" w:rsidTr="00EE6317">
        <w:trPr>
          <w:trHeight w:val="332"/>
        </w:trPr>
        <w:tc>
          <w:tcPr>
            <w:tcW w:w="7480" w:type="dxa"/>
            <w:vMerge/>
          </w:tcPr>
          <w:p w14:paraId="27B9668C" w14:textId="77777777" w:rsidR="00ED0830" w:rsidRPr="00ED0830" w:rsidRDefault="00ED0830" w:rsidP="00ED0830">
            <w:pPr>
              <w:spacing w:after="200" w:line="276" w:lineRule="auto"/>
              <w:jc w:val="center"/>
              <w:rPr>
                <w:rFonts w:ascii="Arial" w:hAnsi="Arial" w:cs="Arial"/>
                <w:b/>
                <w:sz w:val="18"/>
                <w:szCs w:val="18"/>
              </w:rPr>
            </w:pPr>
          </w:p>
        </w:tc>
        <w:tc>
          <w:tcPr>
            <w:tcW w:w="884" w:type="dxa"/>
          </w:tcPr>
          <w:p w14:paraId="0E9FD3A4" w14:textId="77777777" w:rsidR="00ED0830" w:rsidRPr="00ED0830" w:rsidRDefault="00ED0830" w:rsidP="00ED0830">
            <w:pPr>
              <w:spacing w:after="200" w:line="276" w:lineRule="auto"/>
              <w:jc w:val="center"/>
              <w:rPr>
                <w:rFonts w:ascii="Arial" w:hAnsi="Arial" w:cs="Arial"/>
                <w:b/>
                <w:sz w:val="18"/>
                <w:szCs w:val="18"/>
              </w:rPr>
            </w:pPr>
            <w:r w:rsidRPr="00ED0830">
              <w:rPr>
                <w:rFonts w:ascii="Arial" w:hAnsi="Arial" w:cs="Arial"/>
                <w:b/>
                <w:sz w:val="18"/>
                <w:szCs w:val="18"/>
              </w:rPr>
              <w:t>DA</w:t>
            </w:r>
          </w:p>
        </w:tc>
        <w:tc>
          <w:tcPr>
            <w:tcW w:w="835" w:type="dxa"/>
          </w:tcPr>
          <w:p w14:paraId="2486F8B2" w14:textId="77777777" w:rsidR="00ED0830" w:rsidRPr="00ED0830" w:rsidRDefault="00ED0830" w:rsidP="00ED0830">
            <w:pPr>
              <w:spacing w:after="200" w:line="276" w:lineRule="auto"/>
              <w:jc w:val="center"/>
              <w:rPr>
                <w:rFonts w:ascii="Arial" w:hAnsi="Arial" w:cs="Arial"/>
                <w:b/>
                <w:sz w:val="18"/>
                <w:szCs w:val="18"/>
              </w:rPr>
            </w:pPr>
            <w:r w:rsidRPr="00ED0830">
              <w:rPr>
                <w:rFonts w:ascii="Arial" w:hAnsi="Arial" w:cs="Arial"/>
                <w:b/>
                <w:sz w:val="18"/>
                <w:szCs w:val="18"/>
              </w:rPr>
              <w:t>NE</w:t>
            </w:r>
          </w:p>
        </w:tc>
      </w:tr>
      <w:tr w:rsidR="00ED0830" w:rsidRPr="00ED0830" w14:paraId="4955BCAE" w14:textId="77777777" w:rsidTr="00EE6317">
        <w:trPr>
          <w:trHeight w:val="559"/>
        </w:trPr>
        <w:tc>
          <w:tcPr>
            <w:tcW w:w="7480" w:type="dxa"/>
          </w:tcPr>
          <w:p w14:paraId="2F068857" w14:textId="77777777" w:rsidR="00ED0830" w:rsidRPr="00ED0830" w:rsidRDefault="00ED0830" w:rsidP="00ED0830">
            <w:pPr>
              <w:numPr>
                <w:ilvl w:val="0"/>
                <w:numId w:val="56"/>
              </w:numPr>
              <w:spacing w:after="200" w:line="276" w:lineRule="auto"/>
              <w:jc w:val="center"/>
              <w:rPr>
                <w:rFonts w:ascii="Arial" w:hAnsi="Arial" w:cs="Arial"/>
                <w:bCs/>
                <w:sz w:val="18"/>
                <w:szCs w:val="18"/>
              </w:rPr>
            </w:pPr>
            <w:r w:rsidRPr="00ED0830">
              <w:rPr>
                <w:rFonts w:ascii="Arial" w:hAnsi="Arial" w:cs="Arial"/>
                <w:sz w:val="18"/>
                <w:szCs w:val="18"/>
              </w:rPr>
              <w:t>Vsak posteljni vložek s prevleko mora imeti, kot medicinski pripomoček,  veljaven CE certifikat proizvajalca o skladnosti proizvoda z zakonodajo EU in evropskimi standardi ter skladen z Uredbo o medicinskih pripomočkih 2017/745, ki ju mora predložiti ponudbi. Pripomoček mora biti vpisan v bazo medicinskih pripomočkov in imeti pripadajočo UDI – DI šifro.</w:t>
            </w:r>
          </w:p>
        </w:tc>
        <w:tc>
          <w:tcPr>
            <w:tcW w:w="884" w:type="dxa"/>
          </w:tcPr>
          <w:p w14:paraId="28A94EAB" w14:textId="77777777" w:rsidR="00ED0830" w:rsidRPr="00ED0830" w:rsidRDefault="00ED0830" w:rsidP="00ED0830">
            <w:pPr>
              <w:spacing w:after="200" w:line="276" w:lineRule="auto"/>
              <w:jc w:val="center"/>
              <w:rPr>
                <w:rFonts w:ascii="Arial" w:hAnsi="Arial" w:cs="Arial"/>
                <w:sz w:val="18"/>
                <w:szCs w:val="18"/>
              </w:rPr>
            </w:pPr>
          </w:p>
        </w:tc>
        <w:tc>
          <w:tcPr>
            <w:tcW w:w="835" w:type="dxa"/>
          </w:tcPr>
          <w:p w14:paraId="023BC087" w14:textId="77777777" w:rsidR="00ED0830" w:rsidRPr="00ED0830" w:rsidRDefault="00ED0830" w:rsidP="00ED0830">
            <w:pPr>
              <w:spacing w:after="200" w:line="276" w:lineRule="auto"/>
              <w:jc w:val="center"/>
              <w:rPr>
                <w:rFonts w:ascii="Arial" w:hAnsi="Arial" w:cs="Arial"/>
                <w:sz w:val="18"/>
                <w:szCs w:val="18"/>
              </w:rPr>
            </w:pPr>
          </w:p>
        </w:tc>
      </w:tr>
      <w:tr w:rsidR="00ED0830" w:rsidRPr="00ED0830" w14:paraId="26D22953" w14:textId="77777777" w:rsidTr="00EE6317">
        <w:trPr>
          <w:trHeight w:val="287"/>
        </w:trPr>
        <w:tc>
          <w:tcPr>
            <w:tcW w:w="7480" w:type="dxa"/>
          </w:tcPr>
          <w:p w14:paraId="79343D8B" w14:textId="77777777" w:rsidR="00ED0830" w:rsidRPr="00ED0830" w:rsidRDefault="00ED0830" w:rsidP="00ED0830">
            <w:pPr>
              <w:numPr>
                <w:ilvl w:val="0"/>
                <w:numId w:val="56"/>
              </w:numPr>
              <w:spacing w:after="200" w:line="276" w:lineRule="auto"/>
              <w:jc w:val="center"/>
              <w:rPr>
                <w:rFonts w:ascii="Arial" w:hAnsi="Arial" w:cs="Arial"/>
                <w:sz w:val="18"/>
                <w:szCs w:val="18"/>
              </w:rPr>
            </w:pPr>
            <w:r w:rsidRPr="00ED0830">
              <w:rPr>
                <w:rFonts w:ascii="Arial" w:hAnsi="Arial" w:cs="Arial"/>
                <w:sz w:val="18"/>
                <w:szCs w:val="18"/>
              </w:rPr>
              <w:t>Obremenitve posteljnega vložka najmanj do 150 kg, kar je razvidno iz Tehničnega lista proizvajalca.</w:t>
            </w:r>
          </w:p>
        </w:tc>
        <w:tc>
          <w:tcPr>
            <w:tcW w:w="884" w:type="dxa"/>
          </w:tcPr>
          <w:p w14:paraId="642A08A3" w14:textId="77777777" w:rsidR="00ED0830" w:rsidRPr="00ED0830" w:rsidRDefault="00ED0830" w:rsidP="00ED0830">
            <w:pPr>
              <w:spacing w:after="200"/>
              <w:jc w:val="center"/>
              <w:rPr>
                <w:rFonts w:ascii="Arial" w:hAnsi="Arial" w:cs="Arial"/>
                <w:sz w:val="18"/>
                <w:szCs w:val="18"/>
              </w:rPr>
            </w:pPr>
          </w:p>
        </w:tc>
        <w:tc>
          <w:tcPr>
            <w:tcW w:w="835" w:type="dxa"/>
          </w:tcPr>
          <w:p w14:paraId="3B9A3AE5" w14:textId="77777777" w:rsidR="00ED0830" w:rsidRPr="00ED0830" w:rsidRDefault="00ED0830" w:rsidP="00ED0830">
            <w:pPr>
              <w:spacing w:after="200"/>
              <w:jc w:val="center"/>
              <w:rPr>
                <w:rFonts w:ascii="Arial" w:hAnsi="Arial" w:cs="Arial"/>
                <w:sz w:val="18"/>
                <w:szCs w:val="18"/>
              </w:rPr>
            </w:pPr>
          </w:p>
        </w:tc>
      </w:tr>
      <w:tr w:rsidR="00ED0830" w:rsidRPr="00ED0830" w14:paraId="7E491841" w14:textId="77777777" w:rsidTr="00EE6317">
        <w:trPr>
          <w:trHeight w:val="287"/>
        </w:trPr>
        <w:tc>
          <w:tcPr>
            <w:tcW w:w="7480" w:type="dxa"/>
          </w:tcPr>
          <w:p w14:paraId="67882F97" w14:textId="77777777" w:rsidR="00ED0830" w:rsidRPr="00ED0830" w:rsidRDefault="00ED0830" w:rsidP="00ED0830">
            <w:pPr>
              <w:numPr>
                <w:ilvl w:val="0"/>
                <w:numId w:val="56"/>
              </w:numPr>
              <w:spacing w:after="200" w:line="276" w:lineRule="auto"/>
              <w:jc w:val="center"/>
              <w:rPr>
                <w:rFonts w:ascii="Arial" w:hAnsi="Arial" w:cs="Arial"/>
                <w:bCs/>
                <w:sz w:val="18"/>
                <w:szCs w:val="18"/>
              </w:rPr>
            </w:pPr>
            <w:r w:rsidRPr="00ED0830">
              <w:rPr>
                <w:rFonts w:ascii="Arial" w:hAnsi="Arial" w:cs="Arial"/>
                <w:sz w:val="18"/>
                <w:szCs w:val="18"/>
              </w:rPr>
              <w:t xml:space="preserve">Višina posteljnega vložka od 13 cm do </w:t>
            </w:r>
            <w:smartTag w:uri="urn:schemas-microsoft-com:office:smarttags" w:element="metricconverter">
              <w:smartTagPr>
                <w:attr w:name="ProductID" w:val="16 cm"/>
              </w:smartTagPr>
              <w:r w:rsidRPr="00ED0830">
                <w:rPr>
                  <w:rFonts w:ascii="Arial" w:hAnsi="Arial" w:cs="Arial"/>
                  <w:sz w:val="18"/>
                  <w:szCs w:val="18"/>
                </w:rPr>
                <w:t>16 cm</w:t>
              </w:r>
            </w:smartTag>
            <w:r w:rsidRPr="00ED0830">
              <w:rPr>
                <w:rFonts w:ascii="Arial" w:hAnsi="Arial" w:cs="Arial"/>
                <w:sz w:val="18"/>
                <w:szCs w:val="18"/>
              </w:rPr>
              <w:t>.</w:t>
            </w:r>
          </w:p>
        </w:tc>
        <w:tc>
          <w:tcPr>
            <w:tcW w:w="884" w:type="dxa"/>
          </w:tcPr>
          <w:p w14:paraId="6E9696E8" w14:textId="77777777" w:rsidR="00ED0830" w:rsidRPr="00ED0830" w:rsidRDefault="00ED0830" w:rsidP="00ED0830">
            <w:pPr>
              <w:spacing w:after="200"/>
              <w:jc w:val="center"/>
              <w:rPr>
                <w:rFonts w:ascii="Arial" w:hAnsi="Arial" w:cs="Arial"/>
                <w:sz w:val="18"/>
                <w:szCs w:val="18"/>
              </w:rPr>
            </w:pPr>
          </w:p>
        </w:tc>
        <w:tc>
          <w:tcPr>
            <w:tcW w:w="835" w:type="dxa"/>
          </w:tcPr>
          <w:p w14:paraId="2228476E" w14:textId="77777777" w:rsidR="00ED0830" w:rsidRPr="00ED0830" w:rsidRDefault="00ED0830" w:rsidP="00ED0830">
            <w:pPr>
              <w:spacing w:after="200"/>
              <w:jc w:val="center"/>
              <w:rPr>
                <w:rFonts w:ascii="Arial" w:hAnsi="Arial" w:cs="Arial"/>
                <w:sz w:val="18"/>
                <w:szCs w:val="18"/>
              </w:rPr>
            </w:pPr>
          </w:p>
        </w:tc>
      </w:tr>
      <w:tr w:rsidR="00ED0830" w:rsidRPr="00ED0830" w14:paraId="6ABAA8FE" w14:textId="77777777" w:rsidTr="00EE6317">
        <w:trPr>
          <w:trHeight w:val="287"/>
        </w:trPr>
        <w:tc>
          <w:tcPr>
            <w:tcW w:w="7480" w:type="dxa"/>
          </w:tcPr>
          <w:p w14:paraId="553478E3" w14:textId="77777777" w:rsidR="00ED0830" w:rsidRPr="00ED0830" w:rsidRDefault="00ED0830" w:rsidP="00ED0830">
            <w:pPr>
              <w:numPr>
                <w:ilvl w:val="0"/>
                <w:numId w:val="56"/>
              </w:numPr>
              <w:spacing w:after="200" w:line="276" w:lineRule="auto"/>
              <w:jc w:val="center"/>
              <w:rPr>
                <w:rFonts w:ascii="Arial" w:hAnsi="Arial" w:cs="Arial"/>
                <w:sz w:val="18"/>
                <w:szCs w:val="18"/>
              </w:rPr>
            </w:pPr>
            <w:r w:rsidRPr="00ED0830">
              <w:rPr>
                <w:rFonts w:ascii="Arial" w:hAnsi="Arial" w:cs="Arial"/>
                <w:sz w:val="18"/>
                <w:szCs w:val="18"/>
              </w:rPr>
              <w:t xml:space="preserve">Teža posteljnega vložka od 10 kg do </w:t>
            </w:r>
            <w:proofErr w:type="spellStart"/>
            <w:r w:rsidRPr="00ED0830">
              <w:rPr>
                <w:rFonts w:ascii="Arial" w:hAnsi="Arial" w:cs="Arial"/>
                <w:sz w:val="18"/>
                <w:szCs w:val="18"/>
              </w:rPr>
              <w:t>max</w:t>
            </w:r>
            <w:proofErr w:type="spellEnd"/>
            <w:r w:rsidRPr="00ED0830">
              <w:rPr>
                <w:rFonts w:ascii="Arial" w:hAnsi="Arial" w:cs="Arial"/>
                <w:sz w:val="18"/>
                <w:szCs w:val="18"/>
              </w:rPr>
              <w:t xml:space="preserve"> 15 kg.</w:t>
            </w:r>
          </w:p>
        </w:tc>
        <w:tc>
          <w:tcPr>
            <w:tcW w:w="884" w:type="dxa"/>
          </w:tcPr>
          <w:p w14:paraId="590E7F4B" w14:textId="77777777" w:rsidR="00ED0830" w:rsidRPr="00ED0830" w:rsidRDefault="00ED0830" w:rsidP="00ED0830">
            <w:pPr>
              <w:spacing w:after="200"/>
              <w:jc w:val="center"/>
              <w:rPr>
                <w:rFonts w:ascii="Arial" w:hAnsi="Arial" w:cs="Arial"/>
                <w:sz w:val="18"/>
                <w:szCs w:val="18"/>
              </w:rPr>
            </w:pPr>
          </w:p>
        </w:tc>
        <w:tc>
          <w:tcPr>
            <w:tcW w:w="835" w:type="dxa"/>
          </w:tcPr>
          <w:p w14:paraId="1C36507E" w14:textId="77777777" w:rsidR="00ED0830" w:rsidRPr="00ED0830" w:rsidRDefault="00ED0830" w:rsidP="00ED0830">
            <w:pPr>
              <w:spacing w:after="200"/>
              <w:jc w:val="center"/>
              <w:rPr>
                <w:rFonts w:ascii="Arial" w:hAnsi="Arial" w:cs="Arial"/>
                <w:sz w:val="18"/>
                <w:szCs w:val="18"/>
              </w:rPr>
            </w:pPr>
          </w:p>
        </w:tc>
      </w:tr>
      <w:tr w:rsidR="00ED0830" w:rsidRPr="00ED0830" w14:paraId="6E9C0866" w14:textId="77777777" w:rsidTr="00EE6317">
        <w:trPr>
          <w:trHeight w:val="257"/>
        </w:trPr>
        <w:tc>
          <w:tcPr>
            <w:tcW w:w="7480" w:type="dxa"/>
          </w:tcPr>
          <w:p w14:paraId="15F21375" w14:textId="77777777" w:rsidR="00ED0830" w:rsidRPr="00ED0830" w:rsidRDefault="00ED0830" w:rsidP="00ED0830">
            <w:pPr>
              <w:numPr>
                <w:ilvl w:val="0"/>
                <w:numId w:val="56"/>
              </w:numPr>
              <w:spacing w:after="200" w:line="276" w:lineRule="auto"/>
              <w:jc w:val="center"/>
              <w:rPr>
                <w:rFonts w:ascii="Arial" w:hAnsi="Arial" w:cs="Arial"/>
                <w:bCs/>
                <w:sz w:val="18"/>
                <w:szCs w:val="18"/>
              </w:rPr>
            </w:pPr>
            <w:r w:rsidRPr="00ED0830">
              <w:rPr>
                <w:rFonts w:ascii="Arial" w:hAnsi="Arial" w:cs="Arial"/>
                <w:sz w:val="18"/>
                <w:szCs w:val="18"/>
              </w:rPr>
              <w:t>Posteljni vložek je sestavljen iz najmanj dvoslojne pene in prevleke.</w:t>
            </w:r>
          </w:p>
        </w:tc>
        <w:tc>
          <w:tcPr>
            <w:tcW w:w="884" w:type="dxa"/>
          </w:tcPr>
          <w:p w14:paraId="02E13AA9" w14:textId="77777777" w:rsidR="00ED0830" w:rsidRPr="00ED0830" w:rsidRDefault="00ED0830" w:rsidP="00ED0830">
            <w:pPr>
              <w:spacing w:after="200" w:line="276" w:lineRule="auto"/>
              <w:jc w:val="center"/>
              <w:rPr>
                <w:rFonts w:ascii="Arial" w:hAnsi="Arial" w:cs="Arial"/>
                <w:sz w:val="18"/>
                <w:szCs w:val="18"/>
              </w:rPr>
            </w:pPr>
          </w:p>
        </w:tc>
        <w:tc>
          <w:tcPr>
            <w:tcW w:w="835" w:type="dxa"/>
          </w:tcPr>
          <w:p w14:paraId="15941FFE" w14:textId="77777777" w:rsidR="00ED0830" w:rsidRPr="00ED0830" w:rsidRDefault="00ED0830" w:rsidP="00ED0830">
            <w:pPr>
              <w:spacing w:after="200" w:line="276" w:lineRule="auto"/>
              <w:jc w:val="center"/>
              <w:rPr>
                <w:rFonts w:ascii="Arial" w:hAnsi="Arial" w:cs="Arial"/>
                <w:iCs/>
                <w:sz w:val="18"/>
                <w:szCs w:val="18"/>
              </w:rPr>
            </w:pPr>
          </w:p>
        </w:tc>
      </w:tr>
      <w:tr w:rsidR="00ED0830" w:rsidRPr="00ED0830" w14:paraId="610D0B93" w14:textId="77777777" w:rsidTr="00EE6317">
        <w:trPr>
          <w:trHeight w:val="242"/>
        </w:trPr>
        <w:tc>
          <w:tcPr>
            <w:tcW w:w="7480" w:type="dxa"/>
          </w:tcPr>
          <w:p w14:paraId="72FB1994" w14:textId="77777777" w:rsidR="00ED0830" w:rsidRPr="00ED0830" w:rsidRDefault="00ED0830" w:rsidP="00ED0830">
            <w:pPr>
              <w:numPr>
                <w:ilvl w:val="0"/>
                <w:numId w:val="56"/>
              </w:numPr>
              <w:spacing w:after="200" w:line="276" w:lineRule="auto"/>
              <w:jc w:val="center"/>
              <w:rPr>
                <w:rFonts w:ascii="Arial" w:hAnsi="Arial" w:cs="Arial"/>
                <w:sz w:val="18"/>
                <w:szCs w:val="18"/>
              </w:rPr>
            </w:pPr>
            <w:r w:rsidRPr="00ED0830">
              <w:rPr>
                <w:rFonts w:ascii="Arial" w:hAnsi="Arial" w:cs="Arial"/>
                <w:sz w:val="18"/>
                <w:szCs w:val="18"/>
              </w:rPr>
              <w:t xml:space="preserve">Zgornji sloj posteljnega vložka je iz </w:t>
            </w:r>
            <w:proofErr w:type="spellStart"/>
            <w:r w:rsidRPr="00ED0830">
              <w:rPr>
                <w:rFonts w:ascii="Arial" w:hAnsi="Arial" w:cs="Arial"/>
                <w:sz w:val="18"/>
                <w:szCs w:val="18"/>
              </w:rPr>
              <w:t>viskoelastične</w:t>
            </w:r>
            <w:proofErr w:type="spellEnd"/>
            <w:r w:rsidRPr="00ED0830">
              <w:rPr>
                <w:rFonts w:ascii="Arial" w:hAnsi="Arial" w:cs="Arial"/>
                <w:sz w:val="18"/>
                <w:szCs w:val="18"/>
              </w:rPr>
              <w:t xml:space="preserve"> -  spominske pene debeline 3 do 5 cm, prečno profilirane z utori s katerimi dosežemo kroženje zraka, ki se prilagodi obliki telesa.</w:t>
            </w:r>
          </w:p>
        </w:tc>
        <w:tc>
          <w:tcPr>
            <w:tcW w:w="884" w:type="dxa"/>
          </w:tcPr>
          <w:p w14:paraId="26112B98" w14:textId="77777777" w:rsidR="00ED0830" w:rsidRPr="00ED0830" w:rsidRDefault="00ED0830" w:rsidP="00ED0830">
            <w:pPr>
              <w:spacing w:after="200" w:line="276" w:lineRule="auto"/>
              <w:jc w:val="center"/>
              <w:rPr>
                <w:rFonts w:ascii="Arial" w:hAnsi="Arial" w:cs="Arial"/>
                <w:sz w:val="18"/>
                <w:szCs w:val="18"/>
              </w:rPr>
            </w:pPr>
          </w:p>
        </w:tc>
        <w:tc>
          <w:tcPr>
            <w:tcW w:w="835" w:type="dxa"/>
          </w:tcPr>
          <w:p w14:paraId="7BC21E30" w14:textId="77777777" w:rsidR="00ED0830" w:rsidRPr="00ED0830" w:rsidRDefault="00ED0830" w:rsidP="00ED0830">
            <w:pPr>
              <w:spacing w:after="200" w:line="276" w:lineRule="auto"/>
              <w:jc w:val="center"/>
              <w:rPr>
                <w:rFonts w:ascii="Arial" w:hAnsi="Arial" w:cs="Arial"/>
                <w:sz w:val="18"/>
                <w:szCs w:val="18"/>
              </w:rPr>
            </w:pPr>
          </w:p>
        </w:tc>
      </w:tr>
      <w:tr w:rsidR="00ED0830" w:rsidRPr="00ED0830" w14:paraId="2278C596" w14:textId="77777777" w:rsidTr="00EE6317">
        <w:trPr>
          <w:trHeight w:val="257"/>
        </w:trPr>
        <w:tc>
          <w:tcPr>
            <w:tcW w:w="7480" w:type="dxa"/>
          </w:tcPr>
          <w:p w14:paraId="4C81F539" w14:textId="77777777" w:rsidR="00ED0830" w:rsidRPr="00ED0830" w:rsidRDefault="00ED0830" w:rsidP="00ED0830">
            <w:pPr>
              <w:numPr>
                <w:ilvl w:val="0"/>
                <w:numId w:val="56"/>
              </w:numPr>
              <w:spacing w:after="200" w:line="276" w:lineRule="auto"/>
              <w:jc w:val="center"/>
              <w:rPr>
                <w:rFonts w:ascii="Arial" w:hAnsi="Arial" w:cs="Arial"/>
                <w:bCs/>
                <w:sz w:val="18"/>
                <w:szCs w:val="18"/>
              </w:rPr>
            </w:pPr>
            <w:r w:rsidRPr="00ED0830">
              <w:rPr>
                <w:rFonts w:ascii="Arial" w:hAnsi="Arial" w:cs="Arial"/>
                <w:sz w:val="18"/>
                <w:szCs w:val="18"/>
              </w:rPr>
              <w:t>Spodnji sloj je HR pena, gostote od 50 do 65 kg/m³ oziroma najmanj 45 do 65 kg/ m³ v primeru več kot dvoslojnega posteljnega vložka.</w:t>
            </w:r>
          </w:p>
        </w:tc>
        <w:tc>
          <w:tcPr>
            <w:tcW w:w="884" w:type="dxa"/>
          </w:tcPr>
          <w:p w14:paraId="30A957FC" w14:textId="77777777" w:rsidR="00ED0830" w:rsidRPr="00ED0830" w:rsidRDefault="00ED0830" w:rsidP="00ED0830">
            <w:pPr>
              <w:spacing w:after="200" w:line="276" w:lineRule="auto"/>
              <w:jc w:val="center"/>
              <w:rPr>
                <w:rFonts w:ascii="Arial" w:hAnsi="Arial" w:cs="Arial"/>
                <w:sz w:val="18"/>
                <w:szCs w:val="18"/>
              </w:rPr>
            </w:pPr>
          </w:p>
        </w:tc>
        <w:tc>
          <w:tcPr>
            <w:tcW w:w="835" w:type="dxa"/>
          </w:tcPr>
          <w:p w14:paraId="6BA134F0" w14:textId="77777777" w:rsidR="00ED0830" w:rsidRPr="00ED0830" w:rsidRDefault="00ED0830" w:rsidP="00ED0830">
            <w:pPr>
              <w:spacing w:after="200" w:line="276" w:lineRule="auto"/>
              <w:jc w:val="center"/>
              <w:rPr>
                <w:rFonts w:ascii="Arial" w:hAnsi="Arial" w:cs="Arial"/>
                <w:sz w:val="18"/>
                <w:szCs w:val="18"/>
              </w:rPr>
            </w:pPr>
          </w:p>
        </w:tc>
      </w:tr>
      <w:tr w:rsidR="00ED0830" w:rsidRPr="00ED0830" w14:paraId="5AEFD6F6" w14:textId="77777777" w:rsidTr="00EE6317">
        <w:trPr>
          <w:trHeight w:val="242"/>
        </w:trPr>
        <w:tc>
          <w:tcPr>
            <w:tcW w:w="7480" w:type="dxa"/>
          </w:tcPr>
          <w:p w14:paraId="0E40E2A3" w14:textId="77777777" w:rsidR="00ED0830" w:rsidRPr="00ED0830" w:rsidRDefault="00ED0830" w:rsidP="00ED0830">
            <w:pPr>
              <w:numPr>
                <w:ilvl w:val="0"/>
                <w:numId w:val="56"/>
              </w:numPr>
              <w:spacing w:after="200" w:line="276" w:lineRule="auto"/>
              <w:jc w:val="center"/>
              <w:rPr>
                <w:rFonts w:ascii="Arial" w:hAnsi="Arial" w:cs="Arial"/>
                <w:bCs/>
                <w:sz w:val="18"/>
                <w:szCs w:val="18"/>
              </w:rPr>
            </w:pPr>
            <w:r w:rsidRPr="00ED0830">
              <w:rPr>
                <w:rFonts w:ascii="Arial" w:hAnsi="Arial" w:cs="Arial"/>
                <w:sz w:val="18"/>
                <w:szCs w:val="18"/>
              </w:rPr>
              <w:t>Vsak posteljni vložek mora biti v celoti zaščiten z zaščitno posteljno prevleko (spodaj, zgoraj, ob straneh). Prevleka ne sme biti bele/bež barve.</w:t>
            </w:r>
          </w:p>
        </w:tc>
        <w:tc>
          <w:tcPr>
            <w:tcW w:w="884" w:type="dxa"/>
          </w:tcPr>
          <w:p w14:paraId="6A434434" w14:textId="77777777" w:rsidR="00ED0830" w:rsidRPr="00ED0830" w:rsidRDefault="00ED0830" w:rsidP="00ED0830">
            <w:pPr>
              <w:spacing w:after="200" w:line="276" w:lineRule="auto"/>
              <w:jc w:val="center"/>
              <w:rPr>
                <w:rFonts w:ascii="Arial" w:hAnsi="Arial" w:cs="Arial"/>
                <w:iCs/>
                <w:sz w:val="18"/>
                <w:szCs w:val="18"/>
              </w:rPr>
            </w:pPr>
          </w:p>
        </w:tc>
        <w:tc>
          <w:tcPr>
            <w:tcW w:w="835" w:type="dxa"/>
          </w:tcPr>
          <w:p w14:paraId="319C798D" w14:textId="77777777" w:rsidR="00ED0830" w:rsidRPr="00ED0830" w:rsidRDefault="00ED0830" w:rsidP="00ED0830">
            <w:pPr>
              <w:spacing w:after="200" w:line="276" w:lineRule="auto"/>
              <w:jc w:val="center"/>
              <w:rPr>
                <w:rFonts w:ascii="Arial" w:hAnsi="Arial" w:cs="Arial"/>
                <w:iCs/>
                <w:sz w:val="18"/>
                <w:szCs w:val="18"/>
              </w:rPr>
            </w:pPr>
          </w:p>
        </w:tc>
      </w:tr>
      <w:tr w:rsidR="00ED0830" w:rsidRPr="00ED0830" w14:paraId="4553E739" w14:textId="77777777" w:rsidTr="00EE6317">
        <w:trPr>
          <w:trHeight w:val="257"/>
        </w:trPr>
        <w:tc>
          <w:tcPr>
            <w:tcW w:w="7480" w:type="dxa"/>
          </w:tcPr>
          <w:p w14:paraId="3E1672CF" w14:textId="77777777" w:rsidR="00ED0830" w:rsidRPr="00ED0830" w:rsidRDefault="00ED0830" w:rsidP="00ED0830">
            <w:pPr>
              <w:numPr>
                <w:ilvl w:val="0"/>
                <w:numId w:val="56"/>
              </w:numPr>
              <w:spacing w:after="200" w:line="276" w:lineRule="auto"/>
              <w:jc w:val="center"/>
              <w:rPr>
                <w:rFonts w:ascii="Arial" w:hAnsi="Arial" w:cs="Arial"/>
                <w:bCs/>
                <w:sz w:val="18"/>
                <w:szCs w:val="18"/>
              </w:rPr>
            </w:pPr>
            <w:r w:rsidRPr="00ED0830">
              <w:rPr>
                <w:rFonts w:ascii="Arial" w:hAnsi="Arial" w:cs="Arial"/>
                <w:sz w:val="18"/>
                <w:szCs w:val="18"/>
              </w:rPr>
              <w:lastRenderedPageBreak/>
              <w:t>Zaščitna posteljna prevleka ne sme prepuščati tekočin z vseh strani prevleke, omogočati mora prehod zraka in vlage in s tem omogočati ugodno mikroklimo pacientu.</w:t>
            </w:r>
          </w:p>
        </w:tc>
        <w:tc>
          <w:tcPr>
            <w:tcW w:w="884" w:type="dxa"/>
          </w:tcPr>
          <w:p w14:paraId="7E3F4810" w14:textId="77777777" w:rsidR="00ED0830" w:rsidRPr="00ED0830" w:rsidRDefault="00ED0830" w:rsidP="00ED0830">
            <w:pPr>
              <w:spacing w:after="200" w:line="276" w:lineRule="auto"/>
              <w:jc w:val="center"/>
              <w:rPr>
                <w:rFonts w:ascii="Arial" w:hAnsi="Arial" w:cs="Arial"/>
                <w:sz w:val="18"/>
                <w:szCs w:val="18"/>
              </w:rPr>
            </w:pPr>
          </w:p>
        </w:tc>
        <w:tc>
          <w:tcPr>
            <w:tcW w:w="835" w:type="dxa"/>
          </w:tcPr>
          <w:p w14:paraId="5CBC77FC" w14:textId="77777777" w:rsidR="00ED0830" w:rsidRPr="00ED0830" w:rsidRDefault="00ED0830" w:rsidP="00ED0830">
            <w:pPr>
              <w:spacing w:after="200" w:line="276" w:lineRule="auto"/>
              <w:jc w:val="center"/>
              <w:rPr>
                <w:rFonts w:ascii="Arial" w:hAnsi="Arial" w:cs="Arial"/>
                <w:sz w:val="18"/>
                <w:szCs w:val="18"/>
              </w:rPr>
            </w:pPr>
          </w:p>
        </w:tc>
      </w:tr>
      <w:tr w:rsidR="00ED0830" w:rsidRPr="00ED0830" w14:paraId="1C1E5F96" w14:textId="77777777" w:rsidTr="00EE6317">
        <w:trPr>
          <w:trHeight w:val="242"/>
        </w:trPr>
        <w:tc>
          <w:tcPr>
            <w:tcW w:w="7480" w:type="dxa"/>
          </w:tcPr>
          <w:p w14:paraId="3EDA4608" w14:textId="77777777" w:rsidR="00ED0830" w:rsidRPr="00ED0830" w:rsidRDefault="00ED0830" w:rsidP="00ED0830">
            <w:pPr>
              <w:numPr>
                <w:ilvl w:val="0"/>
                <w:numId w:val="56"/>
              </w:numPr>
              <w:spacing w:after="200" w:line="276" w:lineRule="auto"/>
              <w:jc w:val="center"/>
              <w:rPr>
                <w:rFonts w:ascii="Arial" w:hAnsi="Arial" w:cs="Arial"/>
                <w:bCs/>
                <w:sz w:val="18"/>
                <w:szCs w:val="18"/>
              </w:rPr>
            </w:pPr>
            <w:r w:rsidRPr="00ED0830">
              <w:rPr>
                <w:rFonts w:ascii="Arial" w:hAnsi="Arial" w:cs="Arial"/>
                <w:bCs/>
                <w:sz w:val="18"/>
                <w:szCs w:val="18"/>
              </w:rPr>
              <w:t xml:space="preserve">Prevleka in posteljni vložek morata biti </w:t>
            </w:r>
            <w:proofErr w:type="spellStart"/>
            <w:r w:rsidRPr="00ED0830">
              <w:rPr>
                <w:rFonts w:ascii="Arial" w:hAnsi="Arial" w:cs="Arial"/>
                <w:bCs/>
                <w:sz w:val="18"/>
                <w:szCs w:val="18"/>
              </w:rPr>
              <w:t>paroprepustna</w:t>
            </w:r>
            <w:proofErr w:type="spellEnd"/>
            <w:r w:rsidRPr="00ED0830">
              <w:rPr>
                <w:rFonts w:ascii="Arial" w:hAnsi="Arial" w:cs="Arial"/>
                <w:bCs/>
                <w:sz w:val="18"/>
                <w:szCs w:val="18"/>
              </w:rPr>
              <w:t>.</w:t>
            </w:r>
          </w:p>
        </w:tc>
        <w:tc>
          <w:tcPr>
            <w:tcW w:w="884" w:type="dxa"/>
          </w:tcPr>
          <w:p w14:paraId="56BD6FF4" w14:textId="77777777" w:rsidR="00ED0830" w:rsidRPr="00ED0830" w:rsidRDefault="00ED0830" w:rsidP="00ED0830">
            <w:pPr>
              <w:spacing w:after="200" w:line="276" w:lineRule="auto"/>
              <w:jc w:val="center"/>
              <w:rPr>
                <w:rFonts w:ascii="Arial" w:hAnsi="Arial" w:cs="Arial"/>
                <w:sz w:val="18"/>
                <w:szCs w:val="18"/>
              </w:rPr>
            </w:pPr>
          </w:p>
        </w:tc>
        <w:tc>
          <w:tcPr>
            <w:tcW w:w="835" w:type="dxa"/>
          </w:tcPr>
          <w:p w14:paraId="3C7CD5AF" w14:textId="77777777" w:rsidR="00ED0830" w:rsidRPr="00ED0830" w:rsidRDefault="00ED0830" w:rsidP="00ED0830">
            <w:pPr>
              <w:spacing w:after="200" w:line="276" w:lineRule="auto"/>
              <w:jc w:val="center"/>
              <w:rPr>
                <w:rFonts w:ascii="Arial" w:hAnsi="Arial" w:cs="Arial"/>
                <w:sz w:val="18"/>
                <w:szCs w:val="18"/>
              </w:rPr>
            </w:pPr>
          </w:p>
        </w:tc>
      </w:tr>
      <w:tr w:rsidR="00ED0830" w:rsidRPr="00ED0830" w14:paraId="559E1EA8" w14:textId="77777777" w:rsidTr="00EE6317">
        <w:trPr>
          <w:trHeight w:val="257"/>
        </w:trPr>
        <w:tc>
          <w:tcPr>
            <w:tcW w:w="7480" w:type="dxa"/>
          </w:tcPr>
          <w:p w14:paraId="5445BC22" w14:textId="77777777" w:rsidR="00ED0830" w:rsidRPr="00ED0830" w:rsidRDefault="00ED0830" w:rsidP="00ED0830">
            <w:pPr>
              <w:numPr>
                <w:ilvl w:val="0"/>
                <w:numId w:val="56"/>
              </w:numPr>
              <w:spacing w:after="200" w:line="276" w:lineRule="auto"/>
              <w:jc w:val="center"/>
              <w:rPr>
                <w:rFonts w:ascii="Arial" w:hAnsi="Arial" w:cs="Arial"/>
                <w:bCs/>
                <w:sz w:val="18"/>
                <w:szCs w:val="18"/>
              </w:rPr>
            </w:pPr>
            <w:r w:rsidRPr="00ED0830">
              <w:rPr>
                <w:rFonts w:ascii="Arial" w:hAnsi="Arial" w:cs="Arial"/>
                <w:sz w:val="18"/>
                <w:szCs w:val="18"/>
              </w:rPr>
              <w:t>Zgornji sloj zaščitne posteljne prevleke mora biti iz materiala, ki je elastičen in raztegljiv v vse štiri smeri.</w:t>
            </w:r>
          </w:p>
        </w:tc>
        <w:tc>
          <w:tcPr>
            <w:tcW w:w="884" w:type="dxa"/>
          </w:tcPr>
          <w:p w14:paraId="124F3880" w14:textId="77777777" w:rsidR="00ED0830" w:rsidRPr="00ED0830" w:rsidRDefault="00ED0830" w:rsidP="00ED0830">
            <w:pPr>
              <w:spacing w:after="200" w:line="276" w:lineRule="auto"/>
              <w:jc w:val="center"/>
              <w:rPr>
                <w:rFonts w:ascii="Arial" w:hAnsi="Arial" w:cs="Arial"/>
                <w:iCs/>
                <w:sz w:val="18"/>
                <w:szCs w:val="18"/>
              </w:rPr>
            </w:pPr>
          </w:p>
        </w:tc>
        <w:tc>
          <w:tcPr>
            <w:tcW w:w="835" w:type="dxa"/>
          </w:tcPr>
          <w:p w14:paraId="0437394E" w14:textId="77777777" w:rsidR="00ED0830" w:rsidRPr="00ED0830" w:rsidRDefault="00ED0830" w:rsidP="00ED0830">
            <w:pPr>
              <w:spacing w:after="200" w:line="276" w:lineRule="auto"/>
              <w:jc w:val="center"/>
              <w:rPr>
                <w:rFonts w:ascii="Arial" w:hAnsi="Arial" w:cs="Arial"/>
                <w:iCs/>
                <w:sz w:val="18"/>
                <w:szCs w:val="18"/>
              </w:rPr>
            </w:pPr>
          </w:p>
        </w:tc>
      </w:tr>
      <w:tr w:rsidR="00ED0830" w:rsidRPr="00ED0830" w14:paraId="2963DF72" w14:textId="77777777" w:rsidTr="00EE6317">
        <w:trPr>
          <w:trHeight w:val="257"/>
        </w:trPr>
        <w:tc>
          <w:tcPr>
            <w:tcW w:w="7480" w:type="dxa"/>
          </w:tcPr>
          <w:p w14:paraId="2E0AEB26" w14:textId="77777777" w:rsidR="00ED0830" w:rsidRPr="00ED0830" w:rsidRDefault="00ED0830" w:rsidP="00ED0830">
            <w:pPr>
              <w:numPr>
                <w:ilvl w:val="0"/>
                <w:numId w:val="56"/>
              </w:numPr>
              <w:spacing w:after="200" w:line="276" w:lineRule="auto"/>
              <w:jc w:val="center"/>
              <w:rPr>
                <w:rFonts w:ascii="Arial" w:hAnsi="Arial" w:cs="Arial"/>
                <w:sz w:val="18"/>
                <w:szCs w:val="18"/>
              </w:rPr>
            </w:pPr>
            <w:r w:rsidRPr="00ED0830">
              <w:rPr>
                <w:rFonts w:ascii="Arial" w:hAnsi="Arial" w:cs="Arial"/>
                <w:sz w:val="18"/>
                <w:szCs w:val="18"/>
              </w:rPr>
              <w:t>Zaščitna posteljna prevleka se mora zapenjati na zadrgo v obliki črke U ali L, ki naj bo v celoti zaščitena z zavihkom, kar preprečuje prehod tekočine na posteljni vložek.</w:t>
            </w:r>
          </w:p>
        </w:tc>
        <w:tc>
          <w:tcPr>
            <w:tcW w:w="884" w:type="dxa"/>
          </w:tcPr>
          <w:p w14:paraId="73EBDBA8" w14:textId="77777777" w:rsidR="00ED0830" w:rsidRPr="00ED0830" w:rsidRDefault="00ED0830" w:rsidP="00ED0830">
            <w:pPr>
              <w:spacing w:after="200" w:line="276" w:lineRule="auto"/>
              <w:jc w:val="center"/>
              <w:rPr>
                <w:rFonts w:ascii="Arial" w:hAnsi="Arial" w:cs="Arial"/>
                <w:iCs/>
                <w:sz w:val="18"/>
                <w:szCs w:val="18"/>
              </w:rPr>
            </w:pPr>
          </w:p>
        </w:tc>
        <w:tc>
          <w:tcPr>
            <w:tcW w:w="835" w:type="dxa"/>
          </w:tcPr>
          <w:p w14:paraId="3A56A77B" w14:textId="77777777" w:rsidR="00ED0830" w:rsidRPr="00ED0830" w:rsidRDefault="00ED0830" w:rsidP="00ED0830">
            <w:pPr>
              <w:spacing w:after="200" w:line="276" w:lineRule="auto"/>
              <w:jc w:val="center"/>
              <w:rPr>
                <w:rFonts w:ascii="Arial" w:hAnsi="Arial" w:cs="Arial"/>
                <w:iCs/>
                <w:sz w:val="18"/>
                <w:szCs w:val="18"/>
              </w:rPr>
            </w:pPr>
          </w:p>
        </w:tc>
      </w:tr>
      <w:tr w:rsidR="00ED0830" w:rsidRPr="00ED0830" w14:paraId="754A7226" w14:textId="77777777" w:rsidTr="00EE6317">
        <w:trPr>
          <w:trHeight w:val="257"/>
        </w:trPr>
        <w:tc>
          <w:tcPr>
            <w:tcW w:w="7480" w:type="dxa"/>
          </w:tcPr>
          <w:p w14:paraId="777FD002" w14:textId="77777777" w:rsidR="00ED0830" w:rsidRPr="00ED0830" w:rsidRDefault="00ED0830" w:rsidP="00ED0830">
            <w:pPr>
              <w:numPr>
                <w:ilvl w:val="0"/>
                <w:numId w:val="56"/>
              </w:numPr>
              <w:spacing w:after="200" w:line="276" w:lineRule="auto"/>
              <w:jc w:val="center"/>
              <w:rPr>
                <w:rFonts w:ascii="Arial" w:hAnsi="Arial" w:cs="Arial"/>
                <w:bCs/>
                <w:sz w:val="18"/>
                <w:szCs w:val="18"/>
              </w:rPr>
            </w:pPr>
            <w:r w:rsidRPr="00ED0830">
              <w:rPr>
                <w:rFonts w:ascii="Arial" w:hAnsi="Arial" w:cs="Arial"/>
                <w:sz w:val="18"/>
                <w:szCs w:val="18"/>
              </w:rPr>
              <w:t>Na prevleki je označena zgornja - ležalna površina.</w:t>
            </w:r>
          </w:p>
        </w:tc>
        <w:tc>
          <w:tcPr>
            <w:tcW w:w="884" w:type="dxa"/>
          </w:tcPr>
          <w:p w14:paraId="7D5BD462" w14:textId="77777777" w:rsidR="00ED0830" w:rsidRPr="00ED0830" w:rsidRDefault="00ED0830" w:rsidP="00ED0830">
            <w:pPr>
              <w:spacing w:after="200" w:line="276" w:lineRule="auto"/>
              <w:jc w:val="center"/>
              <w:rPr>
                <w:rFonts w:ascii="Arial" w:hAnsi="Arial" w:cs="Arial"/>
                <w:iCs/>
                <w:sz w:val="18"/>
                <w:szCs w:val="18"/>
              </w:rPr>
            </w:pPr>
          </w:p>
        </w:tc>
        <w:tc>
          <w:tcPr>
            <w:tcW w:w="835" w:type="dxa"/>
          </w:tcPr>
          <w:p w14:paraId="46EFB6F3" w14:textId="77777777" w:rsidR="00ED0830" w:rsidRPr="00ED0830" w:rsidRDefault="00ED0830" w:rsidP="00ED0830">
            <w:pPr>
              <w:spacing w:after="200" w:line="276" w:lineRule="auto"/>
              <w:jc w:val="center"/>
              <w:rPr>
                <w:rFonts w:ascii="Arial" w:hAnsi="Arial" w:cs="Arial"/>
                <w:iCs/>
                <w:sz w:val="18"/>
                <w:szCs w:val="18"/>
              </w:rPr>
            </w:pPr>
          </w:p>
        </w:tc>
      </w:tr>
      <w:tr w:rsidR="00ED0830" w:rsidRPr="00ED0830" w14:paraId="7CBC8427" w14:textId="77777777" w:rsidTr="00EE6317">
        <w:trPr>
          <w:trHeight w:val="257"/>
        </w:trPr>
        <w:tc>
          <w:tcPr>
            <w:tcW w:w="7480" w:type="dxa"/>
          </w:tcPr>
          <w:p w14:paraId="440A0EE5" w14:textId="77777777" w:rsidR="00ED0830" w:rsidRPr="00ED0830" w:rsidRDefault="00ED0830" w:rsidP="00ED0830">
            <w:pPr>
              <w:numPr>
                <w:ilvl w:val="0"/>
                <w:numId w:val="56"/>
              </w:numPr>
              <w:spacing w:after="200" w:line="276" w:lineRule="auto"/>
              <w:jc w:val="center"/>
              <w:rPr>
                <w:rFonts w:ascii="Arial" w:hAnsi="Arial" w:cs="Arial"/>
                <w:bCs/>
                <w:sz w:val="18"/>
                <w:szCs w:val="18"/>
              </w:rPr>
            </w:pPr>
            <w:r w:rsidRPr="00ED0830">
              <w:rPr>
                <w:rFonts w:ascii="Arial" w:hAnsi="Arial" w:cs="Arial"/>
                <w:sz w:val="18"/>
                <w:szCs w:val="18"/>
              </w:rPr>
              <w:t>Posteljni vložek s prevleko je možno obdelati v parnem dezinfektorju na 105°C.</w:t>
            </w:r>
          </w:p>
        </w:tc>
        <w:tc>
          <w:tcPr>
            <w:tcW w:w="884" w:type="dxa"/>
          </w:tcPr>
          <w:p w14:paraId="50EA4108" w14:textId="77777777" w:rsidR="00ED0830" w:rsidRPr="00ED0830" w:rsidRDefault="00ED0830" w:rsidP="00ED0830">
            <w:pPr>
              <w:spacing w:after="200" w:line="276" w:lineRule="auto"/>
              <w:jc w:val="center"/>
              <w:rPr>
                <w:rFonts w:ascii="Arial" w:hAnsi="Arial" w:cs="Arial"/>
                <w:iCs/>
                <w:sz w:val="18"/>
                <w:szCs w:val="18"/>
              </w:rPr>
            </w:pPr>
          </w:p>
        </w:tc>
        <w:tc>
          <w:tcPr>
            <w:tcW w:w="835" w:type="dxa"/>
          </w:tcPr>
          <w:p w14:paraId="45CDA194" w14:textId="77777777" w:rsidR="00ED0830" w:rsidRPr="00ED0830" w:rsidRDefault="00ED0830" w:rsidP="00ED0830">
            <w:pPr>
              <w:spacing w:after="200" w:line="276" w:lineRule="auto"/>
              <w:jc w:val="center"/>
              <w:rPr>
                <w:rFonts w:ascii="Arial" w:hAnsi="Arial" w:cs="Arial"/>
                <w:iCs/>
                <w:sz w:val="18"/>
                <w:szCs w:val="18"/>
              </w:rPr>
            </w:pPr>
          </w:p>
        </w:tc>
      </w:tr>
      <w:tr w:rsidR="00ED0830" w:rsidRPr="00ED0830" w14:paraId="10B1E208" w14:textId="77777777" w:rsidTr="00EE6317">
        <w:trPr>
          <w:trHeight w:val="257"/>
        </w:trPr>
        <w:tc>
          <w:tcPr>
            <w:tcW w:w="7480" w:type="dxa"/>
          </w:tcPr>
          <w:p w14:paraId="6726C0C1" w14:textId="77777777" w:rsidR="00ED0830" w:rsidRPr="00ED0830" w:rsidRDefault="00ED0830" w:rsidP="00ED0830">
            <w:pPr>
              <w:numPr>
                <w:ilvl w:val="0"/>
                <w:numId w:val="56"/>
              </w:numPr>
              <w:spacing w:after="200" w:line="276" w:lineRule="auto"/>
              <w:jc w:val="center"/>
              <w:rPr>
                <w:rFonts w:ascii="Arial" w:hAnsi="Arial" w:cs="Arial"/>
                <w:bCs/>
                <w:sz w:val="18"/>
                <w:szCs w:val="18"/>
              </w:rPr>
            </w:pPr>
            <w:r w:rsidRPr="00ED0830">
              <w:rPr>
                <w:rFonts w:ascii="Arial" w:hAnsi="Arial" w:cs="Arial"/>
                <w:sz w:val="18"/>
                <w:szCs w:val="18"/>
              </w:rPr>
              <w:t xml:space="preserve">Zaščitna prevleka z zadrgo mora prenesti razkuževanje z </w:t>
            </w:r>
            <w:proofErr w:type="spellStart"/>
            <w:r w:rsidRPr="00ED0830">
              <w:rPr>
                <w:rFonts w:ascii="Arial" w:hAnsi="Arial" w:cs="Arial"/>
                <w:sz w:val="18"/>
                <w:szCs w:val="18"/>
              </w:rPr>
              <w:t>nealdehidnimi</w:t>
            </w:r>
            <w:proofErr w:type="spellEnd"/>
            <w:r w:rsidRPr="00ED0830">
              <w:rPr>
                <w:rFonts w:ascii="Arial" w:hAnsi="Arial" w:cs="Arial"/>
                <w:sz w:val="18"/>
                <w:szCs w:val="18"/>
              </w:rPr>
              <w:t xml:space="preserve"> razkužili za površine, ki se uporabljajo v bolnišnici in se posušiti v 15-ih minutah; pranje v pralnem stroju na 95°C ali pranje v pralnem stroju z dezinfekcijskim sredstvom na 60°C in sušenje v sušilnem stroju po navodilu proizvajalca. V primeru sušenja na zraku mora biti prevleka z zadrgo suha najmanj v 24-ih urah.</w:t>
            </w:r>
          </w:p>
        </w:tc>
        <w:tc>
          <w:tcPr>
            <w:tcW w:w="884" w:type="dxa"/>
          </w:tcPr>
          <w:p w14:paraId="54BD9E3A" w14:textId="77777777" w:rsidR="00ED0830" w:rsidRPr="00ED0830" w:rsidRDefault="00ED0830" w:rsidP="00ED0830">
            <w:pPr>
              <w:spacing w:after="200" w:line="276" w:lineRule="auto"/>
              <w:jc w:val="center"/>
              <w:rPr>
                <w:rFonts w:ascii="Arial" w:hAnsi="Arial" w:cs="Arial"/>
                <w:iCs/>
                <w:sz w:val="18"/>
                <w:szCs w:val="18"/>
              </w:rPr>
            </w:pPr>
          </w:p>
        </w:tc>
        <w:tc>
          <w:tcPr>
            <w:tcW w:w="835" w:type="dxa"/>
          </w:tcPr>
          <w:p w14:paraId="096C096A" w14:textId="77777777" w:rsidR="00ED0830" w:rsidRPr="00ED0830" w:rsidRDefault="00ED0830" w:rsidP="00ED0830">
            <w:pPr>
              <w:spacing w:after="200" w:line="276" w:lineRule="auto"/>
              <w:jc w:val="center"/>
              <w:rPr>
                <w:rFonts w:ascii="Arial" w:hAnsi="Arial" w:cs="Arial"/>
                <w:iCs/>
                <w:sz w:val="18"/>
                <w:szCs w:val="18"/>
              </w:rPr>
            </w:pPr>
          </w:p>
        </w:tc>
      </w:tr>
      <w:tr w:rsidR="00ED0830" w:rsidRPr="00ED0830" w14:paraId="3D328F1E" w14:textId="77777777" w:rsidTr="00EE6317">
        <w:trPr>
          <w:trHeight w:val="257"/>
        </w:trPr>
        <w:tc>
          <w:tcPr>
            <w:tcW w:w="7480" w:type="dxa"/>
          </w:tcPr>
          <w:p w14:paraId="1338FB11" w14:textId="77777777" w:rsidR="00ED0830" w:rsidRPr="00ED0830" w:rsidRDefault="00ED0830" w:rsidP="00ED0830">
            <w:pPr>
              <w:numPr>
                <w:ilvl w:val="0"/>
                <w:numId w:val="56"/>
              </w:numPr>
              <w:spacing w:after="200" w:line="276" w:lineRule="auto"/>
              <w:jc w:val="center"/>
              <w:rPr>
                <w:rFonts w:ascii="Arial" w:hAnsi="Arial" w:cs="Arial"/>
                <w:sz w:val="18"/>
                <w:szCs w:val="18"/>
              </w:rPr>
            </w:pPr>
            <w:r w:rsidRPr="00ED0830">
              <w:rPr>
                <w:rFonts w:ascii="Arial" w:hAnsi="Arial" w:cs="Arial"/>
                <w:sz w:val="18"/>
                <w:szCs w:val="18"/>
              </w:rPr>
              <w:t>Dobavitelj mora priložiti navodila za vzdrževanje in čiščenje posteljnega vložka in zaščitnih prevlek za posteljni vložek v slovenskem jeziku.</w:t>
            </w:r>
          </w:p>
        </w:tc>
        <w:tc>
          <w:tcPr>
            <w:tcW w:w="884" w:type="dxa"/>
          </w:tcPr>
          <w:p w14:paraId="0C046A76" w14:textId="77777777" w:rsidR="00ED0830" w:rsidRPr="00ED0830" w:rsidRDefault="00ED0830" w:rsidP="00ED0830">
            <w:pPr>
              <w:spacing w:after="200" w:line="276" w:lineRule="auto"/>
              <w:jc w:val="center"/>
              <w:rPr>
                <w:rFonts w:ascii="Arial" w:hAnsi="Arial" w:cs="Arial"/>
                <w:iCs/>
                <w:sz w:val="18"/>
                <w:szCs w:val="18"/>
              </w:rPr>
            </w:pPr>
          </w:p>
        </w:tc>
        <w:tc>
          <w:tcPr>
            <w:tcW w:w="835" w:type="dxa"/>
          </w:tcPr>
          <w:p w14:paraId="2074D596" w14:textId="77777777" w:rsidR="00ED0830" w:rsidRPr="00ED0830" w:rsidRDefault="00ED0830" w:rsidP="00ED0830">
            <w:pPr>
              <w:spacing w:after="200" w:line="276" w:lineRule="auto"/>
              <w:jc w:val="center"/>
              <w:rPr>
                <w:rFonts w:ascii="Arial" w:hAnsi="Arial" w:cs="Arial"/>
                <w:iCs/>
                <w:sz w:val="18"/>
                <w:szCs w:val="18"/>
              </w:rPr>
            </w:pPr>
          </w:p>
        </w:tc>
      </w:tr>
      <w:tr w:rsidR="00ED0830" w:rsidRPr="00ED0830" w14:paraId="16627DE8" w14:textId="77777777" w:rsidTr="00EE6317">
        <w:trPr>
          <w:trHeight w:val="257"/>
        </w:trPr>
        <w:tc>
          <w:tcPr>
            <w:tcW w:w="7480" w:type="dxa"/>
          </w:tcPr>
          <w:p w14:paraId="57A95181" w14:textId="77777777" w:rsidR="00ED0830" w:rsidRPr="00ED0830" w:rsidRDefault="00ED0830" w:rsidP="00ED0830">
            <w:pPr>
              <w:numPr>
                <w:ilvl w:val="0"/>
                <w:numId w:val="56"/>
              </w:numPr>
              <w:spacing w:after="200" w:line="276" w:lineRule="auto"/>
              <w:jc w:val="center"/>
              <w:rPr>
                <w:rFonts w:ascii="Arial" w:hAnsi="Arial" w:cs="Arial"/>
                <w:bCs/>
                <w:sz w:val="18"/>
                <w:szCs w:val="18"/>
              </w:rPr>
            </w:pPr>
            <w:r w:rsidRPr="00ED0830">
              <w:rPr>
                <w:rFonts w:ascii="Arial" w:hAnsi="Arial" w:cs="Arial"/>
                <w:sz w:val="18"/>
                <w:szCs w:val="18"/>
              </w:rPr>
              <w:t>Navesti predvideno življenjsko dobo za posteljni vložek in prevleko pri predvideni uporabi in termični obdelavi.</w:t>
            </w:r>
          </w:p>
        </w:tc>
        <w:tc>
          <w:tcPr>
            <w:tcW w:w="884" w:type="dxa"/>
          </w:tcPr>
          <w:p w14:paraId="15A8B960" w14:textId="77777777" w:rsidR="00ED0830" w:rsidRPr="00ED0830" w:rsidRDefault="00ED0830" w:rsidP="00ED0830">
            <w:pPr>
              <w:spacing w:after="200" w:line="276" w:lineRule="auto"/>
              <w:jc w:val="center"/>
              <w:rPr>
                <w:rFonts w:ascii="Arial" w:hAnsi="Arial" w:cs="Arial"/>
                <w:iCs/>
                <w:sz w:val="18"/>
                <w:szCs w:val="18"/>
              </w:rPr>
            </w:pPr>
          </w:p>
        </w:tc>
        <w:tc>
          <w:tcPr>
            <w:tcW w:w="835" w:type="dxa"/>
          </w:tcPr>
          <w:p w14:paraId="04DC66DA" w14:textId="77777777" w:rsidR="00ED0830" w:rsidRPr="00ED0830" w:rsidRDefault="00ED0830" w:rsidP="00ED0830">
            <w:pPr>
              <w:spacing w:after="200" w:line="276" w:lineRule="auto"/>
              <w:jc w:val="center"/>
              <w:rPr>
                <w:rFonts w:ascii="Arial" w:hAnsi="Arial" w:cs="Arial"/>
                <w:iCs/>
                <w:sz w:val="18"/>
                <w:szCs w:val="18"/>
              </w:rPr>
            </w:pPr>
          </w:p>
        </w:tc>
      </w:tr>
      <w:tr w:rsidR="00ED0830" w:rsidRPr="00ED0830" w14:paraId="0069B9FE" w14:textId="77777777" w:rsidTr="00EE6317">
        <w:trPr>
          <w:trHeight w:val="257"/>
        </w:trPr>
        <w:tc>
          <w:tcPr>
            <w:tcW w:w="7480" w:type="dxa"/>
          </w:tcPr>
          <w:p w14:paraId="5B84F669" w14:textId="77777777" w:rsidR="00ED0830" w:rsidRPr="00ED0830" w:rsidRDefault="00ED0830" w:rsidP="00ED0830">
            <w:pPr>
              <w:numPr>
                <w:ilvl w:val="0"/>
                <w:numId w:val="56"/>
              </w:numPr>
              <w:spacing w:after="200" w:line="276" w:lineRule="auto"/>
              <w:jc w:val="center"/>
              <w:rPr>
                <w:rFonts w:ascii="Arial" w:hAnsi="Arial" w:cs="Arial"/>
                <w:bCs/>
                <w:sz w:val="18"/>
                <w:szCs w:val="18"/>
              </w:rPr>
            </w:pPr>
            <w:r w:rsidRPr="00ED0830">
              <w:rPr>
                <w:rFonts w:ascii="Arial" w:hAnsi="Arial" w:cs="Arial"/>
                <w:sz w:val="18"/>
                <w:szCs w:val="18"/>
              </w:rPr>
              <w:t>Garancijska doba posteljnega vložka mora biti najmanj 2 leti.</w:t>
            </w:r>
          </w:p>
        </w:tc>
        <w:tc>
          <w:tcPr>
            <w:tcW w:w="884" w:type="dxa"/>
          </w:tcPr>
          <w:p w14:paraId="16EDFEC7" w14:textId="77777777" w:rsidR="00ED0830" w:rsidRPr="00ED0830" w:rsidRDefault="00ED0830" w:rsidP="00ED0830">
            <w:pPr>
              <w:spacing w:after="200" w:line="276" w:lineRule="auto"/>
              <w:jc w:val="center"/>
              <w:rPr>
                <w:rFonts w:ascii="Arial" w:hAnsi="Arial" w:cs="Arial"/>
                <w:iCs/>
                <w:sz w:val="18"/>
                <w:szCs w:val="18"/>
              </w:rPr>
            </w:pPr>
          </w:p>
        </w:tc>
        <w:tc>
          <w:tcPr>
            <w:tcW w:w="835" w:type="dxa"/>
          </w:tcPr>
          <w:p w14:paraId="4353C999" w14:textId="77777777" w:rsidR="00ED0830" w:rsidRPr="00ED0830" w:rsidRDefault="00ED0830" w:rsidP="00ED0830">
            <w:pPr>
              <w:spacing w:after="200" w:line="276" w:lineRule="auto"/>
              <w:jc w:val="center"/>
              <w:rPr>
                <w:rFonts w:ascii="Arial" w:hAnsi="Arial" w:cs="Arial"/>
                <w:iCs/>
                <w:sz w:val="18"/>
                <w:szCs w:val="18"/>
              </w:rPr>
            </w:pPr>
          </w:p>
        </w:tc>
      </w:tr>
      <w:tr w:rsidR="00ED0830" w:rsidRPr="00ED0830" w14:paraId="0F0F7937" w14:textId="77777777" w:rsidTr="00EE6317">
        <w:trPr>
          <w:trHeight w:val="257"/>
        </w:trPr>
        <w:tc>
          <w:tcPr>
            <w:tcW w:w="7480" w:type="dxa"/>
          </w:tcPr>
          <w:p w14:paraId="7310FCB8" w14:textId="77777777" w:rsidR="00ED0830" w:rsidRPr="00ED0830" w:rsidRDefault="00ED0830" w:rsidP="00ED0830">
            <w:pPr>
              <w:numPr>
                <w:ilvl w:val="0"/>
                <w:numId w:val="56"/>
              </w:numPr>
              <w:spacing w:after="200" w:line="276" w:lineRule="auto"/>
              <w:jc w:val="center"/>
              <w:rPr>
                <w:rFonts w:ascii="Arial" w:hAnsi="Arial" w:cs="Arial"/>
                <w:sz w:val="18"/>
                <w:szCs w:val="18"/>
              </w:rPr>
            </w:pPr>
            <w:r w:rsidRPr="00ED0830">
              <w:rPr>
                <w:rFonts w:ascii="Arial" w:hAnsi="Arial" w:cs="Arial"/>
                <w:sz w:val="18"/>
                <w:szCs w:val="18"/>
              </w:rPr>
              <w:t>Vzmetnica mora ustrezati protipožarnim standardom, kar se dokazuje s certifikatom.</w:t>
            </w:r>
          </w:p>
        </w:tc>
        <w:tc>
          <w:tcPr>
            <w:tcW w:w="884" w:type="dxa"/>
          </w:tcPr>
          <w:p w14:paraId="6DBC0891" w14:textId="77777777" w:rsidR="00ED0830" w:rsidRPr="00ED0830" w:rsidRDefault="00ED0830" w:rsidP="00ED0830">
            <w:pPr>
              <w:spacing w:after="200" w:line="276" w:lineRule="auto"/>
              <w:jc w:val="center"/>
              <w:rPr>
                <w:rFonts w:ascii="Arial" w:hAnsi="Arial" w:cs="Arial"/>
                <w:iCs/>
                <w:sz w:val="18"/>
                <w:szCs w:val="18"/>
              </w:rPr>
            </w:pPr>
          </w:p>
        </w:tc>
        <w:tc>
          <w:tcPr>
            <w:tcW w:w="835" w:type="dxa"/>
          </w:tcPr>
          <w:p w14:paraId="61A1964A" w14:textId="77777777" w:rsidR="00ED0830" w:rsidRPr="00ED0830" w:rsidRDefault="00ED0830" w:rsidP="00ED0830">
            <w:pPr>
              <w:spacing w:after="200" w:line="276" w:lineRule="auto"/>
              <w:jc w:val="center"/>
              <w:rPr>
                <w:rFonts w:ascii="Arial" w:hAnsi="Arial" w:cs="Arial"/>
                <w:iCs/>
                <w:sz w:val="18"/>
                <w:szCs w:val="18"/>
              </w:rPr>
            </w:pPr>
          </w:p>
        </w:tc>
      </w:tr>
      <w:tr w:rsidR="00ED0830" w:rsidRPr="00ED0830" w14:paraId="4D0FEA64" w14:textId="77777777" w:rsidTr="00EE6317">
        <w:trPr>
          <w:trHeight w:val="257"/>
        </w:trPr>
        <w:tc>
          <w:tcPr>
            <w:tcW w:w="7480" w:type="dxa"/>
          </w:tcPr>
          <w:p w14:paraId="5FA9EEC6" w14:textId="77777777" w:rsidR="00ED0830" w:rsidRPr="00ED0830" w:rsidRDefault="00ED0830" w:rsidP="00ED0830">
            <w:pPr>
              <w:numPr>
                <w:ilvl w:val="0"/>
                <w:numId w:val="56"/>
              </w:numPr>
              <w:spacing w:after="200" w:line="276" w:lineRule="auto"/>
              <w:jc w:val="center"/>
              <w:rPr>
                <w:rFonts w:ascii="Arial" w:hAnsi="Arial" w:cs="Arial"/>
                <w:bCs/>
                <w:sz w:val="18"/>
                <w:szCs w:val="18"/>
              </w:rPr>
            </w:pPr>
            <w:r w:rsidRPr="00ED0830">
              <w:rPr>
                <w:rFonts w:ascii="Arial" w:hAnsi="Arial" w:cs="Arial"/>
                <w:sz w:val="18"/>
                <w:szCs w:val="18"/>
              </w:rPr>
              <w:t xml:space="preserve">Ponudnik mora omogočiti testiranje vzmetnice do 1 meseca. </w:t>
            </w:r>
          </w:p>
        </w:tc>
        <w:tc>
          <w:tcPr>
            <w:tcW w:w="884" w:type="dxa"/>
          </w:tcPr>
          <w:p w14:paraId="1539F9D3" w14:textId="77777777" w:rsidR="00ED0830" w:rsidRPr="00ED0830" w:rsidRDefault="00ED0830" w:rsidP="00ED0830">
            <w:pPr>
              <w:spacing w:after="200" w:line="276" w:lineRule="auto"/>
              <w:jc w:val="center"/>
              <w:rPr>
                <w:rFonts w:ascii="Arial" w:hAnsi="Arial" w:cs="Arial"/>
                <w:iCs/>
                <w:sz w:val="18"/>
                <w:szCs w:val="18"/>
              </w:rPr>
            </w:pPr>
          </w:p>
        </w:tc>
        <w:tc>
          <w:tcPr>
            <w:tcW w:w="835" w:type="dxa"/>
          </w:tcPr>
          <w:p w14:paraId="6C31C999" w14:textId="77777777" w:rsidR="00ED0830" w:rsidRPr="00ED0830" w:rsidRDefault="00ED0830" w:rsidP="00ED0830">
            <w:pPr>
              <w:spacing w:after="200" w:line="276" w:lineRule="auto"/>
              <w:jc w:val="center"/>
              <w:rPr>
                <w:rFonts w:ascii="Arial" w:hAnsi="Arial" w:cs="Arial"/>
                <w:iCs/>
                <w:sz w:val="18"/>
                <w:szCs w:val="18"/>
              </w:rPr>
            </w:pPr>
          </w:p>
        </w:tc>
      </w:tr>
      <w:tr w:rsidR="00ED0830" w:rsidRPr="00ED0830" w14:paraId="279C3A7D" w14:textId="77777777" w:rsidTr="00EE6317">
        <w:trPr>
          <w:trHeight w:val="257"/>
        </w:trPr>
        <w:tc>
          <w:tcPr>
            <w:tcW w:w="7480" w:type="dxa"/>
          </w:tcPr>
          <w:p w14:paraId="769FE93F" w14:textId="77777777" w:rsidR="00ED0830" w:rsidRPr="00ED0830" w:rsidRDefault="00ED0830" w:rsidP="00ED0830">
            <w:pPr>
              <w:numPr>
                <w:ilvl w:val="0"/>
                <w:numId w:val="56"/>
              </w:numPr>
              <w:spacing w:after="200" w:line="276" w:lineRule="auto"/>
              <w:jc w:val="center"/>
              <w:rPr>
                <w:rFonts w:ascii="Arial" w:hAnsi="Arial" w:cs="Arial"/>
                <w:bCs/>
                <w:sz w:val="18"/>
                <w:szCs w:val="18"/>
              </w:rPr>
            </w:pPr>
            <w:r w:rsidRPr="00ED0830">
              <w:rPr>
                <w:rFonts w:ascii="Arial" w:hAnsi="Arial" w:cs="Arial"/>
                <w:bCs/>
                <w:sz w:val="18"/>
                <w:szCs w:val="18"/>
              </w:rPr>
              <w:t xml:space="preserve">Zaželena je predložitev referenc v EU. </w:t>
            </w:r>
          </w:p>
        </w:tc>
        <w:tc>
          <w:tcPr>
            <w:tcW w:w="884" w:type="dxa"/>
          </w:tcPr>
          <w:p w14:paraId="6FC41DCE" w14:textId="77777777" w:rsidR="00ED0830" w:rsidRPr="00ED0830" w:rsidRDefault="00ED0830" w:rsidP="00ED0830">
            <w:pPr>
              <w:spacing w:after="200" w:line="276" w:lineRule="auto"/>
              <w:jc w:val="center"/>
              <w:rPr>
                <w:rFonts w:ascii="Arial" w:hAnsi="Arial" w:cs="Arial"/>
                <w:iCs/>
                <w:sz w:val="18"/>
                <w:szCs w:val="18"/>
              </w:rPr>
            </w:pPr>
          </w:p>
        </w:tc>
        <w:tc>
          <w:tcPr>
            <w:tcW w:w="835" w:type="dxa"/>
          </w:tcPr>
          <w:p w14:paraId="51B854DB" w14:textId="77777777" w:rsidR="00ED0830" w:rsidRPr="00ED0830" w:rsidRDefault="00ED0830" w:rsidP="00ED0830">
            <w:pPr>
              <w:spacing w:after="200" w:line="276" w:lineRule="auto"/>
              <w:jc w:val="center"/>
              <w:rPr>
                <w:rFonts w:ascii="Arial" w:hAnsi="Arial" w:cs="Arial"/>
                <w:iCs/>
                <w:sz w:val="18"/>
                <w:szCs w:val="18"/>
              </w:rPr>
            </w:pPr>
          </w:p>
        </w:tc>
      </w:tr>
    </w:tbl>
    <w:p w14:paraId="2F7C9A96" w14:textId="77777777" w:rsidR="00ED0830" w:rsidRPr="00ED0830" w:rsidRDefault="00ED0830" w:rsidP="00ED0830">
      <w:pPr>
        <w:jc w:val="center"/>
        <w:rPr>
          <w:rFonts w:ascii="Arial" w:hAnsi="Arial" w:cs="Arial"/>
          <w:sz w:val="18"/>
          <w:szCs w:val="18"/>
          <w:u w:val="single"/>
        </w:rPr>
      </w:pPr>
    </w:p>
    <w:p w14:paraId="5A4349C7" w14:textId="77777777" w:rsidR="00ED0830" w:rsidRPr="00ED0830" w:rsidRDefault="00ED0830" w:rsidP="00ED0830">
      <w:pPr>
        <w:jc w:val="center"/>
        <w:rPr>
          <w:rFonts w:ascii="Arial" w:hAnsi="Arial" w:cs="Arial"/>
          <w:sz w:val="18"/>
          <w:szCs w:val="18"/>
          <w:u w:val="single"/>
        </w:rPr>
      </w:pPr>
      <w:r w:rsidRPr="00ED0830">
        <w:rPr>
          <w:rFonts w:ascii="Arial" w:hAnsi="Arial" w:cs="Arial"/>
          <w:sz w:val="18"/>
          <w:szCs w:val="18"/>
          <w:u w:val="single"/>
        </w:rPr>
        <w:t>Opombe:</w:t>
      </w:r>
    </w:p>
    <w:p w14:paraId="6272369A" w14:textId="77777777" w:rsidR="00ED0830" w:rsidRPr="00ED0830" w:rsidRDefault="00ED0830" w:rsidP="00ED0830">
      <w:pPr>
        <w:jc w:val="center"/>
        <w:rPr>
          <w:rFonts w:ascii="Arial" w:hAnsi="Arial" w:cs="Arial"/>
          <w:sz w:val="18"/>
          <w:szCs w:val="18"/>
          <w:u w:val="single"/>
        </w:rPr>
      </w:pPr>
    </w:p>
    <w:p w14:paraId="52A58D95" w14:textId="77777777" w:rsidR="00ED0830" w:rsidRPr="00ED0830" w:rsidRDefault="00ED0830" w:rsidP="00ED0830">
      <w:pPr>
        <w:jc w:val="center"/>
        <w:rPr>
          <w:rFonts w:ascii="Arial" w:hAnsi="Arial" w:cs="Arial"/>
          <w:sz w:val="18"/>
          <w:szCs w:val="18"/>
          <w:u w:val="single"/>
        </w:rPr>
      </w:pPr>
      <w:r w:rsidRPr="00ED0830">
        <w:rPr>
          <w:rFonts w:ascii="Arial" w:hAnsi="Arial" w:cs="Arial"/>
          <w:sz w:val="18"/>
          <w:szCs w:val="18"/>
          <w:u w:val="single"/>
        </w:rPr>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bl>
      <w:tblPr>
        <w:tblW w:w="10065" w:type="dxa"/>
        <w:tblInd w:w="-426" w:type="dxa"/>
        <w:tblCellMar>
          <w:left w:w="70" w:type="dxa"/>
          <w:right w:w="70" w:type="dxa"/>
        </w:tblCellMar>
        <w:tblLook w:val="04A0" w:firstRow="1" w:lastRow="0" w:firstColumn="1" w:lastColumn="0" w:noHBand="0" w:noVBand="1"/>
      </w:tblPr>
      <w:tblGrid>
        <w:gridCol w:w="8269"/>
        <w:gridCol w:w="946"/>
        <w:gridCol w:w="850"/>
      </w:tblGrid>
      <w:tr w:rsidR="00ED0830" w:rsidRPr="00ED0830" w14:paraId="0093A012" w14:textId="77777777" w:rsidTr="00EE6317">
        <w:trPr>
          <w:trHeight w:val="300"/>
        </w:trPr>
        <w:tc>
          <w:tcPr>
            <w:tcW w:w="10065" w:type="dxa"/>
            <w:gridSpan w:val="3"/>
            <w:tcBorders>
              <w:top w:val="nil"/>
              <w:left w:val="nil"/>
              <w:bottom w:val="nil"/>
              <w:right w:val="nil"/>
            </w:tcBorders>
            <w:noWrap/>
            <w:vAlign w:val="bottom"/>
          </w:tcPr>
          <w:p w14:paraId="135E500B" w14:textId="77777777" w:rsidR="00ED0830" w:rsidRDefault="00ED0830" w:rsidP="00ED0830">
            <w:pPr>
              <w:jc w:val="center"/>
              <w:rPr>
                <w:rFonts w:ascii="Arial" w:hAnsi="Arial" w:cs="Arial"/>
                <w:b/>
                <w:bCs/>
                <w:sz w:val="18"/>
                <w:szCs w:val="18"/>
              </w:rPr>
            </w:pPr>
          </w:p>
          <w:p w14:paraId="34356C97" w14:textId="7E22AD46" w:rsidR="00ED0830" w:rsidRPr="00ED0830" w:rsidRDefault="00ED0830" w:rsidP="00ED0830">
            <w:pPr>
              <w:jc w:val="center"/>
              <w:rPr>
                <w:rFonts w:ascii="Arial" w:hAnsi="Arial" w:cs="Arial"/>
                <w:sz w:val="18"/>
                <w:szCs w:val="18"/>
              </w:rPr>
            </w:pPr>
            <w:r w:rsidRPr="00ED0830">
              <w:rPr>
                <w:rFonts w:ascii="Arial" w:hAnsi="Arial" w:cs="Arial"/>
                <w:b/>
                <w:bCs/>
                <w:sz w:val="18"/>
                <w:szCs w:val="18"/>
              </w:rPr>
              <w:t>Protokol testiranja čiščenja posteljnega vložka s prevleko in termične obdelave v parnem dezinfektorju</w:t>
            </w:r>
          </w:p>
        </w:tc>
      </w:tr>
      <w:tr w:rsidR="00ED0830" w:rsidRPr="00ED0830" w14:paraId="3EB52B52" w14:textId="77777777" w:rsidTr="00EE6317">
        <w:trPr>
          <w:trHeight w:val="300"/>
        </w:trPr>
        <w:tc>
          <w:tcPr>
            <w:tcW w:w="10065" w:type="dxa"/>
            <w:gridSpan w:val="3"/>
            <w:tcBorders>
              <w:top w:val="nil"/>
              <w:left w:val="nil"/>
              <w:bottom w:val="nil"/>
              <w:right w:val="nil"/>
            </w:tcBorders>
            <w:noWrap/>
            <w:vAlign w:val="bottom"/>
          </w:tcPr>
          <w:p w14:paraId="3A708365" w14:textId="77777777" w:rsidR="00ED0830" w:rsidRPr="00ED0830" w:rsidRDefault="00ED0830" w:rsidP="00ED0830">
            <w:pPr>
              <w:jc w:val="center"/>
              <w:rPr>
                <w:rFonts w:ascii="Arial" w:hAnsi="Arial" w:cs="Arial"/>
                <w:b/>
                <w:bCs/>
                <w:sz w:val="18"/>
                <w:szCs w:val="18"/>
              </w:rPr>
            </w:pPr>
          </w:p>
          <w:p w14:paraId="096D7DA8" w14:textId="77777777" w:rsidR="00ED0830" w:rsidRPr="00ED0830" w:rsidRDefault="00ED0830" w:rsidP="00ED0830">
            <w:pPr>
              <w:jc w:val="center"/>
              <w:rPr>
                <w:rFonts w:ascii="Arial" w:hAnsi="Arial" w:cs="Arial"/>
                <w:b/>
                <w:sz w:val="18"/>
                <w:szCs w:val="18"/>
              </w:rPr>
            </w:pPr>
            <w:r w:rsidRPr="00ED0830">
              <w:rPr>
                <w:rFonts w:ascii="Arial" w:hAnsi="Arial" w:cs="Arial"/>
                <w:b/>
                <w:sz w:val="18"/>
                <w:szCs w:val="18"/>
              </w:rPr>
              <w:t>Datum: ______________________                                  Čas testiranja: ______________________</w:t>
            </w:r>
          </w:p>
          <w:p w14:paraId="487A4B4E" w14:textId="77777777" w:rsidR="00ED0830" w:rsidRPr="00ED0830" w:rsidRDefault="00ED0830" w:rsidP="00ED0830">
            <w:pPr>
              <w:jc w:val="center"/>
              <w:rPr>
                <w:rFonts w:ascii="Arial" w:hAnsi="Arial" w:cs="Arial"/>
                <w:b/>
                <w:sz w:val="18"/>
                <w:szCs w:val="18"/>
              </w:rPr>
            </w:pPr>
            <w:r w:rsidRPr="00ED0830">
              <w:rPr>
                <w:rFonts w:ascii="Arial" w:hAnsi="Arial" w:cs="Arial"/>
                <w:b/>
                <w:sz w:val="18"/>
                <w:szCs w:val="18"/>
              </w:rPr>
              <w:t xml:space="preserve">Kraj: _________________________________________________________________________________ </w:t>
            </w:r>
          </w:p>
          <w:p w14:paraId="16A7CECC" w14:textId="77777777" w:rsidR="00ED0830" w:rsidRPr="00ED0830" w:rsidRDefault="00ED0830" w:rsidP="00ED0830">
            <w:pPr>
              <w:jc w:val="center"/>
              <w:rPr>
                <w:rFonts w:ascii="Arial" w:hAnsi="Arial" w:cs="Arial"/>
                <w:sz w:val="18"/>
                <w:szCs w:val="18"/>
              </w:rPr>
            </w:pPr>
          </w:p>
        </w:tc>
      </w:tr>
      <w:tr w:rsidR="00ED0830" w:rsidRPr="00ED0830" w14:paraId="067FC01D" w14:textId="77777777" w:rsidTr="00EE6317">
        <w:trPr>
          <w:trHeight w:val="293"/>
        </w:trPr>
        <w:tc>
          <w:tcPr>
            <w:tcW w:w="8269" w:type="dxa"/>
            <w:vMerge w:val="restart"/>
            <w:tcBorders>
              <w:top w:val="single" w:sz="4" w:space="0" w:color="auto"/>
              <w:left w:val="single" w:sz="4" w:space="0" w:color="auto"/>
              <w:right w:val="single" w:sz="4" w:space="0" w:color="auto"/>
            </w:tcBorders>
            <w:shd w:val="clear" w:color="5B9BD5" w:fill="5B9BD5"/>
            <w:noWrap/>
            <w:vAlign w:val="bottom"/>
            <w:hideMark/>
          </w:tcPr>
          <w:p w14:paraId="474BC001" w14:textId="77777777" w:rsidR="00ED0830" w:rsidRPr="00ED0830" w:rsidRDefault="00ED0830" w:rsidP="00ED0830">
            <w:pPr>
              <w:jc w:val="center"/>
              <w:rPr>
                <w:rFonts w:ascii="Arial" w:hAnsi="Arial" w:cs="Arial"/>
                <w:b/>
                <w:bCs/>
                <w:sz w:val="18"/>
                <w:szCs w:val="18"/>
              </w:rPr>
            </w:pPr>
            <w:r w:rsidRPr="00ED0830">
              <w:rPr>
                <w:rFonts w:ascii="Arial" w:hAnsi="Arial" w:cs="Arial"/>
                <w:b/>
                <w:bCs/>
                <w:sz w:val="18"/>
                <w:szCs w:val="18"/>
              </w:rPr>
              <w:lastRenderedPageBreak/>
              <w:t>Uporabljeni postopki</w:t>
            </w:r>
          </w:p>
        </w:tc>
        <w:tc>
          <w:tcPr>
            <w:tcW w:w="1796" w:type="dxa"/>
            <w:gridSpan w:val="2"/>
            <w:tcBorders>
              <w:top w:val="single" w:sz="4" w:space="0" w:color="auto"/>
              <w:left w:val="single" w:sz="4" w:space="0" w:color="auto"/>
              <w:bottom w:val="single" w:sz="4" w:space="0" w:color="auto"/>
              <w:right w:val="single" w:sz="4" w:space="0" w:color="auto"/>
            </w:tcBorders>
            <w:shd w:val="clear" w:color="5B9BD5" w:fill="5B9BD5"/>
            <w:vAlign w:val="bottom"/>
          </w:tcPr>
          <w:p w14:paraId="4011D0B0" w14:textId="77777777" w:rsidR="00ED0830" w:rsidRPr="00ED0830" w:rsidRDefault="00ED0830" w:rsidP="00ED0830">
            <w:pPr>
              <w:jc w:val="center"/>
              <w:rPr>
                <w:rFonts w:ascii="Arial" w:hAnsi="Arial" w:cs="Arial"/>
                <w:b/>
                <w:bCs/>
                <w:sz w:val="18"/>
                <w:szCs w:val="18"/>
              </w:rPr>
            </w:pPr>
            <w:r w:rsidRPr="00ED0830">
              <w:rPr>
                <w:rFonts w:ascii="Arial" w:hAnsi="Arial" w:cs="Arial"/>
                <w:b/>
                <w:bCs/>
                <w:sz w:val="18"/>
                <w:szCs w:val="18"/>
              </w:rPr>
              <w:t>Ustreznost</w:t>
            </w:r>
          </w:p>
        </w:tc>
      </w:tr>
      <w:tr w:rsidR="00ED0830" w:rsidRPr="00ED0830" w14:paraId="462A9490" w14:textId="77777777" w:rsidTr="00EE6317">
        <w:trPr>
          <w:trHeight w:val="292"/>
        </w:trPr>
        <w:tc>
          <w:tcPr>
            <w:tcW w:w="8269" w:type="dxa"/>
            <w:vMerge/>
            <w:tcBorders>
              <w:left w:val="single" w:sz="4" w:space="0" w:color="auto"/>
              <w:bottom w:val="single" w:sz="4" w:space="0" w:color="auto"/>
              <w:right w:val="single" w:sz="4" w:space="0" w:color="auto"/>
            </w:tcBorders>
            <w:shd w:val="clear" w:color="5B9BD5" w:fill="5B9BD5"/>
            <w:noWrap/>
            <w:vAlign w:val="bottom"/>
          </w:tcPr>
          <w:p w14:paraId="6DF9D9A5" w14:textId="77777777" w:rsidR="00ED0830" w:rsidRPr="00ED0830" w:rsidRDefault="00ED0830" w:rsidP="00ED0830">
            <w:pPr>
              <w:jc w:val="center"/>
              <w:rPr>
                <w:rFonts w:ascii="Arial" w:hAnsi="Arial" w:cs="Arial"/>
                <w:b/>
                <w:bCs/>
                <w:sz w:val="18"/>
                <w:szCs w:val="18"/>
              </w:rPr>
            </w:pPr>
          </w:p>
        </w:tc>
        <w:tc>
          <w:tcPr>
            <w:tcW w:w="946" w:type="dxa"/>
            <w:tcBorders>
              <w:top w:val="single" w:sz="4" w:space="0" w:color="auto"/>
              <w:left w:val="single" w:sz="4" w:space="0" w:color="auto"/>
              <w:bottom w:val="single" w:sz="4" w:space="0" w:color="auto"/>
              <w:right w:val="single" w:sz="4" w:space="0" w:color="auto"/>
            </w:tcBorders>
            <w:shd w:val="clear" w:color="5B9BD5" w:fill="5B9BD5"/>
            <w:vAlign w:val="bottom"/>
          </w:tcPr>
          <w:p w14:paraId="251F893A" w14:textId="77777777" w:rsidR="00ED0830" w:rsidRPr="00ED0830" w:rsidRDefault="00ED0830" w:rsidP="00ED0830">
            <w:pPr>
              <w:jc w:val="center"/>
              <w:rPr>
                <w:rFonts w:ascii="Arial" w:hAnsi="Arial" w:cs="Arial"/>
                <w:b/>
                <w:bCs/>
                <w:sz w:val="18"/>
                <w:szCs w:val="18"/>
              </w:rPr>
            </w:pPr>
            <w:r w:rsidRPr="00ED0830">
              <w:rPr>
                <w:rFonts w:ascii="Arial" w:hAnsi="Arial" w:cs="Arial"/>
                <w:b/>
                <w:bCs/>
                <w:sz w:val="18"/>
                <w:szCs w:val="18"/>
              </w:rPr>
              <w:t>DA</w:t>
            </w:r>
          </w:p>
        </w:tc>
        <w:tc>
          <w:tcPr>
            <w:tcW w:w="850" w:type="dxa"/>
            <w:tcBorders>
              <w:top w:val="single" w:sz="4" w:space="0" w:color="auto"/>
              <w:left w:val="single" w:sz="4" w:space="0" w:color="auto"/>
              <w:bottom w:val="single" w:sz="4" w:space="0" w:color="auto"/>
              <w:right w:val="single" w:sz="4" w:space="0" w:color="auto"/>
            </w:tcBorders>
            <w:shd w:val="clear" w:color="5B9BD5" w:fill="5B9BD5"/>
            <w:vAlign w:val="bottom"/>
          </w:tcPr>
          <w:p w14:paraId="45E03A54" w14:textId="77777777" w:rsidR="00ED0830" w:rsidRPr="00ED0830" w:rsidRDefault="00ED0830" w:rsidP="00ED0830">
            <w:pPr>
              <w:jc w:val="center"/>
              <w:rPr>
                <w:rFonts w:ascii="Arial" w:hAnsi="Arial" w:cs="Arial"/>
                <w:b/>
                <w:bCs/>
                <w:sz w:val="18"/>
                <w:szCs w:val="18"/>
              </w:rPr>
            </w:pPr>
            <w:r w:rsidRPr="00ED0830">
              <w:rPr>
                <w:rFonts w:ascii="Arial" w:hAnsi="Arial" w:cs="Arial"/>
                <w:b/>
                <w:bCs/>
                <w:sz w:val="18"/>
                <w:szCs w:val="18"/>
              </w:rPr>
              <w:t>NE</w:t>
            </w:r>
          </w:p>
        </w:tc>
      </w:tr>
      <w:tr w:rsidR="00ED0830" w:rsidRPr="00ED0830" w14:paraId="4F07C6A8" w14:textId="77777777" w:rsidTr="00EE6317">
        <w:trPr>
          <w:trHeight w:val="499"/>
        </w:trPr>
        <w:tc>
          <w:tcPr>
            <w:tcW w:w="8269" w:type="dxa"/>
            <w:tcBorders>
              <w:top w:val="single" w:sz="4" w:space="0" w:color="auto"/>
              <w:left w:val="single" w:sz="4" w:space="0" w:color="auto"/>
              <w:bottom w:val="single" w:sz="4" w:space="0" w:color="auto"/>
              <w:right w:val="single" w:sz="4" w:space="0" w:color="auto"/>
            </w:tcBorders>
            <w:shd w:val="clear" w:color="DDEBF7" w:fill="DDEBF7"/>
            <w:noWrap/>
            <w:vAlign w:val="bottom"/>
            <w:hideMark/>
          </w:tcPr>
          <w:p w14:paraId="6A922F4D" w14:textId="77777777" w:rsidR="00ED0830" w:rsidRPr="00ED0830" w:rsidRDefault="00ED0830" w:rsidP="00ED0830">
            <w:pPr>
              <w:jc w:val="center"/>
              <w:rPr>
                <w:rFonts w:ascii="Arial" w:hAnsi="Arial" w:cs="Arial"/>
                <w:sz w:val="18"/>
                <w:szCs w:val="18"/>
              </w:rPr>
            </w:pPr>
            <w:proofErr w:type="spellStart"/>
            <w:r w:rsidRPr="00ED0830">
              <w:rPr>
                <w:rFonts w:ascii="Arial" w:hAnsi="Arial" w:cs="Arial"/>
                <w:sz w:val="18"/>
                <w:szCs w:val="18"/>
              </w:rPr>
              <w:t>Prebris</w:t>
            </w:r>
            <w:proofErr w:type="spellEnd"/>
            <w:r w:rsidRPr="00ED0830">
              <w:rPr>
                <w:rFonts w:ascii="Arial" w:hAnsi="Arial" w:cs="Arial"/>
                <w:sz w:val="18"/>
                <w:szCs w:val="18"/>
              </w:rPr>
              <w:t xml:space="preserve"> prevleke na posteljnem vložku z </w:t>
            </w:r>
            <w:proofErr w:type="spellStart"/>
            <w:r w:rsidRPr="00ED0830">
              <w:rPr>
                <w:rFonts w:ascii="Arial" w:hAnsi="Arial" w:cs="Arial"/>
                <w:sz w:val="18"/>
                <w:szCs w:val="18"/>
              </w:rPr>
              <w:t>nealdehidnimi</w:t>
            </w:r>
            <w:proofErr w:type="spellEnd"/>
            <w:r w:rsidRPr="00ED0830">
              <w:rPr>
                <w:rFonts w:ascii="Arial" w:hAnsi="Arial" w:cs="Arial"/>
                <w:sz w:val="18"/>
                <w:szCs w:val="18"/>
              </w:rPr>
              <w:t xml:space="preserve"> razkužili za površine – 1x</w:t>
            </w:r>
          </w:p>
        </w:tc>
        <w:tc>
          <w:tcPr>
            <w:tcW w:w="946" w:type="dxa"/>
            <w:tcBorders>
              <w:top w:val="single" w:sz="4" w:space="0" w:color="auto"/>
              <w:left w:val="single" w:sz="4" w:space="0" w:color="auto"/>
              <w:bottom w:val="single" w:sz="4" w:space="0" w:color="auto"/>
              <w:right w:val="single" w:sz="4" w:space="0" w:color="auto"/>
            </w:tcBorders>
            <w:shd w:val="clear" w:color="DDEBF7" w:fill="DDEBF7"/>
            <w:noWrap/>
            <w:vAlign w:val="bottom"/>
            <w:hideMark/>
          </w:tcPr>
          <w:p w14:paraId="052D98C2" w14:textId="77777777" w:rsidR="00ED0830" w:rsidRPr="00ED0830" w:rsidRDefault="00ED0830" w:rsidP="00ED0830">
            <w:pPr>
              <w:jc w:val="center"/>
              <w:rPr>
                <w:rFonts w:ascii="Arial" w:hAnsi="Arial" w:cs="Arial"/>
                <w:sz w:val="18"/>
                <w:szCs w:val="18"/>
              </w:rPr>
            </w:pPr>
            <w:r w:rsidRPr="00ED0830">
              <w:rPr>
                <w:rFonts w:ascii="Arial" w:hAnsi="Arial" w:cs="Arial"/>
                <w:sz w:val="18"/>
                <w:szCs w:val="18"/>
              </w:rPr>
              <w:t> </w:t>
            </w:r>
          </w:p>
        </w:tc>
        <w:tc>
          <w:tcPr>
            <w:tcW w:w="850" w:type="dxa"/>
            <w:tcBorders>
              <w:top w:val="single" w:sz="4" w:space="0" w:color="auto"/>
              <w:left w:val="single" w:sz="4" w:space="0" w:color="auto"/>
              <w:bottom w:val="single" w:sz="4" w:space="0" w:color="auto"/>
              <w:right w:val="single" w:sz="4" w:space="0" w:color="auto"/>
            </w:tcBorders>
            <w:shd w:val="clear" w:color="DDEBF7" w:fill="DDEBF7"/>
            <w:noWrap/>
            <w:vAlign w:val="bottom"/>
            <w:hideMark/>
          </w:tcPr>
          <w:p w14:paraId="414A00A6" w14:textId="77777777" w:rsidR="00ED0830" w:rsidRPr="00ED0830" w:rsidRDefault="00ED0830" w:rsidP="00ED0830">
            <w:pPr>
              <w:jc w:val="center"/>
              <w:rPr>
                <w:rFonts w:ascii="Arial" w:hAnsi="Arial" w:cs="Arial"/>
                <w:sz w:val="18"/>
                <w:szCs w:val="18"/>
              </w:rPr>
            </w:pPr>
            <w:r w:rsidRPr="00ED0830">
              <w:rPr>
                <w:rFonts w:ascii="Arial" w:hAnsi="Arial" w:cs="Arial"/>
                <w:sz w:val="18"/>
                <w:szCs w:val="18"/>
              </w:rPr>
              <w:t> </w:t>
            </w:r>
          </w:p>
        </w:tc>
      </w:tr>
      <w:tr w:rsidR="00ED0830" w:rsidRPr="00ED0830" w14:paraId="6394A886" w14:textId="77777777" w:rsidTr="00EE6317">
        <w:trPr>
          <w:trHeight w:val="499"/>
        </w:trPr>
        <w:tc>
          <w:tcPr>
            <w:tcW w:w="8269" w:type="dxa"/>
            <w:tcBorders>
              <w:top w:val="single" w:sz="4" w:space="0" w:color="auto"/>
              <w:left w:val="single" w:sz="4" w:space="0" w:color="auto"/>
              <w:bottom w:val="single" w:sz="4" w:space="0" w:color="auto"/>
              <w:right w:val="single" w:sz="4" w:space="0" w:color="auto"/>
            </w:tcBorders>
            <w:noWrap/>
            <w:vAlign w:val="bottom"/>
            <w:hideMark/>
          </w:tcPr>
          <w:p w14:paraId="785CF983" w14:textId="77777777" w:rsidR="00ED0830" w:rsidRPr="00ED0830" w:rsidRDefault="00ED0830" w:rsidP="00ED0830">
            <w:pPr>
              <w:jc w:val="center"/>
              <w:rPr>
                <w:rFonts w:ascii="Arial" w:hAnsi="Arial" w:cs="Arial"/>
                <w:sz w:val="18"/>
                <w:szCs w:val="18"/>
              </w:rPr>
            </w:pPr>
            <w:r w:rsidRPr="00ED0830">
              <w:rPr>
                <w:rFonts w:ascii="Arial" w:hAnsi="Arial" w:cs="Arial"/>
                <w:sz w:val="18"/>
                <w:szCs w:val="18"/>
              </w:rPr>
              <w:t>Obdelava v parnem dezinfektorju na 105°C - 3x</w:t>
            </w:r>
          </w:p>
        </w:tc>
        <w:tc>
          <w:tcPr>
            <w:tcW w:w="946" w:type="dxa"/>
            <w:tcBorders>
              <w:top w:val="nil"/>
              <w:left w:val="nil"/>
              <w:bottom w:val="single" w:sz="4" w:space="0" w:color="auto"/>
              <w:right w:val="single" w:sz="4" w:space="0" w:color="auto"/>
            </w:tcBorders>
            <w:noWrap/>
            <w:vAlign w:val="bottom"/>
            <w:hideMark/>
          </w:tcPr>
          <w:p w14:paraId="21DD18AB" w14:textId="77777777" w:rsidR="00ED0830" w:rsidRPr="00ED0830" w:rsidRDefault="00ED0830" w:rsidP="00ED0830">
            <w:pPr>
              <w:jc w:val="center"/>
              <w:rPr>
                <w:rFonts w:ascii="Arial" w:hAnsi="Arial" w:cs="Arial"/>
                <w:sz w:val="18"/>
                <w:szCs w:val="18"/>
              </w:rPr>
            </w:pPr>
            <w:r w:rsidRPr="00ED0830">
              <w:rPr>
                <w:rFonts w:ascii="Arial" w:hAnsi="Arial" w:cs="Arial"/>
                <w:sz w:val="18"/>
                <w:szCs w:val="18"/>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A08182F" w14:textId="77777777" w:rsidR="00ED0830" w:rsidRPr="00ED0830" w:rsidRDefault="00ED0830" w:rsidP="00ED0830">
            <w:pPr>
              <w:jc w:val="center"/>
              <w:rPr>
                <w:rFonts w:ascii="Arial" w:hAnsi="Arial" w:cs="Arial"/>
                <w:sz w:val="18"/>
                <w:szCs w:val="18"/>
              </w:rPr>
            </w:pPr>
            <w:r w:rsidRPr="00ED0830">
              <w:rPr>
                <w:rFonts w:ascii="Arial" w:hAnsi="Arial" w:cs="Arial"/>
                <w:sz w:val="18"/>
                <w:szCs w:val="18"/>
              </w:rPr>
              <w:t> </w:t>
            </w:r>
          </w:p>
        </w:tc>
      </w:tr>
      <w:tr w:rsidR="00ED0830" w:rsidRPr="00ED0830" w14:paraId="3D6CF5EF" w14:textId="77777777" w:rsidTr="00EE6317">
        <w:trPr>
          <w:trHeight w:val="499"/>
        </w:trPr>
        <w:tc>
          <w:tcPr>
            <w:tcW w:w="8269" w:type="dxa"/>
            <w:tcBorders>
              <w:top w:val="single" w:sz="4" w:space="0" w:color="auto"/>
              <w:left w:val="single" w:sz="4" w:space="0" w:color="auto"/>
              <w:bottom w:val="single" w:sz="4" w:space="0" w:color="auto"/>
              <w:right w:val="single" w:sz="4" w:space="0" w:color="auto"/>
            </w:tcBorders>
            <w:shd w:val="clear" w:color="DDEBF7" w:fill="DDEBF7"/>
            <w:noWrap/>
            <w:vAlign w:val="bottom"/>
            <w:hideMark/>
          </w:tcPr>
          <w:p w14:paraId="59121AA2" w14:textId="77777777" w:rsidR="00ED0830" w:rsidRPr="00ED0830" w:rsidRDefault="00ED0830" w:rsidP="00ED0830">
            <w:pPr>
              <w:jc w:val="center"/>
              <w:rPr>
                <w:rFonts w:ascii="Arial" w:hAnsi="Arial" w:cs="Arial"/>
                <w:sz w:val="18"/>
                <w:szCs w:val="18"/>
              </w:rPr>
            </w:pPr>
            <w:r w:rsidRPr="00ED0830">
              <w:rPr>
                <w:rFonts w:ascii="Arial" w:hAnsi="Arial" w:cs="Arial"/>
                <w:sz w:val="18"/>
                <w:szCs w:val="18"/>
              </w:rPr>
              <w:t> Pranje prevleke v pralnem stroju na 95°C – 3x</w:t>
            </w:r>
          </w:p>
        </w:tc>
        <w:tc>
          <w:tcPr>
            <w:tcW w:w="946" w:type="dxa"/>
            <w:tcBorders>
              <w:top w:val="single" w:sz="4" w:space="0" w:color="auto"/>
              <w:left w:val="single" w:sz="4" w:space="0" w:color="auto"/>
              <w:bottom w:val="single" w:sz="4" w:space="0" w:color="auto"/>
              <w:right w:val="single" w:sz="4" w:space="0" w:color="auto"/>
            </w:tcBorders>
            <w:shd w:val="clear" w:color="DDEBF7" w:fill="DDEBF7"/>
            <w:noWrap/>
            <w:vAlign w:val="bottom"/>
            <w:hideMark/>
          </w:tcPr>
          <w:p w14:paraId="26949FA8" w14:textId="77777777" w:rsidR="00ED0830" w:rsidRPr="00ED0830" w:rsidRDefault="00ED0830" w:rsidP="00ED0830">
            <w:pPr>
              <w:jc w:val="center"/>
              <w:rPr>
                <w:rFonts w:ascii="Arial" w:hAnsi="Arial" w:cs="Arial"/>
                <w:sz w:val="18"/>
                <w:szCs w:val="18"/>
              </w:rPr>
            </w:pPr>
            <w:r w:rsidRPr="00ED0830">
              <w:rPr>
                <w:rFonts w:ascii="Arial" w:hAnsi="Arial" w:cs="Arial"/>
                <w:sz w:val="18"/>
                <w:szCs w:val="18"/>
              </w:rPr>
              <w:t> </w:t>
            </w:r>
          </w:p>
        </w:tc>
        <w:tc>
          <w:tcPr>
            <w:tcW w:w="850" w:type="dxa"/>
            <w:tcBorders>
              <w:top w:val="single" w:sz="4" w:space="0" w:color="auto"/>
              <w:left w:val="single" w:sz="4" w:space="0" w:color="auto"/>
              <w:bottom w:val="single" w:sz="4" w:space="0" w:color="auto"/>
              <w:right w:val="single" w:sz="4" w:space="0" w:color="auto"/>
            </w:tcBorders>
            <w:shd w:val="clear" w:color="DDEBF7" w:fill="DDEBF7"/>
            <w:noWrap/>
            <w:vAlign w:val="bottom"/>
            <w:hideMark/>
          </w:tcPr>
          <w:p w14:paraId="2EBDAB9A" w14:textId="77777777" w:rsidR="00ED0830" w:rsidRPr="00ED0830" w:rsidRDefault="00ED0830" w:rsidP="00ED0830">
            <w:pPr>
              <w:jc w:val="center"/>
              <w:rPr>
                <w:rFonts w:ascii="Arial" w:hAnsi="Arial" w:cs="Arial"/>
                <w:sz w:val="18"/>
                <w:szCs w:val="18"/>
              </w:rPr>
            </w:pPr>
            <w:r w:rsidRPr="00ED0830">
              <w:rPr>
                <w:rFonts w:ascii="Arial" w:hAnsi="Arial" w:cs="Arial"/>
                <w:sz w:val="18"/>
                <w:szCs w:val="18"/>
              </w:rPr>
              <w:t> </w:t>
            </w:r>
          </w:p>
        </w:tc>
      </w:tr>
      <w:tr w:rsidR="00ED0830" w:rsidRPr="00ED0830" w14:paraId="16800641" w14:textId="77777777" w:rsidTr="00EE6317">
        <w:trPr>
          <w:trHeight w:val="499"/>
        </w:trPr>
        <w:tc>
          <w:tcPr>
            <w:tcW w:w="8269" w:type="dxa"/>
            <w:tcBorders>
              <w:top w:val="single" w:sz="4" w:space="0" w:color="auto"/>
              <w:left w:val="single" w:sz="4" w:space="0" w:color="auto"/>
              <w:bottom w:val="single" w:sz="4" w:space="0" w:color="auto"/>
              <w:right w:val="single" w:sz="4" w:space="0" w:color="auto"/>
            </w:tcBorders>
            <w:shd w:val="clear" w:color="DDEBF7" w:fill="DDEBF7"/>
            <w:noWrap/>
            <w:vAlign w:val="bottom"/>
          </w:tcPr>
          <w:p w14:paraId="18239423" w14:textId="77777777" w:rsidR="00ED0830" w:rsidRPr="00ED0830" w:rsidRDefault="00ED0830" w:rsidP="00ED0830">
            <w:pPr>
              <w:jc w:val="center"/>
              <w:rPr>
                <w:rFonts w:ascii="Arial" w:hAnsi="Arial" w:cs="Arial"/>
                <w:sz w:val="18"/>
                <w:szCs w:val="18"/>
              </w:rPr>
            </w:pPr>
            <w:r w:rsidRPr="00ED0830">
              <w:rPr>
                <w:rFonts w:ascii="Arial" w:hAnsi="Arial" w:cs="Arial"/>
                <w:sz w:val="18"/>
                <w:szCs w:val="18"/>
              </w:rPr>
              <w:t>Sušenje prevleke v sušilnem stroju po navodilu proizvajalca – 2x</w:t>
            </w:r>
          </w:p>
        </w:tc>
        <w:tc>
          <w:tcPr>
            <w:tcW w:w="946" w:type="dxa"/>
            <w:tcBorders>
              <w:top w:val="single" w:sz="4" w:space="0" w:color="auto"/>
              <w:left w:val="single" w:sz="4" w:space="0" w:color="auto"/>
              <w:bottom w:val="single" w:sz="4" w:space="0" w:color="auto"/>
              <w:right w:val="single" w:sz="4" w:space="0" w:color="auto"/>
            </w:tcBorders>
            <w:shd w:val="clear" w:color="DDEBF7" w:fill="DDEBF7"/>
            <w:noWrap/>
            <w:vAlign w:val="bottom"/>
          </w:tcPr>
          <w:p w14:paraId="27F6D30A" w14:textId="77777777" w:rsidR="00ED0830" w:rsidRPr="00ED0830" w:rsidRDefault="00ED0830" w:rsidP="00ED0830">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shd w:val="clear" w:color="DDEBF7" w:fill="DDEBF7"/>
            <w:noWrap/>
            <w:vAlign w:val="bottom"/>
          </w:tcPr>
          <w:p w14:paraId="430AF5AF" w14:textId="77777777" w:rsidR="00ED0830" w:rsidRPr="00ED0830" w:rsidRDefault="00ED0830" w:rsidP="00ED0830">
            <w:pPr>
              <w:jc w:val="center"/>
              <w:rPr>
                <w:rFonts w:ascii="Arial" w:hAnsi="Arial" w:cs="Arial"/>
                <w:sz w:val="18"/>
                <w:szCs w:val="18"/>
              </w:rPr>
            </w:pPr>
          </w:p>
        </w:tc>
      </w:tr>
      <w:tr w:rsidR="00ED0830" w:rsidRPr="00ED0830" w14:paraId="549C9E92" w14:textId="77777777" w:rsidTr="00EE6317">
        <w:trPr>
          <w:trHeight w:val="499"/>
        </w:trPr>
        <w:tc>
          <w:tcPr>
            <w:tcW w:w="8269" w:type="dxa"/>
            <w:tcBorders>
              <w:top w:val="single" w:sz="4" w:space="0" w:color="auto"/>
              <w:left w:val="single" w:sz="4" w:space="0" w:color="auto"/>
              <w:bottom w:val="single" w:sz="4" w:space="0" w:color="auto"/>
              <w:right w:val="single" w:sz="4" w:space="0" w:color="auto"/>
            </w:tcBorders>
            <w:noWrap/>
            <w:vAlign w:val="bottom"/>
          </w:tcPr>
          <w:p w14:paraId="487CB09F" w14:textId="77777777" w:rsidR="00ED0830" w:rsidRPr="00ED0830" w:rsidRDefault="00ED0830" w:rsidP="00ED0830">
            <w:pPr>
              <w:jc w:val="center"/>
              <w:rPr>
                <w:rFonts w:ascii="Arial" w:hAnsi="Arial" w:cs="Arial"/>
                <w:sz w:val="18"/>
                <w:szCs w:val="18"/>
              </w:rPr>
            </w:pPr>
            <w:r w:rsidRPr="00ED0830">
              <w:rPr>
                <w:rFonts w:ascii="Arial" w:hAnsi="Arial" w:cs="Arial"/>
                <w:sz w:val="18"/>
                <w:szCs w:val="18"/>
              </w:rPr>
              <w:t>Sušenje prevleke na zraku – 1x</w:t>
            </w:r>
          </w:p>
        </w:tc>
        <w:tc>
          <w:tcPr>
            <w:tcW w:w="946" w:type="dxa"/>
            <w:tcBorders>
              <w:top w:val="nil"/>
              <w:left w:val="nil"/>
              <w:bottom w:val="single" w:sz="4" w:space="0" w:color="auto"/>
              <w:right w:val="single" w:sz="4" w:space="0" w:color="auto"/>
            </w:tcBorders>
            <w:noWrap/>
            <w:vAlign w:val="bottom"/>
          </w:tcPr>
          <w:p w14:paraId="7290A8C3" w14:textId="77777777" w:rsidR="00ED0830" w:rsidRPr="00ED0830" w:rsidRDefault="00ED0830" w:rsidP="00ED0830">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noWrap/>
            <w:vAlign w:val="bottom"/>
          </w:tcPr>
          <w:p w14:paraId="32A73B59" w14:textId="77777777" w:rsidR="00ED0830" w:rsidRPr="00ED0830" w:rsidRDefault="00ED0830" w:rsidP="00ED0830">
            <w:pPr>
              <w:jc w:val="center"/>
              <w:rPr>
                <w:rFonts w:ascii="Arial" w:hAnsi="Arial" w:cs="Arial"/>
                <w:sz w:val="18"/>
                <w:szCs w:val="18"/>
              </w:rPr>
            </w:pPr>
          </w:p>
        </w:tc>
      </w:tr>
      <w:tr w:rsidR="00ED0830" w:rsidRPr="00ED0830" w14:paraId="1EB63AAC" w14:textId="77777777" w:rsidTr="00EE6317">
        <w:trPr>
          <w:trHeight w:val="499"/>
        </w:trPr>
        <w:tc>
          <w:tcPr>
            <w:tcW w:w="8269" w:type="dxa"/>
            <w:tcBorders>
              <w:top w:val="single" w:sz="4" w:space="0" w:color="auto"/>
              <w:left w:val="single" w:sz="4" w:space="0" w:color="auto"/>
              <w:bottom w:val="single" w:sz="4" w:space="0" w:color="auto"/>
              <w:right w:val="single" w:sz="4" w:space="0" w:color="auto"/>
            </w:tcBorders>
            <w:noWrap/>
            <w:vAlign w:val="bottom"/>
            <w:hideMark/>
          </w:tcPr>
          <w:p w14:paraId="177C2DB2" w14:textId="77777777" w:rsidR="00ED0830" w:rsidRPr="00ED0830" w:rsidRDefault="00ED0830" w:rsidP="00ED0830">
            <w:pPr>
              <w:jc w:val="center"/>
              <w:rPr>
                <w:rFonts w:ascii="Arial" w:hAnsi="Arial" w:cs="Arial"/>
                <w:sz w:val="18"/>
                <w:szCs w:val="18"/>
              </w:rPr>
            </w:pPr>
            <w:r w:rsidRPr="00ED0830">
              <w:rPr>
                <w:rFonts w:ascii="Arial" w:hAnsi="Arial" w:cs="Arial"/>
                <w:sz w:val="18"/>
                <w:szCs w:val="18"/>
              </w:rPr>
              <w:t>Prileganje prevleke posteljnemu vložku po pranju in termični obdelavi.</w:t>
            </w:r>
          </w:p>
        </w:tc>
        <w:tc>
          <w:tcPr>
            <w:tcW w:w="946" w:type="dxa"/>
            <w:tcBorders>
              <w:top w:val="nil"/>
              <w:left w:val="nil"/>
              <w:bottom w:val="single" w:sz="4" w:space="0" w:color="auto"/>
              <w:right w:val="single" w:sz="4" w:space="0" w:color="auto"/>
            </w:tcBorders>
            <w:noWrap/>
            <w:vAlign w:val="bottom"/>
            <w:hideMark/>
          </w:tcPr>
          <w:p w14:paraId="11F1B34C" w14:textId="77777777" w:rsidR="00ED0830" w:rsidRPr="00ED0830" w:rsidRDefault="00ED0830" w:rsidP="00ED0830">
            <w:pPr>
              <w:jc w:val="center"/>
              <w:rPr>
                <w:rFonts w:ascii="Arial" w:hAnsi="Arial" w:cs="Arial"/>
                <w:sz w:val="18"/>
                <w:szCs w:val="18"/>
              </w:rPr>
            </w:pPr>
            <w:r w:rsidRPr="00ED0830">
              <w:rPr>
                <w:rFonts w:ascii="Arial" w:hAnsi="Arial" w:cs="Arial"/>
                <w:sz w:val="18"/>
                <w:szCs w:val="18"/>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07835D7" w14:textId="77777777" w:rsidR="00ED0830" w:rsidRPr="00ED0830" w:rsidRDefault="00ED0830" w:rsidP="00ED0830">
            <w:pPr>
              <w:jc w:val="center"/>
              <w:rPr>
                <w:rFonts w:ascii="Arial" w:hAnsi="Arial" w:cs="Arial"/>
                <w:sz w:val="18"/>
                <w:szCs w:val="18"/>
              </w:rPr>
            </w:pPr>
            <w:r w:rsidRPr="00ED0830">
              <w:rPr>
                <w:rFonts w:ascii="Arial" w:hAnsi="Arial" w:cs="Arial"/>
                <w:sz w:val="18"/>
                <w:szCs w:val="18"/>
              </w:rPr>
              <w:t> </w:t>
            </w:r>
          </w:p>
        </w:tc>
      </w:tr>
      <w:tr w:rsidR="00ED0830" w:rsidRPr="00ED0830" w14:paraId="5176BEDD" w14:textId="77777777" w:rsidTr="00EE6317">
        <w:trPr>
          <w:trHeight w:val="499"/>
        </w:trPr>
        <w:tc>
          <w:tcPr>
            <w:tcW w:w="8269" w:type="dxa"/>
            <w:tcBorders>
              <w:top w:val="single" w:sz="4" w:space="0" w:color="auto"/>
              <w:left w:val="single" w:sz="4" w:space="0" w:color="auto"/>
              <w:bottom w:val="single" w:sz="4" w:space="0" w:color="auto"/>
              <w:right w:val="single" w:sz="4" w:space="0" w:color="auto"/>
            </w:tcBorders>
            <w:shd w:val="clear" w:color="DDEBF7" w:fill="DDEBF7"/>
            <w:noWrap/>
            <w:vAlign w:val="bottom"/>
            <w:hideMark/>
          </w:tcPr>
          <w:p w14:paraId="4FF5897D" w14:textId="77777777" w:rsidR="00ED0830" w:rsidRPr="00ED0830" w:rsidRDefault="00ED0830" w:rsidP="00ED0830">
            <w:pPr>
              <w:jc w:val="center"/>
              <w:rPr>
                <w:rFonts w:ascii="Arial" w:hAnsi="Arial" w:cs="Arial"/>
                <w:sz w:val="18"/>
                <w:szCs w:val="18"/>
              </w:rPr>
            </w:pPr>
            <w:r w:rsidRPr="00ED0830">
              <w:rPr>
                <w:rFonts w:ascii="Arial" w:hAnsi="Arial" w:cs="Arial"/>
                <w:sz w:val="18"/>
                <w:szCs w:val="18"/>
              </w:rPr>
              <w:t>Tekoče zapenjanje zadrge na prevleki.</w:t>
            </w:r>
          </w:p>
        </w:tc>
        <w:tc>
          <w:tcPr>
            <w:tcW w:w="946" w:type="dxa"/>
            <w:tcBorders>
              <w:top w:val="single" w:sz="4" w:space="0" w:color="auto"/>
              <w:left w:val="single" w:sz="4" w:space="0" w:color="auto"/>
              <w:bottom w:val="single" w:sz="4" w:space="0" w:color="auto"/>
              <w:right w:val="single" w:sz="4" w:space="0" w:color="auto"/>
            </w:tcBorders>
            <w:shd w:val="clear" w:color="DDEBF7" w:fill="DDEBF7"/>
            <w:noWrap/>
            <w:vAlign w:val="bottom"/>
            <w:hideMark/>
          </w:tcPr>
          <w:p w14:paraId="19A85DD0" w14:textId="77777777" w:rsidR="00ED0830" w:rsidRPr="00ED0830" w:rsidRDefault="00ED0830" w:rsidP="00ED0830">
            <w:pPr>
              <w:jc w:val="center"/>
              <w:rPr>
                <w:rFonts w:ascii="Arial" w:hAnsi="Arial" w:cs="Arial"/>
                <w:sz w:val="18"/>
                <w:szCs w:val="18"/>
              </w:rPr>
            </w:pPr>
            <w:r w:rsidRPr="00ED0830">
              <w:rPr>
                <w:rFonts w:ascii="Arial" w:hAnsi="Arial" w:cs="Arial"/>
                <w:sz w:val="18"/>
                <w:szCs w:val="18"/>
              </w:rPr>
              <w:t> </w:t>
            </w:r>
          </w:p>
        </w:tc>
        <w:tc>
          <w:tcPr>
            <w:tcW w:w="850" w:type="dxa"/>
            <w:tcBorders>
              <w:top w:val="single" w:sz="4" w:space="0" w:color="auto"/>
              <w:left w:val="single" w:sz="4" w:space="0" w:color="auto"/>
              <w:bottom w:val="single" w:sz="4" w:space="0" w:color="auto"/>
              <w:right w:val="single" w:sz="4" w:space="0" w:color="auto"/>
            </w:tcBorders>
            <w:shd w:val="clear" w:color="DDEBF7" w:fill="DDEBF7"/>
            <w:noWrap/>
            <w:vAlign w:val="bottom"/>
            <w:hideMark/>
          </w:tcPr>
          <w:p w14:paraId="6B23A4D0" w14:textId="77777777" w:rsidR="00ED0830" w:rsidRPr="00ED0830" w:rsidRDefault="00ED0830" w:rsidP="00ED0830">
            <w:pPr>
              <w:jc w:val="center"/>
              <w:rPr>
                <w:rFonts w:ascii="Arial" w:hAnsi="Arial" w:cs="Arial"/>
                <w:sz w:val="18"/>
                <w:szCs w:val="18"/>
              </w:rPr>
            </w:pPr>
            <w:r w:rsidRPr="00ED0830">
              <w:rPr>
                <w:rFonts w:ascii="Arial" w:hAnsi="Arial" w:cs="Arial"/>
                <w:sz w:val="18"/>
                <w:szCs w:val="18"/>
              </w:rPr>
              <w:t> </w:t>
            </w:r>
          </w:p>
        </w:tc>
      </w:tr>
      <w:tr w:rsidR="00ED0830" w:rsidRPr="00ED0830" w14:paraId="57B0F17D" w14:textId="77777777" w:rsidTr="00EE6317">
        <w:trPr>
          <w:trHeight w:val="300"/>
        </w:trPr>
        <w:tc>
          <w:tcPr>
            <w:tcW w:w="8269" w:type="dxa"/>
            <w:tcBorders>
              <w:top w:val="nil"/>
              <w:left w:val="nil"/>
              <w:bottom w:val="nil"/>
              <w:right w:val="nil"/>
            </w:tcBorders>
            <w:noWrap/>
            <w:vAlign w:val="bottom"/>
            <w:hideMark/>
          </w:tcPr>
          <w:p w14:paraId="53851580" w14:textId="77777777" w:rsidR="00ED0830" w:rsidRPr="00ED0830" w:rsidRDefault="00ED0830" w:rsidP="00ED0830">
            <w:pPr>
              <w:jc w:val="center"/>
              <w:rPr>
                <w:rFonts w:ascii="Arial" w:hAnsi="Arial" w:cs="Arial"/>
                <w:sz w:val="18"/>
                <w:szCs w:val="18"/>
              </w:rPr>
            </w:pPr>
          </w:p>
        </w:tc>
        <w:tc>
          <w:tcPr>
            <w:tcW w:w="946" w:type="dxa"/>
            <w:tcBorders>
              <w:top w:val="nil"/>
              <w:left w:val="nil"/>
              <w:bottom w:val="nil"/>
              <w:right w:val="nil"/>
            </w:tcBorders>
            <w:noWrap/>
            <w:vAlign w:val="bottom"/>
            <w:hideMark/>
          </w:tcPr>
          <w:p w14:paraId="3396BAF3" w14:textId="77777777" w:rsidR="00ED0830" w:rsidRPr="00ED0830" w:rsidRDefault="00ED0830" w:rsidP="00ED0830">
            <w:pPr>
              <w:jc w:val="center"/>
              <w:rPr>
                <w:rFonts w:ascii="Arial" w:hAnsi="Arial" w:cs="Arial"/>
                <w:sz w:val="18"/>
                <w:szCs w:val="18"/>
              </w:rPr>
            </w:pPr>
          </w:p>
        </w:tc>
        <w:tc>
          <w:tcPr>
            <w:tcW w:w="850" w:type="dxa"/>
            <w:tcBorders>
              <w:top w:val="nil"/>
              <w:left w:val="nil"/>
              <w:bottom w:val="nil"/>
              <w:right w:val="nil"/>
            </w:tcBorders>
            <w:noWrap/>
            <w:vAlign w:val="bottom"/>
            <w:hideMark/>
          </w:tcPr>
          <w:p w14:paraId="388EC1E3" w14:textId="77777777" w:rsidR="00ED0830" w:rsidRPr="00ED0830" w:rsidRDefault="00ED0830" w:rsidP="00ED0830">
            <w:pPr>
              <w:jc w:val="center"/>
              <w:rPr>
                <w:rFonts w:ascii="Arial" w:hAnsi="Arial" w:cs="Arial"/>
                <w:sz w:val="18"/>
                <w:szCs w:val="18"/>
              </w:rPr>
            </w:pPr>
          </w:p>
        </w:tc>
      </w:tr>
      <w:tr w:rsidR="00ED0830" w:rsidRPr="00ED0830" w14:paraId="707C4370" w14:textId="77777777" w:rsidTr="00EE6317">
        <w:trPr>
          <w:trHeight w:val="300"/>
        </w:trPr>
        <w:tc>
          <w:tcPr>
            <w:tcW w:w="10065" w:type="dxa"/>
            <w:gridSpan w:val="3"/>
            <w:tcBorders>
              <w:top w:val="nil"/>
              <w:left w:val="nil"/>
              <w:bottom w:val="nil"/>
              <w:right w:val="nil"/>
            </w:tcBorders>
            <w:noWrap/>
            <w:vAlign w:val="bottom"/>
          </w:tcPr>
          <w:p w14:paraId="3A2D21F3" w14:textId="77777777" w:rsidR="00ED0830" w:rsidRPr="00ED0830" w:rsidRDefault="00ED0830" w:rsidP="00ED0830">
            <w:pPr>
              <w:jc w:val="center"/>
              <w:rPr>
                <w:rFonts w:ascii="Arial" w:hAnsi="Arial" w:cs="Arial"/>
                <w:sz w:val="18"/>
                <w:szCs w:val="18"/>
              </w:rPr>
            </w:pPr>
          </w:p>
        </w:tc>
      </w:tr>
      <w:tr w:rsidR="00ED0830" w:rsidRPr="00ED0830" w14:paraId="07334BC5" w14:textId="77777777" w:rsidTr="00EE6317">
        <w:trPr>
          <w:gridAfter w:val="1"/>
          <w:wAfter w:w="850" w:type="dxa"/>
          <w:trHeight w:val="1915"/>
        </w:trPr>
        <w:tc>
          <w:tcPr>
            <w:tcW w:w="9215" w:type="dxa"/>
            <w:gridSpan w:val="2"/>
            <w:tcBorders>
              <w:top w:val="nil"/>
              <w:left w:val="nil"/>
              <w:bottom w:val="nil"/>
            </w:tcBorders>
            <w:noWrap/>
            <w:vAlign w:val="bottom"/>
            <w:hideMark/>
          </w:tcPr>
          <w:p w14:paraId="695FA61D" w14:textId="77777777" w:rsidR="00ED0830" w:rsidRPr="00ED0830" w:rsidRDefault="00ED0830" w:rsidP="00ED0830">
            <w:pPr>
              <w:rPr>
                <w:rFonts w:ascii="Arial" w:hAnsi="Arial" w:cs="Arial"/>
                <w:sz w:val="18"/>
                <w:szCs w:val="18"/>
                <w:u w:val="single"/>
              </w:rPr>
            </w:pPr>
            <w:r w:rsidRPr="00ED0830">
              <w:rPr>
                <w:rFonts w:ascii="Arial" w:hAnsi="Arial" w:cs="Arial"/>
                <w:sz w:val="18"/>
                <w:szCs w:val="18"/>
                <w:u w:val="single"/>
              </w:rPr>
              <w:t>Opombe:</w:t>
            </w:r>
          </w:p>
          <w:p w14:paraId="15748758" w14:textId="77777777" w:rsidR="00ED0830" w:rsidRPr="00ED0830" w:rsidRDefault="00ED0830" w:rsidP="00ED0830">
            <w:pPr>
              <w:jc w:val="center"/>
              <w:rPr>
                <w:rFonts w:ascii="Arial" w:hAnsi="Arial" w:cs="Arial"/>
                <w:sz w:val="18"/>
                <w:szCs w:val="18"/>
                <w:u w:val="single"/>
              </w:rPr>
            </w:pPr>
          </w:p>
          <w:p w14:paraId="2885FA64" w14:textId="77777777" w:rsidR="00ED0830" w:rsidRPr="00ED0830" w:rsidRDefault="00ED0830" w:rsidP="00ED0830">
            <w:pPr>
              <w:rPr>
                <w:rFonts w:ascii="Arial" w:hAnsi="Arial" w:cs="Arial"/>
                <w:sz w:val="18"/>
                <w:szCs w:val="18"/>
              </w:rPr>
            </w:pPr>
            <w:r w:rsidRPr="00ED0830">
              <w:rPr>
                <w:rFonts w:ascii="Arial" w:hAnsi="Arial" w:cs="Arial"/>
                <w:sz w:val="18"/>
                <w:szCs w:val="18"/>
              </w:rPr>
              <w:t>Podpis:</w:t>
            </w:r>
          </w:p>
          <w:p w14:paraId="36E39C2E" w14:textId="77777777" w:rsidR="00ED0830" w:rsidRPr="00ED0830" w:rsidRDefault="00ED0830" w:rsidP="00ED0830">
            <w:pPr>
              <w:jc w:val="center"/>
              <w:rPr>
                <w:rFonts w:ascii="Arial" w:hAnsi="Arial" w:cs="Arial"/>
                <w:sz w:val="18"/>
                <w:szCs w:val="18"/>
              </w:rPr>
            </w:pPr>
          </w:p>
          <w:p w14:paraId="54EB5FFC" w14:textId="77777777" w:rsidR="00ED0830" w:rsidRPr="00ED0830" w:rsidRDefault="00ED0830" w:rsidP="00ED0830">
            <w:pPr>
              <w:jc w:val="center"/>
              <w:rPr>
                <w:rFonts w:ascii="Arial" w:hAnsi="Arial" w:cs="Arial"/>
                <w:sz w:val="18"/>
                <w:szCs w:val="18"/>
              </w:rPr>
            </w:pPr>
          </w:p>
          <w:p w14:paraId="64CE2721" w14:textId="77777777" w:rsidR="00ED0830" w:rsidRPr="00ED0830" w:rsidRDefault="00ED0830" w:rsidP="00ED0830">
            <w:pPr>
              <w:jc w:val="center"/>
              <w:rPr>
                <w:rFonts w:ascii="Arial" w:hAnsi="Arial" w:cs="Arial"/>
                <w:sz w:val="18"/>
                <w:szCs w:val="18"/>
              </w:rPr>
            </w:pPr>
          </w:p>
          <w:p w14:paraId="53BFFBFF" w14:textId="77777777" w:rsidR="00ED0830" w:rsidRPr="00ED0830" w:rsidRDefault="00ED0830" w:rsidP="00ED0830">
            <w:pPr>
              <w:jc w:val="center"/>
              <w:rPr>
                <w:rFonts w:ascii="Arial" w:hAnsi="Arial" w:cs="Arial"/>
                <w:sz w:val="18"/>
                <w:szCs w:val="18"/>
              </w:rPr>
            </w:pPr>
          </w:p>
        </w:tc>
      </w:tr>
    </w:tbl>
    <w:p w14:paraId="2CB1A38F" w14:textId="77777777" w:rsidR="00F01459" w:rsidRDefault="00F01459" w:rsidP="0061547C">
      <w:pPr>
        <w:jc w:val="center"/>
        <w:rPr>
          <w:rFonts w:cs="Arial"/>
        </w:rPr>
      </w:pPr>
    </w:p>
    <w:p w14:paraId="65C5EF99" w14:textId="6F79FC20" w:rsidR="0056304D" w:rsidRDefault="009E166B" w:rsidP="0061547C">
      <w:pPr>
        <w:pStyle w:val="Paragraf"/>
        <w:spacing w:before="0" w:after="0"/>
        <w:jc w:val="center"/>
        <w:rPr>
          <w:rFonts w:ascii="Arial" w:hAnsi="Arial" w:cs="Arial"/>
        </w:rPr>
      </w:pPr>
      <w:r>
        <w:rPr>
          <w:rFonts w:ascii="Arial" w:hAnsi="Arial" w:cs="Arial"/>
        </w:rPr>
        <w:t>* * * * * * * * * * * * * * *</w:t>
      </w:r>
    </w:p>
    <w:p w14:paraId="5892BF35" w14:textId="77777777" w:rsidR="0056304D" w:rsidRDefault="0056304D" w:rsidP="00CA7359">
      <w:pPr>
        <w:pStyle w:val="Paragraf"/>
        <w:spacing w:before="0" w:after="0"/>
        <w:jc w:val="both"/>
        <w:rPr>
          <w:rFonts w:ascii="Arial" w:hAnsi="Arial" w:cs="Arial"/>
        </w:rPr>
      </w:pPr>
    </w:p>
    <w:p w14:paraId="6F0E9171" w14:textId="77777777" w:rsidR="0056304D" w:rsidRDefault="0056304D" w:rsidP="00CA7359">
      <w:pPr>
        <w:pStyle w:val="Paragraf"/>
        <w:spacing w:before="0" w:after="0"/>
        <w:jc w:val="both"/>
        <w:rPr>
          <w:rFonts w:ascii="Arial" w:hAnsi="Arial" w:cs="Arial"/>
        </w:rPr>
      </w:pPr>
    </w:p>
    <w:p w14:paraId="04EB99E5" w14:textId="77777777" w:rsidR="0056304D" w:rsidRDefault="0056304D" w:rsidP="00CA7359">
      <w:pPr>
        <w:pStyle w:val="Paragraf"/>
        <w:spacing w:before="0" w:after="0"/>
        <w:jc w:val="both"/>
        <w:rPr>
          <w:rFonts w:ascii="Arial" w:hAnsi="Arial" w:cs="Arial"/>
        </w:rPr>
      </w:pPr>
    </w:p>
    <w:p w14:paraId="63C9E2BC" w14:textId="77777777" w:rsidR="006045F9" w:rsidRPr="00731494" w:rsidRDefault="006045F9" w:rsidP="00CA7359">
      <w:pPr>
        <w:pStyle w:val="Paragraf"/>
        <w:spacing w:before="0" w:after="0"/>
        <w:jc w:val="both"/>
        <w:rPr>
          <w:rFonts w:ascii="Arial" w:hAnsi="Arial" w:cs="Arial"/>
        </w:rPr>
      </w:pPr>
    </w:p>
    <w:p w14:paraId="59E3A76D" w14:textId="77777777" w:rsidR="00EB299B" w:rsidRDefault="00EB299B">
      <w:pPr>
        <w:spacing w:after="0" w:line="240" w:lineRule="auto"/>
        <w:rPr>
          <w:rFonts w:ascii="Arial" w:hAnsi="Arial" w:cs="Arial"/>
          <w:color w:val="000000"/>
          <w:sz w:val="18"/>
          <w:szCs w:val="18"/>
        </w:rPr>
      </w:pPr>
    </w:p>
    <w:p w14:paraId="58F097AB" w14:textId="77777777" w:rsidR="003438E2" w:rsidRPr="00731494" w:rsidRDefault="003438E2" w:rsidP="003438E2">
      <w:pPr>
        <w:spacing w:before="225" w:after="0" w:line="240" w:lineRule="auto"/>
        <w:jc w:val="right"/>
        <w:rPr>
          <w:rFonts w:ascii="Arial" w:hAnsi="Arial" w:cs="Arial"/>
          <w:b/>
          <w:bCs/>
          <w:color w:val="000000"/>
          <w:sz w:val="18"/>
          <w:szCs w:val="18"/>
        </w:rPr>
      </w:pPr>
      <w:r w:rsidRPr="00731494">
        <w:rPr>
          <w:rFonts w:ascii="Arial" w:hAnsi="Arial" w:cs="Arial"/>
          <w:b/>
          <w:bCs/>
          <w:color w:val="000000"/>
          <w:sz w:val="18"/>
          <w:szCs w:val="18"/>
        </w:rPr>
        <w:t>UNIVERZITETNI KLINIČNI CENTER LJUBLJANA</w:t>
      </w:r>
    </w:p>
    <w:p w14:paraId="20F75DA7" w14:textId="77777777" w:rsidR="003438E2" w:rsidRPr="00731494" w:rsidRDefault="003438E2" w:rsidP="003438E2">
      <w:pPr>
        <w:spacing w:before="120" w:after="0" w:line="240" w:lineRule="auto"/>
        <w:jc w:val="right"/>
        <w:rPr>
          <w:rFonts w:ascii="Arial" w:hAnsi="Arial" w:cs="Arial"/>
          <w:color w:val="000000"/>
          <w:sz w:val="18"/>
          <w:szCs w:val="18"/>
        </w:rPr>
      </w:pPr>
      <w:r w:rsidRPr="00731494">
        <w:rPr>
          <w:rFonts w:ascii="Arial" w:hAnsi="Arial" w:cs="Arial"/>
          <w:color w:val="000000"/>
          <w:sz w:val="18"/>
          <w:szCs w:val="18"/>
        </w:rPr>
        <w:t>generalni direktor</w:t>
      </w:r>
    </w:p>
    <w:p w14:paraId="4CD0A409" w14:textId="77777777" w:rsidR="003438E2" w:rsidRPr="00731494" w:rsidRDefault="003438E2" w:rsidP="003438E2">
      <w:pPr>
        <w:spacing w:before="60" w:after="0" w:line="240" w:lineRule="auto"/>
        <w:jc w:val="right"/>
        <w:rPr>
          <w:rFonts w:ascii="Arial" w:hAnsi="Arial" w:cs="Arial"/>
        </w:rPr>
      </w:pPr>
      <w:r w:rsidRPr="00731494">
        <w:rPr>
          <w:rFonts w:ascii="Arial" w:hAnsi="Arial" w:cs="Arial"/>
          <w:color w:val="000000"/>
          <w:sz w:val="18"/>
          <w:szCs w:val="18"/>
        </w:rPr>
        <w:t>doc. dr. Marko Jug, dr. med.</w:t>
      </w:r>
    </w:p>
    <w:p w14:paraId="15743361" w14:textId="3B3E228D" w:rsidR="0023000F" w:rsidRDefault="0023000F">
      <w:pPr>
        <w:rPr>
          <w:rFonts w:ascii="Arial" w:hAnsi="Arial" w:cs="Arial"/>
          <w:sz w:val="18"/>
          <w:szCs w:val="18"/>
        </w:rPr>
      </w:pPr>
      <w:r>
        <w:rPr>
          <w:rFonts w:ascii="Arial" w:hAnsi="Arial" w:cs="Arial"/>
        </w:rPr>
        <w:br w:type="page"/>
      </w:r>
    </w:p>
    <w:p w14:paraId="01D1B47E" w14:textId="77777777" w:rsidR="007E2A57" w:rsidRPr="00731494" w:rsidRDefault="007E2A57" w:rsidP="007E2A57">
      <w:pPr>
        <w:pStyle w:val="Paragraf"/>
        <w:spacing w:before="0" w:after="0"/>
        <w:jc w:val="both"/>
        <w:rPr>
          <w:rFonts w:ascii="Arial" w:hAnsi="Arial" w:cs="Arial"/>
        </w:rPr>
      </w:pPr>
    </w:p>
    <w:tbl>
      <w:tblPr>
        <w:tblStyle w:val="NormalTablePHPDOCX"/>
        <w:tblW w:w="5000" w:type="pct"/>
        <w:tblInd w:w="108" w:type="dxa"/>
        <w:tblLook w:val="04A0" w:firstRow="1" w:lastRow="0" w:firstColumn="1" w:lastColumn="0" w:noHBand="0" w:noVBand="1"/>
      </w:tblPr>
      <w:tblGrid>
        <w:gridCol w:w="1814"/>
        <w:gridCol w:w="7256"/>
      </w:tblGrid>
      <w:tr w:rsidR="00BE7E6E" w:rsidRPr="00731494" w14:paraId="2A4E1A7F" w14:textId="77777777">
        <w:tc>
          <w:tcPr>
            <w:tcW w:w="0" w:type="auto"/>
            <w:tcMar>
              <w:top w:w="135" w:type="dxa"/>
              <w:bottom w:w="135" w:type="dxa"/>
            </w:tcMar>
            <w:vAlign w:val="center"/>
          </w:tcPr>
          <w:p w14:paraId="2BFE9B61" w14:textId="77777777" w:rsidR="00BE7E6E" w:rsidRPr="00731494" w:rsidRDefault="00BE7E6E">
            <w:pPr>
              <w:rPr>
                <w:b/>
                <w:bCs/>
                <w:sz w:val="27"/>
                <w:szCs w:val="27"/>
              </w:rPr>
            </w:pPr>
          </w:p>
        </w:tc>
        <w:tc>
          <w:tcPr>
            <w:tcW w:w="4000" w:type="pct"/>
            <w:shd w:val="clear" w:color="auto" w:fill="3E8BC9"/>
            <w:tcMar>
              <w:top w:w="135" w:type="dxa"/>
              <w:bottom w:w="135" w:type="dxa"/>
            </w:tcMar>
            <w:vAlign w:val="center"/>
          </w:tcPr>
          <w:p w14:paraId="619B9FCB" w14:textId="77777777" w:rsidR="00BE7E6E" w:rsidRPr="00731494" w:rsidRDefault="00CA7359">
            <w:pPr>
              <w:rPr>
                <w:b/>
                <w:bCs/>
                <w:sz w:val="27"/>
                <w:szCs w:val="27"/>
              </w:rPr>
            </w:pPr>
            <w:r w:rsidRPr="00731494">
              <w:rPr>
                <w:rFonts w:ascii="Arial" w:hAnsi="Arial" w:cs="Arial"/>
                <w:b/>
                <w:bCs/>
                <w:color w:val="FFFFFF"/>
                <w:position w:val="-2"/>
                <w:sz w:val="27"/>
                <w:szCs w:val="27"/>
                <w:shd w:val="clear" w:color="auto" w:fill="3E8BC9"/>
              </w:rPr>
              <w:t>Sklopi</w:t>
            </w:r>
          </w:p>
        </w:tc>
      </w:tr>
    </w:tbl>
    <w:p w14:paraId="115B3542" w14:textId="77777777" w:rsidR="00BE7E6E" w:rsidRPr="00731494" w:rsidRDefault="00CA7359">
      <w:pPr>
        <w:spacing w:before="225" w:after="225" w:line="240" w:lineRule="auto"/>
        <w:jc w:val="both"/>
      </w:pPr>
      <w:r w:rsidRPr="00731494">
        <w:rPr>
          <w:rFonts w:ascii="Arial" w:hAnsi="Arial" w:cs="Arial"/>
          <w:color w:val="000000"/>
          <w:sz w:val="18"/>
          <w:szCs w:val="18"/>
        </w:rPr>
        <w:t>Naročilo se oddaja po posameznih sklopih. Ponudniki lahko oddajo ponudbo za vsak posamezni sklop. Ponudniki v ponudbi navedejo, za katere sklope oddajajo ponudbo.</w:t>
      </w:r>
    </w:p>
    <w:tbl>
      <w:tblPr>
        <w:tblStyle w:val="NormalTablePHPDOCX"/>
        <w:tblW w:w="5000" w:type="pct"/>
        <w:tblInd w:w="108" w:type="dxa"/>
        <w:tblLook w:val="04A0" w:firstRow="1" w:lastRow="0" w:firstColumn="1" w:lastColumn="0" w:noHBand="0" w:noVBand="1"/>
      </w:tblPr>
      <w:tblGrid>
        <w:gridCol w:w="1812"/>
        <w:gridCol w:w="7246"/>
      </w:tblGrid>
      <w:tr w:rsidR="00BE7E6E" w:rsidRPr="00731494" w14:paraId="2D66BC6D" w14:textId="77777777">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16E483" w14:textId="77777777" w:rsidR="00BE7E6E" w:rsidRPr="00731494" w:rsidRDefault="00CA7359" w:rsidP="007E2A57">
            <w:pPr>
              <w:jc w:val="center"/>
            </w:pPr>
            <w:r w:rsidRPr="00731494">
              <w:rPr>
                <w:rFonts w:ascii="Arial" w:hAnsi="Arial" w:cs="Arial"/>
                <w:b/>
                <w:bCs/>
                <w:color w:val="000000"/>
                <w:position w:val="-2"/>
                <w:sz w:val="18"/>
                <w:szCs w:val="18"/>
                <w:shd w:val="clear" w:color="auto" w:fill="D1D1D1"/>
              </w:rPr>
              <w:t>Zap.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04976FE" w14:textId="77777777" w:rsidR="00BE7E6E" w:rsidRPr="00731494" w:rsidRDefault="00CA7359" w:rsidP="007E2A57">
            <w:pPr>
              <w:jc w:val="center"/>
            </w:pPr>
            <w:r w:rsidRPr="00731494">
              <w:rPr>
                <w:rFonts w:ascii="Arial" w:hAnsi="Arial" w:cs="Arial"/>
                <w:b/>
                <w:bCs/>
                <w:color w:val="000000"/>
                <w:position w:val="-2"/>
                <w:sz w:val="18"/>
                <w:szCs w:val="18"/>
                <w:shd w:val="clear" w:color="auto" w:fill="D1D1D1"/>
              </w:rPr>
              <w:t>Naziv sklopa</w:t>
            </w:r>
          </w:p>
        </w:tc>
      </w:tr>
      <w:tr w:rsidR="00BE7E6E" w:rsidRPr="00731494" w14:paraId="4EEBEC8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576661" w14:textId="77777777" w:rsidR="00BE7E6E" w:rsidRPr="00731494" w:rsidRDefault="00CA7359" w:rsidP="007E2A57">
            <w:pPr>
              <w:jc w:val="center"/>
            </w:pPr>
            <w:r w:rsidRPr="00731494">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FF8DB4" w14:textId="26A8F4BF" w:rsidR="00BE7E6E" w:rsidRPr="00731494" w:rsidRDefault="00CA7359" w:rsidP="007E2A57">
            <w:pPr>
              <w:jc w:val="both"/>
            </w:pPr>
            <w:r w:rsidRPr="00731494">
              <w:rPr>
                <w:rFonts w:ascii="Arial" w:hAnsi="Arial" w:cs="Arial"/>
                <w:color w:val="000000"/>
                <w:position w:val="-2"/>
                <w:sz w:val="18"/>
                <w:szCs w:val="18"/>
              </w:rPr>
              <w:t xml:space="preserve">Sklop 1: </w:t>
            </w:r>
            <w:r w:rsidR="003438E2">
              <w:rPr>
                <w:rFonts w:ascii="Arial" w:hAnsi="Arial" w:cs="Arial"/>
                <w:color w:val="000000"/>
                <w:position w:val="-2"/>
                <w:sz w:val="18"/>
                <w:szCs w:val="18"/>
              </w:rPr>
              <w:t xml:space="preserve">Nakup in dobava </w:t>
            </w:r>
            <w:r w:rsidR="003438E2" w:rsidRPr="000D606A">
              <w:rPr>
                <w:rFonts w:ascii="Arial" w:hAnsi="Arial" w:cs="Arial"/>
                <w:color w:val="000000"/>
                <w:position w:val="-2"/>
                <w:sz w:val="18"/>
                <w:szCs w:val="18"/>
              </w:rPr>
              <w:t>terapevtskih dinamičnih blazin s črpalko</w:t>
            </w:r>
          </w:p>
        </w:tc>
      </w:tr>
      <w:tr w:rsidR="00BE7E6E" w:rsidRPr="00731494" w14:paraId="2FE00AF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DE1BCF" w14:textId="77777777" w:rsidR="00BE7E6E" w:rsidRPr="00731494" w:rsidRDefault="00CA7359" w:rsidP="007E2A57">
            <w:pPr>
              <w:jc w:val="center"/>
            </w:pPr>
            <w:r w:rsidRPr="00731494">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DDBE73" w14:textId="7C752B29" w:rsidR="00BE7E6E" w:rsidRPr="00731494" w:rsidRDefault="00CA7359" w:rsidP="007E2A57">
            <w:pPr>
              <w:jc w:val="both"/>
            </w:pPr>
            <w:r w:rsidRPr="00731494">
              <w:rPr>
                <w:rFonts w:ascii="Arial" w:hAnsi="Arial" w:cs="Arial"/>
                <w:color w:val="000000"/>
                <w:position w:val="-2"/>
                <w:sz w:val="18"/>
                <w:szCs w:val="18"/>
              </w:rPr>
              <w:t xml:space="preserve">Sklop 2: </w:t>
            </w:r>
            <w:r w:rsidR="003438E2">
              <w:rPr>
                <w:rFonts w:ascii="Arial" w:hAnsi="Arial" w:cs="Arial"/>
                <w:color w:val="000000"/>
                <w:position w:val="-2"/>
                <w:sz w:val="18"/>
                <w:szCs w:val="18"/>
              </w:rPr>
              <w:t xml:space="preserve">Nakup in dobava </w:t>
            </w:r>
            <w:r w:rsidR="003438E2" w:rsidRPr="000D606A">
              <w:rPr>
                <w:rFonts w:ascii="Arial" w:hAnsi="Arial" w:cs="Arial"/>
                <w:color w:val="000000"/>
                <w:position w:val="-2"/>
                <w:sz w:val="18"/>
                <w:szCs w:val="18"/>
              </w:rPr>
              <w:t xml:space="preserve">terapevtskih dinamičnih blazin </w:t>
            </w:r>
            <w:r w:rsidR="003438E2">
              <w:rPr>
                <w:rFonts w:ascii="Arial" w:hAnsi="Arial" w:cs="Arial"/>
                <w:color w:val="000000"/>
                <w:position w:val="-2"/>
                <w:sz w:val="18"/>
                <w:szCs w:val="18"/>
              </w:rPr>
              <w:t>brez</w:t>
            </w:r>
            <w:r w:rsidR="003438E2" w:rsidRPr="000D606A">
              <w:rPr>
                <w:rFonts w:ascii="Arial" w:hAnsi="Arial" w:cs="Arial"/>
                <w:color w:val="000000"/>
                <w:position w:val="-2"/>
                <w:sz w:val="18"/>
                <w:szCs w:val="18"/>
              </w:rPr>
              <w:t xml:space="preserve"> črpalk</w:t>
            </w:r>
            <w:r w:rsidR="003438E2">
              <w:rPr>
                <w:rFonts w:ascii="Arial" w:hAnsi="Arial" w:cs="Arial"/>
                <w:color w:val="000000"/>
                <w:position w:val="-2"/>
                <w:sz w:val="18"/>
                <w:szCs w:val="18"/>
              </w:rPr>
              <w:t>e</w:t>
            </w:r>
          </w:p>
        </w:tc>
      </w:tr>
      <w:tr w:rsidR="00D671D6" w:rsidRPr="00731494" w14:paraId="7005856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510853" w14:textId="57E4A2BC" w:rsidR="00D671D6" w:rsidRPr="00731494" w:rsidRDefault="00D671D6" w:rsidP="007E2A57">
            <w:pPr>
              <w:jc w:val="center"/>
              <w:rPr>
                <w:rFonts w:ascii="Arial" w:hAnsi="Arial" w:cs="Arial"/>
                <w:color w:val="000000"/>
                <w:position w:val="-2"/>
                <w:sz w:val="18"/>
                <w:szCs w:val="18"/>
              </w:rPr>
            </w:pPr>
            <w:r w:rsidRPr="00731494">
              <w:rPr>
                <w:rFonts w:ascii="Arial" w:hAnsi="Arial" w:cs="Arial"/>
                <w:color w:val="000000"/>
                <w:position w:val="-2"/>
                <w:sz w:val="18"/>
                <w:szCs w:val="18"/>
              </w:rPr>
              <w:t>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B91272" w14:textId="574C7BBA" w:rsidR="00D671D6" w:rsidRPr="00731494" w:rsidRDefault="00D671D6" w:rsidP="007E2A57">
            <w:pPr>
              <w:jc w:val="both"/>
              <w:rPr>
                <w:rFonts w:ascii="Arial" w:hAnsi="Arial" w:cs="Arial"/>
                <w:color w:val="000000"/>
                <w:position w:val="-2"/>
                <w:sz w:val="18"/>
                <w:szCs w:val="18"/>
              </w:rPr>
            </w:pPr>
            <w:r w:rsidRPr="00731494">
              <w:rPr>
                <w:rFonts w:ascii="Arial" w:hAnsi="Arial" w:cs="Arial"/>
                <w:color w:val="000000"/>
                <w:position w:val="-2"/>
                <w:sz w:val="18"/>
                <w:szCs w:val="18"/>
              </w:rPr>
              <w:t xml:space="preserve">Sklop 3: </w:t>
            </w:r>
            <w:r w:rsidR="003438E2">
              <w:rPr>
                <w:rFonts w:ascii="Arial" w:hAnsi="Arial" w:cs="Arial"/>
                <w:color w:val="000000"/>
                <w:position w:val="-2"/>
                <w:sz w:val="18"/>
                <w:szCs w:val="18"/>
              </w:rPr>
              <w:t xml:space="preserve">Nakup in dobava </w:t>
            </w:r>
            <w:r w:rsidR="00246E60" w:rsidRPr="00246E60">
              <w:rPr>
                <w:rFonts w:ascii="Arial" w:hAnsi="Arial" w:cs="Arial"/>
                <w:color w:val="000000"/>
                <w:position w:val="-2"/>
                <w:sz w:val="18"/>
                <w:szCs w:val="18"/>
              </w:rPr>
              <w:t>posteljnih vložkov</w:t>
            </w:r>
            <w:r w:rsidR="003438E2">
              <w:rPr>
                <w:rFonts w:ascii="Arial" w:hAnsi="Arial" w:cs="Arial"/>
                <w:color w:val="000000"/>
                <w:position w:val="-2"/>
                <w:sz w:val="18"/>
                <w:szCs w:val="18"/>
              </w:rPr>
              <w:t xml:space="preserve"> s prevleko </w:t>
            </w:r>
          </w:p>
        </w:tc>
      </w:tr>
    </w:tbl>
    <w:p w14:paraId="7BD8DED7" w14:textId="77777777" w:rsidR="00BE7E6E" w:rsidRPr="00731494" w:rsidRDefault="00BE7E6E">
      <w:pPr>
        <w:sectPr w:rsidR="00BE7E6E" w:rsidRPr="00731494" w:rsidSect="00CA7359">
          <w:headerReference w:type="default" r:id="rId11"/>
          <w:footerReference w:type="default" r:id="rId12"/>
          <w:pgSz w:w="11906" w:h="16838"/>
          <w:pgMar w:top="1418" w:right="1418" w:bottom="1418" w:left="1418" w:header="567" w:footer="596" w:gutter="0"/>
          <w:cols w:space="708"/>
          <w:docGrid w:linePitch="360"/>
        </w:sectPr>
      </w:pPr>
    </w:p>
    <w:p w14:paraId="49E9DA69" w14:textId="77777777" w:rsidR="009A6465" w:rsidRPr="00731494" w:rsidRDefault="00CA7359" w:rsidP="00CA7359">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sidRPr="00731494">
        <w:rPr>
          <w:rFonts w:ascii="Arial" w:hAnsi="Arial" w:cs="Arial"/>
          <w:b/>
          <w:color w:val="FFFFFF" w:themeColor="background1"/>
          <w:sz w:val="26"/>
          <w:szCs w:val="26"/>
        </w:rPr>
        <w:lastRenderedPageBreak/>
        <w:t>Navodila ponudnikom za izdelavo ponudbe</w:t>
      </w:r>
    </w:p>
    <w:p w14:paraId="2B6CD52C" w14:textId="77777777" w:rsidR="009A6465" w:rsidRPr="00731494" w:rsidRDefault="009A6465" w:rsidP="00CA7359">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BE7E6E" w:rsidRPr="00731494" w14:paraId="2F4F6A7E" w14:textId="77777777">
        <w:tc>
          <w:tcPr>
            <w:tcW w:w="0" w:type="auto"/>
            <w:shd w:val="clear" w:color="auto" w:fill="000000"/>
            <w:tcMar>
              <w:top w:w="150" w:type="dxa"/>
              <w:bottom w:w="150" w:type="dxa"/>
            </w:tcMar>
            <w:vAlign w:val="center"/>
          </w:tcPr>
          <w:p w14:paraId="093AC976" w14:textId="77777777" w:rsidR="00BE7E6E" w:rsidRPr="00731494" w:rsidRDefault="00CA7359">
            <w:r w:rsidRPr="00731494">
              <w:rPr>
                <w:rFonts w:ascii="Arial" w:hAnsi="Arial" w:cs="Arial"/>
                <w:b/>
                <w:bCs/>
                <w:color w:val="FFFFFF"/>
                <w:position w:val="-2"/>
                <w:sz w:val="18"/>
                <w:szCs w:val="18"/>
                <w:shd w:val="clear" w:color="auto" w:fill="000000"/>
              </w:rPr>
              <w:t>1. Splošna navodila</w:t>
            </w:r>
          </w:p>
        </w:tc>
      </w:tr>
    </w:tbl>
    <w:p w14:paraId="57BEE6F7" w14:textId="77777777" w:rsidR="00136FA1" w:rsidRPr="00731494" w:rsidRDefault="00136FA1" w:rsidP="00CA7359">
      <w:pPr>
        <w:spacing w:before="200" w:line="240" w:lineRule="auto"/>
        <w:jc w:val="both"/>
      </w:pPr>
      <w:r w:rsidRPr="00731494">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51AF81E6" w14:textId="77777777" w:rsidR="00136FA1" w:rsidRPr="00731494" w:rsidRDefault="00136FA1" w:rsidP="00CA7359">
      <w:pPr>
        <w:spacing w:before="200" w:line="240" w:lineRule="auto"/>
        <w:jc w:val="both"/>
      </w:pPr>
      <w:r w:rsidRPr="00731494">
        <w:rPr>
          <w:rFonts w:ascii="Arial" w:hAnsi="Arial" w:cs="Arial"/>
          <w:color w:val="000000"/>
          <w:sz w:val="18"/>
          <w:szCs w:val="18"/>
        </w:rPr>
        <w:t>Ponudba se sestavi tako, da ponudnik vpiše zahtevane podatke v obrazce, ki so sestavni del razpisne dokumentacije oz. posameznih delov le-te. </w:t>
      </w:r>
    </w:p>
    <w:p w14:paraId="55172B2C" w14:textId="77777777" w:rsidR="00136FA1" w:rsidRPr="00731494" w:rsidRDefault="00136FA1" w:rsidP="00CA7359">
      <w:pPr>
        <w:spacing w:before="200" w:line="240" w:lineRule="auto"/>
        <w:jc w:val="both"/>
      </w:pPr>
      <w:r w:rsidRPr="00731494">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74E00FEC" w14:textId="77777777" w:rsidR="00136FA1" w:rsidRPr="00731494" w:rsidRDefault="00136FA1" w:rsidP="00CA7359">
      <w:pPr>
        <w:spacing w:before="200" w:line="240" w:lineRule="auto"/>
        <w:jc w:val="both"/>
      </w:pPr>
      <w:r w:rsidRPr="00731494">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52CFC1E0" w14:textId="77777777" w:rsidR="00136FA1" w:rsidRPr="00731494" w:rsidRDefault="00136FA1" w:rsidP="00CA7359">
      <w:pPr>
        <w:spacing w:before="200" w:line="240" w:lineRule="auto"/>
        <w:jc w:val="both"/>
      </w:pPr>
      <w:r w:rsidRPr="00731494">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074D92DC" w14:textId="77777777" w:rsidR="00136FA1" w:rsidRPr="00731494" w:rsidRDefault="00136FA1" w:rsidP="00136FA1">
      <w:pPr>
        <w:spacing w:before="200" w:line="240" w:lineRule="auto"/>
        <w:jc w:val="both"/>
      </w:pPr>
      <w:r w:rsidRPr="00731494">
        <w:rPr>
          <w:rFonts w:ascii="Arial" w:hAnsi="Arial" w:cs="Arial"/>
          <w:color w:val="000000"/>
          <w:sz w:val="18"/>
          <w:szCs w:val="18"/>
        </w:rPr>
        <w:t>Naročnik ne dopušča predložitve variantne ponudbe. Ponudba, ki bo vsebovala variantno ponudbo, bo iz postopka javnega naročila izločena kot nedopustna.</w:t>
      </w:r>
    </w:p>
    <w:tbl>
      <w:tblPr>
        <w:tblStyle w:val="NormalTablePHPDOCX"/>
        <w:tblW w:w="2500" w:type="pct"/>
        <w:tblInd w:w="108" w:type="dxa"/>
        <w:tblLook w:val="04A0" w:firstRow="1" w:lastRow="0" w:firstColumn="1" w:lastColumn="0" w:noHBand="0" w:noVBand="1"/>
      </w:tblPr>
      <w:tblGrid>
        <w:gridCol w:w="4535"/>
      </w:tblGrid>
      <w:tr w:rsidR="00BE7E6E" w:rsidRPr="00731494" w14:paraId="59462064" w14:textId="77777777">
        <w:tc>
          <w:tcPr>
            <w:tcW w:w="0" w:type="auto"/>
            <w:shd w:val="clear" w:color="auto" w:fill="000000"/>
            <w:tcMar>
              <w:top w:w="150" w:type="dxa"/>
              <w:bottom w:w="150" w:type="dxa"/>
            </w:tcMar>
            <w:vAlign w:val="center"/>
          </w:tcPr>
          <w:p w14:paraId="485E0081" w14:textId="77777777" w:rsidR="00BE7E6E" w:rsidRPr="00731494" w:rsidRDefault="00CA7359">
            <w:r w:rsidRPr="00731494">
              <w:rPr>
                <w:rFonts w:ascii="Arial" w:hAnsi="Arial" w:cs="Arial"/>
                <w:b/>
                <w:bCs/>
                <w:color w:val="FFFFFF"/>
                <w:position w:val="-2"/>
                <w:sz w:val="18"/>
                <w:szCs w:val="18"/>
                <w:shd w:val="clear" w:color="auto" w:fill="000000"/>
              </w:rPr>
              <w:t>2. Zakoni in predpisi</w:t>
            </w:r>
          </w:p>
        </w:tc>
      </w:tr>
    </w:tbl>
    <w:p w14:paraId="6CF7FCE7" w14:textId="77777777" w:rsidR="00136FA1" w:rsidRPr="00731494" w:rsidRDefault="00136FA1" w:rsidP="00CA7359">
      <w:pPr>
        <w:spacing w:before="225" w:after="225" w:line="240" w:lineRule="auto"/>
        <w:jc w:val="both"/>
      </w:pPr>
      <w:r w:rsidRPr="00731494">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136FA1" w:rsidRPr="00731494" w14:paraId="6728BE57" w14:textId="77777777" w:rsidTr="00CA7359">
        <w:tc>
          <w:tcPr>
            <w:tcW w:w="0" w:type="auto"/>
            <w:tcMar>
              <w:top w:w="0" w:type="auto"/>
              <w:bottom w:w="0" w:type="auto"/>
            </w:tcMar>
          </w:tcPr>
          <w:p w14:paraId="1AEE8AF6" w14:textId="77777777" w:rsidR="00F20517" w:rsidRPr="00731494" w:rsidRDefault="00F20517" w:rsidP="00F20517">
            <w:pPr>
              <w:numPr>
                <w:ilvl w:val="0"/>
                <w:numId w:val="2"/>
              </w:numPr>
              <w:rPr>
                <w:rFonts w:ascii="Arial" w:hAnsi="Arial" w:cs="Arial"/>
                <w:color w:val="000000"/>
                <w:sz w:val="18"/>
                <w:szCs w:val="18"/>
              </w:rPr>
            </w:pPr>
            <w:r w:rsidRPr="00731494">
              <w:rPr>
                <w:rFonts w:ascii="Arial" w:hAnsi="Arial" w:cs="Arial"/>
                <w:color w:val="000000"/>
                <w:sz w:val="18"/>
                <w:szCs w:val="18"/>
              </w:rPr>
              <w:t xml:space="preserve">Zakon o javnem naročanju (ZJN-3;  Uradni list RS, št. 91/15, 14/18, 121/21, 10/22, 74/22 – </w:t>
            </w:r>
            <w:proofErr w:type="spellStart"/>
            <w:r w:rsidRPr="00731494">
              <w:rPr>
                <w:rFonts w:ascii="Arial" w:hAnsi="Arial" w:cs="Arial"/>
                <w:color w:val="000000"/>
                <w:sz w:val="18"/>
                <w:szCs w:val="18"/>
              </w:rPr>
              <w:t>odl</w:t>
            </w:r>
            <w:proofErr w:type="spellEnd"/>
            <w:r w:rsidRPr="00731494">
              <w:rPr>
                <w:rFonts w:ascii="Arial" w:hAnsi="Arial" w:cs="Arial"/>
                <w:color w:val="000000"/>
                <w:sz w:val="18"/>
                <w:szCs w:val="18"/>
              </w:rPr>
              <w:t>. US, 100/22 – ZNUZSZS, 28/23</w:t>
            </w:r>
            <w:r>
              <w:rPr>
                <w:rFonts w:ascii="Arial" w:hAnsi="Arial" w:cs="Arial"/>
                <w:color w:val="000000"/>
                <w:sz w:val="18"/>
                <w:szCs w:val="18"/>
              </w:rPr>
              <w:t xml:space="preserve">, </w:t>
            </w:r>
            <w:r w:rsidRPr="00731494">
              <w:rPr>
                <w:rFonts w:ascii="Arial" w:hAnsi="Arial" w:cs="Arial"/>
                <w:color w:val="000000"/>
                <w:sz w:val="18"/>
                <w:szCs w:val="18"/>
              </w:rPr>
              <w:t>88/23-ZOPNN-F</w:t>
            </w:r>
            <w:r>
              <w:rPr>
                <w:rFonts w:ascii="Arial" w:hAnsi="Arial" w:cs="Arial"/>
                <w:color w:val="000000"/>
                <w:sz w:val="18"/>
                <w:szCs w:val="18"/>
              </w:rPr>
              <w:t xml:space="preserve"> in 83/25 - ZOUL</w:t>
            </w:r>
            <w:r w:rsidRPr="00731494">
              <w:rPr>
                <w:rFonts w:ascii="Arial" w:hAnsi="Arial" w:cs="Arial"/>
                <w:color w:val="000000"/>
                <w:sz w:val="18"/>
                <w:szCs w:val="18"/>
              </w:rPr>
              <w:t>)</w:t>
            </w:r>
          </w:p>
          <w:p w14:paraId="4C55C640" w14:textId="77777777" w:rsidR="00F20517" w:rsidRPr="00731494" w:rsidRDefault="00F20517" w:rsidP="00F20517">
            <w:pPr>
              <w:numPr>
                <w:ilvl w:val="0"/>
                <w:numId w:val="2"/>
              </w:numPr>
              <w:rPr>
                <w:rFonts w:ascii="Arial" w:hAnsi="Arial" w:cs="Arial"/>
                <w:color w:val="000000"/>
                <w:sz w:val="18"/>
                <w:szCs w:val="18"/>
              </w:rPr>
            </w:pPr>
            <w:r w:rsidRPr="00731494">
              <w:rPr>
                <w:rFonts w:ascii="Arial" w:hAnsi="Arial" w:cs="Arial"/>
                <w:color w:val="000000"/>
                <w:sz w:val="18"/>
                <w:szCs w:val="18"/>
              </w:rPr>
              <w:t>Zakon o pravnem varstvu v postopkih javnega naročanja (Uradni list RS, št. 43/11, 60/11 – ZTP-D, 63/13, 90/14 – ZDU-1I, 60/17</w:t>
            </w:r>
            <w:r>
              <w:rPr>
                <w:rFonts w:ascii="Arial" w:hAnsi="Arial" w:cs="Arial"/>
                <w:color w:val="000000"/>
                <w:sz w:val="18"/>
                <w:szCs w:val="18"/>
              </w:rPr>
              <w:t xml:space="preserve">, </w:t>
            </w:r>
            <w:r w:rsidRPr="00731494">
              <w:rPr>
                <w:rFonts w:ascii="Arial" w:hAnsi="Arial" w:cs="Arial"/>
                <w:color w:val="000000"/>
                <w:sz w:val="18"/>
                <w:szCs w:val="18"/>
              </w:rPr>
              <w:t>72/19</w:t>
            </w:r>
            <w:r>
              <w:rPr>
                <w:rFonts w:ascii="Arial" w:hAnsi="Arial" w:cs="Arial"/>
                <w:color w:val="000000"/>
                <w:sz w:val="18"/>
                <w:szCs w:val="18"/>
              </w:rPr>
              <w:t xml:space="preserve"> in 83/25 - ZOUL</w:t>
            </w:r>
            <w:r w:rsidRPr="00731494">
              <w:rPr>
                <w:rFonts w:ascii="Arial" w:hAnsi="Arial" w:cs="Arial"/>
                <w:color w:val="000000"/>
                <w:sz w:val="18"/>
                <w:szCs w:val="18"/>
              </w:rPr>
              <w:t>)</w:t>
            </w:r>
          </w:p>
          <w:p w14:paraId="11A358A6" w14:textId="77777777" w:rsidR="00F20517" w:rsidRPr="00731494" w:rsidRDefault="00F20517" w:rsidP="00F20517">
            <w:pPr>
              <w:numPr>
                <w:ilvl w:val="0"/>
                <w:numId w:val="2"/>
              </w:numPr>
              <w:rPr>
                <w:rFonts w:ascii="Arial" w:hAnsi="Arial" w:cs="Arial"/>
                <w:color w:val="000000"/>
                <w:sz w:val="18"/>
                <w:szCs w:val="18"/>
              </w:rPr>
            </w:pPr>
            <w:r w:rsidRPr="00731494">
              <w:rPr>
                <w:rFonts w:ascii="Arial" w:hAnsi="Arial" w:cs="Arial"/>
                <w:color w:val="000000"/>
                <w:sz w:val="18"/>
                <w:szCs w:val="18"/>
              </w:rPr>
              <w:t xml:space="preserve">Zakon o javnih financah (Uradni list RS, št. 11/11 – uradno prečiščeno besedilo, 14/13 – </w:t>
            </w:r>
            <w:proofErr w:type="spellStart"/>
            <w:r w:rsidRPr="00731494">
              <w:rPr>
                <w:rFonts w:ascii="Arial" w:hAnsi="Arial" w:cs="Arial"/>
                <w:color w:val="000000"/>
                <w:sz w:val="18"/>
                <w:szCs w:val="18"/>
              </w:rPr>
              <w:t>popr</w:t>
            </w:r>
            <w:proofErr w:type="spellEnd"/>
            <w:r w:rsidRPr="00731494">
              <w:rPr>
                <w:rFonts w:ascii="Arial" w:hAnsi="Arial" w:cs="Arial"/>
                <w:color w:val="000000"/>
                <w:sz w:val="18"/>
                <w:szCs w:val="18"/>
              </w:rPr>
              <w:t xml:space="preserve">., 101/13, 55/15 – </w:t>
            </w:r>
            <w:proofErr w:type="spellStart"/>
            <w:r w:rsidRPr="00731494">
              <w:rPr>
                <w:rFonts w:ascii="Arial" w:hAnsi="Arial" w:cs="Arial"/>
                <w:color w:val="000000"/>
                <w:sz w:val="18"/>
                <w:szCs w:val="18"/>
              </w:rPr>
              <w:t>ZFisP</w:t>
            </w:r>
            <w:proofErr w:type="spellEnd"/>
            <w:r w:rsidRPr="00731494">
              <w:rPr>
                <w:rFonts w:ascii="Arial" w:hAnsi="Arial" w:cs="Arial"/>
                <w:color w:val="000000"/>
                <w:sz w:val="18"/>
                <w:szCs w:val="18"/>
              </w:rPr>
              <w:t xml:space="preserve">, 96/15 – ZIPRS1617, 13/18, 195/20 – </w:t>
            </w:r>
            <w:proofErr w:type="spellStart"/>
            <w:r w:rsidRPr="00731494">
              <w:rPr>
                <w:rFonts w:ascii="Arial" w:hAnsi="Arial" w:cs="Arial"/>
                <w:color w:val="000000"/>
                <w:sz w:val="18"/>
                <w:szCs w:val="18"/>
              </w:rPr>
              <w:t>odl</w:t>
            </w:r>
            <w:proofErr w:type="spellEnd"/>
            <w:r w:rsidRPr="00731494">
              <w:rPr>
                <w:rFonts w:ascii="Arial" w:hAnsi="Arial" w:cs="Arial"/>
                <w:color w:val="000000"/>
                <w:sz w:val="18"/>
                <w:szCs w:val="18"/>
              </w:rPr>
              <w:t>. US, 18/23 – ZDU-1O</w:t>
            </w:r>
            <w:r>
              <w:rPr>
                <w:rFonts w:ascii="Arial" w:hAnsi="Arial" w:cs="Arial"/>
                <w:color w:val="000000"/>
                <w:sz w:val="18"/>
                <w:szCs w:val="18"/>
              </w:rPr>
              <w:t xml:space="preserve">, </w:t>
            </w:r>
            <w:r w:rsidRPr="00731494">
              <w:rPr>
                <w:rFonts w:ascii="Arial" w:hAnsi="Arial" w:cs="Arial"/>
                <w:color w:val="000000"/>
                <w:sz w:val="18"/>
                <w:szCs w:val="18"/>
              </w:rPr>
              <w:t>76/23</w:t>
            </w:r>
            <w:r>
              <w:rPr>
                <w:rFonts w:ascii="Arial" w:hAnsi="Arial" w:cs="Arial"/>
                <w:color w:val="000000"/>
                <w:sz w:val="18"/>
                <w:szCs w:val="18"/>
              </w:rPr>
              <w:t xml:space="preserve"> 24/25 – ZfisP-1, 39/25, 85/25 – ZPJS in 112/25</w:t>
            </w:r>
            <w:r w:rsidRPr="00731494">
              <w:rPr>
                <w:rFonts w:ascii="Arial" w:hAnsi="Arial" w:cs="Arial"/>
                <w:color w:val="000000"/>
                <w:sz w:val="18"/>
                <w:szCs w:val="18"/>
              </w:rPr>
              <w:t>)</w:t>
            </w:r>
          </w:p>
          <w:p w14:paraId="428C9226" w14:textId="77777777" w:rsidR="00F20517" w:rsidRPr="00731494" w:rsidRDefault="00F20517" w:rsidP="00F20517">
            <w:pPr>
              <w:numPr>
                <w:ilvl w:val="0"/>
                <w:numId w:val="2"/>
              </w:numPr>
              <w:rPr>
                <w:rFonts w:ascii="Arial" w:hAnsi="Arial" w:cs="Arial"/>
                <w:color w:val="000000"/>
                <w:sz w:val="18"/>
                <w:szCs w:val="18"/>
              </w:rPr>
            </w:pPr>
            <w:r w:rsidRPr="00731494">
              <w:rPr>
                <w:rFonts w:ascii="Arial" w:hAnsi="Arial" w:cs="Arial"/>
                <w:color w:val="000000"/>
                <w:sz w:val="18"/>
                <w:szCs w:val="18"/>
              </w:rPr>
              <w:t xml:space="preserve">Zakon o integriteti in preprečevanju korupcije (Uradni list RS, št. 69/11 – uradno prečiščeno besedilo, 158/20, 3/22 – </w:t>
            </w:r>
            <w:proofErr w:type="spellStart"/>
            <w:r w:rsidRPr="00731494">
              <w:rPr>
                <w:rFonts w:ascii="Arial" w:hAnsi="Arial" w:cs="Arial"/>
                <w:color w:val="000000"/>
                <w:sz w:val="18"/>
                <w:szCs w:val="18"/>
              </w:rPr>
              <w:t>ZDeb</w:t>
            </w:r>
            <w:proofErr w:type="spellEnd"/>
            <w:r w:rsidRPr="00731494">
              <w:rPr>
                <w:rFonts w:ascii="Arial" w:hAnsi="Arial" w:cs="Arial"/>
                <w:color w:val="000000"/>
                <w:sz w:val="18"/>
                <w:szCs w:val="18"/>
              </w:rPr>
              <w:t xml:space="preserve"> in 16/23 – </w:t>
            </w:r>
            <w:proofErr w:type="spellStart"/>
            <w:r w:rsidRPr="00731494">
              <w:rPr>
                <w:rFonts w:ascii="Arial" w:hAnsi="Arial" w:cs="Arial"/>
                <w:color w:val="000000"/>
                <w:sz w:val="18"/>
                <w:szCs w:val="18"/>
              </w:rPr>
              <w:t>ZZPri</w:t>
            </w:r>
            <w:proofErr w:type="spellEnd"/>
            <w:r w:rsidRPr="00731494">
              <w:rPr>
                <w:rFonts w:ascii="Arial" w:hAnsi="Arial" w:cs="Arial"/>
                <w:color w:val="000000"/>
                <w:sz w:val="18"/>
                <w:szCs w:val="18"/>
              </w:rPr>
              <w:t>)</w:t>
            </w:r>
          </w:p>
          <w:p w14:paraId="25CF9E56" w14:textId="77777777" w:rsidR="00F20517" w:rsidRPr="00731494" w:rsidRDefault="00F20517" w:rsidP="00F20517">
            <w:pPr>
              <w:numPr>
                <w:ilvl w:val="0"/>
                <w:numId w:val="2"/>
              </w:numPr>
              <w:rPr>
                <w:rFonts w:ascii="Arial" w:hAnsi="Arial" w:cs="Arial"/>
                <w:color w:val="000000"/>
                <w:sz w:val="18"/>
                <w:szCs w:val="18"/>
              </w:rPr>
            </w:pPr>
            <w:r w:rsidRPr="00731494">
              <w:rPr>
                <w:rFonts w:ascii="Arial" w:hAnsi="Arial" w:cs="Arial"/>
                <w:color w:val="000000"/>
                <w:sz w:val="18"/>
                <w:szCs w:val="18"/>
              </w:rPr>
              <w:t>Uredba o finančnih zavarovanjih pri javnem naročanju (Uradni list RS, št. 27/16)</w:t>
            </w:r>
          </w:p>
          <w:p w14:paraId="28FA1D9D" w14:textId="77777777" w:rsidR="00F20517" w:rsidRPr="00731494" w:rsidRDefault="00F20517" w:rsidP="00F20517">
            <w:pPr>
              <w:numPr>
                <w:ilvl w:val="0"/>
                <w:numId w:val="2"/>
              </w:numPr>
              <w:rPr>
                <w:rFonts w:ascii="Arial" w:hAnsi="Arial" w:cs="Arial"/>
                <w:color w:val="000000"/>
                <w:sz w:val="18"/>
                <w:szCs w:val="18"/>
              </w:rPr>
            </w:pPr>
            <w:r w:rsidRPr="00731494">
              <w:rPr>
                <w:rFonts w:ascii="Arial" w:hAnsi="Arial" w:cs="Arial"/>
                <w:color w:val="000000"/>
                <w:sz w:val="18"/>
                <w:szCs w:val="18"/>
              </w:rPr>
              <w:t xml:space="preserve">Obligacijski zakonik (Uradni list RS, št. 97/07 – uradno prečiščeno besedilo in 64/16 – </w:t>
            </w:r>
            <w:proofErr w:type="spellStart"/>
            <w:r w:rsidRPr="00731494">
              <w:rPr>
                <w:rFonts w:ascii="Arial" w:hAnsi="Arial" w:cs="Arial"/>
                <w:color w:val="000000"/>
                <w:sz w:val="18"/>
                <w:szCs w:val="18"/>
              </w:rPr>
              <w:t>odl</w:t>
            </w:r>
            <w:proofErr w:type="spellEnd"/>
            <w:r w:rsidRPr="00731494">
              <w:rPr>
                <w:rFonts w:ascii="Arial" w:hAnsi="Arial" w:cs="Arial"/>
                <w:color w:val="000000"/>
                <w:sz w:val="18"/>
                <w:szCs w:val="18"/>
              </w:rPr>
              <w:t>. US in 20/18 – OROZ631) ter</w:t>
            </w:r>
          </w:p>
          <w:p w14:paraId="0E18C420" w14:textId="1E4ED7BE" w:rsidR="00136FA1" w:rsidRPr="00731494" w:rsidRDefault="00F20517" w:rsidP="00F20517">
            <w:pPr>
              <w:numPr>
                <w:ilvl w:val="0"/>
                <w:numId w:val="2"/>
              </w:numPr>
              <w:rPr>
                <w:rFonts w:ascii="Arial" w:hAnsi="Arial" w:cs="Arial"/>
                <w:color w:val="000000"/>
                <w:sz w:val="18"/>
                <w:szCs w:val="18"/>
              </w:rPr>
            </w:pPr>
            <w:r w:rsidRPr="00731494">
              <w:rPr>
                <w:rFonts w:ascii="Arial" w:hAnsi="Arial" w:cs="Arial"/>
                <w:color w:val="000000"/>
                <w:sz w:val="18"/>
                <w:szCs w:val="18"/>
              </w:rPr>
              <w:t>vsa ostala veljavna zakonodaja, ki velja v Republiki Sloveniji in ureja zadevno področje.</w:t>
            </w:r>
          </w:p>
        </w:tc>
      </w:tr>
    </w:tbl>
    <w:p w14:paraId="211AEAB8" w14:textId="77777777" w:rsidR="00136FA1" w:rsidRPr="00731494" w:rsidRDefault="00136FA1" w:rsidP="00CA7359">
      <w:pPr>
        <w:spacing w:before="200" w:line="240" w:lineRule="auto"/>
        <w:jc w:val="both"/>
      </w:pPr>
      <w:r w:rsidRPr="00731494">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20AB69E4" w14:textId="77777777" w:rsidR="00136FA1" w:rsidRPr="00731494" w:rsidRDefault="00136FA1" w:rsidP="00CA7359">
      <w:pPr>
        <w:spacing w:before="200" w:line="240" w:lineRule="auto"/>
        <w:jc w:val="both"/>
      </w:pPr>
      <w:r w:rsidRPr="00731494">
        <w:rPr>
          <w:rFonts w:ascii="Arial" w:hAnsi="Arial" w:cs="Arial"/>
          <w:color w:val="000000"/>
          <w:sz w:val="18"/>
          <w:szCs w:val="18"/>
        </w:rPr>
        <w:lastRenderedPageBreak/>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6B0A0985" w14:textId="77777777" w:rsidR="00136FA1" w:rsidRPr="00731494" w:rsidRDefault="00136FA1" w:rsidP="00136FA1">
      <w:pPr>
        <w:spacing w:before="200" w:line="240" w:lineRule="auto"/>
        <w:jc w:val="both"/>
      </w:pPr>
      <w:r w:rsidRPr="00731494">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BE7E6E" w:rsidRPr="00731494" w14:paraId="5BE8829A" w14:textId="77777777">
        <w:tc>
          <w:tcPr>
            <w:tcW w:w="0" w:type="auto"/>
            <w:shd w:val="clear" w:color="auto" w:fill="000000"/>
            <w:tcMar>
              <w:top w:w="150" w:type="dxa"/>
              <w:bottom w:w="150" w:type="dxa"/>
            </w:tcMar>
            <w:vAlign w:val="center"/>
          </w:tcPr>
          <w:p w14:paraId="559F50B8" w14:textId="77777777" w:rsidR="00BE7E6E" w:rsidRPr="00731494" w:rsidRDefault="00CA7359">
            <w:r w:rsidRPr="00731494">
              <w:rPr>
                <w:rFonts w:ascii="Arial" w:hAnsi="Arial" w:cs="Arial"/>
                <w:b/>
                <w:bCs/>
                <w:color w:val="FFFFFF"/>
                <w:position w:val="-2"/>
                <w:sz w:val="18"/>
                <w:szCs w:val="18"/>
                <w:shd w:val="clear" w:color="auto" w:fill="000000"/>
              </w:rPr>
              <w:t>3. Jezik razpisne dokumentacije in ponudbe ter oblika</w:t>
            </w:r>
          </w:p>
        </w:tc>
      </w:tr>
    </w:tbl>
    <w:p w14:paraId="4D19BC8B" w14:textId="77777777" w:rsidR="00136FA1" w:rsidRPr="00731494" w:rsidRDefault="00136FA1" w:rsidP="00CA7359">
      <w:pPr>
        <w:spacing w:before="200" w:line="240" w:lineRule="auto"/>
        <w:jc w:val="both"/>
      </w:pPr>
      <w:r w:rsidRPr="00731494">
        <w:rPr>
          <w:rFonts w:ascii="Arial" w:hAnsi="Arial" w:cs="Arial"/>
          <w:color w:val="000000"/>
          <w:sz w:val="18"/>
          <w:szCs w:val="18"/>
        </w:rPr>
        <w:t>Razpisna dokumentacija je pripravljena v slovenskem jeziku. Ponudbe se oddajo v slovenskem jeziku.</w:t>
      </w:r>
    </w:p>
    <w:p w14:paraId="6F63080B" w14:textId="77777777" w:rsidR="00136FA1" w:rsidRPr="00731494" w:rsidRDefault="00136FA1" w:rsidP="00CA7359">
      <w:pPr>
        <w:spacing w:before="200" w:line="240" w:lineRule="auto"/>
        <w:jc w:val="both"/>
      </w:pPr>
      <w:r w:rsidRPr="00731494">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45388F3F" w14:textId="77777777" w:rsidR="00136FA1" w:rsidRPr="00731494" w:rsidRDefault="00136FA1" w:rsidP="00CA7359">
      <w:pPr>
        <w:spacing w:before="200" w:line="240" w:lineRule="auto"/>
        <w:jc w:val="both"/>
      </w:pPr>
      <w:r w:rsidRPr="00731494">
        <w:rPr>
          <w:rFonts w:ascii="Arial" w:hAnsi="Arial" w:cs="Arial"/>
          <w:color w:val="000000"/>
          <w:sz w:val="18"/>
          <w:szCs w:val="18"/>
        </w:rPr>
        <w:t>Potrdila tujih organov se predložijo v izvirniku, ki mu je priložen prevod v slovenski jezik.</w:t>
      </w:r>
    </w:p>
    <w:p w14:paraId="25DC4A77" w14:textId="77777777" w:rsidR="00136FA1" w:rsidRPr="00731494" w:rsidRDefault="00136FA1" w:rsidP="00CA7359">
      <w:pPr>
        <w:spacing w:before="200" w:line="240" w:lineRule="auto"/>
        <w:jc w:val="both"/>
      </w:pPr>
      <w:r w:rsidRPr="00731494">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0F218443" w14:textId="77777777" w:rsidR="00136FA1" w:rsidRPr="00731494" w:rsidRDefault="00136FA1" w:rsidP="00136FA1">
      <w:pPr>
        <w:spacing w:before="200" w:line="240" w:lineRule="auto"/>
        <w:jc w:val="both"/>
      </w:pPr>
      <w:r w:rsidRPr="00731494">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1F56F3F0" w14:textId="77777777">
        <w:tc>
          <w:tcPr>
            <w:tcW w:w="0" w:type="auto"/>
            <w:shd w:val="clear" w:color="auto" w:fill="000000"/>
            <w:tcMar>
              <w:top w:w="150" w:type="dxa"/>
              <w:bottom w:w="150" w:type="dxa"/>
            </w:tcMar>
            <w:vAlign w:val="center"/>
          </w:tcPr>
          <w:p w14:paraId="7F98ADF8" w14:textId="77777777" w:rsidR="00BE7E6E" w:rsidRPr="00731494" w:rsidRDefault="00CA7359">
            <w:r w:rsidRPr="00731494">
              <w:rPr>
                <w:rFonts w:ascii="Arial" w:hAnsi="Arial" w:cs="Arial"/>
                <w:b/>
                <w:bCs/>
                <w:color w:val="FFFFFF"/>
                <w:position w:val="-2"/>
                <w:sz w:val="18"/>
                <w:szCs w:val="18"/>
                <w:shd w:val="clear" w:color="auto" w:fill="000000"/>
              </w:rPr>
              <w:t>4. Skupna ponudba</w:t>
            </w:r>
          </w:p>
        </w:tc>
      </w:tr>
    </w:tbl>
    <w:p w14:paraId="1F341960" w14:textId="77777777" w:rsidR="00136FA1" w:rsidRPr="00731494" w:rsidRDefault="00136FA1" w:rsidP="00CA7359">
      <w:pPr>
        <w:spacing w:before="225" w:after="225" w:line="240" w:lineRule="auto"/>
        <w:jc w:val="both"/>
      </w:pPr>
      <w:r w:rsidRPr="00731494">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136FA1" w:rsidRPr="00731494" w14:paraId="63F8A343" w14:textId="77777777" w:rsidTr="00CA7359">
        <w:tc>
          <w:tcPr>
            <w:tcW w:w="0" w:type="auto"/>
            <w:tcMar>
              <w:top w:w="0" w:type="auto"/>
              <w:bottom w:w="0" w:type="auto"/>
            </w:tcMar>
          </w:tcPr>
          <w:p w14:paraId="2CBE2AFA" w14:textId="77777777" w:rsidR="00136FA1" w:rsidRPr="00731494" w:rsidRDefault="00136FA1" w:rsidP="0061547C">
            <w:pPr>
              <w:numPr>
                <w:ilvl w:val="0"/>
                <w:numId w:val="3"/>
              </w:numPr>
              <w:jc w:val="both"/>
              <w:rPr>
                <w:rFonts w:ascii="Arial" w:hAnsi="Arial" w:cs="Arial"/>
                <w:color w:val="000000"/>
                <w:sz w:val="18"/>
                <w:szCs w:val="18"/>
              </w:rPr>
            </w:pPr>
            <w:r w:rsidRPr="00731494">
              <w:rPr>
                <w:rFonts w:ascii="Arial" w:hAnsi="Arial" w:cs="Arial"/>
                <w:color w:val="000000"/>
                <w:sz w:val="18"/>
                <w:szCs w:val="18"/>
              </w:rPr>
              <w:t>imenovanje nosilca posla pri izvedbi javnega naročila,</w:t>
            </w:r>
          </w:p>
          <w:p w14:paraId="16838E04" w14:textId="77777777" w:rsidR="00136FA1" w:rsidRPr="00731494" w:rsidRDefault="00136FA1" w:rsidP="0061547C">
            <w:pPr>
              <w:numPr>
                <w:ilvl w:val="0"/>
                <w:numId w:val="3"/>
              </w:numPr>
              <w:jc w:val="both"/>
              <w:rPr>
                <w:rFonts w:ascii="Arial" w:hAnsi="Arial" w:cs="Arial"/>
                <w:color w:val="000000"/>
                <w:sz w:val="18"/>
                <w:szCs w:val="18"/>
              </w:rPr>
            </w:pPr>
            <w:r w:rsidRPr="00731494">
              <w:rPr>
                <w:rFonts w:ascii="Arial" w:hAnsi="Arial" w:cs="Arial"/>
                <w:color w:val="000000"/>
                <w:sz w:val="18"/>
                <w:szCs w:val="18"/>
              </w:rPr>
              <w:t>pooblastilo nosilcu posla in odgovorni osebi za podpis ponudbe, za komunikacijo z naročnikom, za zastopnika za sprejem pošiljk ter podpis pogodbe,</w:t>
            </w:r>
          </w:p>
          <w:p w14:paraId="4FEBF715" w14:textId="77777777" w:rsidR="00136FA1" w:rsidRPr="00731494" w:rsidRDefault="00136FA1" w:rsidP="0061547C">
            <w:pPr>
              <w:numPr>
                <w:ilvl w:val="0"/>
                <w:numId w:val="3"/>
              </w:numPr>
              <w:jc w:val="both"/>
              <w:rPr>
                <w:rFonts w:ascii="Arial" w:hAnsi="Arial" w:cs="Arial"/>
                <w:color w:val="000000"/>
                <w:sz w:val="18"/>
                <w:szCs w:val="18"/>
              </w:rPr>
            </w:pPr>
            <w:r w:rsidRPr="00731494">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2A72D359" w14:textId="77777777" w:rsidR="00136FA1" w:rsidRPr="00731494" w:rsidRDefault="00136FA1" w:rsidP="0061547C">
            <w:pPr>
              <w:numPr>
                <w:ilvl w:val="0"/>
                <w:numId w:val="3"/>
              </w:numPr>
              <w:jc w:val="both"/>
              <w:rPr>
                <w:rFonts w:ascii="Arial" w:hAnsi="Arial" w:cs="Arial"/>
                <w:color w:val="000000"/>
                <w:sz w:val="18"/>
                <w:szCs w:val="18"/>
              </w:rPr>
            </w:pPr>
            <w:r w:rsidRPr="00731494">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1222B455" w14:textId="77777777" w:rsidR="00136FA1" w:rsidRPr="00731494" w:rsidRDefault="00136FA1" w:rsidP="0061547C">
            <w:pPr>
              <w:numPr>
                <w:ilvl w:val="0"/>
                <w:numId w:val="3"/>
              </w:numPr>
              <w:jc w:val="both"/>
              <w:rPr>
                <w:rFonts w:ascii="Arial" w:hAnsi="Arial" w:cs="Arial"/>
                <w:color w:val="000000"/>
                <w:sz w:val="18"/>
                <w:szCs w:val="18"/>
              </w:rPr>
            </w:pPr>
            <w:r w:rsidRPr="00731494">
              <w:rPr>
                <w:rFonts w:ascii="Arial" w:hAnsi="Arial" w:cs="Arial"/>
                <w:color w:val="000000"/>
                <w:sz w:val="18"/>
                <w:szCs w:val="18"/>
              </w:rPr>
              <w:t>izjava, da so vsi gospodarski subjekti v skupni ponudbi seznanjeni s plačilnimi pogoji iz razpisne dokumentacije, in</w:t>
            </w:r>
          </w:p>
          <w:p w14:paraId="586CE0CB" w14:textId="77777777" w:rsidR="00136FA1" w:rsidRPr="00731494" w:rsidRDefault="00136FA1" w:rsidP="0061547C">
            <w:pPr>
              <w:numPr>
                <w:ilvl w:val="0"/>
                <w:numId w:val="3"/>
              </w:numPr>
              <w:jc w:val="both"/>
              <w:rPr>
                <w:rFonts w:ascii="Arial" w:hAnsi="Arial" w:cs="Arial"/>
                <w:color w:val="000000"/>
                <w:sz w:val="18"/>
                <w:szCs w:val="18"/>
              </w:rPr>
            </w:pPr>
            <w:r w:rsidRPr="00731494">
              <w:rPr>
                <w:rFonts w:ascii="Arial" w:hAnsi="Arial" w:cs="Arial"/>
                <w:color w:val="000000"/>
                <w:sz w:val="18"/>
                <w:szCs w:val="18"/>
              </w:rPr>
              <w:t>navedba, da gospodarski subjekti odgovarjajo naročniku neomejeno solidarno za izvedbo celotnega naročila.</w:t>
            </w:r>
          </w:p>
        </w:tc>
      </w:tr>
    </w:tbl>
    <w:p w14:paraId="549C212C" w14:textId="77777777" w:rsidR="00136FA1" w:rsidRPr="00731494" w:rsidRDefault="00136FA1" w:rsidP="00CA7359">
      <w:pPr>
        <w:spacing w:before="225" w:after="225" w:line="240" w:lineRule="auto"/>
        <w:jc w:val="both"/>
      </w:pPr>
      <w:r w:rsidRPr="00731494">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04B17B0A" w14:textId="77777777" w:rsidR="00136FA1" w:rsidRPr="00731494" w:rsidRDefault="00136FA1" w:rsidP="00136FA1">
      <w:pPr>
        <w:spacing w:before="225" w:after="225" w:line="240" w:lineRule="auto"/>
        <w:jc w:val="both"/>
      </w:pPr>
      <w:r w:rsidRPr="00731494">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BE7E6E" w:rsidRPr="00731494" w14:paraId="7AF25F10" w14:textId="77777777">
        <w:tc>
          <w:tcPr>
            <w:tcW w:w="0" w:type="auto"/>
            <w:shd w:val="clear" w:color="auto" w:fill="000000"/>
            <w:tcMar>
              <w:top w:w="150" w:type="dxa"/>
              <w:bottom w:w="150" w:type="dxa"/>
            </w:tcMar>
            <w:vAlign w:val="center"/>
          </w:tcPr>
          <w:p w14:paraId="0FEC652E" w14:textId="77777777" w:rsidR="00BE7E6E" w:rsidRPr="00731494" w:rsidRDefault="00CA7359">
            <w:r w:rsidRPr="00731494">
              <w:rPr>
                <w:rFonts w:ascii="Arial" w:hAnsi="Arial" w:cs="Arial"/>
                <w:b/>
                <w:bCs/>
                <w:color w:val="FFFFFF"/>
                <w:position w:val="-2"/>
                <w:sz w:val="18"/>
                <w:szCs w:val="18"/>
                <w:shd w:val="clear" w:color="auto" w:fill="000000"/>
              </w:rPr>
              <w:t>5. ESPD</w:t>
            </w:r>
          </w:p>
        </w:tc>
      </w:tr>
    </w:tbl>
    <w:p w14:paraId="3F35E259" w14:textId="77777777" w:rsidR="00BE7E6E" w:rsidRPr="00731494" w:rsidRDefault="00CA7359">
      <w:pPr>
        <w:spacing w:before="225" w:after="225" w:line="240" w:lineRule="auto"/>
        <w:jc w:val="both"/>
      </w:pPr>
      <w:r w:rsidRPr="00731494">
        <w:rPr>
          <w:rFonts w:ascii="Arial" w:hAnsi="Arial" w:cs="Arial"/>
          <w:color w:val="000000"/>
          <w:sz w:val="18"/>
          <w:szCs w:val="18"/>
        </w:rPr>
        <w:t xml:space="preserve">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w:t>
      </w:r>
      <w:r w:rsidRPr="00731494">
        <w:rPr>
          <w:rFonts w:ascii="Arial" w:hAnsi="Arial" w:cs="Arial"/>
          <w:color w:val="000000"/>
          <w:sz w:val="18"/>
          <w:szCs w:val="18"/>
        </w:rPr>
        <w:lastRenderedPageBreak/>
        <w:t>sodelovanje, pri čemer morajo ESPD obrazce predložiti za vse gospodarske subjekte (partnerje, podizvajalce, ostale gospodarske subjekte), ki sodelujejo v ponudbi.</w:t>
      </w:r>
    </w:p>
    <w:p w14:paraId="11393BCA" w14:textId="77777777" w:rsidR="00BE7E6E" w:rsidRPr="00731494" w:rsidRDefault="00CA7359">
      <w:pPr>
        <w:spacing w:before="225" w:after="225" w:line="240" w:lineRule="auto"/>
        <w:jc w:val="both"/>
      </w:pPr>
      <w:r w:rsidRPr="00731494">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535"/>
      </w:tblGrid>
      <w:tr w:rsidR="00BE7E6E" w:rsidRPr="00731494" w14:paraId="2745E788" w14:textId="77777777">
        <w:tc>
          <w:tcPr>
            <w:tcW w:w="0" w:type="auto"/>
            <w:shd w:val="clear" w:color="auto" w:fill="000000"/>
            <w:tcMar>
              <w:top w:w="150" w:type="dxa"/>
              <w:bottom w:w="150" w:type="dxa"/>
            </w:tcMar>
            <w:vAlign w:val="center"/>
          </w:tcPr>
          <w:p w14:paraId="2596DA6A" w14:textId="77777777" w:rsidR="00BE7E6E" w:rsidRPr="00731494" w:rsidRDefault="00CA7359">
            <w:r w:rsidRPr="00731494">
              <w:rPr>
                <w:rFonts w:ascii="Arial" w:hAnsi="Arial" w:cs="Arial"/>
                <w:b/>
                <w:bCs/>
                <w:color w:val="FFFFFF"/>
                <w:position w:val="-2"/>
                <w:sz w:val="18"/>
                <w:szCs w:val="18"/>
                <w:shd w:val="clear" w:color="auto" w:fill="000000"/>
              </w:rPr>
              <w:t>6. Ponudba s podizvajalci</w:t>
            </w:r>
          </w:p>
        </w:tc>
      </w:tr>
    </w:tbl>
    <w:p w14:paraId="3FD009C6" w14:textId="77777777" w:rsidR="00BE7E6E" w:rsidRPr="00731494" w:rsidRDefault="00CA7359">
      <w:pPr>
        <w:spacing w:before="225" w:after="225" w:line="240" w:lineRule="auto"/>
        <w:jc w:val="both"/>
      </w:pPr>
      <w:r w:rsidRPr="00731494">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2B13C1B4" w14:textId="77777777" w:rsidR="00BE7E6E" w:rsidRPr="00731494" w:rsidRDefault="00CA7359">
      <w:pPr>
        <w:spacing w:before="225" w:after="225" w:line="240" w:lineRule="auto"/>
        <w:jc w:val="both"/>
      </w:pPr>
      <w:r w:rsidRPr="00731494">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BE7E6E" w:rsidRPr="00731494" w14:paraId="47C525C7" w14:textId="77777777">
        <w:tc>
          <w:tcPr>
            <w:tcW w:w="0" w:type="auto"/>
            <w:shd w:val="clear" w:color="auto" w:fill="000000"/>
            <w:tcMar>
              <w:top w:w="150" w:type="dxa"/>
              <w:bottom w:w="150" w:type="dxa"/>
            </w:tcMar>
            <w:vAlign w:val="center"/>
          </w:tcPr>
          <w:p w14:paraId="2FFAE8E3" w14:textId="77777777" w:rsidR="00BE7E6E" w:rsidRPr="00731494" w:rsidRDefault="00CA7359">
            <w:r w:rsidRPr="00731494">
              <w:rPr>
                <w:rFonts w:ascii="Arial" w:hAnsi="Arial" w:cs="Arial"/>
                <w:b/>
                <w:bCs/>
                <w:color w:val="FFFFFF"/>
                <w:position w:val="-2"/>
                <w:sz w:val="18"/>
                <w:szCs w:val="18"/>
                <w:shd w:val="clear" w:color="auto" w:fill="000000"/>
              </w:rPr>
              <w:t>7. Ustavitev postopka, zavrnitev vseh ponudb, odstop od izvedbe javnega naročila</w:t>
            </w:r>
          </w:p>
        </w:tc>
      </w:tr>
    </w:tbl>
    <w:p w14:paraId="714730E9" w14:textId="77777777" w:rsidR="00BE7E6E" w:rsidRPr="00731494" w:rsidRDefault="00CA7359">
      <w:pPr>
        <w:spacing w:before="225" w:after="225" w:line="240" w:lineRule="auto"/>
        <w:jc w:val="both"/>
      </w:pPr>
      <w:r w:rsidRPr="00731494">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6627B9DA" w14:textId="77777777">
        <w:tc>
          <w:tcPr>
            <w:tcW w:w="0" w:type="auto"/>
            <w:shd w:val="clear" w:color="auto" w:fill="000000"/>
            <w:tcMar>
              <w:top w:w="150" w:type="dxa"/>
              <w:bottom w:w="150" w:type="dxa"/>
            </w:tcMar>
            <w:vAlign w:val="center"/>
          </w:tcPr>
          <w:p w14:paraId="532C50E1" w14:textId="77777777" w:rsidR="00BE7E6E" w:rsidRPr="00731494" w:rsidRDefault="00CA7359">
            <w:r w:rsidRPr="00731494">
              <w:rPr>
                <w:rFonts w:ascii="Arial" w:hAnsi="Arial" w:cs="Arial"/>
                <w:b/>
                <w:bCs/>
                <w:color w:val="FFFFFF"/>
                <w:position w:val="-2"/>
                <w:sz w:val="18"/>
                <w:szCs w:val="18"/>
                <w:shd w:val="clear" w:color="auto" w:fill="000000"/>
              </w:rPr>
              <w:t>8. Zmanjšanje obsega naročila</w:t>
            </w:r>
          </w:p>
        </w:tc>
      </w:tr>
    </w:tbl>
    <w:p w14:paraId="1D11D28A" w14:textId="77777777" w:rsidR="00BE7E6E" w:rsidRPr="00731494" w:rsidRDefault="00CA7359">
      <w:pPr>
        <w:spacing w:before="225" w:after="225" w:line="240" w:lineRule="auto"/>
        <w:jc w:val="both"/>
      </w:pPr>
      <w:r w:rsidRPr="00731494">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4FC6B2A7" w14:textId="77777777" w:rsidR="00BE7E6E" w:rsidRPr="00731494" w:rsidRDefault="00CA7359">
      <w:pPr>
        <w:spacing w:before="225" w:after="225" w:line="240" w:lineRule="auto"/>
        <w:jc w:val="both"/>
      </w:pPr>
      <w:r w:rsidRPr="00731494">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38C25815" w14:textId="77777777">
        <w:tc>
          <w:tcPr>
            <w:tcW w:w="0" w:type="auto"/>
            <w:shd w:val="clear" w:color="auto" w:fill="000000"/>
            <w:tcMar>
              <w:top w:w="150" w:type="dxa"/>
              <w:bottom w:w="150" w:type="dxa"/>
            </w:tcMar>
            <w:vAlign w:val="center"/>
          </w:tcPr>
          <w:p w14:paraId="14C08531" w14:textId="77777777" w:rsidR="00BE7E6E" w:rsidRPr="00731494" w:rsidRDefault="00CA7359">
            <w:r w:rsidRPr="00731494">
              <w:rPr>
                <w:rFonts w:ascii="Arial" w:hAnsi="Arial" w:cs="Arial"/>
                <w:b/>
                <w:bCs/>
                <w:color w:val="FFFFFF"/>
                <w:position w:val="-2"/>
                <w:sz w:val="18"/>
                <w:szCs w:val="18"/>
                <w:shd w:val="clear" w:color="auto" w:fill="000000"/>
              </w:rPr>
              <w:t>9. Dopolnjevanje, spreminjanje ter pojasnjevanje ponudb</w:t>
            </w:r>
          </w:p>
        </w:tc>
      </w:tr>
    </w:tbl>
    <w:p w14:paraId="3F606DCA" w14:textId="77777777" w:rsidR="00136FA1" w:rsidRPr="00731494" w:rsidRDefault="00136FA1" w:rsidP="00136FA1">
      <w:pPr>
        <w:spacing w:before="225" w:after="225" w:line="240" w:lineRule="auto"/>
        <w:jc w:val="both"/>
      </w:pPr>
      <w:r w:rsidRPr="00731494">
        <w:rPr>
          <w:rFonts w:ascii="Arial" w:hAnsi="Arial" w:cs="Arial"/>
          <w:color w:val="000000"/>
          <w:sz w:val="18"/>
          <w:szCs w:val="18"/>
        </w:rPr>
        <w:t>Naročnik bo v primeru dopolnjevanja ter pojasnjevanja ponudbe ravnal skladno z določili 89. člena ZJN-3.</w:t>
      </w:r>
    </w:p>
    <w:tbl>
      <w:tblPr>
        <w:tblStyle w:val="NormalTablePHPDOCX"/>
        <w:tblW w:w="2500" w:type="pct"/>
        <w:tblInd w:w="108" w:type="dxa"/>
        <w:tblLook w:val="04A0" w:firstRow="1" w:lastRow="0" w:firstColumn="1" w:lastColumn="0" w:noHBand="0" w:noVBand="1"/>
      </w:tblPr>
      <w:tblGrid>
        <w:gridCol w:w="4535"/>
      </w:tblGrid>
      <w:tr w:rsidR="00BE7E6E" w:rsidRPr="00731494" w14:paraId="76B3FFD3" w14:textId="77777777">
        <w:tc>
          <w:tcPr>
            <w:tcW w:w="0" w:type="auto"/>
            <w:shd w:val="clear" w:color="auto" w:fill="000000"/>
            <w:tcMar>
              <w:top w:w="150" w:type="dxa"/>
              <w:bottom w:w="150" w:type="dxa"/>
            </w:tcMar>
            <w:vAlign w:val="center"/>
          </w:tcPr>
          <w:p w14:paraId="580FF197" w14:textId="77777777" w:rsidR="00BE7E6E" w:rsidRPr="00731494" w:rsidRDefault="00CA7359">
            <w:r w:rsidRPr="00731494">
              <w:rPr>
                <w:rFonts w:ascii="Arial" w:hAnsi="Arial" w:cs="Arial"/>
                <w:b/>
                <w:bCs/>
                <w:color w:val="FFFFFF"/>
                <w:position w:val="-2"/>
                <w:sz w:val="18"/>
                <w:szCs w:val="18"/>
                <w:shd w:val="clear" w:color="auto" w:fill="000000"/>
              </w:rPr>
              <w:t>10. Obvestilo o oddaji naročila</w:t>
            </w:r>
          </w:p>
        </w:tc>
      </w:tr>
    </w:tbl>
    <w:p w14:paraId="726A36EA" w14:textId="77777777" w:rsidR="00BE7E6E" w:rsidRPr="00731494" w:rsidRDefault="00CA7359">
      <w:pPr>
        <w:spacing w:before="225" w:after="225" w:line="240" w:lineRule="auto"/>
        <w:jc w:val="both"/>
      </w:pPr>
      <w:r w:rsidRPr="00731494">
        <w:rPr>
          <w:rFonts w:ascii="Arial" w:hAnsi="Arial" w:cs="Arial"/>
          <w:color w:val="000000"/>
          <w:sz w:val="18"/>
          <w:szCs w:val="18"/>
        </w:rPr>
        <w:t xml:space="preserve">Po sprejemu odločitve o oddaji naročila bo naročnik slednjo </w:t>
      </w:r>
      <w:r w:rsidRPr="00731494">
        <w:rPr>
          <w:rFonts w:ascii="Arial" w:hAnsi="Arial" w:cs="Arial"/>
          <w:b/>
          <w:bCs/>
          <w:color w:val="000000"/>
          <w:sz w:val="18"/>
          <w:szCs w:val="18"/>
          <w:u w:val="single"/>
        </w:rPr>
        <w:t>objavil na portalu javnih naročil</w:t>
      </w:r>
      <w:r w:rsidRPr="00731494">
        <w:rPr>
          <w:rFonts w:ascii="Arial" w:hAnsi="Arial" w:cs="Arial"/>
          <w:color w:val="000000"/>
          <w:sz w:val="18"/>
          <w:szCs w:val="18"/>
        </w:rPr>
        <w:t xml:space="preserve">. Naročnik o vseh odločitvah obvesti ponudnike in kandidate na način, da odločitev objavi na portalu javnih naročil. </w:t>
      </w:r>
      <w:r w:rsidRPr="00731494">
        <w:rPr>
          <w:rFonts w:ascii="Arial" w:hAnsi="Arial" w:cs="Arial"/>
          <w:b/>
          <w:bCs/>
          <w:color w:val="000000"/>
          <w:sz w:val="18"/>
          <w:szCs w:val="18"/>
          <w:u w:val="single"/>
        </w:rPr>
        <w:t>Odločitev se šteje za vročeno z dnem objave na portalu javnih naročil. </w:t>
      </w:r>
    </w:p>
    <w:p w14:paraId="6FC9932F" w14:textId="77777777" w:rsidR="00BE7E6E" w:rsidRPr="00731494" w:rsidRDefault="00CA7359">
      <w:pPr>
        <w:spacing w:before="225" w:after="225" w:line="240" w:lineRule="auto"/>
        <w:jc w:val="both"/>
      </w:pPr>
      <w:r w:rsidRPr="00731494">
        <w:rPr>
          <w:rFonts w:ascii="Arial" w:hAnsi="Arial" w:cs="Arial"/>
          <w:b/>
          <w:bCs/>
          <w:color w:val="000000"/>
          <w:sz w:val="18"/>
          <w:szCs w:val="18"/>
        </w:rPr>
        <w:t>Ponudnike opozarjamo, da so sami dolžni spremljati objave odločitev na portalu javnih naročil.</w:t>
      </w:r>
    </w:p>
    <w:tbl>
      <w:tblPr>
        <w:tblStyle w:val="NormalTablePHPDOCX"/>
        <w:tblW w:w="2500" w:type="pct"/>
        <w:tblInd w:w="108" w:type="dxa"/>
        <w:tblLook w:val="04A0" w:firstRow="1" w:lastRow="0" w:firstColumn="1" w:lastColumn="0" w:noHBand="0" w:noVBand="1"/>
      </w:tblPr>
      <w:tblGrid>
        <w:gridCol w:w="4535"/>
      </w:tblGrid>
      <w:tr w:rsidR="00BE7E6E" w:rsidRPr="00731494" w14:paraId="5DD329DF" w14:textId="77777777">
        <w:tc>
          <w:tcPr>
            <w:tcW w:w="0" w:type="auto"/>
            <w:shd w:val="clear" w:color="auto" w:fill="000000"/>
            <w:tcMar>
              <w:top w:w="150" w:type="dxa"/>
              <w:bottom w:w="150" w:type="dxa"/>
            </w:tcMar>
            <w:vAlign w:val="center"/>
          </w:tcPr>
          <w:p w14:paraId="244DF595" w14:textId="77777777" w:rsidR="00BE7E6E" w:rsidRPr="00731494" w:rsidRDefault="00CA7359">
            <w:r w:rsidRPr="00731494">
              <w:rPr>
                <w:rFonts w:ascii="Arial" w:hAnsi="Arial" w:cs="Arial"/>
                <w:b/>
                <w:bCs/>
                <w:color w:val="FFFFFF"/>
                <w:position w:val="-2"/>
                <w:sz w:val="18"/>
                <w:szCs w:val="18"/>
                <w:shd w:val="clear" w:color="auto" w:fill="000000"/>
              </w:rPr>
              <w:t>11. Sklenitev pogodbe in spremembe pogodbe</w:t>
            </w:r>
          </w:p>
        </w:tc>
      </w:tr>
    </w:tbl>
    <w:p w14:paraId="3EA76FB8" w14:textId="77777777" w:rsidR="00136FA1" w:rsidRPr="00731494" w:rsidRDefault="00136FA1" w:rsidP="00136FA1">
      <w:pPr>
        <w:spacing w:before="225" w:after="225" w:line="240" w:lineRule="auto"/>
        <w:jc w:val="both"/>
      </w:pPr>
      <w:r w:rsidRPr="00731494">
        <w:rPr>
          <w:rFonts w:ascii="Arial" w:hAnsi="Arial" w:cs="Arial"/>
          <w:color w:val="000000"/>
          <w:sz w:val="18"/>
          <w:szCs w:val="18"/>
        </w:rPr>
        <w:t>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w14:paraId="3875BF62" w14:textId="77777777" w:rsidR="00136FA1" w:rsidRPr="00731494" w:rsidRDefault="00136FA1" w:rsidP="00136FA1">
      <w:pPr>
        <w:spacing w:before="225" w:after="225" w:line="240" w:lineRule="auto"/>
        <w:jc w:val="both"/>
      </w:pPr>
      <w:r w:rsidRPr="00731494">
        <w:rPr>
          <w:rFonts w:ascii="Arial" w:hAnsi="Arial" w:cs="Arial"/>
          <w:color w:val="000000"/>
          <w:sz w:val="18"/>
          <w:szCs w:val="18"/>
        </w:rPr>
        <w:lastRenderedPageBreak/>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tbl>
      <w:tblPr>
        <w:tblStyle w:val="NormalTablePHPDOCX"/>
        <w:tblW w:w="2500" w:type="pct"/>
        <w:tblInd w:w="108" w:type="dxa"/>
        <w:tblLook w:val="04A0" w:firstRow="1" w:lastRow="0" w:firstColumn="1" w:lastColumn="0" w:noHBand="0" w:noVBand="1"/>
      </w:tblPr>
      <w:tblGrid>
        <w:gridCol w:w="4535"/>
      </w:tblGrid>
      <w:tr w:rsidR="00BE7E6E" w:rsidRPr="00731494" w14:paraId="4C7762AD" w14:textId="77777777">
        <w:tc>
          <w:tcPr>
            <w:tcW w:w="0" w:type="auto"/>
            <w:shd w:val="clear" w:color="auto" w:fill="000000"/>
            <w:tcMar>
              <w:top w:w="150" w:type="dxa"/>
              <w:bottom w:w="150" w:type="dxa"/>
            </w:tcMar>
            <w:vAlign w:val="center"/>
          </w:tcPr>
          <w:p w14:paraId="52922A8E" w14:textId="77777777" w:rsidR="00BE7E6E" w:rsidRPr="00731494" w:rsidRDefault="00CA7359">
            <w:r w:rsidRPr="00731494">
              <w:rPr>
                <w:rFonts w:ascii="Arial" w:hAnsi="Arial" w:cs="Arial"/>
                <w:b/>
                <w:bCs/>
                <w:color w:val="FFFFFF"/>
                <w:position w:val="-2"/>
                <w:sz w:val="18"/>
                <w:szCs w:val="18"/>
                <w:shd w:val="clear" w:color="auto" w:fill="000000"/>
              </w:rPr>
              <w:t>12. Zaupnost ponudbene dokumentacije</w:t>
            </w:r>
          </w:p>
        </w:tc>
      </w:tr>
    </w:tbl>
    <w:p w14:paraId="12ED5554" w14:textId="77777777" w:rsidR="00136FA1" w:rsidRPr="00731494" w:rsidRDefault="00136FA1" w:rsidP="00CA7359">
      <w:pPr>
        <w:spacing w:before="225" w:after="225" w:line="240" w:lineRule="auto"/>
        <w:jc w:val="both"/>
      </w:pPr>
      <w:r w:rsidRPr="00731494">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35EF33F2" w14:textId="77777777" w:rsidR="00136FA1" w:rsidRPr="00731494" w:rsidRDefault="00136FA1" w:rsidP="00136FA1">
      <w:pPr>
        <w:spacing w:before="225" w:after="225" w:line="240" w:lineRule="auto"/>
        <w:jc w:val="both"/>
      </w:pPr>
      <w:r w:rsidRPr="00731494">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tbl>
      <w:tblPr>
        <w:tblStyle w:val="NormalTablePHPDOCX"/>
        <w:tblW w:w="2500" w:type="pct"/>
        <w:tblInd w:w="108" w:type="dxa"/>
        <w:tblLook w:val="04A0" w:firstRow="1" w:lastRow="0" w:firstColumn="1" w:lastColumn="0" w:noHBand="0" w:noVBand="1"/>
      </w:tblPr>
      <w:tblGrid>
        <w:gridCol w:w="4535"/>
      </w:tblGrid>
      <w:tr w:rsidR="00BE7E6E" w:rsidRPr="00731494" w14:paraId="0684592F" w14:textId="77777777">
        <w:tc>
          <w:tcPr>
            <w:tcW w:w="0" w:type="auto"/>
            <w:shd w:val="clear" w:color="auto" w:fill="000000"/>
            <w:tcMar>
              <w:top w:w="150" w:type="dxa"/>
              <w:bottom w:w="150" w:type="dxa"/>
            </w:tcMar>
            <w:vAlign w:val="center"/>
          </w:tcPr>
          <w:p w14:paraId="6208CBEE" w14:textId="77777777" w:rsidR="00BE7E6E" w:rsidRPr="00731494" w:rsidRDefault="00CA7359">
            <w:r w:rsidRPr="00731494">
              <w:rPr>
                <w:rFonts w:ascii="Arial" w:hAnsi="Arial" w:cs="Arial"/>
                <w:b/>
                <w:bCs/>
                <w:color w:val="FFFFFF"/>
                <w:position w:val="-2"/>
                <w:sz w:val="18"/>
                <w:szCs w:val="18"/>
                <w:shd w:val="clear" w:color="auto" w:fill="000000"/>
              </w:rPr>
              <w:t>13. Način predložitve dokumentov v ponudbi</w:t>
            </w:r>
          </w:p>
        </w:tc>
      </w:tr>
    </w:tbl>
    <w:p w14:paraId="5181929C" w14:textId="77777777" w:rsidR="00136FA1" w:rsidRPr="00731494" w:rsidRDefault="00136FA1" w:rsidP="00CA7359">
      <w:pPr>
        <w:spacing w:before="225" w:after="225" w:line="240" w:lineRule="auto"/>
        <w:jc w:val="both"/>
      </w:pPr>
      <w:r w:rsidRPr="00731494">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72E2433C" w14:textId="77777777" w:rsidR="00136FA1" w:rsidRPr="00731494" w:rsidRDefault="00136FA1" w:rsidP="00CA7359">
      <w:pPr>
        <w:spacing w:before="225" w:after="225" w:line="240" w:lineRule="auto"/>
        <w:jc w:val="both"/>
      </w:pPr>
      <w:r w:rsidRPr="00731494">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6D3A4975" w14:textId="77777777" w:rsidR="00136FA1" w:rsidRPr="00731494" w:rsidRDefault="00136FA1" w:rsidP="00CA7359">
      <w:pPr>
        <w:spacing w:before="225" w:after="225" w:line="240" w:lineRule="auto"/>
        <w:jc w:val="both"/>
      </w:pPr>
      <w:r w:rsidRPr="00731494">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702106A9" w14:textId="77777777" w:rsidR="00136FA1" w:rsidRPr="00731494" w:rsidRDefault="00136FA1" w:rsidP="00CA7359">
      <w:pPr>
        <w:spacing w:before="225" w:after="225" w:line="240" w:lineRule="auto"/>
        <w:jc w:val="both"/>
      </w:pPr>
      <w:r w:rsidRPr="00731494">
        <w:rPr>
          <w:rFonts w:ascii="Arial" w:hAnsi="Arial" w:cs="Arial"/>
          <w:color w:val="000000"/>
          <w:sz w:val="18"/>
          <w:szCs w:val="18"/>
        </w:rPr>
        <w:t>Če obstaja naročnikova zahteva po najvišji dovoljeni starosti dokumentov, ki jih ponudnik prilaga kot dokazila, je to navedeno ob vsakem posameznem dokazilu.</w:t>
      </w:r>
    </w:p>
    <w:p w14:paraId="3E0976A8" w14:textId="27DFDA0C" w:rsidR="00136FA1" w:rsidRPr="00731494" w:rsidRDefault="00136FA1" w:rsidP="00136FA1">
      <w:pPr>
        <w:spacing w:before="225" w:after="225" w:line="240" w:lineRule="auto"/>
        <w:jc w:val="both"/>
      </w:pPr>
      <w:r w:rsidRPr="00731494">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rPr>
          <w:rFonts w:ascii="Arial" w:hAnsi="Arial" w:cs="Arial"/>
          <w:color w:val="000000"/>
          <w:sz w:val="18"/>
          <w:szCs w:val="18"/>
        </w:rPr>
        <w:t>.</w:t>
      </w:r>
    </w:p>
    <w:tbl>
      <w:tblPr>
        <w:tblStyle w:val="NormalTablePHPDOCX"/>
        <w:tblW w:w="2500" w:type="pct"/>
        <w:tblInd w:w="108" w:type="dxa"/>
        <w:tblLook w:val="04A0" w:firstRow="1" w:lastRow="0" w:firstColumn="1" w:lastColumn="0" w:noHBand="0" w:noVBand="1"/>
      </w:tblPr>
      <w:tblGrid>
        <w:gridCol w:w="4535"/>
      </w:tblGrid>
      <w:tr w:rsidR="00BE7E6E" w:rsidRPr="00731494" w14:paraId="5D133CC8" w14:textId="77777777">
        <w:tc>
          <w:tcPr>
            <w:tcW w:w="0" w:type="auto"/>
            <w:shd w:val="clear" w:color="auto" w:fill="000000"/>
            <w:tcMar>
              <w:top w:w="150" w:type="dxa"/>
              <w:bottom w:w="150" w:type="dxa"/>
            </w:tcMar>
            <w:vAlign w:val="center"/>
          </w:tcPr>
          <w:p w14:paraId="32F0DB21" w14:textId="51CCE894" w:rsidR="00BE7E6E" w:rsidRPr="00731494" w:rsidRDefault="00CA7359">
            <w:r w:rsidRPr="00731494">
              <w:rPr>
                <w:rFonts w:ascii="Arial" w:hAnsi="Arial" w:cs="Arial"/>
                <w:b/>
                <w:bCs/>
                <w:color w:val="FFFFFF"/>
                <w:position w:val="-2"/>
                <w:sz w:val="18"/>
                <w:szCs w:val="18"/>
                <w:shd w:val="clear" w:color="auto" w:fill="000000"/>
              </w:rPr>
              <w:t>1</w:t>
            </w:r>
            <w:r w:rsidR="002016D1">
              <w:rPr>
                <w:rFonts w:ascii="Arial" w:hAnsi="Arial" w:cs="Arial"/>
                <w:b/>
                <w:bCs/>
                <w:color w:val="FFFFFF"/>
                <w:position w:val="-2"/>
                <w:sz w:val="18"/>
                <w:szCs w:val="18"/>
                <w:shd w:val="clear" w:color="auto" w:fill="000000"/>
              </w:rPr>
              <w:t>4</w:t>
            </w:r>
            <w:r w:rsidRPr="00731494">
              <w:rPr>
                <w:rFonts w:ascii="Arial" w:hAnsi="Arial" w:cs="Arial"/>
                <w:b/>
                <w:bCs/>
                <w:color w:val="FFFFFF"/>
                <w:position w:val="-2"/>
                <w:sz w:val="18"/>
                <w:szCs w:val="18"/>
                <w:shd w:val="clear" w:color="auto" w:fill="000000"/>
              </w:rPr>
              <w:t>. Pravno varstvo</w:t>
            </w:r>
          </w:p>
        </w:tc>
      </w:tr>
    </w:tbl>
    <w:p w14:paraId="460F9C8C" w14:textId="77777777" w:rsidR="00BE7E6E" w:rsidRPr="00731494" w:rsidRDefault="00CA7359">
      <w:pPr>
        <w:spacing w:before="225" w:after="225" w:line="240" w:lineRule="auto"/>
        <w:jc w:val="both"/>
      </w:pPr>
      <w:r w:rsidRPr="00731494">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FF5832B" w14:textId="77777777" w:rsidR="00BE7E6E" w:rsidRPr="00731494" w:rsidRDefault="00CA7359">
      <w:pPr>
        <w:spacing w:before="225" w:after="225" w:line="240" w:lineRule="auto"/>
        <w:jc w:val="both"/>
      </w:pPr>
      <w:r w:rsidRPr="00731494">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8B6006E" w14:textId="77777777" w:rsidR="00BE7E6E" w:rsidRPr="00731494" w:rsidRDefault="00CA7359">
      <w:pPr>
        <w:spacing w:before="225" w:after="225" w:line="240" w:lineRule="auto"/>
        <w:jc w:val="both"/>
      </w:pPr>
      <w:r w:rsidRPr="00731494">
        <w:rPr>
          <w:rFonts w:ascii="Arial" w:hAnsi="Arial" w:cs="Arial"/>
          <w:color w:val="000000"/>
          <w:sz w:val="18"/>
          <w:szCs w:val="18"/>
        </w:rPr>
        <w:t>Zahtevek za revizijo mora vsebovati vse obvezne sestavine, kot jih določa 15. člen ZPVPJN. </w:t>
      </w:r>
    </w:p>
    <w:p w14:paraId="293B66CF" w14:textId="77777777" w:rsidR="00BE7E6E" w:rsidRPr="00731494" w:rsidRDefault="00CA7359">
      <w:pPr>
        <w:spacing w:before="225" w:after="225" w:line="240" w:lineRule="auto"/>
        <w:jc w:val="both"/>
      </w:pPr>
      <w:r w:rsidRPr="00731494">
        <w:rPr>
          <w:rFonts w:ascii="Arial" w:hAnsi="Arial" w:cs="Arial"/>
          <w:color w:val="000000"/>
          <w:sz w:val="18"/>
          <w:szCs w:val="18"/>
        </w:rPr>
        <w:lastRenderedPageBreak/>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66E3EDC9" w14:textId="77777777" w:rsidR="00BE7E6E" w:rsidRPr="00731494" w:rsidRDefault="00CA7359">
      <w:pPr>
        <w:spacing w:before="225" w:after="225" w:line="240" w:lineRule="auto"/>
        <w:jc w:val="both"/>
      </w:pPr>
      <w:r w:rsidRPr="00731494">
        <w:rPr>
          <w:rFonts w:ascii="Arial" w:hAnsi="Arial" w:cs="Arial"/>
          <w:color w:val="000000"/>
          <w:sz w:val="18"/>
          <w:szCs w:val="18"/>
        </w:rPr>
        <w:t>Vlagatelj mora pred vložitvijo zahtevka za revizijo zoper vsebino razpisne dokumentacije ali vsebino objave plačati takso v višini 4.000,00 EUR.</w:t>
      </w:r>
    </w:p>
    <w:p w14:paraId="51262903" w14:textId="77777777" w:rsidR="00BE7E6E" w:rsidRPr="00731494" w:rsidRDefault="00CA7359">
      <w:pPr>
        <w:spacing w:before="225" w:after="225" w:line="240" w:lineRule="auto"/>
        <w:jc w:val="both"/>
      </w:pPr>
      <w:r w:rsidRPr="00731494">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40002EA2" w14:textId="77777777" w:rsidR="00BE7E6E" w:rsidRPr="00731494" w:rsidRDefault="00CA7359">
      <w:pPr>
        <w:spacing w:before="225" w:after="225" w:line="240" w:lineRule="auto"/>
        <w:jc w:val="both"/>
      </w:pPr>
      <w:r w:rsidRPr="00731494">
        <w:rPr>
          <w:rFonts w:ascii="Arial" w:hAnsi="Arial" w:cs="Arial"/>
          <w:color w:val="000000"/>
          <w:sz w:val="18"/>
          <w:szCs w:val="18"/>
        </w:rPr>
        <w:t>https://ejn.gov.si/sistem/pravno-varstvo.html</w:t>
      </w:r>
    </w:p>
    <w:p w14:paraId="6209CED2" w14:textId="77777777" w:rsidR="00BE7E6E" w:rsidRPr="00731494" w:rsidRDefault="00CA7359">
      <w:pPr>
        <w:spacing w:before="225" w:after="225" w:line="240" w:lineRule="auto"/>
        <w:jc w:val="both"/>
      </w:pPr>
      <w:r w:rsidRPr="00731494">
        <w:rPr>
          <w:rFonts w:ascii="Arial" w:hAnsi="Arial" w:cs="Arial"/>
          <w:b/>
          <w:bCs/>
          <w:color w:val="000000"/>
          <w:sz w:val="18"/>
          <w:szCs w:val="18"/>
        </w:rPr>
        <w:t>Zahtevek za revizijo skladno z določbo 13.a člena ZPVPJN lahko vloži samo preko portala eRevizija na spletnem naslovu https://www.portalerevizija.si. </w:t>
      </w:r>
    </w:p>
    <w:p w14:paraId="2D50438E" w14:textId="77777777" w:rsidR="00BE7E6E" w:rsidRPr="00731494" w:rsidRDefault="00CA7359">
      <w:pPr>
        <w:spacing w:before="225" w:after="225" w:line="240" w:lineRule="auto"/>
        <w:jc w:val="both"/>
      </w:pPr>
      <w:r w:rsidRPr="00731494">
        <w:rPr>
          <w:rFonts w:ascii="Arial" w:hAnsi="Arial" w:cs="Arial"/>
          <w:color w:val="000000"/>
          <w:sz w:val="18"/>
          <w:szCs w:val="18"/>
        </w:rPr>
        <w:t>Zahtevek za revizijo se lahko vloži v roku iz 25. člena ZPVPJN.</w:t>
      </w:r>
    </w:p>
    <w:p w14:paraId="7B3C5C53" w14:textId="77777777" w:rsidR="00BE7E6E" w:rsidRPr="00731494" w:rsidRDefault="00CA7359">
      <w:pPr>
        <w:spacing w:before="225" w:after="225" w:line="240" w:lineRule="auto"/>
        <w:jc w:val="both"/>
      </w:pPr>
      <w:r w:rsidRPr="00731494">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55AECFC4"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2E657689" w14:textId="77777777" w:rsidR="009A6465" w:rsidRPr="00731494" w:rsidRDefault="00CA7359" w:rsidP="00CA7359">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lastRenderedPageBreak/>
        <w:t>Merila</w:t>
      </w:r>
    </w:p>
    <w:p w14:paraId="05812191" w14:textId="77777777" w:rsidR="009A6465" w:rsidRPr="00731494" w:rsidRDefault="009A6465" w:rsidP="00CA7359">
      <w:pPr>
        <w:rPr>
          <w:rFonts w:ascii="Arial" w:hAnsi="Arial" w:cs="Arial"/>
          <w:sz w:val="18"/>
          <w:szCs w:val="18"/>
        </w:rPr>
      </w:pPr>
    </w:p>
    <w:p w14:paraId="45F16934" w14:textId="77777777" w:rsidR="00BE7E6E" w:rsidRPr="00731494" w:rsidRDefault="00CA7359">
      <w:pPr>
        <w:spacing w:before="225" w:after="225" w:line="240" w:lineRule="auto"/>
        <w:jc w:val="both"/>
      </w:pPr>
      <w:r w:rsidRPr="00731494">
        <w:rPr>
          <w:rFonts w:ascii="Arial" w:hAnsi="Arial" w:cs="Arial"/>
          <w:b/>
          <w:bCs/>
          <w:color w:val="000000"/>
          <w:sz w:val="18"/>
          <w:szCs w:val="18"/>
        </w:rPr>
        <w:t>Merila, ki veljajo za vse sklope, razen če je določeno drugače.</w:t>
      </w:r>
    </w:p>
    <w:p w14:paraId="595DCC33" w14:textId="77777777" w:rsidR="00BE7E6E" w:rsidRPr="00731494" w:rsidRDefault="00CA7359">
      <w:pPr>
        <w:spacing w:before="225" w:after="225" w:line="240" w:lineRule="auto"/>
        <w:jc w:val="both"/>
      </w:pPr>
      <w:r w:rsidRPr="00731494">
        <w:rPr>
          <w:rFonts w:ascii="Arial" w:hAnsi="Arial" w:cs="Arial"/>
          <w:color w:val="000000"/>
          <w:sz w:val="18"/>
          <w:szCs w:val="18"/>
        </w:rPr>
        <w:t xml:space="preserve">Izbira ponudb bo potekala po naslednjem kriteriju: </w:t>
      </w:r>
      <w:r w:rsidRPr="00731494">
        <w:rPr>
          <w:rFonts w:ascii="Arial" w:hAnsi="Arial" w:cs="Arial"/>
          <w:b/>
          <w:bCs/>
          <w:color w:val="000000"/>
          <w:sz w:val="18"/>
          <w:szCs w:val="18"/>
        </w:rPr>
        <w:t> ekonomsko najugodnejša ponudba.</w:t>
      </w:r>
    </w:p>
    <w:p w14:paraId="7E6FB856" w14:textId="77777777" w:rsidR="00BE7E6E" w:rsidRPr="00731494" w:rsidRDefault="00CA7359">
      <w:pPr>
        <w:spacing w:before="225" w:after="225" w:line="240" w:lineRule="auto"/>
        <w:jc w:val="both"/>
      </w:pPr>
      <w:r w:rsidRPr="00731494">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7C2733" w:rsidRPr="00731494" w14:paraId="432A7ED2"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FFA618" w14:textId="77777777" w:rsidR="007C2733" w:rsidRPr="00731494" w:rsidRDefault="007C2733" w:rsidP="007C2733">
            <w:pPr>
              <w:jc w:val="center"/>
            </w:pPr>
            <w:r w:rsidRPr="00731494">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939B18" w14:textId="6143D388" w:rsidR="007C2733" w:rsidRPr="00731494" w:rsidRDefault="007C2733" w:rsidP="007C2733">
            <w:pPr>
              <w:jc w:val="center"/>
            </w:pPr>
            <w:r w:rsidRPr="00731494">
              <w:rPr>
                <w:rFonts w:ascii="Arial" w:hAnsi="Arial" w:cs="Arial"/>
                <w:color w:val="000000"/>
                <w:position w:val="-2"/>
                <w:sz w:val="18"/>
                <w:szCs w:val="18"/>
              </w:rPr>
              <w:t>Najnižja ponudbena cena v EUR brez DDV za celoten obseg javnega naročila v okviru posameznega sklopa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B1C049" w14:textId="2F27657C" w:rsidR="007C2733" w:rsidRPr="00731494" w:rsidRDefault="007C2733" w:rsidP="007C2733">
            <w:pPr>
              <w:jc w:val="center"/>
              <w:textAlignment w:val="center"/>
            </w:pPr>
            <w:r w:rsidRPr="00731494">
              <w:rPr>
                <w:rFonts w:ascii="Arial" w:hAnsi="Arial" w:cs="Arial"/>
                <w:color w:val="000000"/>
                <w:position w:val="-2"/>
                <w:sz w:val="18"/>
                <w:szCs w:val="18"/>
              </w:rPr>
              <w:t>Naročnik bo prejete ponudbe razvrstil glede na ponudbene cene v EUR brez DDV, kot bodo izhajale iz obrazca Ponudba.</w:t>
            </w:r>
          </w:p>
        </w:tc>
      </w:tr>
    </w:tbl>
    <w:p w14:paraId="50501102" w14:textId="77777777" w:rsidR="00BE7E6E" w:rsidRPr="00731494" w:rsidRDefault="00CA7359">
      <w:pPr>
        <w:spacing w:before="225" w:after="225" w:line="240" w:lineRule="auto"/>
        <w:jc w:val="both"/>
      </w:pPr>
      <w:r w:rsidRPr="00731494">
        <w:rPr>
          <w:rFonts w:ascii="Arial" w:hAnsi="Arial" w:cs="Arial"/>
          <w:color w:val="000000"/>
          <w:sz w:val="18"/>
          <w:szCs w:val="18"/>
        </w:rPr>
        <w:t>V primeru enakovrednih ponudb se izvede javni žreb med najugodnejšimi ponudniki z identično ceno.</w:t>
      </w:r>
    </w:p>
    <w:p w14:paraId="2AA967F3" w14:textId="77777777" w:rsidR="009A6465" w:rsidRPr="00731494" w:rsidRDefault="009A6465" w:rsidP="00CA7359"/>
    <w:p w14:paraId="4005902C"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3078B8FC" w14:textId="77777777" w:rsidR="006975C6" w:rsidRPr="00731494" w:rsidRDefault="00CA7359" w:rsidP="00CA7359">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lastRenderedPageBreak/>
        <w:t>Pogoji za priznanje usposobljenosti</w:t>
      </w:r>
    </w:p>
    <w:p w14:paraId="225D5C96" w14:textId="77777777" w:rsidR="00BE7E6E" w:rsidRPr="00731494" w:rsidRDefault="00CA7359">
      <w:pPr>
        <w:spacing w:before="225" w:after="225" w:line="240" w:lineRule="auto"/>
        <w:jc w:val="both"/>
      </w:pPr>
      <w:r w:rsidRPr="00731494">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2B5B371" w14:textId="77777777" w:rsidR="00BE7E6E" w:rsidRPr="00731494" w:rsidRDefault="00CA7359">
      <w:pPr>
        <w:spacing w:before="225" w:after="225" w:line="240" w:lineRule="auto"/>
        <w:jc w:val="both"/>
      </w:pPr>
      <w:r w:rsidRPr="00731494">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3FB1E4CC" w14:textId="77777777" w:rsidR="00BE7E6E" w:rsidRPr="00731494" w:rsidRDefault="00CA7359">
      <w:pPr>
        <w:spacing w:before="225" w:after="225" w:line="240" w:lineRule="auto"/>
        <w:jc w:val="both"/>
      </w:pPr>
      <w:r w:rsidRPr="00731494">
        <w:rPr>
          <w:rFonts w:ascii="Arial" w:hAnsi="Arial" w:cs="Arial"/>
          <w:b/>
          <w:bCs/>
          <w:color w:val="000000"/>
          <w:sz w:val="18"/>
          <w:szCs w:val="18"/>
        </w:rPr>
        <w:t>Pogoji, ki veljajo za vse sklope, razen če je določeno drugače.</w:t>
      </w:r>
    </w:p>
    <w:tbl>
      <w:tblPr>
        <w:tblStyle w:val="NormalTablePHPDOCX"/>
        <w:tblW w:w="2500" w:type="pct"/>
        <w:tblInd w:w="108" w:type="dxa"/>
        <w:tblLook w:val="04A0" w:firstRow="1" w:lastRow="0" w:firstColumn="1" w:lastColumn="0" w:noHBand="0" w:noVBand="1"/>
      </w:tblPr>
      <w:tblGrid>
        <w:gridCol w:w="4504"/>
      </w:tblGrid>
      <w:tr w:rsidR="00BE7E6E" w:rsidRPr="00731494" w14:paraId="5CCB4220"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26A32B92" w14:textId="77777777" w:rsidR="00BE7E6E" w:rsidRPr="00731494" w:rsidRDefault="00CA7359">
            <w:r w:rsidRPr="00731494">
              <w:rPr>
                <w:rFonts w:ascii="Arial" w:hAnsi="Arial" w:cs="Arial"/>
                <w:color w:val="FFFFFF"/>
                <w:position w:val="-2"/>
                <w:sz w:val="18"/>
                <w:szCs w:val="18"/>
              </w:rPr>
              <w:t>Razlogi za izključitev</w:t>
            </w:r>
          </w:p>
        </w:tc>
      </w:tr>
    </w:tbl>
    <w:p w14:paraId="7CB4A767"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2CEC8CF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9871C32" w14:textId="77777777" w:rsidR="00BE7E6E" w:rsidRPr="00731494" w:rsidRDefault="00CA7359">
            <w:pPr>
              <w:jc w:val="center"/>
            </w:pPr>
            <w:r w:rsidRPr="00731494">
              <w:rPr>
                <w:rFonts w:ascii="Arial" w:hAnsi="Arial" w:cs="Arial"/>
                <w:b/>
                <w:bCs/>
                <w:color w:val="FFFFFF"/>
                <w:position w:val="-2"/>
                <w:sz w:val="18"/>
                <w:szCs w:val="18"/>
              </w:rPr>
              <w:t>POGOJ 1</w:t>
            </w:r>
            <w:r w:rsidRPr="00731494">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174B9"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42F7866B"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32059CD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E8AE42" w14:textId="77777777" w:rsidR="00BE7E6E" w:rsidRPr="00731494" w:rsidRDefault="00CA7359">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7CDBB6"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Izjava zakonitega zastopnika gospodarskega subjekta (obrazec KROVNA IZJAVA in ESPD) v zvezi s kaznivimi dejanji iz prvega odstavka 75. člena ZJN-3 in obrazec Seznam članov organov in zastopnikov gospodarskega subjekta.</w:t>
            </w:r>
          </w:p>
          <w:p w14:paraId="30F49505" w14:textId="5C058E70"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BE7E6E" w:rsidRPr="00731494" w14:paraId="58F6DD8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5E842D" w14:textId="77777777" w:rsidR="00BE7E6E" w:rsidRPr="00731494" w:rsidRDefault="00CA7359">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01824B" w14:textId="77777777" w:rsidR="00BE7E6E" w:rsidRPr="00731494" w:rsidRDefault="00CA7359">
            <w:pPr>
              <w:spacing w:before="135" w:after="135"/>
              <w:jc w:val="both"/>
              <w:textAlignment w:val="center"/>
            </w:pPr>
            <w:r w:rsidRPr="00731494">
              <w:rPr>
                <w:rFonts w:ascii="Arial" w:hAnsi="Arial" w:cs="Arial"/>
                <w:color w:val="000000"/>
                <w:position w:val="-2"/>
                <w:sz w:val="18"/>
                <w:szCs w:val="18"/>
                <w:u w:val="single"/>
              </w:rPr>
              <w:t>Gospodarski subjekti, ki nimajo sedeža v Republiki Sloveniji:</w:t>
            </w:r>
          </w:p>
          <w:p w14:paraId="61F0702E"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Izpis iz sodnega ali drugega ustreznega registra v državi sedeža, iz katerega je razvidno, da ne obstajajo razlogi za izključitev.</w:t>
            </w:r>
          </w:p>
          <w:p w14:paraId="600C7524"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BE7E6E" w:rsidRPr="00731494" w14:paraId="3E0AD94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9CD8F6" w14:textId="77777777" w:rsidR="00BE7E6E" w:rsidRPr="00731494" w:rsidRDefault="00CA7359">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3C1E32"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MORAJO izpolnjevati pogoj</w:t>
            </w:r>
          </w:p>
          <w:p w14:paraId="225F5349"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lastRenderedPageBreak/>
              <w:t>Velja enako kot za vodilnega partnerja.</w:t>
            </w:r>
          </w:p>
        </w:tc>
      </w:tr>
      <w:tr w:rsidR="00BE7E6E" w:rsidRPr="00731494" w14:paraId="770B123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F719C" w14:textId="77777777" w:rsidR="00BE7E6E" w:rsidRPr="00731494" w:rsidRDefault="00CA7359">
            <w:pPr>
              <w:jc w:val="center"/>
            </w:pPr>
            <w:r w:rsidRPr="00731494">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F63335"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MORAJO izpolnjevati pogoj</w:t>
            </w:r>
          </w:p>
          <w:p w14:paraId="306F0D2E"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Izjava pooblaščene osebe podizvajalca v zvezi z izpolnjevanjem obveznih pogojev za podizvajalce, ESPD in seznam članov organov in zastopnikov gospodarskega subjekta.</w:t>
            </w:r>
          </w:p>
          <w:p w14:paraId="5831515C" w14:textId="64882F19"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iz prvega odstavka 75. člena ZJN-3.</w:t>
            </w:r>
          </w:p>
        </w:tc>
      </w:tr>
    </w:tbl>
    <w:p w14:paraId="7EC668A5"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0BBE6C7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CA989A4" w14:textId="77777777" w:rsidR="00BE7E6E" w:rsidRPr="00731494" w:rsidRDefault="00CA7359">
            <w:pPr>
              <w:jc w:val="center"/>
            </w:pPr>
            <w:r w:rsidRPr="00731494">
              <w:rPr>
                <w:rFonts w:ascii="Arial" w:hAnsi="Arial" w:cs="Arial"/>
                <w:b/>
                <w:bCs/>
                <w:color w:val="FFFFFF"/>
                <w:position w:val="-2"/>
                <w:sz w:val="18"/>
                <w:szCs w:val="18"/>
              </w:rPr>
              <w:t>POGOJ 2</w:t>
            </w:r>
            <w:r w:rsidRPr="00731494">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120A42"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22049DC"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03AB466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54E302" w14:textId="77777777" w:rsidR="00BE7E6E" w:rsidRPr="00731494" w:rsidRDefault="00CA7359">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264B73"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44295358"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Gospodarski subjekt lahko predloži potrdilo Finančne uprave RS iz katerega bo razvidno, da ne obstajajo razlogi za izključitev.</w:t>
            </w:r>
          </w:p>
          <w:p w14:paraId="4FB591E8" w14:textId="006F2546"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V kolikor bo gospodarski subjekt predložil zgolj Obrazec KROVNA IZJAVA in ESPD, bo naročnik potrdilo Finančne uprave RS pridobil sam.</w:t>
            </w:r>
          </w:p>
        </w:tc>
      </w:tr>
      <w:tr w:rsidR="00BE7E6E" w:rsidRPr="00731494" w14:paraId="44311BC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89E14" w14:textId="77777777" w:rsidR="00BE7E6E" w:rsidRPr="00731494" w:rsidRDefault="00CA7359">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955C1A" w14:textId="77777777" w:rsidR="00BE7E6E" w:rsidRPr="00731494" w:rsidRDefault="00CA7359">
            <w:pPr>
              <w:spacing w:before="135" w:after="135"/>
              <w:jc w:val="both"/>
              <w:textAlignment w:val="center"/>
            </w:pPr>
            <w:r w:rsidRPr="00731494">
              <w:rPr>
                <w:rFonts w:ascii="Arial" w:hAnsi="Arial" w:cs="Arial"/>
                <w:color w:val="000000"/>
                <w:position w:val="-2"/>
                <w:sz w:val="18"/>
                <w:szCs w:val="18"/>
                <w:u w:val="single"/>
              </w:rPr>
              <w:t>Gospodarski subjekti, ki nimajo sedeža v Republiki Sloveniji:</w:t>
            </w:r>
          </w:p>
          <w:p w14:paraId="49FB2E6E"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E7E6E" w:rsidRPr="00731494" w14:paraId="24119DA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02CD9A" w14:textId="77777777" w:rsidR="00BE7E6E" w:rsidRPr="00731494" w:rsidRDefault="00CA7359">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96448B"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MORAJO izpolnjevati pogoj</w:t>
            </w:r>
          </w:p>
          <w:p w14:paraId="10D059CC"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6F82F10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DA18DC" w14:textId="77777777" w:rsidR="00BE7E6E" w:rsidRPr="00731494" w:rsidRDefault="00CA7359">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F8A02B"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MORAJO izpolnjevati pogoj</w:t>
            </w:r>
          </w:p>
          <w:p w14:paraId="442548D8" w14:textId="4B5B4DE6" w:rsidR="00BE7E6E" w:rsidRPr="00731494" w:rsidRDefault="00CA7359">
            <w:pPr>
              <w:spacing w:before="135" w:after="135"/>
              <w:jc w:val="both"/>
              <w:textAlignment w:val="center"/>
            </w:pPr>
            <w:r w:rsidRPr="00731494">
              <w:rPr>
                <w:rFonts w:ascii="Arial" w:hAnsi="Arial" w:cs="Arial"/>
                <w:color w:val="000000"/>
                <w:position w:val="-2"/>
                <w:sz w:val="18"/>
                <w:szCs w:val="18"/>
              </w:rPr>
              <w:t>Izpolnjen in podpisan Obrazec Izjava pooblaščene osebe podizvajalca v zvezi z izpolnjevanjem obveznih pogojev za podizvajalce</w:t>
            </w:r>
            <w:r w:rsidR="0071508F" w:rsidRPr="00731494">
              <w:rPr>
                <w:rFonts w:ascii="Arial" w:hAnsi="Arial" w:cs="Arial"/>
                <w:color w:val="000000"/>
                <w:position w:val="-2"/>
                <w:sz w:val="18"/>
                <w:szCs w:val="18"/>
              </w:rPr>
              <w:t xml:space="preserve"> in ESPD.</w:t>
            </w:r>
          </w:p>
          <w:p w14:paraId="65685B49"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lastRenderedPageBreak/>
              <w:t>Naročnik bo zavrnil vsakega podizvajalca, če zanj obstajajo razlogi za izključitev iz drugega odstavka 75. člena ZJN-3. </w:t>
            </w:r>
          </w:p>
        </w:tc>
      </w:tr>
    </w:tbl>
    <w:p w14:paraId="0D65C73B"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2E79F60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498D7B6" w14:textId="77777777" w:rsidR="00BE7E6E" w:rsidRPr="00731494" w:rsidRDefault="00CA7359">
            <w:pPr>
              <w:jc w:val="center"/>
            </w:pPr>
            <w:r w:rsidRPr="00731494">
              <w:rPr>
                <w:rFonts w:ascii="Arial" w:hAnsi="Arial" w:cs="Arial"/>
                <w:b/>
                <w:bCs/>
                <w:color w:val="FFFFFF"/>
                <w:position w:val="-2"/>
                <w:sz w:val="18"/>
                <w:szCs w:val="18"/>
              </w:rPr>
              <w:t>POGOJ 3</w:t>
            </w:r>
            <w:r w:rsidRPr="00731494">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981A36"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sidRPr="00731494">
              <w:rPr>
                <w:rFonts w:ascii="Arial" w:hAnsi="Arial" w:cs="Arial"/>
                <w:b/>
                <w:bCs/>
                <w:color w:val="000000"/>
                <w:position w:val="-2"/>
                <w:sz w:val="18"/>
                <w:szCs w:val="18"/>
              </w:rPr>
              <w:t>evidenco gospodarskih subjektov z izrečenimi stranskimi sankcijami izločitve iz postopkov javnega naročanja.</w:t>
            </w:r>
          </w:p>
          <w:p w14:paraId="54327331"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0374D6A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DFE1C7" w14:textId="77777777" w:rsidR="00BE7E6E" w:rsidRPr="00731494" w:rsidRDefault="00CA7359">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D9572D"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348C3FB5" w14:textId="01F23C7B"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BE7E6E" w:rsidRPr="00731494" w14:paraId="7F5F46E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5C861D" w14:textId="77777777" w:rsidR="00BE7E6E" w:rsidRPr="00731494" w:rsidRDefault="00CA7359">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91C327" w14:textId="77777777" w:rsidR="00BE7E6E" w:rsidRPr="00731494" w:rsidRDefault="00CA7359">
            <w:pPr>
              <w:jc w:val="both"/>
              <w:textAlignment w:val="center"/>
            </w:pPr>
            <w:r w:rsidRPr="00731494">
              <w:rPr>
                <w:rFonts w:ascii="Arial" w:hAnsi="Arial" w:cs="Arial"/>
                <w:color w:val="000000"/>
                <w:position w:val="-2"/>
                <w:sz w:val="18"/>
                <w:szCs w:val="18"/>
              </w:rPr>
              <w:t> </w:t>
            </w:r>
          </w:p>
          <w:p w14:paraId="5EF886FB" w14:textId="77777777" w:rsidR="00BE7E6E" w:rsidRPr="00731494" w:rsidRDefault="00CA7359">
            <w:r w:rsidRPr="00731494">
              <w:rPr>
                <w:rFonts w:ascii="Arial" w:hAnsi="Arial" w:cs="Arial"/>
                <w:color w:val="000000"/>
                <w:position w:val="-2"/>
                <w:sz w:val="18"/>
                <w:szCs w:val="18"/>
              </w:rPr>
              <w:t xml:space="preserve"> /</w:t>
            </w:r>
          </w:p>
        </w:tc>
      </w:tr>
      <w:tr w:rsidR="00BE7E6E" w:rsidRPr="00731494" w14:paraId="2930092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2F6E66" w14:textId="77777777" w:rsidR="00BE7E6E" w:rsidRPr="00731494" w:rsidRDefault="00CA7359">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AB0351"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MORAJO izpolnjevati pogoj</w:t>
            </w:r>
          </w:p>
          <w:p w14:paraId="46AB001C" w14:textId="766FC47B" w:rsidR="00BE7E6E" w:rsidRPr="00731494" w:rsidRDefault="0071508F">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63635A2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DC65AD" w14:textId="77777777" w:rsidR="00BE7E6E" w:rsidRPr="00731494" w:rsidRDefault="00CA7359">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357A62"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MORAJO izpolnjevati pogoj</w:t>
            </w:r>
          </w:p>
          <w:p w14:paraId="2A6783E0" w14:textId="77777777" w:rsidR="0071508F" w:rsidRPr="00731494" w:rsidRDefault="0071508F" w:rsidP="0071508F">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in podpisan Obrazec Izjava pooblaščene osebe podizvajalca v zvezi z izpolnjevanjem obveznih pogojev za podizvajalce in ESPD.</w:t>
            </w:r>
          </w:p>
          <w:p w14:paraId="5E254937" w14:textId="5776A476"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p w14:paraId="3AA4E7F4" w14:textId="7F32F912" w:rsidR="00BE7E6E" w:rsidRPr="00731494" w:rsidRDefault="00CA7359">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četrtega odstavka 75. člena ZJN-3.</w:t>
            </w:r>
          </w:p>
        </w:tc>
      </w:tr>
    </w:tbl>
    <w:p w14:paraId="75855956"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1EBD09F8"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7C11EAC" w14:textId="77777777" w:rsidR="00BE7E6E" w:rsidRPr="00731494" w:rsidRDefault="00CA7359">
            <w:pPr>
              <w:jc w:val="center"/>
            </w:pPr>
            <w:r w:rsidRPr="00731494">
              <w:rPr>
                <w:rFonts w:ascii="Arial" w:hAnsi="Arial" w:cs="Arial"/>
                <w:b/>
                <w:bCs/>
                <w:color w:val="FFFFFF"/>
                <w:position w:val="-2"/>
                <w:sz w:val="18"/>
                <w:szCs w:val="18"/>
              </w:rPr>
              <w:t>POGOJ 4</w:t>
            </w:r>
            <w:r w:rsidRPr="00731494">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C26BA6"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BA89DDD"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620C569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42B09" w14:textId="77777777" w:rsidR="00BE7E6E" w:rsidRPr="00731494" w:rsidRDefault="00CA7359">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051251"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779C9918"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lastRenderedPageBreak/>
              <w:t>Gospodarski subjekt lahko v ponudbi predloži potrdilo Inšpektorata RS za delo iz katerega bo razvidno, da ne obstajajo razlogi za izključitev.</w:t>
            </w:r>
          </w:p>
          <w:p w14:paraId="06395F5E" w14:textId="4DAA2E98"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V kolikor bo gospodarski subjekt predložil zgolj Obrazec KROVNA IZJAVA in ESPD, lahko naročnik potrdilo pridobi sam.</w:t>
            </w:r>
          </w:p>
        </w:tc>
      </w:tr>
      <w:tr w:rsidR="00BE7E6E" w:rsidRPr="00731494" w14:paraId="3ACD65B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2B69A" w14:textId="77777777" w:rsidR="00BE7E6E" w:rsidRPr="00731494" w:rsidRDefault="00CA7359">
            <w:pPr>
              <w:jc w:val="center"/>
            </w:pPr>
            <w:r w:rsidRPr="00731494">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03D9F4"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E7E6E" w:rsidRPr="00731494" w14:paraId="2308FD9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C32179" w14:textId="77777777" w:rsidR="00BE7E6E" w:rsidRPr="00731494" w:rsidRDefault="00CA7359">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E8078E"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MORAJO izpolnjevati pogoj</w:t>
            </w:r>
          </w:p>
          <w:p w14:paraId="6C76C24D" w14:textId="21F85C80" w:rsidR="00BE7E6E" w:rsidRPr="00731494" w:rsidRDefault="0071508F">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52D5B64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50F7A" w14:textId="77777777" w:rsidR="00BE7E6E" w:rsidRPr="00731494" w:rsidRDefault="00CA7359">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5F86B3"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MORAJO izpolnjevati pogoj</w:t>
            </w:r>
          </w:p>
          <w:p w14:paraId="26C9B796" w14:textId="1B6D6963" w:rsidR="0071508F" w:rsidRPr="00731494" w:rsidRDefault="0071508F">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in podpisan Obrazec Izjava pooblaščene osebe podizvajalca v zvezi z izpolnjevanjem obveznih pogojev za podizvajalce in ESPD.</w:t>
            </w:r>
          </w:p>
          <w:p w14:paraId="6B811A2A" w14:textId="4372D106" w:rsidR="00BE7E6E" w:rsidRPr="00731494" w:rsidRDefault="00CA7359">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četrtega odstavka 75. člena ZJN-3.</w:t>
            </w:r>
          </w:p>
        </w:tc>
      </w:tr>
    </w:tbl>
    <w:p w14:paraId="6BBE3607" w14:textId="77777777" w:rsidR="00BE7E6E" w:rsidRPr="00731494" w:rsidRDefault="00BE7E6E"/>
    <w:tbl>
      <w:tblPr>
        <w:tblStyle w:val="NormalTablePHPDOCX"/>
        <w:tblW w:w="2500" w:type="pct"/>
        <w:tblInd w:w="108" w:type="dxa"/>
        <w:tblLook w:val="04A0" w:firstRow="1" w:lastRow="0" w:firstColumn="1" w:lastColumn="0" w:noHBand="0" w:noVBand="1"/>
      </w:tblPr>
      <w:tblGrid>
        <w:gridCol w:w="4504"/>
      </w:tblGrid>
      <w:tr w:rsidR="00BE7E6E" w:rsidRPr="00731494" w14:paraId="5248757B"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7B2B96E3" w14:textId="77777777" w:rsidR="00BE7E6E" w:rsidRPr="00731494" w:rsidRDefault="00CA7359">
            <w:r w:rsidRPr="00731494">
              <w:rPr>
                <w:rFonts w:ascii="Arial" w:hAnsi="Arial" w:cs="Arial"/>
                <w:color w:val="FFFFFF"/>
                <w:position w:val="-2"/>
                <w:sz w:val="18"/>
                <w:szCs w:val="18"/>
              </w:rPr>
              <w:t>Poslovna in finančna sposobnost</w:t>
            </w:r>
          </w:p>
        </w:tc>
      </w:tr>
    </w:tbl>
    <w:p w14:paraId="40CFC2A1"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488FD21E"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776C00F" w14:textId="39D83184" w:rsidR="00BE7E6E" w:rsidRPr="00731494" w:rsidRDefault="00CA7359">
            <w:pPr>
              <w:jc w:val="center"/>
            </w:pPr>
            <w:r w:rsidRPr="00731494">
              <w:rPr>
                <w:rFonts w:ascii="Arial" w:hAnsi="Arial" w:cs="Arial"/>
                <w:b/>
                <w:bCs/>
                <w:color w:val="FFFFFF"/>
                <w:position w:val="-2"/>
                <w:sz w:val="18"/>
                <w:szCs w:val="18"/>
              </w:rPr>
              <w:t xml:space="preserve">POGOJ </w:t>
            </w:r>
            <w:r w:rsidR="0027240B">
              <w:rPr>
                <w:rFonts w:ascii="Arial" w:hAnsi="Arial" w:cs="Arial"/>
                <w:b/>
                <w:bCs/>
                <w:color w:val="FFFFFF"/>
                <w:position w:val="-2"/>
                <w:sz w:val="18"/>
                <w:szCs w:val="18"/>
              </w:rPr>
              <w:t>1</w:t>
            </w:r>
            <w:r w:rsidRPr="00731494">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B2DA90"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xml:space="preserve">Gospodarski subjekt je </w:t>
            </w:r>
            <w:r w:rsidRPr="00731494">
              <w:rPr>
                <w:rFonts w:ascii="Arial" w:hAnsi="Arial" w:cs="Arial"/>
                <w:b/>
                <w:bCs/>
                <w:color w:val="000000"/>
                <w:position w:val="-2"/>
                <w:sz w:val="18"/>
                <w:szCs w:val="18"/>
                <w:u w:val="single"/>
              </w:rPr>
              <w:t>vpisan v enega od poklicnih ali poslovnih registrov,</w:t>
            </w:r>
            <w:r w:rsidRPr="00731494">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35779B5B"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BE7E6E" w:rsidRPr="00731494" w14:paraId="5EA9231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7C9D7E" w14:textId="77777777" w:rsidR="00BE7E6E" w:rsidRPr="00731494" w:rsidRDefault="00CA7359">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B2C762"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Izpolnjen in podpisan Obrazec  KROVNA IZJAVA.</w:t>
            </w:r>
          </w:p>
          <w:p w14:paraId="0097E7ED"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Naročnik lahko izpolnjevanje navedenega pogoja preveri v uradnih registrih in evidencah.</w:t>
            </w:r>
          </w:p>
        </w:tc>
      </w:tr>
      <w:tr w:rsidR="00BE7E6E" w:rsidRPr="00731494" w14:paraId="6FADDA9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B4522C" w14:textId="77777777" w:rsidR="00BE7E6E" w:rsidRPr="00731494" w:rsidRDefault="00CA7359">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C129FE" w14:textId="77777777" w:rsidR="00BE7E6E" w:rsidRPr="00731494" w:rsidRDefault="00CA7359">
            <w:pPr>
              <w:spacing w:before="135" w:after="135"/>
              <w:jc w:val="both"/>
              <w:textAlignment w:val="center"/>
            </w:pPr>
            <w:r w:rsidRPr="00731494">
              <w:rPr>
                <w:rFonts w:ascii="Arial" w:hAnsi="Arial" w:cs="Arial"/>
                <w:color w:val="000000"/>
                <w:position w:val="-2"/>
                <w:sz w:val="18"/>
                <w:szCs w:val="18"/>
                <w:u w:val="single"/>
              </w:rPr>
              <w:t>Gospodarski subjekti, ki nimajo sedeža v Republiki Sloveniji:</w:t>
            </w:r>
          </w:p>
          <w:p w14:paraId="4E74BE1A"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BE7E6E" w:rsidRPr="00731494" w14:paraId="14315EB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A6AE76" w14:textId="77777777" w:rsidR="00BE7E6E" w:rsidRPr="00731494" w:rsidRDefault="00CA7359">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7FD14A"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MORAJO izpolnjevati pogoj</w:t>
            </w:r>
          </w:p>
          <w:p w14:paraId="768CD76D"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lastRenderedPageBreak/>
              <w:t>Partnerji morajo pogoj izpolnjevati v obsegu, v katerem prevzemajo izvedbo del. Vsak izmed partnerjev mora predložiti podpisan in žigosan obrazec Krovne izjave s podpisom katerega izjavlja, da izpolnjuje navedeni pogoj.</w:t>
            </w:r>
          </w:p>
        </w:tc>
      </w:tr>
      <w:tr w:rsidR="00BE7E6E" w:rsidRPr="00731494" w14:paraId="0261C18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0C7976" w14:textId="77777777" w:rsidR="00BE7E6E" w:rsidRPr="00731494" w:rsidRDefault="00CA7359">
            <w:pPr>
              <w:jc w:val="center"/>
            </w:pPr>
            <w:r w:rsidRPr="00731494">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9C86ED"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MORAJO izpolnjevati pogoj</w:t>
            </w:r>
          </w:p>
          <w:p w14:paraId="31F0EA85"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7B4AA113" w14:textId="77777777" w:rsidR="00BE7E6E" w:rsidRPr="00731494" w:rsidRDefault="00BE7E6E"/>
    <w:tbl>
      <w:tblPr>
        <w:tblStyle w:val="NormalTablePHPDOCX"/>
        <w:tblW w:w="2500" w:type="pct"/>
        <w:tblInd w:w="108" w:type="dxa"/>
        <w:tblLook w:val="04A0" w:firstRow="1" w:lastRow="0" w:firstColumn="1" w:lastColumn="0" w:noHBand="0" w:noVBand="1"/>
      </w:tblPr>
      <w:tblGrid>
        <w:gridCol w:w="4504"/>
      </w:tblGrid>
      <w:tr w:rsidR="00BE7E6E" w:rsidRPr="00731494" w14:paraId="07E76B82"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60E337FA" w14:textId="77777777" w:rsidR="00BE7E6E" w:rsidRPr="00731494" w:rsidRDefault="00CA7359">
            <w:r w:rsidRPr="00731494">
              <w:rPr>
                <w:rFonts w:ascii="Arial" w:hAnsi="Arial" w:cs="Arial"/>
                <w:color w:val="FFFFFF"/>
                <w:position w:val="-2"/>
                <w:sz w:val="18"/>
                <w:szCs w:val="18"/>
              </w:rPr>
              <w:t>Tehnična sposobnost</w:t>
            </w:r>
          </w:p>
        </w:tc>
      </w:tr>
    </w:tbl>
    <w:p w14:paraId="54140D1A"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06E41440"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0478519" w14:textId="77777777" w:rsidR="00BE7E6E" w:rsidRPr="00731494" w:rsidRDefault="00CA7359">
            <w:pPr>
              <w:jc w:val="center"/>
            </w:pPr>
            <w:r w:rsidRPr="00731494">
              <w:rPr>
                <w:rFonts w:ascii="Arial" w:hAnsi="Arial" w:cs="Arial"/>
                <w:b/>
                <w:bCs/>
                <w:color w:val="FFFFFF"/>
                <w:position w:val="-2"/>
                <w:sz w:val="18"/>
                <w:szCs w:val="18"/>
              </w:rPr>
              <w:t>POGOJ 1</w:t>
            </w:r>
            <w:r w:rsidRPr="00731494">
              <w:rPr>
                <w:rFonts w:ascii="Arial" w:hAnsi="Arial" w:cs="Arial"/>
                <w:b/>
                <w:bCs/>
                <w:color w:val="FFFFFF"/>
                <w:position w:val="-2"/>
                <w:sz w:val="18"/>
                <w:szCs w:val="18"/>
              </w:rPr>
              <w:br/>
              <w:t>Reference gospodarskega subjekta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EF25AB" w14:textId="7029A7EB" w:rsidR="007C2733" w:rsidRPr="00463B50" w:rsidRDefault="00CA7359">
            <w:pPr>
              <w:spacing w:before="135" w:after="135"/>
              <w:jc w:val="both"/>
              <w:textAlignment w:val="center"/>
              <w:rPr>
                <w:rFonts w:ascii="Arial" w:hAnsi="Arial" w:cs="Arial"/>
                <w:color w:val="000000"/>
                <w:position w:val="-2"/>
                <w:sz w:val="18"/>
                <w:szCs w:val="18"/>
              </w:rPr>
            </w:pPr>
            <w:r w:rsidRPr="00463B50">
              <w:rPr>
                <w:rFonts w:ascii="Arial" w:hAnsi="Arial" w:cs="Arial"/>
                <w:color w:val="000000"/>
                <w:position w:val="-2"/>
                <w:sz w:val="18"/>
                <w:szCs w:val="18"/>
              </w:rPr>
              <w:t xml:space="preserve">Gospodarski subjekt, ki nastopa v ponudbi, mora razpolagati z najmanj </w:t>
            </w:r>
            <w:r w:rsidR="007C2733" w:rsidRPr="00463B50">
              <w:rPr>
                <w:rFonts w:ascii="Arial" w:hAnsi="Arial" w:cs="Arial"/>
                <w:color w:val="000000"/>
                <w:position w:val="-2"/>
                <w:sz w:val="18"/>
                <w:szCs w:val="18"/>
              </w:rPr>
              <w:t>enim (1) istovrstnim referenčnim poslom, kot je posel za katerega oddaja ponudbo.</w:t>
            </w:r>
          </w:p>
          <w:p w14:paraId="0B744E50" w14:textId="170E84A9" w:rsidR="007C2733" w:rsidRPr="00463B50" w:rsidRDefault="007C2733">
            <w:pPr>
              <w:spacing w:before="135" w:after="135"/>
              <w:jc w:val="both"/>
              <w:textAlignment w:val="center"/>
              <w:rPr>
                <w:rFonts w:ascii="Arial" w:hAnsi="Arial" w:cs="Arial"/>
                <w:color w:val="000000"/>
                <w:position w:val="-2"/>
                <w:sz w:val="18"/>
                <w:szCs w:val="18"/>
              </w:rPr>
            </w:pPr>
            <w:r w:rsidRPr="00463B50">
              <w:rPr>
                <w:rFonts w:ascii="Arial" w:hAnsi="Arial" w:cs="Arial"/>
                <w:color w:val="000000"/>
                <w:position w:val="-2"/>
                <w:sz w:val="18"/>
                <w:szCs w:val="18"/>
              </w:rPr>
              <w:t>Kot istovrsten referenčni posel se upošteva:</w:t>
            </w:r>
          </w:p>
          <w:p w14:paraId="6A829145" w14:textId="62667E1A" w:rsidR="007C2733" w:rsidRPr="00463B50" w:rsidRDefault="007C2733">
            <w:pPr>
              <w:spacing w:before="135" w:after="135"/>
              <w:jc w:val="both"/>
              <w:textAlignment w:val="center"/>
              <w:rPr>
                <w:rFonts w:ascii="Arial" w:hAnsi="Arial" w:cs="Arial"/>
                <w:i/>
                <w:iCs/>
                <w:color w:val="000000"/>
                <w:position w:val="-2"/>
                <w:sz w:val="18"/>
                <w:szCs w:val="18"/>
                <w:u w:val="single"/>
              </w:rPr>
            </w:pPr>
            <w:r w:rsidRPr="00463B50">
              <w:rPr>
                <w:rFonts w:ascii="Arial" w:hAnsi="Arial" w:cs="Arial"/>
                <w:i/>
                <w:iCs/>
                <w:color w:val="000000"/>
                <w:position w:val="-2"/>
                <w:sz w:val="18"/>
                <w:szCs w:val="18"/>
                <w:u w:val="single"/>
              </w:rPr>
              <w:t xml:space="preserve">Za sklop 1: </w:t>
            </w:r>
            <w:r w:rsidR="00463B50" w:rsidRPr="00463B50">
              <w:rPr>
                <w:rFonts w:ascii="Arial" w:hAnsi="Arial" w:cs="Arial"/>
                <w:i/>
                <w:iCs/>
                <w:color w:val="000000"/>
                <w:position w:val="-2"/>
                <w:sz w:val="18"/>
                <w:szCs w:val="18"/>
                <w:u w:val="single"/>
              </w:rPr>
              <w:t>Nakup in dobava terapevtskih dinamičnih blazin s črpalko</w:t>
            </w:r>
            <w:r w:rsidRPr="00463B50">
              <w:rPr>
                <w:rFonts w:ascii="Arial" w:hAnsi="Arial" w:cs="Arial"/>
                <w:i/>
                <w:iCs/>
                <w:color w:val="000000"/>
                <w:position w:val="-2"/>
                <w:sz w:val="18"/>
                <w:szCs w:val="18"/>
                <w:u w:val="single"/>
              </w:rPr>
              <w:t>:</w:t>
            </w:r>
          </w:p>
          <w:p w14:paraId="19012968" w14:textId="2700D4DB" w:rsidR="007C2733" w:rsidRPr="00C04668" w:rsidRDefault="007C2733">
            <w:pPr>
              <w:spacing w:before="135" w:after="135"/>
              <w:jc w:val="both"/>
              <w:textAlignment w:val="center"/>
              <w:rPr>
                <w:rFonts w:ascii="Arial" w:hAnsi="Arial" w:cs="Arial"/>
                <w:color w:val="000000"/>
                <w:position w:val="-2"/>
                <w:sz w:val="18"/>
                <w:szCs w:val="18"/>
              </w:rPr>
            </w:pPr>
            <w:r w:rsidRPr="00463B50">
              <w:rPr>
                <w:rFonts w:ascii="Arial" w:hAnsi="Arial" w:cs="Arial"/>
                <w:color w:val="000000"/>
                <w:position w:val="-2"/>
                <w:sz w:val="18"/>
                <w:szCs w:val="18"/>
              </w:rPr>
              <w:t xml:space="preserve">Gospodarski subjekt je v zadnjih treh (3) letih pred rokom za oddajo ponudb izvedel dobavo </w:t>
            </w:r>
            <w:r w:rsidR="00463B50" w:rsidRPr="00C04668">
              <w:rPr>
                <w:rFonts w:ascii="Arial" w:hAnsi="Arial" w:cs="Arial"/>
                <w:color w:val="000000"/>
                <w:position w:val="-2"/>
                <w:sz w:val="18"/>
                <w:szCs w:val="18"/>
              </w:rPr>
              <w:t xml:space="preserve">terapevtskih dinamičnih blazin s črpalko </w:t>
            </w:r>
            <w:r w:rsidRPr="00C04668">
              <w:rPr>
                <w:rFonts w:ascii="Arial" w:hAnsi="Arial" w:cs="Arial"/>
                <w:color w:val="000000"/>
                <w:position w:val="-2"/>
                <w:sz w:val="18"/>
                <w:szCs w:val="18"/>
              </w:rPr>
              <w:t>v vrednosti</w:t>
            </w:r>
            <w:r w:rsidR="00463B50" w:rsidRPr="00C04668">
              <w:rPr>
                <w:rFonts w:ascii="Arial" w:hAnsi="Arial" w:cs="Arial"/>
                <w:color w:val="000000"/>
                <w:position w:val="-2"/>
                <w:sz w:val="18"/>
                <w:szCs w:val="18"/>
              </w:rPr>
              <w:t xml:space="preserve"> vseh referenčnih poslov</w:t>
            </w:r>
            <w:r w:rsidRPr="00C04668">
              <w:rPr>
                <w:rFonts w:ascii="Arial" w:hAnsi="Arial" w:cs="Arial"/>
                <w:color w:val="000000"/>
                <w:position w:val="-2"/>
                <w:sz w:val="18"/>
                <w:szCs w:val="18"/>
              </w:rPr>
              <w:t xml:space="preserve"> najmanj </w:t>
            </w:r>
            <w:r w:rsidR="00FE2BCC" w:rsidRPr="00C04668">
              <w:rPr>
                <w:rFonts w:ascii="Arial" w:hAnsi="Arial" w:cs="Arial"/>
                <w:color w:val="000000"/>
                <w:position w:val="-2"/>
                <w:sz w:val="18"/>
                <w:szCs w:val="18"/>
              </w:rPr>
              <w:t>50</w:t>
            </w:r>
            <w:r w:rsidRPr="00C04668">
              <w:rPr>
                <w:rFonts w:ascii="Arial" w:hAnsi="Arial" w:cs="Arial"/>
                <w:color w:val="000000"/>
                <w:position w:val="-2"/>
                <w:sz w:val="18"/>
                <w:szCs w:val="18"/>
              </w:rPr>
              <w:t>.000,00 EUR brez DDV.</w:t>
            </w:r>
          </w:p>
          <w:p w14:paraId="7B960D31" w14:textId="77777777" w:rsidR="007C2733" w:rsidRPr="00C04668" w:rsidRDefault="007C2733" w:rsidP="007C2733">
            <w:pPr>
              <w:spacing w:before="135" w:after="135"/>
              <w:jc w:val="both"/>
              <w:textAlignment w:val="center"/>
              <w:rPr>
                <w:rFonts w:ascii="Arial" w:hAnsi="Arial" w:cs="Arial"/>
                <w:i/>
                <w:iCs/>
                <w:color w:val="000000"/>
                <w:position w:val="-2"/>
                <w:sz w:val="18"/>
                <w:szCs w:val="18"/>
                <w:u w:val="single"/>
              </w:rPr>
            </w:pPr>
          </w:p>
          <w:p w14:paraId="389662E7" w14:textId="5C5858BA" w:rsidR="007C2733" w:rsidRPr="00C04668" w:rsidRDefault="007C2733" w:rsidP="007C2733">
            <w:pPr>
              <w:spacing w:before="135" w:after="135"/>
              <w:jc w:val="both"/>
              <w:textAlignment w:val="center"/>
              <w:rPr>
                <w:rFonts w:ascii="Arial" w:hAnsi="Arial" w:cs="Arial"/>
                <w:i/>
                <w:iCs/>
                <w:color w:val="000000"/>
                <w:position w:val="-2"/>
                <w:sz w:val="18"/>
                <w:szCs w:val="18"/>
                <w:u w:val="single"/>
              </w:rPr>
            </w:pPr>
            <w:r w:rsidRPr="00C04668">
              <w:rPr>
                <w:rFonts w:ascii="Arial" w:hAnsi="Arial" w:cs="Arial"/>
                <w:i/>
                <w:iCs/>
                <w:color w:val="000000"/>
                <w:position w:val="-2"/>
                <w:sz w:val="18"/>
                <w:szCs w:val="18"/>
                <w:u w:val="single"/>
              </w:rPr>
              <w:t xml:space="preserve">Za sklop 2: </w:t>
            </w:r>
            <w:r w:rsidR="00463B50" w:rsidRPr="00C04668">
              <w:rPr>
                <w:rFonts w:ascii="Arial" w:hAnsi="Arial" w:cs="Arial"/>
                <w:i/>
                <w:iCs/>
                <w:color w:val="000000"/>
                <w:position w:val="-2"/>
                <w:sz w:val="18"/>
                <w:szCs w:val="18"/>
                <w:u w:val="single"/>
              </w:rPr>
              <w:t>Nakup in dobava terapevtskih dinamičnih blazin brez črpalke</w:t>
            </w:r>
            <w:r w:rsidRPr="00C04668">
              <w:rPr>
                <w:rFonts w:ascii="Arial" w:hAnsi="Arial" w:cs="Arial"/>
                <w:i/>
                <w:iCs/>
                <w:color w:val="000000"/>
                <w:position w:val="-2"/>
                <w:sz w:val="18"/>
                <w:szCs w:val="18"/>
                <w:u w:val="single"/>
              </w:rPr>
              <w:t>:</w:t>
            </w:r>
          </w:p>
          <w:p w14:paraId="149A2D8C" w14:textId="30FA0790" w:rsidR="00463B50" w:rsidRPr="00463B50" w:rsidRDefault="00463B50" w:rsidP="00463B50">
            <w:pPr>
              <w:spacing w:before="135" w:after="135"/>
              <w:jc w:val="both"/>
              <w:textAlignment w:val="center"/>
              <w:rPr>
                <w:rFonts w:ascii="Arial" w:hAnsi="Arial" w:cs="Arial"/>
                <w:color w:val="000000"/>
                <w:position w:val="-2"/>
                <w:sz w:val="18"/>
                <w:szCs w:val="18"/>
              </w:rPr>
            </w:pPr>
            <w:r w:rsidRPr="00C04668">
              <w:rPr>
                <w:rFonts w:ascii="Arial" w:hAnsi="Arial" w:cs="Arial"/>
                <w:color w:val="000000"/>
                <w:position w:val="-2"/>
                <w:sz w:val="18"/>
                <w:szCs w:val="18"/>
              </w:rPr>
              <w:t xml:space="preserve">Gospodarski subjekt je v zadnjih treh (3) letih pred rokom za oddajo ponudb izvedel dobavo terapevtskih dinamičnih blazin brez črpalke v vrednosti vseh referenčnih poslov najmanj </w:t>
            </w:r>
            <w:r w:rsidR="00FE2BCC" w:rsidRPr="00C04668">
              <w:rPr>
                <w:rFonts w:ascii="Arial" w:hAnsi="Arial" w:cs="Arial"/>
                <w:color w:val="000000"/>
                <w:position w:val="-2"/>
                <w:sz w:val="18"/>
                <w:szCs w:val="18"/>
              </w:rPr>
              <w:t>5</w:t>
            </w:r>
            <w:r w:rsidRPr="00C04668">
              <w:rPr>
                <w:rFonts w:ascii="Arial" w:hAnsi="Arial" w:cs="Arial"/>
                <w:color w:val="000000"/>
                <w:position w:val="-2"/>
                <w:sz w:val="18"/>
                <w:szCs w:val="18"/>
              </w:rPr>
              <w:t>0.000,00</w:t>
            </w:r>
            <w:r w:rsidRPr="00463B50">
              <w:rPr>
                <w:rFonts w:ascii="Arial" w:hAnsi="Arial" w:cs="Arial"/>
                <w:color w:val="000000"/>
                <w:position w:val="-2"/>
                <w:sz w:val="18"/>
                <w:szCs w:val="18"/>
              </w:rPr>
              <w:t xml:space="preserve"> EUR brez DDV.</w:t>
            </w:r>
          </w:p>
          <w:p w14:paraId="14A424AE" w14:textId="77777777" w:rsidR="00D671D6" w:rsidRPr="00463B50" w:rsidRDefault="00D671D6" w:rsidP="007C2733">
            <w:pPr>
              <w:spacing w:before="135" w:after="135"/>
              <w:jc w:val="both"/>
              <w:textAlignment w:val="center"/>
              <w:rPr>
                <w:rFonts w:ascii="Arial" w:hAnsi="Arial" w:cs="Arial"/>
                <w:color w:val="000000"/>
                <w:position w:val="-2"/>
                <w:sz w:val="18"/>
                <w:szCs w:val="18"/>
              </w:rPr>
            </w:pPr>
          </w:p>
          <w:p w14:paraId="133C36F0" w14:textId="6D6AD5D5" w:rsidR="00D671D6" w:rsidRPr="00463B50" w:rsidRDefault="00D671D6" w:rsidP="00D671D6">
            <w:pPr>
              <w:spacing w:before="135" w:after="135"/>
              <w:jc w:val="both"/>
              <w:textAlignment w:val="center"/>
              <w:rPr>
                <w:rFonts w:ascii="Arial" w:hAnsi="Arial" w:cs="Arial"/>
                <w:i/>
                <w:iCs/>
                <w:color w:val="000000"/>
                <w:position w:val="-2"/>
                <w:sz w:val="18"/>
                <w:szCs w:val="18"/>
                <w:u w:val="single"/>
              </w:rPr>
            </w:pPr>
            <w:r w:rsidRPr="00463B50">
              <w:rPr>
                <w:rFonts w:ascii="Arial" w:hAnsi="Arial" w:cs="Arial"/>
                <w:i/>
                <w:iCs/>
                <w:color w:val="000000"/>
                <w:position w:val="-2"/>
                <w:sz w:val="18"/>
                <w:szCs w:val="18"/>
                <w:u w:val="single"/>
              </w:rPr>
              <w:t xml:space="preserve">Za sklop 3: </w:t>
            </w:r>
            <w:r w:rsidR="00463B50" w:rsidRPr="00463B50">
              <w:rPr>
                <w:rFonts w:ascii="Arial" w:hAnsi="Arial" w:cs="Arial"/>
                <w:i/>
                <w:iCs/>
                <w:color w:val="000000"/>
                <w:position w:val="-2"/>
                <w:sz w:val="18"/>
                <w:szCs w:val="18"/>
                <w:u w:val="single"/>
              </w:rPr>
              <w:t xml:space="preserve">Nakup in dobava </w:t>
            </w:r>
            <w:r w:rsidR="001E48CC" w:rsidRPr="001E48CC">
              <w:rPr>
                <w:rFonts w:ascii="Arial" w:hAnsi="Arial" w:cs="Arial"/>
                <w:i/>
                <w:iCs/>
                <w:color w:val="000000"/>
                <w:position w:val="-2"/>
                <w:sz w:val="18"/>
                <w:szCs w:val="18"/>
                <w:u w:val="single"/>
              </w:rPr>
              <w:t>posteljnih vložkov</w:t>
            </w:r>
            <w:r w:rsidR="00463B50" w:rsidRPr="00463B50">
              <w:rPr>
                <w:rFonts w:ascii="Arial" w:hAnsi="Arial" w:cs="Arial"/>
                <w:i/>
                <w:iCs/>
                <w:color w:val="000000"/>
                <w:position w:val="-2"/>
                <w:sz w:val="18"/>
                <w:szCs w:val="18"/>
                <w:u w:val="single"/>
              </w:rPr>
              <w:t xml:space="preserve"> s prevleko</w:t>
            </w:r>
            <w:r w:rsidRPr="00463B50">
              <w:rPr>
                <w:rFonts w:ascii="Arial" w:hAnsi="Arial" w:cs="Arial"/>
                <w:i/>
                <w:iCs/>
                <w:color w:val="000000"/>
                <w:position w:val="-2"/>
                <w:sz w:val="18"/>
                <w:szCs w:val="18"/>
                <w:u w:val="single"/>
              </w:rPr>
              <w:t>:</w:t>
            </w:r>
          </w:p>
          <w:p w14:paraId="2B0A4784" w14:textId="4B894D64" w:rsidR="00463B50" w:rsidRPr="00463B50" w:rsidRDefault="00463B50" w:rsidP="00463B50">
            <w:pPr>
              <w:spacing w:before="135" w:after="135"/>
              <w:jc w:val="both"/>
              <w:textAlignment w:val="center"/>
              <w:rPr>
                <w:rFonts w:ascii="Arial" w:hAnsi="Arial" w:cs="Arial"/>
                <w:color w:val="000000"/>
                <w:position w:val="-2"/>
                <w:sz w:val="18"/>
                <w:szCs w:val="18"/>
              </w:rPr>
            </w:pPr>
            <w:r w:rsidRPr="00463B50">
              <w:rPr>
                <w:rFonts w:ascii="Arial" w:hAnsi="Arial" w:cs="Arial"/>
                <w:color w:val="000000"/>
                <w:position w:val="-2"/>
                <w:sz w:val="18"/>
                <w:szCs w:val="18"/>
              </w:rPr>
              <w:t xml:space="preserve">Gospodarski subjekt je v zadnjih treh (3) letih pred rokom za oddajo ponudb izvedel dobavo </w:t>
            </w:r>
            <w:r w:rsidR="001E48CC" w:rsidRPr="001E48CC">
              <w:rPr>
                <w:rFonts w:ascii="Arial" w:hAnsi="Arial" w:cs="Arial"/>
                <w:color w:val="000000"/>
                <w:position w:val="-2"/>
                <w:sz w:val="18"/>
                <w:szCs w:val="18"/>
              </w:rPr>
              <w:t>posteljnih vložkov</w:t>
            </w:r>
            <w:r w:rsidRPr="00463B50">
              <w:rPr>
                <w:rFonts w:ascii="Arial" w:hAnsi="Arial" w:cs="Arial"/>
                <w:color w:val="000000"/>
                <w:position w:val="-2"/>
                <w:sz w:val="18"/>
                <w:szCs w:val="18"/>
              </w:rPr>
              <w:t xml:space="preserve"> s prevleko za odrasle v vrednosti vseh referenčnih poslov najmanj </w:t>
            </w:r>
            <w:r w:rsidR="0089214E">
              <w:rPr>
                <w:rFonts w:ascii="Arial" w:hAnsi="Arial" w:cs="Arial"/>
                <w:color w:val="000000"/>
                <w:position w:val="-2"/>
                <w:sz w:val="18"/>
                <w:szCs w:val="18"/>
              </w:rPr>
              <w:t>50</w:t>
            </w:r>
            <w:r w:rsidRPr="00463B50">
              <w:rPr>
                <w:rFonts w:ascii="Arial" w:hAnsi="Arial" w:cs="Arial"/>
                <w:color w:val="000000"/>
                <w:position w:val="-2"/>
                <w:sz w:val="18"/>
                <w:szCs w:val="18"/>
              </w:rPr>
              <w:t>.000,00 EUR brez DDV.</w:t>
            </w:r>
          </w:p>
          <w:p w14:paraId="79ECF9E8" w14:textId="77777777" w:rsidR="00D671D6" w:rsidRPr="00463B50" w:rsidRDefault="00D671D6" w:rsidP="007C2733">
            <w:pPr>
              <w:spacing w:before="135" w:after="135"/>
              <w:jc w:val="both"/>
              <w:textAlignment w:val="center"/>
              <w:rPr>
                <w:rFonts w:ascii="Arial" w:hAnsi="Arial" w:cs="Arial"/>
                <w:color w:val="000000"/>
                <w:position w:val="-2"/>
                <w:sz w:val="18"/>
                <w:szCs w:val="18"/>
              </w:rPr>
            </w:pPr>
          </w:p>
          <w:p w14:paraId="7B33E5E1" w14:textId="77777777" w:rsidR="007C2733" w:rsidRPr="00463B50" w:rsidRDefault="007C2733">
            <w:pPr>
              <w:spacing w:before="135" w:after="135"/>
              <w:jc w:val="both"/>
              <w:textAlignment w:val="center"/>
              <w:rPr>
                <w:rFonts w:ascii="Arial" w:hAnsi="Arial" w:cs="Arial"/>
                <w:color w:val="000000"/>
                <w:position w:val="-2"/>
                <w:sz w:val="18"/>
                <w:szCs w:val="18"/>
              </w:rPr>
            </w:pPr>
          </w:p>
          <w:p w14:paraId="2F22BD65" w14:textId="517AECD1" w:rsidR="00BE7E6E" w:rsidRPr="00463B50" w:rsidRDefault="00CA7359">
            <w:pPr>
              <w:spacing w:before="135" w:after="135"/>
              <w:jc w:val="both"/>
              <w:textAlignment w:val="center"/>
            </w:pPr>
            <w:r w:rsidRPr="00463B50">
              <w:rPr>
                <w:rFonts w:ascii="Arial" w:hAnsi="Arial" w:cs="Arial"/>
                <w:color w:val="000000"/>
                <w:position w:val="-2"/>
                <w:sz w:val="18"/>
                <w:szCs w:val="18"/>
              </w:rPr>
              <w:t xml:space="preserve">Naročnik bo priznal reference, ki ne bodo starejše od </w:t>
            </w:r>
            <w:r w:rsidR="007C2733" w:rsidRPr="00463B50">
              <w:rPr>
                <w:rFonts w:ascii="Arial" w:hAnsi="Arial" w:cs="Arial"/>
                <w:color w:val="000000"/>
                <w:position w:val="-2"/>
                <w:sz w:val="18"/>
                <w:szCs w:val="18"/>
              </w:rPr>
              <w:t>3</w:t>
            </w:r>
            <w:r w:rsidRPr="00463B50">
              <w:rPr>
                <w:rFonts w:ascii="Arial" w:hAnsi="Arial" w:cs="Arial"/>
                <w:color w:val="000000"/>
                <w:position w:val="-2"/>
                <w:sz w:val="18"/>
                <w:szCs w:val="18"/>
              </w:rPr>
              <w:t xml:space="preserve"> let od objave tega javnega naročila.</w:t>
            </w:r>
          </w:p>
          <w:p w14:paraId="455271C9" w14:textId="77777777" w:rsidR="00BE7E6E" w:rsidRPr="00731494" w:rsidRDefault="00CA7359">
            <w:pPr>
              <w:spacing w:before="135" w:after="135"/>
              <w:jc w:val="both"/>
              <w:textAlignment w:val="center"/>
            </w:pPr>
            <w:r w:rsidRPr="00463B50">
              <w:rPr>
                <w:rFonts w:ascii="Arial" w:hAnsi="Arial" w:cs="Arial"/>
                <w:color w:val="000000"/>
                <w:position w:val="-2"/>
                <w:sz w:val="18"/>
                <w:szCs w:val="18"/>
              </w:rPr>
              <w:t>Naročnik si pridržuje pravico, da navedene reference preveri. V kolikor bo naročnik z dodatnimi poizvedbami ugotovil, da katera izmed referenc ne izkazuje kvalitetno opravljenih del, se takšna referenca ne upošteva. Kot nekvalitetno opravljena dela štejejo: zamude pri izvedbi, napake v izvedbi, izstavitev višjih računov, kot je bilo dogovorjeno, odpoved pogodbe, unovčenje zavarovanja za dobro izvedbo in podobno.</w:t>
            </w:r>
          </w:p>
        </w:tc>
      </w:tr>
      <w:tr w:rsidR="00BE7E6E" w:rsidRPr="00731494" w14:paraId="4546697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E981C3" w14:textId="77777777" w:rsidR="00BE7E6E" w:rsidRPr="00731494" w:rsidRDefault="00CA7359">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23FD9D"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Gospodarski subjekt izpolni obrazec Referenčna lista gospodarskega subjekta.</w:t>
            </w:r>
          </w:p>
          <w:p w14:paraId="3AC55FE7" w14:textId="4DA679DE" w:rsidR="00BE7E6E" w:rsidRPr="00731494" w:rsidRDefault="00CA7359">
            <w:pPr>
              <w:spacing w:before="135" w:after="135"/>
              <w:jc w:val="both"/>
              <w:textAlignment w:val="center"/>
            </w:pPr>
            <w:r w:rsidRPr="00731494">
              <w:rPr>
                <w:rFonts w:ascii="Arial" w:hAnsi="Arial" w:cs="Arial"/>
                <w:color w:val="000000"/>
                <w:position w:val="-2"/>
                <w:sz w:val="18"/>
                <w:szCs w:val="18"/>
              </w:rPr>
              <w:t xml:space="preserve">Gospodarski subjekti niso dolžni predložiti referenčnega potrdila v fazi predložitve dokumentacije. Naročnik si pridržuje naknadno od gospodarskih subjektov zahtevati tudi potrdila s strani </w:t>
            </w:r>
            <w:r w:rsidR="007C2733" w:rsidRPr="00731494">
              <w:rPr>
                <w:rFonts w:ascii="Arial" w:hAnsi="Arial" w:cs="Arial"/>
                <w:color w:val="000000"/>
                <w:position w:val="-2"/>
                <w:sz w:val="18"/>
                <w:szCs w:val="18"/>
              </w:rPr>
              <w:t>naročnikov</w:t>
            </w:r>
            <w:r w:rsidRPr="00731494">
              <w:rPr>
                <w:rFonts w:ascii="Arial" w:hAnsi="Arial" w:cs="Arial"/>
                <w:color w:val="000000"/>
                <w:position w:val="-2"/>
                <w:sz w:val="18"/>
                <w:szCs w:val="18"/>
              </w:rPr>
              <w:t xml:space="preserve"> za vsako posamezno referenco na referenčnem potrdilu, ki ga bo moral vsak pozvani gospodarski subjekt predložiti v roku 3 dni od prejema poziva naročnika. Reference, ki ne bodo vpisane v obrazec oz. naknadno potrjene s strani </w:t>
            </w:r>
            <w:r w:rsidRPr="00731494">
              <w:rPr>
                <w:rFonts w:ascii="Arial" w:hAnsi="Arial" w:cs="Arial"/>
                <w:color w:val="000000"/>
                <w:position w:val="-2"/>
                <w:sz w:val="18"/>
                <w:szCs w:val="18"/>
              </w:rPr>
              <w:lastRenderedPageBreak/>
              <w:t>referenčnih naročnikov na predpisanem obrazcu ali na potrdilu, ki po vsebini vsebuje vse podatke iz razpisnega obrazca, se pri pregledu gospodarskem subjektu ne bodo upoštevale.</w:t>
            </w:r>
          </w:p>
          <w:p w14:paraId="40FD021A"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Če bo iz dokumentacije (spiska referenc) razvidno, da gospodarski subjekt referenčnega pogoja ne izpolnjuje, bo naročnik štel, da gospodarski subjekt zahtevanih referenc nima in gospodarskega subjekta ne bo pozival k predložitvi dodatnih referenc.</w:t>
            </w:r>
          </w:p>
        </w:tc>
      </w:tr>
      <w:tr w:rsidR="00BE7E6E" w:rsidRPr="00731494" w14:paraId="38B82F7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49327B" w14:textId="77777777" w:rsidR="00BE7E6E" w:rsidRPr="00731494" w:rsidRDefault="00CA7359">
            <w:pPr>
              <w:jc w:val="center"/>
            </w:pPr>
            <w:r w:rsidRPr="00731494">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226543" w14:textId="77777777" w:rsidR="00BE7E6E" w:rsidRPr="00731494" w:rsidRDefault="00CA7359">
            <w:pPr>
              <w:jc w:val="both"/>
              <w:textAlignment w:val="center"/>
            </w:pPr>
            <w:r w:rsidRPr="00731494">
              <w:rPr>
                <w:rFonts w:ascii="Arial" w:hAnsi="Arial" w:cs="Arial"/>
                <w:color w:val="000000"/>
                <w:position w:val="-2"/>
                <w:sz w:val="18"/>
                <w:szCs w:val="18"/>
              </w:rPr>
              <w:t> </w:t>
            </w:r>
          </w:p>
          <w:p w14:paraId="6A93873D" w14:textId="77777777" w:rsidR="00BE7E6E" w:rsidRPr="00731494" w:rsidRDefault="00CA7359">
            <w:r w:rsidRPr="00731494">
              <w:rPr>
                <w:rFonts w:ascii="Arial" w:hAnsi="Arial" w:cs="Arial"/>
                <w:color w:val="000000"/>
                <w:position w:val="-2"/>
                <w:sz w:val="18"/>
                <w:szCs w:val="18"/>
              </w:rPr>
              <w:t xml:space="preserve"> /</w:t>
            </w:r>
          </w:p>
        </w:tc>
      </w:tr>
      <w:tr w:rsidR="00BE7E6E" w:rsidRPr="00731494" w14:paraId="62823C1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00B455" w14:textId="77777777" w:rsidR="00BE7E6E" w:rsidRPr="00731494" w:rsidRDefault="00CA7359">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12CFC8"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KUMULATIVNO izpolnjevanje pogoja</w:t>
            </w:r>
          </w:p>
          <w:p w14:paraId="3FBA209F" w14:textId="77777777" w:rsidR="00BE7E6E" w:rsidRPr="00731494" w:rsidRDefault="00CA7359">
            <w:pPr>
              <w:jc w:val="both"/>
              <w:textAlignment w:val="center"/>
            </w:pPr>
            <w:r w:rsidRPr="00731494">
              <w:rPr>
                <w:rFonts w:ascii="Arial" w:hAnsi="Arial" w:cs="Arial"/>
                <w:color w:val="000000"/>
                <w:position w:val="-2"/>
                <w:sz w:val="18"/>
                <w:szCs w:val="18"/>
              </w:rPr>
              <w:t> </w:t>
            </w:r>
          </w:p>
        </w:tc>
      </w:tr>
      <w:tr w:rsidR="00BE7E6E" w:rsidRPr="00731494" w14:paraId="5B29C33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473CE1" w14:textId="77777777" w:rsidR="00BE7E6E" w:rsidRPr="00731494" w:rsidRDefault="00CA7359">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F7625F"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KUMULATIVNO izpolnjevanje pogoja</w:t>
            </w:r>
          </w:p>
          <w:p w14:paraId="3985C029" w14:textId="77777777" w:rsidR="00BE7E6E" w:rsidRPr="00731494" w:rsidRDefault="00CA7359">
            <w:pPr>
              <w:jc w:val="both"/>
              <w:textAlignment w:val="center"/>
            </w:pPr>
            <w:r w:rsidRPr="00731494">
              <w:rPr>
                <w:rFonts w:ascii="Arial" w:hAnsi="Arial" w:cs="Arial"/>
                <w:color w:val="000000"/>
                <w:position w:val="-2"/>
                <w:sz w:val="18"/>
                <w:szCs w:val="18"/>
              </w:rPr>
              <w:t> </w:t>
            </w:r>
          </w:p>
        </w:tc>
      </w:tr>
    </w:tbl>
    <w:p w14:paraId="6C337C35"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0E30EBED" w14:textId="77777777" w:rsidR="009A6465" w:rsidRPr="00731494" w:rsidRDefault="00CA7359" w:rsidP="00CA7359">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sidRPr="00731494">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D70B70" w:rsidRPr="00731494" w14:paraId="3E875F33" w14:textId="77777777" w:rsidTr="00CA7359">
        <w:tc>
          <w:tcPr>
            <w:tcW w:w="0" w:type="auto"/>
            <w:shd w:val="clear" w:color="auto" w:fill="000000"/>
            <w:tcMar>
              <w:top w:w="150" w:type="dxa"/>
              <w:bottom w:w="150" w:type="dxa"/>
            </w:tcMar>
            <w:vAlign w:val="center"/>
          </w:tcPr>
          <w:p w14:paraId="094BDDC4" w14:textId="77777777" w:rsidR="00D70B70" w:rsidRPr="00731494" w:rsidRDefault="00D70B70" w:rsidP="00CA7359">
            <w:pPr>
              <w:jc w:val="center"/>
            </w:pPr>
            <w:r w:rsidRPr="00731494">
              <w:rPr>
                <w:rFonts w:ascii="Arial" w:hAnsi="Arial" w:cs="Arial"/>
                <w:b/>
                <w:bCs/>
                <w:color w:val="FFFFFF"/>
                <w:position w:val="-2"/>
                <w:sz w:val="18"/>
                <w:szCs w:val="18"/>
                <w:shd w:val="clear" w:color="auto" w:fill="000000"/>
              </w:rPr>
              <w:t>Zavarovanje za dobro izvedbo</w:t>
            </w:r>
          </w:p>
        </w:tc>
      </w:tr>
    </w:tbl>
    <w:p w14:paraId="017FD2EE" w14:textId="35B496B6" w:rsidR="00D70B70" w:rsidRPr="001770D5" w:rsidRDefault="00D70B70" w:rsidP="0061547C">
      <w:pPr>
        <w:pStyle w:val="Odstavekseznama"/>
        <w:numPr>
          <w:ilvl w:val="0"/>
          <w:numId w:val="44"/>
        </w:numPr>
        <w:spacing w:before="225" w:after="225" w:line="240" w:lineRule="auto"/>
        <w:jc w:val="both"/>
        <w:rPr>
          <w:rFonts w:ascii="Arial" w:hAnsi="Arial" w:cs="Arial"/>
          <w:b/>
          <w:bCs/>
          <w:i/>
          <w:iCs/>
          <w:color w:val="000000"/>
          <w:sz w:val="18"/>
          <w:szCs w:val="18"/>
        </w:rPr>
      </w:pPr>
      <w:r w:rsidRPr="001770D5">
        <w:rPr>
          <w:rFonts w:ascii="Arial" w:hAnsi="Arial" w:cs="Arial"/>
          <w:b/>
          <w:bCs/>
          <w:i/>
          <w:iCs/>
          <w:color w:val="000000"/>
          <w:sz w:val="18"/>
          <w:szCs w:val="18"/>
        </w:rPr>
        <w:t xml:space="preserve">Za sklope: 1, </w:t>
      </w:r>
      <w:r>
        <w:rPr>
          <w:rFonts w:ascii="Arial" w:hAnsi="Arial" w:cs="Arial"/>
          <w:b/>
          <w:bCs/>
          <w:i/>
          <w:iCs/>
          <w:color w:val="000000"/>
          <w:sz w:val="18"/>
          <w:szCs w:val="18"/>
        </w:rPr>
        <w:t xml:space="preserve">2 in </w:t>
      </w:r>
      <w:r w:rsidRPr="001770D5">
        <w:rPr>
          <w:rFonts w:ascii="Arial" w:hAnsi="Arial" w:cs="Arial"/>
          <w:b/>
          <w:bCs/>
          <w:i/>
          <w:iCs/>
          <w:color w:val="000000"/>
          <w:sz w:val="18"/>
          <w:szCs w:val="18"/>
        </w:rPr>
        <w:t>3</w:t>
      </w:r>
      <w:r>
        <w:rPr>
          <w:rFonts w:ascii="Arial" w:hAnsi="Arial" w:cs="Arial"/>
          <w:b/>
          <w:bCs/>
          <w:i/>
          <w:iCs/>
          <w:color w:val="000000"/>
          <w:sz w:val="18"/>
          <w:szCs w:val="18"/>
        </w:rPr>
        <w:t>:</w:t>
      </w:r>
    </w:p>
    <w:p w14:paraId="1FCBB3ED" w14:textId="77777777" w:rsidR="00D70B70" w:rsidRPr="00731494" w:rsidRDefault="00D70B70" w:rsidP="00D70B70">
      <w:pPr>
        <w:spacing w:before="225" w:after="225" w:line="240" w:lineRule="auto"/>
        <w:ind w:firstLine="360"/>
        <w:jc w:val="both"/>
      </w:pPr>
      <w:r w:rsidRPr="00731494">
        <w:rPr>
          <w:rFonts w:ascii="Arial" w:hAnsi="Arial" w:cs="Arial"/>
          <w:color w:val="000000"/>
          <w:sz w:val="18"/>
          <w:szCs w:val="18"/>
        </w:rPr>
        <w:t xml:space="preserve">Instrument zavarovanja: </w:t>
      </w:r>
      <w:r w:rsidRPr="00731494">
        <w:rPr>
          <w:rFonts w:ascii="Arial" w:hAnsi="Arial" w:cs="Arial"/>
          <w:color w:val="000000"/>
          <w:sz w:val="18"/>
          <w:szCs w:val="18"/>
        </w:rPr>
        <w:tab/>
        <w:t>bančna garancija / kavcijsko zavarovanje</w:t>
      </w:r>
    </w:p>
    <w:p w14:paraId="64C25F2B" w14:textId="77777777" w:rsidR="00D70B70" w:rsidRPr="00731494" w:rsidRDefault="00D70B70" w:rsidP="00D70B70">
      <w:pPr>
        <w:spacing w:before="225" w:after="225" w:line="240" w:lineRule="auto"/>
        <w:ind w:firstLine="360"/>
        <w:jc w:val="both"/>
      </w:pPr>
      <w:r w:rsidRPr="00731494">
        <w:rPr>
          <w:rFonts w:ascii="Arial" w:hAnsi="Arial" w:cs="Arial"/>
          <w:color w:val="000000"/>
          <w:sz w:val="18"/>
          <w:szCs w:val="18"/>
        </w:rPr>
        <w:t xml:space="preserve">Višina zavarovanja: </w:t>
      </w:r>
      <w:r w:rsidRPr="00731494">
        <w:rPr>
          <w:rFonts w:ascii="Arial" w:hAnsi="Arial" w:cs="Arial"/>
          <w:color w:val="000000"/>
          <w:sz w:val="18"/>
          <w:szCs w:val="18"/>
        </w:rPr>
        <w:tab/>
      </w:r>
      <w:r>
        <w:rPr>
          <w:rFonts w:ascii="Arial" w:hAnsi="Arial" w:cs="Arial"/>
          <w:color w:val="000000"/>
          <w:sz w:val="18"/>
          <w:szCs w:val="18"/>
        </w:rPr>
        <w:tab/>
      </w:r>
      <w:r w:rsidRPr="00731494">
        <w:rPr>
          <w:rFonts w:ascii="Arial" w:hAnsi="Arial" w:cs="Arial"/>
          <w:color w:val="000000"/>
          <w:sz w:val="18"/>
          <w:szCs w:val="18"/>
        </w:rPr>
        <w:t>10,00 % pogodbene vrednosti z DDV</w:t>
      </w:r>
    </w:p>
    <w:p w14:paraId="08B8DA91" w14:textId="54553F36" w:rsidR="00FE6C2C" w:rsidRPr="00731494" w:rsidRDefault="00D70B70" w:rsidP="00B479C8">
      <w:pPr>
        <w:spacing w:before="225" w:after="225" w:line="240" w:lineRule="auto"/>
        <w:ind w:left="2832" w:hanging="2472"/>
        <w:jc w:val="both"/>
      </w:pPr>
      <w:r w:rsidRPr="00731494">
        <w:rPr>
          <w:rFonts w:ascii="Arial" w:hAnsi="Arial" w:cs="Arial"/>
          <w:color w:val="000000"/>
          <w:sz w:val="18"/>
          <w:szCs w:val="18"/>
        </w:rPr>
        <w:t xml:space="preserve">Čas veljavnosti: </w:t>
      </w:r>
      <w:r w:rsidRPr="00731494">
        <w:rPr>
          <w:rFonts w:ascii="Arial" w:hAnsi="Arial" w:cs="Arial"/>
          <w:color w:val="000000"/>
          <w:sz w:val="18"/>
          <w:szCs w:val="18"/>
        </w:rPr>
        <w:tab/>
      </w:r>
      <w:r w:rsidR="00B479C8">
        <w:rPr>
          <w:rFonts w:ascii="Arial" w:hAnsi="Arial" w:cs="Arial"/>
          <w:color w:val="000000"/>
          <w:sz w:val="18"/>
          <w:szCs w:val="18"/>
        </w:rPr>
        <w:t xml:space="preserve">od datuma sklenitve pogodbe oziroma datuma predložitve finančnega zavarovanja skladno s pogodbo, do </w:t>
      </w:r>
      <w:r w:rsidR="00FE6C2C" w:rsidRPr="00FE6C2C">
        <w:rPr>
          <w:rFonts w:ascii="Arial" w:hAnsi="Arial" w:cs="Arial"/>
          <w:color w:val="000000"/>
          <w:sz w:val="18"/>
          <w:szCs w:val="18"/>
        </w:rPr>
        <w:t>do primopredaje in dodatnih 30 dni.</w:t>
      </w:r>
    </w:p>
    <w:p w14:paraId="5D58FEC5" w14:textId="77777777" w:rsidR="00FE6C2C" w:rsidRDefault="00FE6C2C" w:rsidP="00FE6C2C">
      <w:pPr>
        <w:spacing w:before="225" w:after="225" w:line="240" w:lineRule="auto"/>
        <w:ind w:left="2120" w:hanging="2120"/>
        <w:jc w:val="both"/>
        <w:rPr>
          <w:rFonts w:ascii="Arial" w:hAnsi="Arial" w:cs="Arial"/>
          <w:color w:val="000000"/>
          <w:sz w:val="18"/>
          <w:szCs w:val="18"/>
        </w:rPr>
      </w:pPr>
      <w:r>
        <w:rPr>
          <w:rFonts w:ascii="Arial" w:hAnsi="Arial" w:cs="Arial"/>
          <w:color w:val="000000"/>
          <w:sz w:val="18"/>
          <w:szCs w:val="18"/>
        </w:rPr>
        <w:t>in</w:t>
      </w:r>
    </w:p>
    <w:p w14:paraId="737A70C6" w14:textId="6DEC7E6C" w:rsidR="00FE6C2C" w:rsidRPr="0061547C" w:rsidRDefault="00FE6C2C" w:rsidP="0061547C">
      <w:pPr>
        <w:spacing w:before="225" w:after="225" w:line="240" w:lineRule="auto"/>
        <w:ind w:left="2124" w:firstLine="708"/>
        <w:jc w:val="both"/>
        <w:rPr>
          <w:rFonts w:ascii="Arial" w:hAnsi="Arial" w:cs="Arial"/>
          <w:i/>
          <w:iCs/>
          <w:color w:val="000000"/>
          <w:sz w:val="18"/>
          <w:szCs w:val="18"/>
        </w:rPr>
      </w:pPr>
      <w:r w:rsidRPr="0061547C">
        <w:rPr>
          <w:rFonts w:ascii="Arial" w:hAnsi="Arial" w:cs="Arial"/>
          <w:i/>
          <w:iCs/>
          <w:color w:val="000000"/>
          <w:sz w:val="18"/>
          <w:szCs w:val="18"/>
        </w:rPr>
        <w:t>(velja za sklop 1 in sklop 2)</w:t>
      </w:r>
    </w:p>
    <w:p w14:paraId="3A32C5A0" w14:textId="2B443A39" w:rsidR="00FE6C2C" w:rsidRPr="00731494" w:rsidRDefault="00FE6C2C" w:rsidP="0061547C">
      <w:pPr>
        <w:spacing w:before="225" w:after="225" w:line="240" w:lineRule="auto"/>
        <w:ind w:left="2832"/>
        <w:jc w:val="both"/>
      </w:pPr>
      <w:r>
        <w:rPr>
          <w:rFonts w:ascii="Arial" w:hAnsi="Arial" w:cs="Arial"/>
          <w:color w:val="000000"/>
          <w:sz w:val="18"/>
          <w:szCs w:val="18"/>
        </w:rPr>
        <w:t xml:space="preserve">30 dni pred potekom garancijskega roka do poteka pogarancijskega vzdrževanja (kurativno in preventivno) in dodatnih 30 dni. </w:t>
      </w:r>
    </w:p>
    <w:p w14:paraId="3FEA82D4" w14:textId="77777777" w:rsidR="00D70B70" w:rsidRDefault="00D70B70" w:rsidP="00FE6C2C">
      <w:pPr>
        <w:spacing w:before="225" w:after="225" w:line="240" w:lineRule="auto"/>
        <w:ind w:left="2832" w:hanging="2472"/>
        <w:jc w:val="both"/>
        <w:rPr>
          <w:rFonts w:ascii="Arial" w:hAnsi="Arial" w:cs="Arial"/>
          <w:color w:val="000000"/>
          <w:sz w:val="18"/>
          <w:szCs w:val="18"/>
        </w:rPr>
      </w:pPr>
    </w:p>
    <w:p w14:paraId="1B2A2ABD" w14:textId="77777777" w:rsidR="00B479C8" w:rsidRDefault="00B479C8" w:rsidP="00B479C8">
      <w:pPr>
        <w:spacing w:before="225" w:after="225" w:line="240" w:lineRule="auto"/>
        <w:jc w:val="both"/>
        <w:rPr>
          <w:rFonts w:ascii="Arial" w:hAnsi="Arial" w:cs="Arial"/>
          <w:color w:val="000000"/>
          <w:sz w:val="18"/>
          <w:szCs w:val="18"/>
        </w:rPr>
      </w:pPr>
      <w:r>
        <w:rPr>
          <w:rFonts w:ascii="Arial" w:hAnsi="Arial" w:cs="Arial"/>
          <w:color w:val="000000"/>
          <w:sz w:val="18"/>
          <w:szCs w:val="18"/>
        </w:rPr>
        <w:t>Naročnik bo predloženo finančno zavarovanje unovčil, v kolikor:</w:t>
      </w:r>
    </w:p>
    <w:p w14:paraId="3BB646A3" w14:textId="77777777" w:rsidR="00B479C8" w:rsidRDefault="00B479C8" w:rsidP="00F719C6">
      <w:pPr>
        <w:pStyle w:val="Odstavekseznama"/>
        <w:numPr>
          <w:ilvl w:val="0"/>
          <w:numId w:val="53"/>
        </w:numPr>
        <w:spacing w:before="60" w:after="60"/>
        <w:ind w:left="714" w:hanging="357"/>
        <w:contextualSpacing w:val="0"/>
        <w:jc w:val="both"/>
        <w:rPr>
          <w:rFonts w:ascii="Arial" w:hAnsi="Arial" w:cs="Arial"/>
          <w:color w:val="000000"/>
          <w:sz w:val="18"/>
          <w:szCs w:val="18"/>
        </w:rPr>
      </w:pPr>
      <w:r w:rsidRPr="00CF23B5">
        <w:rPr>
          <w:rFonts w:ascii="Arial" w:hAnsi="Arial" w:cs="Arial"/>
          <w:color w:val="000000"/>
          <w:sz w:val="18"/>
          <w:szCs w:val="18"/>
        </w:rPr>
        <w:t>dobavitelj ne prične izpolnjevati svojih pogodbenih obveznosti v roku in v skladu z določili pogodbe,</w:t>
      </w:r>
    </w:p>
    <w:p w14:paraId="5AC0BAF9" w14:textId="77777777" w:rsidR="00B479C8" w:rsidRDefault="00B479C8" w:rsidP="00F719C6">
      <w:pPr>
        <w:pStyle w:val="Odstavekseznama"/>
        <w:numPr>
          <w:ilvl w:val="0"/>
          <w:numId w:val="53"/>
        </w:numPr>
        <w:spacing w:before="60" w:after="60"/>
        <w:ind w:left="714" w:hanging="357"/>
        <w:contextualSpacing w:val="0"/>
        <w:jc w:val="both"/>
        <w:rPr>
          <w:rFonts w:ascii="Arial" w:hAnsi="Arial" w:cs="Arial"/>
          <w:color w:val="000000"/>
          <w:sz w:val="18"/>
          <w:szCs w:val="18"/>
        </w:rPr>
      </w:pPr>
      <w:r w:rsidRPr="00CF23B5">
        <w:rPr>
          <w:rFonts w:ascii="Arial" w:hAnsi="Arial" w:cs="Arial"/>
          <w:color w:val="000000"/>
          <w:sz w:val="18"/>
          <w:szCs w:val="18"/>
        </w:rPr>
        <w:t>dobavitelj preneha izpolnjevati svoje pogodbene obveznosti v skladu z določili pogodbe,</w:t>
      </w:r>
    </w:p>
    <w:p w14:paraId="2ED1C18B" w14:textId="77777777" w:rsidR="00B479C8" w:rsidRDefault="00B479C8" w:rsidP="00F719C6">
      <w:pPr>
        <w:pStyle w:val="Odstavekseznama"/>
        <w:numPr>
          <w:ilvl w:val="0"/>
          <w:numId w:val="53"/>
        </w:numPr>
        <w:spacing w:before="60" w:after="60"/>
        <w:ind w:left="714" w:hanging="357"/>
        <w:contextualSpacing w:val="0"/>
        <w:jc w:val="both"/>
        <w:rPr>
          <w:rFonts w:ascii="Arial" w:hAnsi="Arial" w:cs="Arial"/>
          <w:color w:val="000000"/>
          <w:sz w:val="18"/>
          <w:szCs w:val="18"/>
        </w:rPr>
      </w:pPr>
      <w:r w:rsidRPr="00CF23B5">
        <w:rPr>
          <w:rFonts w:ascii="Arial" w:hAnsi="Arial" w:cs="Arial"/>
          <w:color w:val="000000"/>
          <w:sz w:val="18"/>
          <w:szCs w:val="18"/>
        </w:rPr>
        <w:t>dobavitelj svojih obveznosti ne izpolni skladno s pogodbo, v dogovorjeni kakovosti, obsegu ali rokih (tj. razlog neizpolnitve, nepravočasne izpolnitve ali nepravilne izpolnitve),</w:t>
      </w:r>
    </w:p>
    <w:p w14:paraId="3FFAB83B" w14:textId="77777777" w:rsidR="00B479C8" w:rsidRDefault="00B479C8" w:rsidP="00F719C6">
      <w:pPr>
        <w:pStyle w:val="Odstavekseznama"/>
        <w:numPr>
          <w:ilvl w:val="0"/>
          <w:numId w:val="53"/>
        </w:numPr>
        <w:spacing w:before="60" w:after="60"/>
        <w:ind w:left="714" w:hanging="357"/>
        <w:contextualSpacing w:val="0"/>
        <w:jc w:val="both"/>
        <w:rPr>
          <w:rFonts w:ascii="Arial" w:hAnsi="Arial" w:cs="Arial"/>
          <w:color w:val="000000"/>
          <w:sz w:val="18"/>
          <w:szCs w:val="18"/>
        </w:rPr>
      </w:pPr>
      <w:r w:rsidRPr="00CF23B5">
        <w:rPr>
          <w:rFonts w:ascii="Arial" w:hAnsi="Arial" w:cs="Arial"/>
          <w:color w:val="000000"/>
          <w:sz w:val="18"/>
          <w:szCs w:val="18"/>
        </w:rPr>
        <w:t>dobavitelj odstopi od pogodbe brez utemeljenega razloga, ki bi izviral iz sfere naročnika,</w:t>
      </w:r>
    </w:p>
    <w:p w14:paraId="107A74E5" w14:textId="77777777" w:rsidR="00B479C8" w:rsidRDefault="00B479C8" w:rsidP="00F719C6">
      <w:pPr>
        <w:pStyle w:val="Odstavekseznama"/>
        <w:numPr>
          <w:ilvl w:val="0"/>
          <w:numId w:val="53"/>
        </w:numPr>
        <w:spacing w:before="60" w:after="60"/>
        <w:ind w:left="714" w:hanging="357"/>
        <w:contextualSpacing w:val="0"/>
        <w:jc w:val="both"/>
        <w:rPr>
          <w:rFonts w:ascii="Arial" w:hAnsi="Arial" w:cs="Arial"/>
          <w:color w:val="000000"/>
          <w:sz w:val="18"/>
          <w:szCs w:val="18"/>
        </w:rPr>
      </w:pPr>
      <w:r w:rsidRPr="00CF23B5">
        <w:rPr>
          <w:rFonts w:ascii="Arial" w:hAnsi="Arial" w:cs="Arial"/>
          <w:color w:val="000000"/>
          <w:sz w:val="18"/>
          <w:szCs w:val="18"/>
        </w:rPr>
        <w:t>naročnik odstopi od pogodbe iz utemeljenega razloga, ki izvira iz sfere dobavitelja,</w:t>
      </w:r>
    </w:p>
    <w:p w14:paraId="44E33747" w14:textId="77777777" w:rsidR="00B479C8" w:rsidRDefault="00B479C8" w:rsidP="00F719C6">
      <w:pPr>
        <w:pStyle w:val="Odstavekseznama"/>
        <w:numPr>
          <w:ilvl w:val="0"/>
          <w:numId w:val="53"/>
        </w:numPr>
        <w:spacing w:before="60" w:after="60"/>
        <w:ind w:left="714" w:hanging="357"/>
        <w:contextualSpacing w:val="0"/>
        <w:jc w:val="both"/>
        <w:rPr>
          <w:rFonts w:ascii="Arial" w:hAnsi="Arial" w:cs="Arial"/>
          <w:color w:val="000000"/>
          <w:sz w:val="18"/>
          <w:szCs w:val="18"/>
        </w:rPr>
      </w:pPr>
      <w:r w:rsidRPr="00CF23B5">
        <w:rPr>
          <w:rFonts w:ascii="Arial" w:hAnsi="Arial" w:cs="Arial"/>
          <w:color w:val="000000"/>
          <w:sz w:val="18"/>
          <w:szCs w:val="18"/>
        </w:rPr>
        <w:t xml:space="preserve">dobavitelj naročniku ali tretjim osebam pri izvajanju </w:t>
      </w:r>
      <w:r>
        <w:rPr>
          <w:rFonts w:ascii="Arial" w:hAnsi="Arial" w:cs="Arial"/>
          <w:color w:val="000000"/>
          <w:sz w:val="18"/>
          <w:szCs w:val="18"/>
        </w:rPr>
        <w:t>predmeta pogodbe</w:t>
      </w:r>
      <w:r w:rsidRPr="00CF23B5">
        <w:rPr>
          <w:rFonts w:ascii="Arial" w:hAnsi="Arial" w:cs="Arial"/>
          <w:color w:val="000000"/>
          <w:sz w:val="18"/>
          <w:szCs w:val="18"/>
        </w:rPr>
        <w:t xml:space="preserve"> povzroči škodo, ki je ne povrne v roku 8 dni po pozivu naročnika,</w:t>
      </w:r>
    </w:p>
    <w:p w14:paraId="5BCC8093" w14:textId="77777777" w:rsidR="00B479C8" w:rsidRDefault="00B479C8" w:rsidP="00F719C6">
      <w:pPr>
        <w:pStyle w:val="Odstavekseznama"/>
        <w:numPr>
          <w:ilvl w:val="0"/>
          <w:numId w:val="53"/>
        </w:numPr>
        <w:spacing w:before="60" w:after="60"/>
        <w:ind w:left="714" w:hanging="357"/>
        <w:contextualSpacing w:val="0"/>
        <w:jc w:val="both"/>
        <w:rPr>
          <w:rFonts w:ascii="Arial" w:hAnsi="Arial" w:cs="Arial"/>
          <w:color w:val="000000"/>
          <w:sz w:val="18"/>
          <w:szCs w:val="18"/>
        </w:rPr>
      </w:pPr>
      <w:r w:rsidRPr="00CF23B5">
        <w:rPr>
          <w:rFonts w:ascii="Arial" w:hAnsi="Arial" w:cs="Arial"/>
          <w:color w:val="000000"/>
          <w:sz w:val="18"/>
          <w:szCs w:val="18"/>
        </w:rPr>
        <w:t>dobavitelj naročniku poda zavajajoče ali lažne izjave, podatke oziroma dokumente,</w:t>
      </w:r>
    </w:p>
    <w:p w14:paraId="4F6D62D0" w14:textId="77777777" w:rsidR="00B479C8" w:rsidRDefault="00B479C8" w:rsidP="00F719C6">
      <w:pPr>
        <w:pStyle w:val="Odstavekseznama"/>
        <w:numPr>
          <w:ilvl w:val="0"/>
          <w:numId w:val="53"/>
        </w:numPr>
        <w:spacing w:before="60" w:after="60"/>
        <w:ind w:left="714" w:hanging="357"/>
        <w:contextualSpacing w:val="0"/>
        <w:jc w:val="both"/>
        <w:rPr>
          <w:rFonts w:ascii="Arial" w:hAnsi="Arial" w:cs="Arial"/>
          <w:color w:val="000000"/>
          <w:sz w:val="18"/>
          <w:szCs w:val="18"/>
        </w:rPr>
      </w:pPr>
      <w:r w:rsidRPr="00CF23B5">
        <w:rPr>
          <w:rFonts w:ascii="Arial" w:hAnsi="Arial" w:cs="Arial"/>
          <w:color w:val="000000"/>
          <w:sz w:val="18"/>
          <w:szCs w:val="18"/>
        </w:rPr>
        <w:t>dobavitelj v roku, ki ga določi naročnik, ne odpravi morebitnih pomanjkljivosti ali napak na izvedenem predmetu naročila,</w:t>
      </w:r>
    </w:p>
    <w:p w14:paraId="3274B67B" w14:textId="77777777" w:rsidR="00B479C8" w:rsidRDefault="00B479C8" w:rsidP="00F719C6">
      <w:pPr>
        <w:pStyle w:val="Odstavekseznama"/>
        <w:numPr>
          <w:ilvl w:val="0"/>
          <w:numId w:val="53"/>
        </w:numPr>
        <w:spacing w:before="60" w:after="60"/>
        <w:ind w:left="714" w:hanging="357"/>
        <w:contextualSpacing w:val="0"/>
        <w:jc w:val="both"/>
        <w:rPr>
          <w:rFonts w:ascii="Arial" w:hAnsi="Arial" w:cs="Arial"/>
          <w:color w:val="000000"/>
          <w:sz w:val="18"/>
          <w:szCs w:val="18"/>
        </w:rPr>
      </w:pPr>
      <w:r w:rsidRPr="00CF23B5">
        <w:rPr>
          <w:rFonts w:ascii="Arial" w:hAnsi="Arial" w:cs="Arial"/>
          <w:color w:val="000000"/>
          <w:sz w:val="18"/>
          <w:szCs w:val="18"/>
        </w:rPr>
        <w:t>dobavitelj v predvidenem roku naročniku ne predloži ustreznega finančnega zavarovanja za odpravo napak v garancijskem roku ali za nadaljnjo dobro izvedbo pogodbenih obveznosti</w:t>
      </w:r>
      <w:r>
        <w:rPr>
          <w:rFonts w:ascii="Arial" w:hAnsi="Arial" w:cs="Arial"/>
          <w:color w:val="000000"/>
          <w:sz w:val="18"/>
          <w:szCs w:val="18"/>
        </w:rPr>
        <w:t xml:space="preserve"> ali</w:t>
      </w:r>
    </w:p>
    <w:p w14:paraId="42895C42" w14:textId="77777777" w:rsidR="00B479C8" w:rsidRPr="002D2486" w:rsidRDefault="00B479C8" w:rsidP="00F719C6">
      <w:pPr>
        <w:pStyle w:val="Odstavekseznama"/>
        <w:numPr>
          <w:ilvl w:val="0"/>
          <w:numId w:val="53"/>
        </w:numPr>
        <w:spacing w:before="60" w:after="60"/>
        <w:ind w:left="714" w:hanging="357"/>
        <w:contextualSpacing w:val="0"/>
        <w:jc w:val="both"/>
        <w:rPr>
          <w:rFonts w:ascii="Arial" w:hAnsi="Arial" w:cs="Arial"/>
          <w:color w:val="000000"/>
          <w:sz w:val="18"/>
          <w:szCs w:val="18"/>
        </w:rPr>
      </w:pPr>
      <w:r w:rsidRPr="00CF23B5">
        <w:rPr>
          <w:rFonts w:ascii="Arial" w:hAnsi="Arial" w:cs="Arial"/>
          <w:color w:val="000000"/>
          <w:sz w:val="18"/>
          <w:szCs w:val="18"/>
        </w:rPr>
        <w:t>dobavitelj naročniku skladno z njegovim pozivom ne izroči novega oziroma spremenjenega finančnega zavarovanja, ki bi bilo potrebno zaradi spremembe vrednosti predmeta naročila</w:t>
      </w:r>
      <w:r w:rsidRPr="002D2486">
        <w:rPr>
          <w:rFonts w:ascii="Arial" w:hAnsi="Arial" w:cs="Arial"/>
          <w:color w:val="000000"/>
          <w:sz w:val="18"/>
          <w:szCs w:val="18"/>
        </w:rPr>
        <w:t xml:space="preserve"> ali </w:t>
      </w:r>
      <w:r w:rsidRPr="00CF23B5">
        <w:rPr>
          <w:rFonts w:ascii="Arial" w:hAnsi="Arial" w:cs="Arial"/>
          <w:color w:val="000000"/>
          <w:sz w:val="18"/>
          <w:szCs w:val="18"/>
        </w:rPr>
        <w:t>dobavnega roka</w:t>
      </w:r>
      <w:r>
        <w:rPr>
          <w:rFonts w:ascii="Arial" w:hAnsi="Arial" w:cs="Arial"/>
          <w:color w:val="000000"/>
          <w:sz w:val="18"/>
          <w:szCs w:val="18"/>
        </w:rPr>
        <w:t>.</w:t>
      </w:r>
      <w:r w:rsidRPr="00CF23B5">
        <w:rPr>
          <w:rFonts w:ascii="Arial" w:hAnsi="Arial" w:cs="Arial"/>
          <w:color w:val="000000"/>
          <w:sz w:val="18"/>
          <w:szCs w:val="18"/>
        </w:rPr>
        <w:t xml:space="preserve"> </w:t>
      </w:r>
    </w:p>
    <w:p w14:paraId="4F31A9C2" w14:textId="77777777" w:rsidR="00B479C8" w:rsidRDefault="00B479C8" w:rsidP="00D70B70">
      <w:pPr>
        <w:spacing w:before="225" w:after="225" w:line="240" w:lineRule="auto"/>
        <w:jc w:val="both"/>
        <w:rPr>
          <w:rFonts w:ascii="Arial" w:hAnsi="Arial" w:cs="Arial"/>
          <w:color w:val="000000"/>
          <w:sz w:val="18"/>
          <w:szCs w:val="18"/>
        </w:rPr>
      </w:pPr>
    </w:p>
    <w:p w14:paraId="246630B4" w14:textId="6DE2C054" w:rsidR="00D70B70" w:rsidRDefault="00D70B70" w:rsidP="00D70B70">
      <w:pPr>
        <w:spacing w:before="225" w:after="225" w:line="240" w:lineRule="auto"/>
        <w:jc w:val="both"/>
        <w:rPr>
          <w:rFonts w:ascii="Arial" w:hAnsi="Arial" w:cs="Arial"/>
          <w:color w:val="000000"/>
          <w:sz w:val="18"/>
          <w:szCs w:val="18"/>
        </w:rPr>
      </w:pPr>
      <w:r w:rsidRPr="00731494">
        <w:rPr>
          <w:rFonts w:ascii="Arial" w:hAnsi="Arial" w:cs="Arial"/>
          <w:color w:val="000000"/>
          <w:sz w:val="18"/>
          <w:szCs w:val="18"/>
        </w:rPr>
        <w:t>Zahtevanje dokazila: ni zahtevano dokazilo, ponudnik s podpisom obrazca krovna izjava potrjuje, da bo naročniku izročil ustrezno zavarovanje</w:t>
      </w:r>
    </w:p>
    <w:p w14:paraId="4CAC4E7D" w14:textId="77777777" w:rsidR="00D70B70" w:rsidRDefault="00D70B70">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BE7E6E" w:rsidRPr="00731494" w14:paraId="7F87833C" w14:textId="77777777">
        <w:tc>
          <w:tcPr>
            <w:tcW w:w="0" w:type="auto"/>
            <w:shd w:val="clear" w:color="auto" w:fill="000000"/>
            <w:tcMar>
              <w:top w:w="150" w:type="dxa"/>
              <w:bottom w:w="150" w:type="dxa"/>
            </w:tcMar>
            <w:vAlign w:val="center"/>
          </w:tcPr>
          <w:p w14:paraId="786CC326" w14:textId="77777777" w:rsidR="00BE7E6E" w:rsidRPr="00731494" w:rsidRDefault="00CA7359">
            <w:pPr>
              <w:jc w:val="center"/>
            </w:pPr>
            <w:r w:rsidRPr="00731494">
              <w:rPr>
                <w:rFonts w:ascii="Arial" w:hAnsi="Arial" w:cs="Arial"/>
                <w:b/>
                <w:bCs/>
                <w:color w:val="FFFFFF"/>
                <w:position w:val="-2"/>
                <w:sz w:val="18"/>
                <w:szCs w:val="18"/>
                <w:shd w:val="clear" w:color="auto" w:fill="000000"/>
              </w:rPr>
              <w:t>Zavarovanje za odpravo napak</w:t>
            </w:r>
          </w:p>
        </w:tc>
      </w:tr>
    </w:tbl>
    <w:p w14:paraId="3FB97D18" w14:textId="7BEFF3F8" w:rsidR="00D70B70" w:rsidRDefault="00D70B70" w:rsidP="0061547C">
      <w:pPr>
        <w:pStyle w:val="Odstavekseznama"/>
        <w:numPr>
          <w:ilvl w:val="0"/>
          <w:numId w:val="45"/>
        </w:numPr>
        <w:spacing w:before="225" w:after="225" w:line="240" w:lineRule="auto"/>
        <w:jc w:val="both"/>
        <w:rPr>
          <w:rFonts w:ascii="Arial" w:hAnsi="Arial" w:cs="Arial"/>
          <w:b/>
          <w:bCs/>
          <w:i/>
          <w:iCs/>
          <w:color w:val="000000"/>
          <w:sz w:val="18"/>
          <w:szCs w:val="18"/>
        </w:rPr>
      </w:pPr>
      <w:r w:rsidRPr="00F67864">
        <w:rPr>
          <w:rFonts w:ascii="Arial" w:hAnsi="Arial" w:cs="Arial"/>
          <w:b/>
          <w:bCs/>
          <w:i/>
          <w:iCs/>
          <w:color w:val="000000"/>
          <w:sz w:val="18"/>
          <w:szCs w:val="18"/>
        </w:rPr>
        <w:t xml:space="preserve">Za sklope: 1, </w:t>
      </w:r>
      <w:r>
        <w:rPr>
          <w:rFonts w:ascii="Arial" w:hAnsi="Arial" w:cs="Arial"/>
          <w:b/>
          <w:bCs/>
          <w:i/>
          <w:iCs/>
          <w:color w:val="000000"/>
          <w:sz w:val="18"/>
          <w:szCs w:val="18"/>
        </w:rPr>
        <w:t>2 in 3:</w:t>
      </w:r>
    </w:p>
    <w:p w14:paraId="4A00C6A7" w14:textId="77777777" w:rsidR="00D70B70" w:rsidRPr="00731494" w:rsidRDefault="00D70B70" w:rsidP="00D70B70">
      <w:pPr>
        <w:spacing w:before="225" w:after="225" w:line="240" w:lineRule="auto"/>
        <w:ind w:firstLine="360"/>
        <w:jc w:val="both"/>
      </w:pPr>
      <w:r w:rsidRPr="00731494">
        <w:rPr>
          <w:rFonts w:ascii="Arial" w:hAnsi="Arial" w:cs="Arial"/>
          <w:color w:val="000000"/>
          <w:sz w:val="18"/>
          <w:szCs w:val="18"/>
        </w:rPr>
        <w:t xml:space="preserve">Instrument zavarovanja: </w:t>
      </w:r>
      <w:r w:rsidRPr="00731494">
        <w:rPr>
          <w:rFonts w:ascii="Arial" w:hAnsi="Arial" w:cs="Arial"/>
          <w:color w:val="000000"/>
          <w:sz w:val="18"/>
          <w:szCs w:val="18"/>
        </w:rPr>
        <w:tab/>
        <w:t>bančna garancija / kavcijsko zavarovanje</w:t>
      </w:r>
    </w:p>
    <w:p w14:paraId="1AD1D2B5" w14:textId="77777777" w:rsidR="00D70B70" w:rsidRPr="00731494" w:rsidRDefault="00D70B70" w:rsidP="00D70B70">
      <w:pPr>
        <w:spacing w:before="225" w:after="225" w:line="240" w:lineRule="auto"/>
        <w:ind w:firstLine="360"/>
        <w:jc w:val="both"/>
      </w:pPr>
      <w:r w:rsidRPr="00731494">
        <w:rPr>
          <w:rFonts w:ascii="Arial" w:hAnsi="Arial" w:cs="Arial"/>
          <w:color w:val="000000"/>
          <w:sz w:val="18"/>
          <w:szCs w:val="18"/>
        </w:rPr>
        <w:lastRenderedPageBreak/>
        <w:t xml:space="preserve">Višina zavarovanja: </w:t>
      </w:r>
      <w:r w:rsidRPr="00731494">
        <w:rPr>
          <w:rFonts w:ascii="Arial" w:hAnsi="Arial" w:cs="Arial"/>
          <w:color w:val="000000"/>
          <w:sz w:val="18"/>
          <w:szCs w:val="18"/>
        </w:rPr>
        <w:tab/>
      </w:r>
      <w:r>
        <w:rPr>
          <w:rFonts w:ascii="Arial" w:hAnsi="Arial" w:cs="Arial"/>
          <w:color w:val="000000"/>
          <w:sz w:val="18"/>
          <w:szCs w:val="18"/>
        </w:rPr>
        <w:tab/>
      </w:r>
      <w:r w:rsidRPr="00731494">
        <w:rPr>
          <w:rFonts w:ascii="Arial" w:hAnsi="Arial" w:cs="Arial"/>
          <w:color w:val="000000"/>
          <w:sz w:val="18"/>
          <w:szCs w:val="18"/>
        </w:rPr>
        <w:t>5,00 % pogodbene vrednosti z DDV</w:t>
      </w:r>
    </w:p>
    <w:p w14:paraId="7E8D1BA7" w14:textId="07439186" w:rsidR="00D70B70" w:rsidRPr="00731494" w:rsidRDefault="00D70B70" w:rsidP="0061547C">
      <w:pPr>
        <w:spacing w:before="225" w:after="225" w:line="240" w:lineRule="auto"/>
        <w:ind w:left="2832" w:hanging="2472"/>
        <w:jc w:val="both"/>
      </w:pPr>
      <w:r w:rsidRPr="00731494">
        <w:rPr>
          <w:rFonts w:ascii="Arial" w:hAnsi="Arial" w:cs="Arial"/>
          <w:color w:val="000000"/>
          <w:sz w:val="18"/>
          <w:szCs w:val="18"/>
        </w:rPr>
        <w:t xml:space="preserve">Čas veljavnosti: </w:t>
      </w:r>
      <w:r w:rsidRPr="00731494">
        <w:rPr>
          <w:rFonts w:ascii="Arial" w:hAnsi="Arial" w:cs="Arial"/>
          <w:color w:val="000000"/>
          <w:sz w:val="18"/>
          <w:szCs w:val="18"/>
        </w:rPr>
        <w:tab/>
      </w:r>
      <w:r w:rsidR="00FE6C2C" w:rsidRPr="00766CC5">
        <w:rPr>
          <w:rFonts w:ascii="Arial" w:hAnsi="Arial" w:cs="Arial"/>
          <w:color w:val="000000"/>
          <w:sz w:val="18"/>
          <w:szCs w:val="18"/>
        </w:rPr>
        <w:t>od primopredaje, oziroma datuma predložitve finančnega zavarovanja skladno s pogodbo, do izteka garancije in dodatnih 30 dni.</w:t>
      </w:r>
    </w:p>
    <w:p w14:paraId="4B735F92" w14:textId="77777777" w:rsidR="00D70B70" w:rsidRPr="001770D5" w:rsidRDefault="00D70B70" w:rsidP="00D70B70">
      <w:pPr>
        <w:spacing w:before="225" w:after="225" w:line="240" w:lineRule="auto"/>
        <w:jc w:val="both"/>
        <w:rPr>
          <w:rFonts w:ascii="Arial" w:hAnsi="Arial" w:cs="Arial"/>
          <w:b/>
          <w:bCs/>
          <w:i/>
          <w:iCs/>
          <w:color w:val="000000"/>
          <w:sz w:val="18"/>
          <w:szCs w:val="18"/>
        </w:rPr>
      </w:pPr>
    </w:p>
    <w:p w14:paraId="33087464" w14:textId="77777777" w:rsidR="00B479C8" w:rsidRDefault="00B479C8" w:rsidP="00D70B70">
      <w:pPr>
        <w:spacing w:before="225" w:after="225" w:line="240" w:lineRule="auto"/>
        <w:jc w:val="both"/>
        <w:rPr>
          <w:rFonts w:ascii="Arial" w:hAnsi="Arial" w:cs="Arial"/>
          <w:color w:val="000000"/>
          <w:sz w:val="18"/>
          <w:szCs w:val="18"/>
        </w:rPr>
      </w:pPr>
    </w:p>
    <w:p w14:paraId="10B7639F" w14:textId="77777777" w:rsidR="00B479C8" w:rsidRDefault="00B479C8" w:rsidP="00B479C8">
      <w:pPr>
        <w:spacing w:before="225" w:after="225"/>
        <w:jc w:val="both"/>
        <w:rPr>
          <w:rFonts w:ascii="Arial" w:hAnsi="Arial" w:cs="Arial"/>
          <w:color w:val="000000"/>
          <w:sz w:val="18"/>
          <w:szCs w:val="18"/>
        </w:rPr>
      </w:pPr>
      <w:r>
        <w:rPr>
          <w:rFonts w:ascii="Arial" w:hAnsi="Arial" w:cs="Arial"/>
          <w:color w:val="000000"/>
          <w:sz w:val="18"/>
          <w:szCs w:val="18"/>
        </w:rPr>
        <w:t>Naročnik bo predloženo finančno zavarovanje unovčil, v kolikor:</w:t>
      </w:r>
    </w:p>
    <w:p w14:paraId="66759769" w14:textId="77777777" w:rsidR="00B479C8" w:rsidRDefault="00B479C8" w:rsidP="00F719C6">
      <w:pPr>
        <w:pStyle w:val="Odstavekseznama"/>
        <w:numPr>
          <w:ilvl w:val="0"/>
          <w:numId w:val="54"/>
        </w:numPr>
        <w:spacing w:before="60" w:after="60"/>
        <w:ind w:left="714" w:hanging="357"/>
        <w:contextualSpacing w:val="0"/>
        <w:jc w:val="both"/>
        <w:rPr>
          <w:rFonts w:ascii="Arial" w:hAnsi="Arial" w:cs="Arial"/>
          <w:color w:val="000000"/>
          <w:sz w:val="18"/>
          <w:szCs w:val="18"/>
        </w:rPr>
      </w:pPr>
      <w:r w:rsidRPr="00CF23B5">
        <w:rPr>
          <w:rFonts w:ascii="Arial" w:hAnsi="Arial" w:cs="Arial"/>
          <w:color w:val="000000"/>
          <w:sz w:val="18"/>
          <w:szCs w:val="18"/>
        </w:rPr>
        <w:t>dobavitelj v garancijskem obdobju ne odpravi v celoti, ustrezno in v določenih rokih vseh notificiranih napak,</w:t>
      </w:r>
    </w:p>
    <w:p w14:paraId="483E9061" w14:textId="77777777" w:rsidR="00B479C8" w:rsidRDefault="00B479C8" w:rsidP="00F719C6">
      <w:pPr>
        <w:pStyle w:val="Odstavekseznama"/>
        <w:numPr>
          <w:ilvl w:val="0"/>
          <w:numId w:val="54"/>
        </w:numPr>
        <w:spacing w:before="60" w:after="60"/>
        <w:ind w:left="714" w:hanging="357"/>
        <w:contextualSpacing w:val="0"/>
        <w:jc w:val="both"/>
        <w:rPr>
          <w:rFonts w:ascii="Arial" w:hAnsi="Arial" w:cs="Arial"/>
          <w:color w:val="000000"/>
          <w:sz w:val="18"/>
          <w:szCs w:val="18"/>
        </w:rPr>
      </w:pPr>
      <w:r w:rsidRPr="00CF23B5">
        <w:rPr>
          <w:rFonts w:ascii="Arial" w:hAnsi="Arial" w:cs="Arial"/>
          <w:color w:val="000000"/>
          <w:sz w:val="18"/>
          <w:szCs w:val="18"/>
        </w:rPr>
        <w:t>izvedeni predmet naročila nima lastnosti, značilnosti, kakovosti ali certifikacij, h katerim se je zavezal ponudnik oziroma dobavitelj, ali ki bi jih moral imeti skladno s svojo naravo,</w:t>
      </w:r>
    </w:p>
    <w:p w14:paraId="2335AF09" w14:textId="77777777" w:rsidR="00B479C8" w:rsidRDefault="00B479C8" w:rsidP="00F719C6">
      <w:pPr>
        <w:pStyle w:val="Odstavekseznama"/>
        <w:numPr>
          <w:ilvl w:val="0"/>
          <w:numId w:val="54"/>
        </w:numPr>
        <w:spacing w:before="60" w:after="60"/>
        <w:ind w:left="714" w:hanging="357"/>
        <w:contextualSpacing w:val="0"/>
        <w:jc w:val="both"/>
        <w:rPr>
          <w:rFonts w:ascii="Arial" w:hAnsi="Arial" w:cs="Arial"/>
          <w:color w:val="000000"/>
          <w:sz w:val="18"/>
          <w:szCs w:val="18"/>
        </w:rPr>
      </w:pPr>
      <w:r w:rsidRPr="00CF23B5">
        <w:rPr>
          <w:rFonts w:ascii="Arial" w:hAnsi="Arial" w:cs="Arial"/>
          <w:color w:val="000000"/>
          <w:sz w:val="18"/>
          <w:szCs w:val="18"/>
        </w:rPr>
        <w:t xml:space="preserve">dobavitelj v predvidenem roku naročniku ne predloži ustreznega finančnega zavarovanja za nadaljnjo </w:t>
      </w:r>
      <w:r>
        <w:rPr>
          <w:rFonts w:ascii="Arial" w:hAnsi="Arial" w:cs="Arial"/>
          <w:color w:val="000000"/>
          <w:sz w:val="18"/>
          <w:szCs w:val="18"/>
        </w:rPr>
        <w:t>odpravo napak</w:t>
      </w:r>
      <w:r w:rsidRPr="00CF23B5">
        <w:rPr>
          <w:rFonts w:ascii="Arial" w:hAnsi="Arial" w:cs="Arial"/>
          <w:color w:val="000000"/>
          <w:sz w:val="18"/>
          <w:szCs w:val="18"/>
        </w:rPr>
        <w:t>,</w:t>
      </w:r>
    </w:p>
    <w:p w14:paraId="5D889EEB" w14:textId="77777777" w:rsidR="00B479C8" w:rsidRPr="00CF23B5" w:rsidRDefault="00B479C8" w:rsidP="00F719C6">
      <w:pPr>
        <w:pStyle w:val="Odstavekseznama"/>
        <w:numPr>
          <w:ilvl w:val="0"/>
          <w:numId w:val="54"/>
        </w:numPr>
        <w:spacing w:before="60" w:after="60"/>
        <w:ind w:left="714" w:hanging="357"/>
        <w:contextualSpacing w:val="0"/>
        <w:jc w:val="both"/>
        <w:rPr>
          <w:rFonts w:ascii="Arial" w:hAnsi="Arial" w:cs="Arial"/>
          <w:color w:val="000000"/>
          <w:sz w:val="18"/>
          <w:szCs w:val="18"/>
        </w:rPr>
      </w:pPr>
      <w:r w:rsidRPr="00CF23B5">
        <w:rPr>
          <w:rFonts w:ascii="Arial" w:hAnsi="Arial" w:cs="Arial"/>
          <w:color w:val="000000"/>
          <w:sz w:val="18"/>
          <w:szCs w:val="18"/>
        </w:rPr>
        <w:t>dobavitelj naročniku skladno z njegovim pozivom ne izroči novega oziroma spremenjenega finančnega zavarovanja, ki bi bilo potrebno zaradi spremembe vrednosti predmeta naročila ali garancijskega roka.</w:t>
      </w:r>
    </w:p>
    <w:p w14:paraId="5D45957B" w14:textId="77777777" w:rsidR="00B479C8" w:rsidRPr="00731494" w:rsidRDefault="00B479C8" w:rsidP="00B479C8">
      <w:pPr>
        <w:spacing w:before="225" w:after="225"/>
        <w:jc w:val="both"/>
      </w:pPr>
      <w:r w:rsidRPr="00731494">
        <w:rPr>
          <w:rFonts w:ascii="Arial" w:hAnsi="Arial" w:cs="Arial"/>
          <w:color w:val="000000"/>
          <w:sz w:val="18"/>
          <w:szCs w:val="18"/>
        </w:rPr>
        <w:t>Zahtevanje dokazila: ni zahtevano dokazilo, ponudnik s podpisom obrazca krovna izjava potrjuje, da bo naročniku izročil ustrezno zavarovanje</w:t>
      </w:r>
    </w:p>
    <w:p w14:paraId="619B2300"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179A9ABB" w14:textId="77777777" w:rsidR="009A6465" w:rsidRPr="00731494" w:rsidRDefault="00CA7359" w:rsidP="00CA7359">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sidRPr="00731494">
        <w:rPr>
          <w:rFonts w:ascii="Arial" w:hAnsi="Arial" w:cs="Arial"/>
          <w:color w:val="FFFFFF" w:themeColor="background1"/>
        </w:rPr>
        <w:lastRenderedPageBreak/>
        <w:t>Tehnične specifikacije</w:t>
      </w:r>
    </w:p>
    <w:p w14:paraId="212EC8B5" w14:textId="77777777" w:rsidR="009A6465" w:rsidRPr="00731494" w:rsidRDefault="009A6465" w:rsidP="002419ED">
      <w:pPr>
        <w:spacing w:after="0"/>
        <w:rPr>
          <w:rFonts w:ascii="Arial" w:hAnsi="Arial" w:cs="Arial"/>
          <w:sz w:val="18"/>
          <w:szCs w:val="18"/>
        </w:rPr>
      </w:pPr>
    </w:p>
    <w:tbl>
      <w:tblPr>
        <w:tblStyle w:val="NormalTablePHPDOCX"/>
        <w:tblW w:w="5000" w:type="pct"/>
        <w:tblInd w:w="108" w:type="dxa"/>
        <w:tblLook w:val="04A0" w:firstRow="1" w:lastRow="0" w:firstColumn="1" w:lastColumn="0" w:noHBand="0" w:noVBand="1"/>
      </w:tblPr>
      <w:tblGrid>
        <w:gridCol w:w="9070"/>
      </w:tblGrid>
      <w:tr w:rsidR="00BE7E6E" w:rsidRPr="004974BD" w14:paraId="35E86291" w14:textId="77777777" w:rsidTr="00546FD8">
        <w:tc>
          <w:tcPr>
            <w:tcW w:w="5000" w:type="pct"/>
            <w:tcBorders>
              <w:top w:val="single" w:sz="25" w:space="0" w:color="000000"/>
              <w:bottom w:val="single" w:sz="25" w:space="0" w:color="000000"/>
            </w:tcBorders>
            <w:shd w:val="clear" w:color="auto" w:fill="000000"/>
            <w:tcMar>
              <w:top w:w="75" w:type="dxa"/>
              <w:bottom w:w="75" w:type="dxa"/>
            </w:tcMar>
            <w:vAlign w:val="center"/>
          </w:tcPr>
          <w:p w14:paraId="1AD69A41" w14:textId="50F410A0" w:rsidR="00BE7E6E" w:rsidRPr="004974BD" w:rsidRDefault="00CA7359">
            <w:r w:rsidRPr="004974BD">
              <w:rPr>
                <w:rFonts w:ascii="Arial" w:hAnsi="Arial" w:cs="Arial"/>
                <w:b/>
                <w:bCs/>
                <w:color w:val="FFFFFF"/>
                <w:position w:val="-3"/>
                <w:sz w:val="20"/>
                <w:szCs w:val="20"/>
                <w:shd w:val="clear" w:color="auto" w:fill="000000"/>
              </w:rPr>
              <w:t xml:space="preserve">Sklop 1: </w:t>
            </w:r>
            <w:r w:rsidR="004974BD" w:rsidRPr="004974BD">
              <w:rPr>
                <w:rFonts w:ascii="Arial" w:hAnsi="Arial" w:cs="Arial"/>
                <w:b/>
                <w:bCs/>
                <w:color w:val="FFFFFF"/>
                <w:position w:val="-3"/>
                <w:sz w:val="20"/>
                <w:szCs w:val="20"/>
                <w:shd w:val="clear" w:color="auto" w:fill="000000"/>
              </w:rPr>
              <w:t>Nakup in dobava terapevtskih dinamičnih blazin s črpalko</w:t>
            </w:r>
          </w:p>
        </w:tc>
      </w:tr>
    </w:tbl>
    <w:p w14:paraId="6BB86324" w14:textId="77777777" w:rsidR="00534F78" w:rsidRPr="004974BD" w:rsidRDefault="00534F78" w:rsidP="00546FD8">
      <w:pPr>
        <w:spacing w:after="0" w:line="260" w:lineRule="exact"/>
        <w:jc w:val="both"/>
        <w:rPr>
          <w:rFonts w:ascii="Arial" w:hAnsi="Arial" w:cs="Arial"/>
          <w:b/>
          <w:sz w:val="18"/>
          <w:szCs w:val="18"/>
        </w:rPr>
      </w:pPr>
    </w:p>
    <w:p w14:paraId="05DD8BC5" w14:textId="66F6656E" w:rsidR="00546FD8" w:rsidRPr="004974BD" w:rsidRDefault="00546FD8" w:rsidP="00546FD8">
      <w:pPr>
        <w:spacing w:after="0" w:line="260" w:lineRule="exact"/>
        <w:jc w:val="both"/>
        <w:rPr>
          <w:rFonts w:ascii="Arial" w:hAnsi="Arial" w:cs="Arial"/>
          <w:b/>
          <w:sz w:val="18"/>
          <w:szCs w:val="18"/>
        </w:rPr>
      </w:pPr>
      <w:r w:rsidRPr="004974BD">
        <w:rPr>
          <w:rFonts w:ascii="Arial" w:hAnsi="Arial" w:cs="Arial"/>
          <w:b/>
          <w:sz w:val="18"/>
          <w:szCs w:val="18"/>
        </w:rPr>
        <w:t xml:space="preserve">1. PREDMET JAVNEGA NAROČILA </w:t>
      </w:r>
    </w:p>
    <w:p w14:paraId="427EE39E" w14:textId="18EF012A" w:rsidR="004974BD" w:rsidRDefault="00546FD8" w:rsidP="004974BD">
      <w:pPr>
        <w:spacing w:before="225" w:after="225" w:line="240" w:lineRule="auto"/>
        <w:jc w:val="both"/>
        <w:rPr>
          <w:rFonts w:ascii="Arial" w:hAnsi="Arial" w:cs="Arial"/>
          <w:snapToGrid w:val="0"/>
          <w:color w:val="000000"/>
          <w:sz w:val="18"/>
          <w:szCs w:val="18"/>
        </w:rPr>
      </w:pPr>
      <w:r w:rsidRPr="004974BD">
        <w:rPr>
          <w:rFonts w:ascii="Arial" w:hAnsi="Arial" w:cs="Arial"/>
          <w:snapToGrid w:val="0"/>
          <w:color w:val="000000"/>
          <w:sz w:val="18"/>
          <w:szCs w:val="18"/>
        </w:rPr>
        <w:t xml:space="preserve">Predmet javnega naročila </w:t>
      </w:r>
      <w:r w:rsidR="00534F78" w:rsidRPr="004974BD">
        <w:rPr>
          <w:rFonts w:ascii="Arial" w:hAnsi="Arial" w:cs="Arial"/>
          <w:snapToGrid w:val="0"/>
          <w:color w:val="000000"/>
          <w:sz w:val="18"/>
          <w:szCs w:val="18"/>
        </w:rPr>
        <w:t xml:space="preserve">v okviru sklopa 1 je nakup in dobava </w:t>
      </w:r>
      <w:r w:rsidR="004974BD" w:rsidRPr="004974BD">
        <w:rPr>
          <w:rFonts w:ascii="Arial" w:hAnsi="Arial" w:cs="Arial"/>
          <w:snapToGrid w:val="0"/>
          <w:color w:val="000000"/>
          <w:sz w:val="18"/>
          <w:szCs w:val="18"/>
        </w:rPr>
        <w:t>terapevtskih dinamičnih blazin s črpalko</w:t>
      </w:r>
      <w:r w:rsidR="004974BD">
        <w:rPr>
          <w:rFonts w:ascii="Arial" w:hAnsi="Arial" w:cs="Arial"/>
          <w:snapToGrid w:val="0"/>
          <w:color w:val="000000"/>
          <w:sz w:val="18"/>
          <w:szCs w:val="18"/>
        </w:rPr>
        <w:t>.</w:t>
      </w:r>
      <w:r w:rsidR="004974BD" w:rsidRPr="004974BD">
        <w:rPr>
          <w:rFonts w:ascii="Arial" w:hAnsi="Arial" w:cs="Arial"/>
          <w:snapToGrid w:val="0"/>
          <w:color w:val="000000"/>
          <w:sz w:val="18"/>
          <w:szCs w:val="18"/>
        </w:rPr>
        <w:t xml:space="preserve"> </w:t>
      </w:r>
    </w:p>
    <w:p w14:paraId="7799B9B0" w14:textId="02167905" w:rsidR="00546FD8" w:rsidRPr="004974BD" w:rsidRDefault="004974BD" w:rsidP="004974BD">
      <w:pPr>
        <w:spacing w:before="225" w:after="225" w:line="240" w:lineRule="auto"/>
        <w:jc w:val="both"/>
        <w:rPr>
          <w:rFonts w:ascii="Arial" w:hAnsi="Arial" w:cs="Arial"/>
          <w:sz w:val="18"/>
          <w:szCs w:val="18"/>
        </w:rPr>
      </w:pPr>
      <w:r>
        <w:rPr>
          <w:rFonts w:ascii="Arial" w:hAnsi="Arial" w:cs="Arial"/>
          <w:sz w:val="18"/>
          <w:szCs w:val="18"/>
        </w:rPr>
        <w:t>Blazine</w:t>
      </w:r>
      <w:r w:rsidR="00546FD8" w:rsidRPr="004974BD">
        <w:rPr>
          <w:rFonts w:ascii="Arial" w:hAnsi="Arial" w:cs="Arial"/>
          <w:sz w:val="18"/>
          <w:szCs w:val="18"/>
        </w:rPr>
        <w:t xml:space="preserve"> mora</w:t>
      </w:r>
      <w:r>
        <w:rPr>
          <w:rFonts w:ascii="Arial" w:hAnsi="Arial" w:cs="Arial"/>
          <w:sz w:val="18"/>
          <w:szCs w:val="18"/>
        </w:rPr>
        <w:t>jo</w:t>
      </w:r>
      <w:r w:rsidR="00546FD8" w:rsidRPr="004974BD">
        <w:rPr>
          <w:rFonts w:ascii="Arial" w:hAnsi="Arial" w:cs="Arial"/>
          <w:sz w:val="18"/>
          <w:szCs w:val="18"/>
        </w:rPr>
        <w:t xml:space="preserve"> ustrezati zahtevam in opisom v </w:t>
      </w:r>
      <w:r w:rsidR="00534F78" w:rsidRPr="004974BD">
        <w:rPr>
          <w:rFonts w:ascii="Arial" w:hAnsi="Arial" w:cs="Arial"/>
          <w:sz w:val="18"/>
          <w:szCs w:val="18"/>
        </w:rPr>
        <w:t>tej razpisni dokumentaciji</w:t>
      </w:r>
      <w:r w:rsidR="00546FD8" w:rsidRPr="004974BD">
        <w:rPr>
          <w:rFonts w:ascii="Arial" w:hAnsi="Arial" w:cs="Arial"/>
          <w:sz w:val="18"/>
          <w:szCs w:val="18"/>
        </w:rPr>
        <w:t xml:space="preserve"> in mora</w:t>
      </w:r>
      <w:r>
        <w:rPr>
          <w:rFonts w:ascii="Arial" w:hAnsi="Arial" w:cs="Arial"/>
          <w:sz w:val="18"/>
          <w:szCs w:val="18"/>
        </w:rPr>
        <w:t>jo</w:t>
      </w:r>
      <w:r w:rsidR="00546FD8" w:rsidRPr="004974BD">
        <w:rPr>
          <w:rFonts w:ascii="Arial" w:hAnsi="Arial" w:cs="Arial"/>
          <w:sz w:val="18"/>
          <w:szCs w:val="18"/>
        </w:rPr>
        <w:t xml:space="preserve"> izpolnjevati minimalne zahteve, zato mora ponudnik ponuditi </w:t>
      </w:r>
      <w:r>
        <w:rPr>
          <w:rFonts w:ascii="Arial" w:hAnsi="Arial" w:cs="Arial"/>
          <w:sz w:val="18"/>
          <w:szCs w:val="18"/>
        </w:rPr>
        <w:t>blazine</w:t>
      </w:r>
      <w:r w:rsidR="00546FD8" w:rsidRPr="004974BD">
        <w:rPr>
          <w:rFonts w:ascii="Arial" w:hAnsi="Arial" w:cs="Arial"/>
          <w:sz w:val="18"/>
          <w:szCs w:val="18"/>
        </w:rPr>
        <w:t xml:space="preserve"> z navedenimi karakteristikami ali boljšimi. </w:t>
      </w:r>
    </w:p>
    <w:p w14:paraId="65896A3C" w14:textId="77777777" w:rsidR="00546FD8" w:rsidRPr="004974BD" w:rsidRDefault="00546FD8" w:rsidP="00546FD8">
      <w:pPr>
        <w:jc w:val="both"/>
        <w:rPr>
          <w:rFonts w:ascii="Arial" w:hAnsi="Arial" w:cs="Arial"/>
          <w:i/>
          <w:sz w:val="18"/>
          <w:szCs w:val="18"/>
          <w:u w:val="single"/>
        </w:rPr>
      </w:pPr>
      <w:r w:rsidRPr="004974BD">
        <w:rPr>
          <w:rFonts w:ascii="Arial" w:hAnsi="Arial" w:cs="Arial"/>
          <w:i/>
          <w:sz w:val="18"/>
          <w:szCs w:val="18"/>
          <w:u w:val="single"/>
        </w:rPr>
        <w:t>Blago, ki s svojim opisom v tehničnih specifikacijah kaže na točno določeno blago ali blagovno znamko, tip ali proizvajalca, se skladno s šestim odstavkom 68. člena ZJN-3 obravnava kot blago z obvezno dodano navedbo »ali enakovreden«, kot sinonim kakovostne ravni blaga.</w:t>
      </w:r>
    </w:p>
    <w:p w14:paraId="63BD6FD0" w14:textId="6A842A1A" w:rsidR="00546FD8" w:rsidRPr="004974BD" w:rsidRDefault="00546FD8" w:rsidP="00546FD8">
      <w:pPr>
        <w:jc w:val="both"/>
        <w:rPr>
          <w:rFonts w:ascii="Arial" w:hAnsi="Arial" w:cs="Arial"/>
          <w:color w:val="000000"/>
          <w:sz w:val="18"/>
          <w:szCs w:val="18"/>
        </w:rPr>
      </w:pPr>
      <w:r w:rsidRPr="004974BD">
        <w:rPr>
          <w:rFonts w:ascii="Arial" w:hAnsi="Arial" w:cs="Arial"/>
          <w:color w:val="000000"/>
          <w:sz w:val="18"/>
          <w:szCs w:val="18"/>
        </w:rPr>
        <w:t xml:space="preserve">Ponudnik s podpisom </w:t>
      </w:r>
      <w:r w:rsidRPr="004974BD">
        <w:rPr>
          <w:rFonts w:ascii="Arial" w:hAnsi="Arial" w:cs="Arial"/>
          <w:i/>
          <w:color w:val="000000"/>
          <w:sz w:val="18"/>
          <w:szCs w:val="18"/>
        </w:rPr>
        <w:t>Krovne izjave</w:t>
      </w:r>
      <w:r w:rsidRPr="004974BD">
        <w:rPr>
          <w:rFonts w:ascii="Arial" w:hAnsi="Arial" w:cs="Arial"/>
          <w:color w:val="000000"/>
          <w:sz w:val="18"/>
          <w:szCs w:val="18"/>
        </w:rPr>
        <w:t xml:space="preserve"> sprejema vse pogoje in zahteve naročnika v tehničnih specifikacijah.</w:t>
      </w:r>
    </w:p>
    <w:p w14:paraId="34D6F6DE" w14:textId="07194D01" w:rsidR="00546FD8" w:rsidRPr="004974BD" w:rsidRDefault="00546FD8" w:rsidP="00546FD8">
      <w:pPr>
        <w:pStyle w:val="Naslov1"/>
        <w:rPr>
          <w:rFonts w:ascii="Arial" w:hAnsi="Arial" w:cs="Arial"/>
          <w:sz w:val="18"/>
          <w:szCs w:val="18"/>
        </w:rPr>
      </w:pPr>
      <w:r w:rsidRPr="004974BD">
        <w:rPr>
          <w:rFonts w:ascii="Arial" w:hAnsi="Arial" w:cs="Arial"/>
          <w:sz w:val="18"/>
          <w:szCs w:val="18"/>
        </w:rPr>
        <w:t xml:space="preserve">2. TEHNIČNA USTREZNOST </w:t>
      </w:r>
      <w:r w:rsidR="004974BD">
        <w:rPr>
          <w:rFonts w:ascii="Arial" w:hAnsi="Arial" w:cs="Arial"/>
          <w:sz w:val="18"/>
          <w:szCs w:val="18"/>
        </w:rPr>
        <w:t>PONUJENIH BLAZIN</w:t>
      </w:r>
    </w:p>
    <w:p w14:paraId="63C720D7" w14:textId="63754E36" w:rsidR="00546FD8" w:rsidRPr="004974BD" w:rsidRDefault="00546FD8" w:rsidP="00534F78">
      <w:pPr>
        <w:spacing w:before="225" w:after="225" w:line="260" w:lineRule="exact"/>
        <w:jc w:val="both"/>
        <w:rPr>
          <w:rFonts w:ascii="Arial" w:hAnsi="Arial" w:cs="Arial"/>
          <w:sz w:val="18"/>
          <w:szCs w:val="18"/>
        </w:rPr>
      </w:pPr>
      <w:r w:rsidRPr="004974BD">
        <w:rPr>
          <w:rFonts w:ascii="Arial" w:hAnsi="Arial" w:cs="Arial"/>
          <w:sz w:val="18"/>
          <w:szCs w:val="18"/>
        </w:rPr>
        <w:t>Ponujen</w:t>
      </w:r>
      <w:r w:rsidR="004974BD">
        <w:rPr>
          <w:rFonts w:ascii="Arial" w:hAnsi="Arial" w:cs="Arial"/>
          <w:sz w:val="18"/>
          <w:szCs w:val="18"/>
        </w:rPr>
        <w:t>e</w:t>
      </w:r>
      <w:r w:rsidRPr="004974BD">
        <w:rPr>
          <w:rFonts w:ascii="Arial" w:hAnsi="Arial" w:cs="Arial"/>
          <w:sz w:val="18"/>
          <w:szCs w:val="18"/>
        </w:rPr>
        <w:t xml:space="preserve"> </w:t>
      </w:r>
      <w:r w:rsidR="004974BD">
        <w:rPr>
          <w:rFonts w:ascii="Arial" w:hAnsi="Arial" w:cs="Arial"/>
          <w:sz w:val="18"/>
          <w:szCs w:val="18"/>
        </w:rPr>
        <w:t>blazine</w:t>
      </w:r>
      <w:r w:rsidRPr="004974BD">
        <w:rPr>
          <w:rFonts w:ascii="Arial" w:hAnsi="Arial" w:cs="Arial"/>
          <w:sz w:val="18"/>
          <w:szCs w:val="18"/>
        </w:rPr>
        <w:t xml:space="preserve"> mora</w:t>
      </w:r>
      <w:r w:rsidR="004974BD">
        <w:rPr>
          <w:rFonts w:ascii="Arial" w:hAnsi="Arial" w:cs="Arial"/>
          <w:sz w:val="18"/>
          <w:szCs w:val="18"/>
        </w:rPr>
        <w:t>jo</w:t>
      </w:r>
      <w:r w:rsidRPr="004974BD">
        <w:rPr>
          <w:rFonts w:ascii="Arial" w:hAnsi="Arial" w:cs="Arial"/>
          <w:sz w:val="18"/>
          <w:szCs w:val="18"/>
        </w:rPr>
        <w:t xml:space="preserve"> v celoti ustrezati vsem zahtevam iz razpisne dokumentacije</w:t>
      </w:r>
      <w:r w:rsidR="00534F78" w:rsidRPr="004974BD">
        <w:rPr>
          <w:rFonts w:ascii="Arial" w:hAnsi="Arial" w:cs="Arial"/>
          <w:sz w:val="18"/>
          <w:szCs w:val="18"/>
        </w:rPr>
        <w:t>.</w:t>
      </w:r>
      <w:r w:rsidRPr="004974BD">
        <w:rPr>
          <w:rFonts w:ascii="Arial" w:hAnsi="Arial" w:cs="Arial"/>
          <w:sz w:val="18"/>
          <w:szCs w:val="18"/>
        </w:rPr>
        <w:t xml:space="preserve"> </w:t>
      </w:r>
      <w:r w:rsidR="00701A24" w:rsidRPr="004974BD">
        <w:rPr>
          <w:rFonts w:ascii="Arial" w:hAnsi="Arial" w:cs="Arial"/>
          <w:sz w:val="18"/>
          <w:szCs w:val="18"/>
        </w:rPr>
        <w:t xml:space="preserve">Naročnik v nadaljevanju podaja minimalne tehnične specifikacije za </w:t>
      </w:r>
      <w:r w:rsidR="004974BD">
        <w:rPr>
          <w:rFonts w:ascii="Arial" w:hAnsi="Arial" w:cs="Arial"/>
          <w:sz w:val="18"/>
          <w:szCs w:val="18"/>
        </w:rPr>
        <w:t>blazine</w:t>
      </w:r>
      <w:r w:rsidR="00701A24" w:rsidRPr="004974BD">
        <w:rPr>
          <w:rFonts w:ascii="Arial" w:hAnsi="Arial" w:cs="Arial"/>
          <w:sz w:val="18"/>
          <w:szCs w:val="18"/>
        </w:rPr>
        <w:t>, ki so predmet sklopa 1.</w:t>
      </w:r>
    </w:p>
    <w:p w14:paraId="41ECF0B2" w14:textId="2F1C8E3D" w:rsidR="00701A24" w:rsidRPr="00731494" w:rsidRDefault="004974BD" w:rsidP="00701A24">
      <w:pPr>
        <w:spacing w:before="120" w:after="120"/>
        <w:jc w:val="both"/>
        <w:rPr>
          <w:rFonts w:ascii="Arial" w:hAnsi="Arial" w:cs="Arial"/>
          <w:b/>
          <w:i/>
          <w:iCs/>
          <w:sz w:val="18"/>
          <w:szCs w:val="18"/>
        </w:rPr>
      </w:pPr>
      <w:r>
        <w:rPr>
          <w:rFonts w:ascii="Arial" w:hAnsi="Arial" w:cs="Arial"/>
          <w:b/>
          <w:i/>
          <w:iCs/>
          <w:sz w:val="18"/>
          <w:szCs w:val="18"/>
        </w:rPr>
        <w:t>Terapevtske dinamične blazine s črpalko</w:t>
      </w:r>
      <w:r w:rsidR="005D4959">
        <w:rPr>
          <w:rFonts w:ascii="Arial" w:hAnsi="Arial" w:cs="Arial"/>
          <w:b/>
          <w:i/>
          <w:iCs/>
          <w:sz w:val="18"/>
          <w:szCs w:val="18"/>
        </w:rPr>
        <w:t xml:space="preserve">: zahtevana količina </w:t>
      </w:r>
      <w:r w:rsidR="005D4959" w:rsidRPr="00C04668">
        <w:rPr>
          <w:rFonts w:ascii="Arial" w:hAnsi="Arial" w:cs="Arial"/>
          <w:b/>
          <w:i/>
          <w:iCs/>
          <w:sz w:val="18"/>
          <w:szCs w:val="18"/>
        </w:rPr>
        <w:t xml:space="preserve">je </w:t>
      </w:r>
      <w:r w:rsidR="00D461E9" w:rsidRPr="00C04668">
        <w:rPr>
          <w:rFonts w:ascii="Arial" w:hAnsi="Arial" w:cs="Arial"/>
          <w:b/>
          <w:i/>
          <w:iCs/>
          <w:sz w:val="18"/>
          <w:szCs w:val="18"/>
        </w:rPr>
        <w:t>50</w:t>
      </w:r>
      <w:r w:rsidR="003E0822" w:rsidRPr="00C04668">
        <w:rPr>
          <w:rFonts w:ascii="Arial" w:hAnsi="Arial" w:cs="Arial"/>
          <w:b/>
          <w:i/>
          <w:iCs/>
          <w:sz w:val="18"/>
          <w:szCs w:val="18"/>
        </w:rPr>
        <w:t xml:space="preserve"> </w:t>
      </w:r>
      <w:r w:rsidR="005D4959" w:rsidRPr="00C04668">
        <w:rPr>
          <w:rFonts w:ascii="Arial" w:hAnsi="Arial" w:cs="Arial"/>
          <w:b/>
          <w:i/>
          <w:iCs/>
          <w:sz w:val="18"/>
          <w:szCs w:val="18"/>
        </w:rPr>
        <w:t>kosov</w:t>
      </w:r>
    </w:p>
    <w:p w14:paraId="64007C79" w14:textId="62D9C11B" w:rsidR="004974BD" w:rsidRPr="004974BD" w:rsidRDefault="004974BD" w:rsidP="0061547C">
      <w:pPr>
        <w:pStyle w:val="Odstavekseznama"/>
        <w:numPr>
          <w:ilvl w:val="0"/>
          <w:numId w:val="21"/>
        </w:numPr>
        <w:spacing w:before="120" w:after="120"/>
        <w:ind w:left="714" w:hanging="357"/>
        <w:contextualSpacing w:val="0"/>
        <w:rPr>
          <w:rFonts w:ascii="Arial" w:hAnsi="Arial" w:cs="Arial"/>
          <w:sz w:val="18"/>
          <w:szCs w:val="18"/>
        </w:rPr>
      </w:pPr>
      <w:r w:rsidRPr="004974BD">
        <w:rPr>
          <w:rFonts w:ascii="Arial" w:hAnsi="Arial" w:cs="Arial"/>
          <w:sz w:val="18"/>
          <w:szCs w:val="18"/>
        </w:rPr>
        <w:t>Sistem je namenjen za preprečevanje in zdravljenje razjed zaradi pritiska pri visoko ogroženih pacientih, ocena po Waterlow lestvici več kot 20 točk.</w:t>
      </w:r>
    </w:p>
    <w:p w14:paraId="132B0848" w14:textId="71A610E3" w:rsidR="00437BB9" w:rsidRPr="00437BB9" w:rsidRDefault="00437BB9" w:rsidP="0061547C">
      <w:pPr>
        <w:pStyle w:val="Odstavekseznama"/>
        <w:numPr>
          <w:ilvl w:val="0"/>
          <w:numId w:val="21"/>
        </w:numPr>
        <w:spacing w:before="120" w:after="120"/>
        <w:ind w:left="714" w:hanging="357"/>
        <w:contextualSpacing w:val="0"/>
        <w:jc w:val="both"/>
        <w:rPr>
          <w:rFonts w:ascii="Arial" w:hAnsi="Arial" w:cs="Arial"/>
          <w:sz w:val="18"/>
          <w:szCs w:val="18"/>
        </w:rPr>
      </w:pPr>
      <w:r w:rsidRPr="00437BB9">
        <w:rPr>
          <w:rFonts w:ascii="Arial" w:hAnsi="Arial" w:cs="Arial"/>
          <w:sz w:val="18"/>
          <w:szCs w:val="18"/>
        </w:rPr>
        <w:t>Za paciente težke od 5 do 200 kg.</w:t>
      </w:r>
    </w:p>
    <w:p w14:paraId="74E963AE" w14:textId="77777777" w:rsidR="00437BB9" w:rsidRPr="00437BB9" w:rsidRDefault="00437BB9" w:rsidP="0061547C">
      <w:pPr>
        <w:pStyle w:val="Odstavekseznama"/>
        <w:numPr>
          <w:ilvl w:val="0"/>
          <w:numId w:val="21"/>
        </w:numPr>
        <w:spacing w:before="120" w:after="120"/>
        <w:ind w:left="714" w:hanging="357"/>
        <w:contextualSpacing w:val="0"/>
        <w:jc w:val="both"/>
        <w:rPr>
          <w:rFonts w:ascii="Arial" w:hAnsi="Arial" w:cs="Arial"/>
          <w:sz w:val="18"/>
          <w:szCs w:val="18"/>
        </w:rPr>
      </w:pPr>
      <w:r w:rsidRPr="00437BB9">
        <w:rPr>
          <w:rFonts w:ascii="Arial" w:hAnsi="Arial" w:cs="Arial"/>
          <w:sz w:val="18"/>
          <w:szCs w:val="18"/>
        </w:rPr>
        <w:t>Velikost blazine 200 cm x 90 cm +/-3 %; debelina celotne blazine ne sme presegati 21 cm.</w:t>
      </w:r>
    </w:p>
    <w:p w14:paraId="38A20CE3" w14:textId="77777777" w:rsidR="00437BB9" w:rsidRPr="00437BB9" w:rsidRDefault="00437BB9" w:rsidP="0061547C">
      <w:pPr>
        <w:pStyle w:val="Odstavekseznama"/>
        <w:numPr>
          <w:ilvl w:val="0"/>
          <w:numId w:val="21"/>
        </w:numPr>
        <w:spacing w:before="120" w:after="120"/>
        <w:ind w:left="714" w:hanging="357"/>
        <w:contextualSpacing w:val="0"/>
        <w:jc w:val="both"/>
        <w:rPr>
          <w:rFonts w:ascii="Arial" w:hAnsi="Arial" w:cs="Arial"/>
          <w:sz w:val="18"/>
          <w:szCs w:val="18"/>
        </w:rPr>
      </w:pPr>
      <w:r w:rsidRPr="00437BB9">
        <w:rPr>
          <w:rFonts w:ascii="Arial" w:hAnsi="Arial" w:cs="Arial"/>
          <w:sz w:val="18"/>
          <w:szCs w:val="18"/>
        </w:rPr>
        <w:t>Blazina je samostojno ležišče.</w:t>
      </w:r>
    </w:p>
    <w:p w14:paraId="3BD531EA" w14:textId="77777777" w:rsidR="00437BB9" w:rsidRPr="00437BB9" w:rsidRDefault="00437BB9" w:rsidP="0061547C">
      <w:pPr>
        <w:pStyle w:val="Odstavekseznama"/>
        <w:numPr>
          <w:ilvl w:val="0"/>
          <w:numId w:val="21"/>
        </w:numPr>
        <w:spacing w:before="120" w:after="120"/>
        <w:ind w:left="714" w:hanging="357"/>
        <w:contextualSpacing w:val="0"/>
        <w:jc w:val="both"/>
        <w:rPr>
          <w:rFonts w:ascii="Arial" w:hAnsi="Arial" w:cs="Arial"/>
          <w:sz w:val="18"/>
          <w:szCs w:val="18"/>
        </w:rPr>
      </w:pPr>
      <w:r w:rsidRPr="00437BB9">
        <w:rPr>
          <w:rFonts w:ascii="Arial" w:hAnsi="Arial" w:cs="Arial"/>
          <w:sz w:val="18"/>
          <w:szCs w:val="18"/>
        </w:rPr>
        <w:t>Sestavlja jo kompresorska enota, katera popolno avtomatsko prilagaja pritisk v blazini tudi ob  vsaki spremembi položaja. Ni potrebno ročno prilagajanje nastavitev glede na težo pacienta.</w:t>
      </w:r>
    </w:p>
    <w:p w14:paraId="7CE8A27D" w14:textId="77777777" w:rsidR="00437BB9" w:rsidRPr="00437BB9" w:rsidRDefault="00437BB9" w:rsidP="0061547C">
      <w:pPr>
        <w:pStyle w:val="Odstavekseznama"/>
        <w:numPr>
          <w:ilvl w:val="0"/>
          <w:numId w:val="21"/>
        </w:numPr>
        <w:spacing w:before="120" w:after="120"/>
        <w:ind w:left="714" w:hanging="357"/>
        <w:contextualSpacing w:val="0"/>
        <w:jc w:val="both"/>
        <w:rPr>
          <w:rFonts w:ascii="Arial" w:hAnsi="Arial" w:cs="Arial"/>
          <w:sz w:val="18"/>
          <w:szCs w:val="18"/>
        </w:rPr>
      </w:pPr>
      <w:r w:rsidRPr="00437BB9">
        <w:rPr>
          <w:rFonts w:ascii="Arial" w:hAnsi="Arial" w:cs="Arial"/>
          <w:sz w:val="18"/>
          <w:szCs w:val="18"/>
        </w:rPr>
        <w:t>Kompresorska enota omogoča  dinamično in statično funkcijo in konstantno nizek pritisk in negovalno (max firm) funkcijo.</w:t>
      </w:r>
    </w:p>
    <w:p w14:paraId="03AE965E" w14:textId="77777777" w:rsidR="00437BB9" w:rsidRPr="00437BB9" w:rsidRDefault="00437BB9" w:rsidP="0061547C">
      <w:pPr>
        <w:pStyle w:val="Odstavekseznama"/>
        <w:numPr>
          <w:ilvl w:val="0"/>
          <w:numId w:val="21"/>
        </w:numPr>
        <w:spacing w:before="120" w:after="120"/>
        <w:ind w:left="714" w:hanging="357"/>
        <w:contextualSpacing w:val="0"/>
        <w:jc w:val="both"/>
        <w:rPr>
          <w:rFonts w:ascii="Arial" w:hAnsi="Arial" w:cs="Arial"/>
          <w:sz w:val="18"/>
          <w:szCs w:val="18"/>
        </w:rPr>
      </w:pPr>
      <w:r w:rsidRPr="00437BB9">
        <w:rPr>
          <w:rFonts w:ascii="Arial" w:hAnsi="Arial" w:cs="Arial"/>
          <w:sz w:val="18"/>
          <w:szCs w:val="18"/>
        </w:rPr>
        <w:t>Prisotnost sistema za vzdrževanje konstantne temperature v blazini – delovanje po principu odvajanja vlage iz površine / okolice od zunaj navznoter (inflating sistem); preventiva maceracij.</w:t>
      </w:r>
    </w:p>
    <w:p w14:paraId="5BCB387D" w14:textId="77777777" w:rsidR="00437BB9" w:rsidRPr="00437BB9" w:rsidRDefault="00437BB9" w:rsidP="0061547C">
      <w:pPr>
        <w:pStyle w:val="Odstavekseznama"/>
        <w:numPr>
          <w:ilvl w:val="0"/>
          <w:numId w:val="21"/>
        </w:numPr>
        <w:spacing w:before="120" w:after="120"/>
        <w:ind w:left="714" w:hanging="357"/>
        <w:contextualSpacing w:val="0"/>
        <w:jc w:val="both"/>
        <w:rPr>
          <w:rFonts w:ascii="Arial" w:hAnsi="Arial" w:cs="Arial"/>
          <w:sz w:val="18"/>
          <w:szCs w:val="18"/>
        </w:rPr>
      </w:pPr>
      <w:r w:rsidRPr="00437BB9">
        <w:rPr>
          <w:rFonts w:ascii="Arial" w:hAnsi="Arial" w:cs="Arial"/>
          <w:sz w:val="18"/>
          <w:szCs w:val="18"/>
        </w:rPr>
        <w:t>Blazina je sestavljena iz zračnih celic z višino najmanj 10 cm.</w:t>
      </w:r>
    </w:p>
    <w:p w14:paraId="1E42F0EC" w14:textId="77777777" w:rsidR="00437BB9" w:rsidRPr="00437BB9" w:rsidRDefault="00437BB9" w:rsidP="0061547C">
      <w:pPr>
        <w:pStyle w:val="Odstavekseznama"/>
        <w:numPr>
          <w:ilvl w:val="0"/>
          <w:numId w:val="21"/>
        </w:numPr>
        <w:spacing w:before="120" w:after="120"/>
        <w:ind w:left="714" w:hanging="357"/>
        <w:contextualSpacing w:val="0"/>
        <w:jc w:val="both"/>
        <w:rPr>
          <w:rFonts w:ascii="Arial" w:hAnsi="Arial" w:cs="Arial"/>
          <w:sz w:val="18"/>
          <w:szCs w:val="18"/>
        </w:rPr>
      </w:pPr>
      <w:r w:rsidRPr="00437BB9">
        <w:rPr>
          <w:rFonts w:ascii="Arial" w:hAnsi="Arial" w:cs="Arial"/>
          <w:sz w:val="18"/>
          <w:szCs w:val="18"/>
        </w:rPr>
        <w:t>Vsako posamezno zračno celico je mogoče zamenjati.</w:t>
      </w:r>
    </w:p>
    <w:p w14:paraId="09215B97" w14:textId="77777777" w:rsidR="00437BB9" w:rsidRPr="00437BB9" w:rsidRDefault="00437BB9" w:rsidP="0061547C">
      <w:pPr>
        <w:pStyle w:val="Odstavekseznama"/>
        <w:numPr>
          <w:ilvl w:val="0"/>
          <w:numId w:val="21"/>
        </w:numPr>
        <w:spacing w:before="120" w:after="120"/>
        <w:ind w:left="714" w:hanging="357"/>
        <w:contextualSpacing w:val="0"/>
        <w:jc w:val="both"/>
        <w:rPr>
          <w:rFonts w:ascii="Arial" w:hAnsi="Arial" w:cs="Arial"/>
          <w:sz w:val="18"/>
          <w:szCs w:val="18"/>
        </w:rPr>
      </w:pPr>
      <w:r w:rsidRPr="00437BB9">
        <w:rPr>
          <w:rFonts w:ascii="Arial" w:hAnsi="Arial" w:cs="Arial"/>
          <w:sz w:val="18"/>
          <w:szCs w:val="18"/>
        </w:rPr>
        <w:t xml:space="preserve">Pod zračnimi celicami je varnostna blazina v obliki pene ali statične celice (cell on cell), zaščiteno pred morebitno kontaminacijo. </w:t>
      </w:r>
    </w:p>
    <w:p w14:paraId="5FC358C4" w14:textId="77777777" w:rsidR="00437BB9" w:rsidRPr="00437BB9" w:rsidRDefault="00437BB9" w:rsidP="0061547C">
      <w:pPr>
        <w:pStyle w:val="Odstavekseznama"/>
        <w:numPr>
          <w:ilvl w:val="0"/>
          <w:numId w:val="21"/>
        </w:numPr>
        <w:spacing w:before="120" w:after="120"/>
        <w:ind w:left="714" w:hanging="357"/>
        <w:contextualSpacing w:val="0"/>
        <w:jc w:val="both"/>
        <w:rPr>
          <w:rFonts w:ascii="Arial" w:hAnsi="Arial" w:cs="Arial"/>
          <w:sz w:val="18"/>
          <w:szCs w:val="18"/>
        </w:rPr>
      </w:pPr>
      <w:r w:rsidRPr="00437BB9">
        <w:rPr>
          <w:rFonts w:ascii="Arial" w:hAnsi="Arial" w:cs="Arial"/>
          <w:sz w:val="18"/>
          <w:szCs w:val="18"/>
        </w:rPr>
        <w:t>Tiho delovanje (&lt; 22 decibelov).</w:t>
      </w:r>
    </w:p>
    <w:p w14:paraId="643137C9" w14:textId="77777777" w:rsidR="00437BB9" w:rsidRPr="00437BB9" w:rsidRDefault="00437BB9" w:rsidP="0061547C">
      <w:pPr>
        <w:pStyle w:val="Odstavekseznama"/>
        <w:numPr>
          <w:ilvl w:val="0"/>
          <w:numId w:val="21"/>
        </w:numPr>
        <w:spacing w:before="120" w:after="120"/>
        <w:ind w:left="714" w:hanging="357"/>
        <w:contextualSpacing w:val="0"/>
        <w:jc w:val="both"/>
        <w:rPr>
          <w:rFonts w:ascii="Arial" w:hAnsi="Arial" w:cs="Arial"/>
          <w:sz w:val="18"/>
          <w:szCs w:val="18"/>
        </w:rPr>
      </w:pPr>
      <w:r w:rsidRPr="00437BB9">
        <w:rPr>
          <w:rFonts w:ascii="Arial" w:hAnsi="Arial" w:cs="Arial"/>
          <w:sz w:val="18"/>
          <w:szCs w:val="18"/>
        </w:rPr>
        <w:t>Blazina mora omogočati vzdrževanje optimalnega tlaka celic za čas transporta vsaj 3 ure.</w:t>
      </w:r>
    </w:p>
    <w:p w14:paraId="4F35F907" w14:textId="77777777" w:rsidR="00437BB9" w:rsidRPr="00437BB9" w:rsidRDefault="00437BB9" w:rsidP="0061547C">
      <w:pPr>
        <w:pStyle w:val="Odstavekseznama"/>
        <w:numPr>
          <w:ilvl w:val="0"/>
          <w:numId w:val="21"/>
        </w:numPr>
        <w:spacing w:before="120" w:after="120"/>
        <w:ind w:left="714" w:hanging="357"/>
        <w:contextualSpacing w:val="0"/>
        <w:jc w:val="both"/>
        <w:rPr>
          <w:rFonts w:ascii="Arial" w:hAnsi="Arial" w:cs="Arial"/>
          <w:sz w:val="18"/>
          <w:szCs w:val="18"/>
        </w:rPr>
      </w:pPr>
      <w:r w:rsidRPr="00437BB9">
        <w:rPr>
          <w:rFonts w:ascii="Arial" w:hAnsi="Arial" w:cs="Arial"/>
          <w:sz w:val="18"/>
          <w:szCs w:val="18"/>
        </w:rPr>
        <w:t>Pokrovček oziroma zapiralo za cevi se mora dobro prilegati in tesniti.</w:t>
      </w:r>
    </w:p>
    <w:p w14:paraId="649F67AB" w14:textId="77777777" w:rsidR="00437BB9" w:rsidRPr="00437BB9" w:rsidRDefault="00437BB9" w:rsidP="0061547C">
      <w:pPr>
        <w:pStyle w:val="Odstavekseznama"/>
        <w:numPr>
          <w:ilvl w:val="0"/>
          <w:numId w:val="21"/>
        </w:numPr>
        <w:spacing w:before="120" w:after="120"/>
        <w:ind w:left="714" w:hanging="357"/>
        <w:contextualSpacing w:val="0"/>
        <w:jc w:val="both"/>
        <w:rPr>
          <w:rFonts w:ascii="Arial" w:hAnsi="Arial" w:cs="Arial"/>
          <w:sz w:val="18"/>
          <w:szCs w:val="18"/>
        </w:rPr>
      </w:pPr>
      <w:r w:rsidRPr="00437BB9">
        <w:rPr>
          <w:rFonts w:ascii="Arial" w:hAnsi="Arial" w:cs="Arial"/>
          <w:sz w:val="18"/>
          <w:szCs w:val="18"/>
        </w:rPr>
        <w:t>CPR ventil mora biti lociran tako, da onemogoča nehoteno odpiranje ventila in omogoča hitro praznjenje celic (največ v 15 sekundah).</w:t>
      </w:r>
    </w:p>
    <w:p w14:paraId="5258FB10" w14:textId="77777777" w:rsidR="00437BB9" w:rsidRPr="00437BB9" w:rsidRDefault="00437BB9" w:rsidP="0061547C">
      <w:pPr>
        <w:pStyle w:val="Odstavekseznama"/>
        <w:numPr>
          <w:ilvl w:val="0"/>
          <w:numId w:val="21"/>
        </w:numPr>
        <w:spacing w:before="120" w:after="120"/>
        <w:ind w:left="714" w:hanging="357"/>
        <w:contextualSpacing w:val="0"/>
        <w:jc w:val="both"/>
        <w:rPr>
          <w:rFonts w:ascii="Arial" w:hAnsi="Arial" w:cs="Arial"/>
          <w:sz w:val="18"/>
          <w:szCs w:val="18"/>
        </w:rPr>
      </w:pPr>
      <w:r w:rsidRPr="00437BB9">
        <w:rPr>
          <w:rFonts w:ascii="Arial" w:hAnsi="Arial" w:cs="Arial"/>
          <w:sz w:val="18"/>
          <w:szCs w:val="18"/>
        </w:rPr>
        <w:t>Ima dvostransko raztegljivo prevleko, z varjenimi šivi, ki je paropropustna, pralna na najmanj 60 stopinj C° in ne sme vsebovati srebra.</w:t>
      </w:r>
    </w:p>
    <w:p w14:paraId="3AA47CE3" w14:textId="77777777" w:rsidR="00437BB9" w:rsidRPr="00437BB9" w:rsidRDefault="00437BB9" w:rsidP="0061547C">
      <w:pPr>
        <w:pStyle w:val="Odstavekseznama"/>
        <w:numPr>
          <w:ilvl w:val="0"/>
          <w:numId w:val="21"/>
        </w:numPr>
        <w:spacing w:before="120" w:after="120"/>
        <w:ind w:left="714" w:hanging="357"/>
        <w:contextualSpacing w:val="0"/>
        <w:jc w:val="both"/>
        <w:rPr>
          <w:rFonts w:ascii="Arial" w:hAnsi="Arial" w:cs="Arial"/>
          <w:sz w:val="18"/>
          <w:szCs w:val="18"/>
        </w:rPr>
      </w:pPr>
      <w:r w:rsidRPr="00437BB9">
        <w:rPr>
          <w:rFonts w:ascii="Arial" w:hAnsi="Arial" w:cs="Arial"/>
          <w:sz w:val="18"/>
          <w:szCs w:val="18"/>
        </w:rPr>
        <w:t>Zagotoviti  nepropustnost prevleke pri najmanj  100 pranjih.</w:t>
      </w:r>
    </w:p>
    <w:p w14:paraId="707C5038" w14:textId="77777777" w:rsidR="00437BB9" w:rsidRPr="00437BB9" w:rsidRDefault="00437BB9" w:rsidP="0061547C">
      <w:pPr>
        <w:pStyle w:val="Odstavekseznama"/>
        <w:numPr>
          <w:ilvl w:val="0"/>
          <w:numId w:val="21"/>
        </w:numPr>
        <w:spacing w:before="120" w:after="120"/>
        <w:ind w:left="714" w:hanging="357"/>
        <w:contextualSpacing w:val="0"/>
        <w:jc w:val="both"/>
        <w:rPr>
          <w:rFonts w:ascii="Arial" w:hAnsi="Arial" w:cs="Arial"/>
          <w:sz w:val="18"/>
          <w:szCs w:val="18"/>
        </w:rPr>
      </w:pPr>
      <w:r w:rsidRPr="00437BB9">
        <w:rPr>
          <w:rFonts w:ascii="Arial" w:hAnsi="Arial" w:cs="Arial"/>
          <w:sz w:val="18"/>
          <w:szCs w:val="18"/>
        </w:rPr>
        <w:lastRenderedPageBreak/>
        <w:t>Prevleko je po navodilih proizvajalca možno sušiti v sušilnem stroju in se na zraku posuši v največ 24 urah.</w:t>
      </w:r>
    </w:p>
    <w:p w14:paraId="6C1E6363" w14:textId="77777777" w:rsidR="00437BB9" w:rsidRPr="00437BB9" w:rsidRDefault="00437BB9" w:rsidP="0061547C">
      <w:pPr>
        <w:pStyle w:val="Odstavekseznama"/>
        <w:numPr>
          <w:ilvl w:val="0"/>
          <w:numId w:val="21"/>
        </w:numPr>
        <w:spacing w:before="120" w:after="120"/>
        <w:ind w:left="714" w:hanging="357"/>
        <w:contextualSpacing w:val="0"/>
        <w:jc w:val="both"/>
        <w:rPr>
          <w:rFonts w:ascii="Arial" w:hAnsi="Arial" w:cs="Arial"/>
          <w:sz w:val="18"/>
          <w:szCs w:val="18"/>
        </w:rPr>
      </w:pPr>
      <w:r w:rsidRPr="00437BB9">
        <w:rPr>
          <w:rFonts w:ascii="Arial" w:hAnsi="Arial" w:cs="Arial"/>
          <w:sz w:val="18"/>
          <w:szCs w:val="18"/>
        </w:rPr>
        <w:t>Zadrga na prevleki je zaščitena z zavihkom, kar preprečuje zatekanje tekočine na blazino.</w:t>
      </w:r>
    </w:p>
    <w:p w14:paraId="5FF18A3E" w14:textId="77777777" w:rsidR="00FD31D1" w:rsidRDefault="00437BB9" w:rsidP="0061547C">
      <w:pPr>
        <w:pStyle w:val="Odstavekseznama"/>
        <w:numPr>
          <w:ilvl w:val="0"/>
          <w:numId w:val="21"/>
        </w:numPr>
        <w:spacing w:before="120" w:after="120"/>
        <w:ind w:left="714" w:hanging="357"/>
        <w:contextualSpacing w:val="0"/>
        <w:jc w:val="both"/>
        <w:rPr>
          <w:rFonts w:ascii="Arial" w:hAnsi="Arial" w:cs="Arial"/>
          <w:sz w:val="18"/>
          <w:szCs w:val="18"/>
        </w:rPr>
      </w:pPr>
      <w:r w:rsidRPr="00FD31D1">
        <w:rPr>
          <w:rFonts w:ascii="Arial" w:hAnsi="Arial" w:cs="Arial"/>
          <w:sz w:val="18"/>
          <w:szCs w:val="18"/>
        </w:rPr>
        <w:t xml:space="preserve">Blazina mora imeti veljaven CE certifikat proizvajalca o skladnosti proizvoda z zakonodajo EU in evropskimi standardi ter skladen z Uredbo o medicinskih pripomočkih 2017/745. </w:t>
      </w:r>
    </w:p>
    <w:p w14:paraId="69F603C5" w14:textId="426BD286" w:rsidR="00437BB9" w:rsidRPr="00FD31D1" w:rsidRDefault="00FD31D1" w:rsidP="0061547C">
      <w:pPr>
        <w:pStyle w:val="Odstavekseznama"/>
        <w:numPr>
          <w:ilvl w:val="0"/>
          <w:numId w:val="21"/>
        </w:numPr>
        <w:spacing w:before="120" w:after="120"/>
        <w:ind w:left="714" w:hanging="357"/>
        <w:contextualSpacing w:val="0"/>
        <w:jc w:val="both"/>
        <w:rPr>
          <w:rFonts w:ascii="Arial" w:hAnsi="Arial" w:cs="Arial"/>
          <w:sz w:val="18"/>
          <w:szCs w:val="18"/>
        </w:rPr>
      </w:pPr>
      <w:r>
        <w:rPr>
          <w:rFonts w:ascii="Arial" w:hAnsi="Arial" w:cs="Arial"/>
          <w:sz w:val="18"/>
          <w:szCs w:val="18"/>
        </w:rPr>
        <w:t>Blazina mora biti kot p</w:t>
      </w:r>
      <w:r w:rsidR="00437BB9" w:rsidRPr="00FD31D1">
        <w:rPr>
          <w:rFonts w:ascii="Arial" w:hAnsi="Arial" w:cs="Arial"/>
          <w:sz w:val="18"/>
          <w:szCs w:val="18"/>
        </w:rPr>
        <w:t xml:space="preserve">ripomoček </w:t>
      </w:r>
      <w:r>
        <w:rPr>
          <w:rFonts w:ascii="Arial" w:hAnsi="Arial" w:cs="Arial"/>
          <w:sz w:val="18"/>
          <w:szCs w:val="18"/>
        </w:rPr>
        <w:t xml:space="preserve">vpisana </w:t>
      </w:r>
      <w:r w:rsidR="00437BB9" w:rsidRPr="00FD31D1">
        <w:rPr>
          <w:rFonts w:ascii="Arial" w:hAnsi="Arial" w:cs="Arial"/>
          <w:sz w:val="18"/>
          <w:szCs w:val="18"/>
        </w:rPr>
        <w:t>v bazo medicinskih pripomočkov in imeti pripadajočo UDI – DI šifro.</w:t>
      </w:r>
    </w:p>
    <w:p w14:paraId="1DFB8B63" w14:textId="77777777" w:rsidR="00437BB9" w:rsidRPr="00437BB9" w:rsidRDefault="00437BB9" w:rsidP="0061547C">
      <w:pPr>
        <w:pStyle w:val="Odstavekseznama"/>
        <w:numPr>
          <w:ilvl w:val="0"/>
          <w:numId w:val="21"/>
        </w:numPr>
        <w:spacing w:before="120" w:after="120"/>
        <w:ind w:left="714" w:hanging="357"/>
        <w:contextualSpacing w:val="0"/>
        <w:jc w:val="both"/>
        <w:rPr>
          <w:rFonts w:ascii="Arial" w:hAnsi="Arial" w:cs="Arial"/>
          <w:sz w:val="18"/>
          <w:szCs w:val="18"/>
        </w:rPr>
      </w:pPr>
      <w:r w:rsidRPr="00437BB9">
        <w:rPr>
          <w:rFonts w:ascii="Arial" w:hAnsi="Arial" w:cs="Arial"/>
          <w:sz w:val="18"/>
          <w:szCs w:val="18"/>
        </w:rPr>
        <w:t>Blazina mora ustrezati protipožarnim standardom.</w:t>
      </w:r>
    </w:p>
    <w:p w14:paraId="508FEFCE" w14:textId="77777777" w:rsidR="00437BB9" w:rsidRDefault="00437BB9" w:rsidP="00437BB9">
      <w:pPr>
        <w:spacing w:before="120" w:after="120"/>
        <w:jc w:val="both"/>
        <w:rPr>
          <w:rFonts w:ascii="Arial" w:hAnsi="Arial" w:cs="Arial"/>
          <w:sz w:val="18"/>
          <w:szCs w:val="18"/>
        </w:rPr>
      </w:pPr>
    </w:p>
    <w:p w14:paraId="695400D3" w14:textId="2327590E" w:rsidR="00437BB9" w:rsidRDefault="00437BB9" w:rsidP="00437BB9">
      <w:pPr>
        <w:spacing w:before="120" w:after="120"/>
        <w:jc w:val="both"/>
        <w:rPr>
          <w:rFonts w:ascii="Arial" w:hAnsi="Arial" w:cs="Arial"/>
          <w:sz w:val="18"/>
          <w:szCs w:val="18"/>
        </w:rPr>
      </w:pPr>
      <w:r>
        <w:rPr>
          <w:rFonts w:ascii="Arial" w:hAnsi="Arial" w:cs="Arial"/>
          <w:sz w:val="18"/>
          <w:szCs w:val="18"/>
        </w:rPr>
        <w:t>Ponudnik mora torej ponuditi blazine, ki v celoti ustrezajo vsem zgoraj navedenim zahtevam. Prav tako:</w:t>
      </w:r>
    </w:p>
    <w:p w14:paraId="3039196A" w14:textId="157BEEA6" w:rsidR="00437BB9" w:rsidRDefault="00437BB9" w:rsidP="0061547C">
      <w:pPr>
        <w:pStyle w:val="Odstavekseznama"/>
        <w:numPr>
          <w:ilvl w:val="0"/>
          <w:numId w:val="46"/>
        </w:numPr>
        <w:spacing w:before="120" w:after="120"/>
        <w:ind w:left="714" w:hanging="357"/>
        <w:contextualSpacing w:val="0"/>
        <w:jc w:val="both"/>
        <w:rPr>
          <w:rFonts w:ascii="Arial" w:hAnsi="Arial" w:cs="Arial"/>
          <w:sz w:val="18"/>
          <w:szCs w:val="18"/>
        </w:rPr>
      </w:pPr>
      <w:r>
        <w:rPr>
          <w:rFonts w:ascii="Arial" w:hAnsi="Arial" w:cs="Arial"/>
          <w:sz w:val="18"/>
          <w:szCs w:val="18"/>
        </w:rPr>
        <w:t>mora ponudnik zagotavljati možnost, da v primeru potreb naročnika, proti plačilu zagotovi rezervno prevleko za blazino,</w:t>
      </w:r>
    </w:p>
    <w:p w14:paraId="7D7E4E9B" w14:textId="7E62C622" w:rsidR="00437BB9" w:rsidRDefault="00437BB9" w:rsidP="0061547C">
      <w:pPr>
        <w:pStyle w:val="Odstavekseznama"/>
        <w:numPr>
          <w:ilvl w:val="0"/>
          <w:numId w:val="46"/>
        </w:numPr>
        <w:spacing w:before="120" w:after="120"/>
        <w:contextualSpacing w:val="0"/>
        <w:jc w:val="both"/>
        <w:rPr>
          <w:rFonts w:ascii="Arial" w:hAnsi="Arial" w:cs="Arial"/>
          <w:sz w:val="18"/>
          <w:szCs w:val="18"/>
        </w:rPr>
      </w:pPr>
      <w:r>
        <w:rPr>
          <w:rFonts w:ascii="Arial" w:hAnsi="Arial" w:cs="Arial"/>
          <w:sz w:val="18"/>
          <w:szCs w:val="18"/>
        </w:rPr>
        <w:t xml:space="preserve">mora ponudnik v ponudbi predložiti </w:t>
      </w:r>
      <w:r w:rsidRPr="00437BB9">
        <w:rPr>
          <w:rFonts w:ascii="Arial" w:hAnsi="Arial" w:cs="Arial"/>
          <w:sz w:val="18"/>
          <w:szCs w:val="18"/>
        </w:rPr>
        <w:t>specifikacijo</w:t>
      </w:r>
      <w:r>
        <w:rPr>
          <w:rFonts w:ascii="Arial" w:hAnsi="Arial" w:cs="Arial"/>
          <w:sz w:val="18"/>
          <w:szCs w:val="18"/>
        </w:rPr>
        <w:t xml:space="preserve"> ponujenih blazin</w:t>
      </w:r>
      <w:r w:rsidRPr="00437BB9">
        <w:rPr>
          <w:rFonts w:ascii="Arial" w:hAnsi="Arial" w:cs="Arial"/>
          <w:sz w:val="18"/>
          <w:szCs w:val="18"/>
        </w:rPr>
        <w:t>, navodila za uporabo in čiščenje terapevtskih blazin v slovenskem jeziku, prospektno dokumentacijo in/ali tehnično dokumentacijo za ponujeno opremo s kataloškimi številkami, ki mora biti v angleškem/izvornem in v slovenskem jeziku</w:t>
      </w:r>
      <w:r>
        <w:rPr>
          <w:rFonts w:ascii="Arial" w:hAnsi="Arial" w:cs="Arial"/>
          <w:sz w:val="18"/>
          <w:szCs w:val="18"/>
        </w:rPr>
        <w:t>,</w:t>
      </w:r>
    </w:p>
    <w:p w14:paraId="02AF9F5F" w14:textId="3AEF2914" w:rsidR="00437BB9" w:rsidRDefault="00437BB9" w:rsidP="0061547C">
      <w:pPr>
        <w:pStyle w:val="Odstavekseznama"/>
        <w:numPr>
          <w:ilvl w:val="0"/>
          <w:numId w:val="46"/>
        </w:numPr>
        <w:spacing w:before="120" w:after="120"/>
        <w:contextualSpacing w:val="0"/>
        <w:jc w:val="both"/>
        <w:rPr>
          <w:rFonts w:ascii="Arial" w:hAnsi="Arial" w:cs="Arial"/>
          <w:sz w:val="18"/>
          <w:szCs w:val="18"/>
        </w:rPr>
      </w:pPr>
      <w:r>
        <w:rPr>
          <w:rFonts w:ascii="Arial" w:hAnsi="Arial" w:cs="Arial"/>
          <w:sz w:val="18"/>
          <w:szCs w:val="18"/>
        </w:rPr>
        <w:t>mora ponudnik oziroma izbrani dobavitelj vsaki blazini predložiti veljaven garancijski list,</w:t>
      </w:r>
    </w:p>
    <w:p w14:paraId="44EA0FE0" w14:textId="6849F985" w:rsidR="00437BB9" w:rsidRPr="00437BB9" w:rsidRDefault="00437BB9" w:rsidP="0061547C">
      <w:pPr>
        <w:pStyle w:val="Odstavekseznama"/>
        <w:numPr>
          <w:ilvl w:val="0"/>
          <w:numId w:val="46"/>
        </w:numPr>
        <w:spacing w:before="120" w:after="120"/>
        <w:contextualSpacing w:val="0"/>
        <w:jc w:val="both"/>
        <w:rPr>
          <w:rFonts w:ascii="Arial" w:hAnsi="Arial" w:cs="Arial"/>
          <w:sz w:val="18"/>
          <w:szCs w:val="18"/>
        </w:rPr>
      </w:pPr>
      <w:r w:rsidRPr="00437BB9">
        <w:rPr>
          <w:rFonts w:ascii="Arial" w:hAnsi="Arial" w:cs="Arial"/>
          <w:sz w:val="18"/>
          <w:szCs w:val="18"/>
        </w:rPr>
        <w:t>mora ponudnik v ponudbi predložiti veljaven CE certifikat proizvajalca o skladnosti proizvoda z zakonodajo EU in evropskimi standardi ter sklad</w:t>
      </w:r>
      <w:r w:rsidR="00FD31D1">
        <w:rPr>
          <w:rFonts w:ascii="Arial" w:hAnsi="Arial" w:cs="Arial"/>
          <w:sz w:val="18"/>
          <w:szCs w:val="18"/>
        </w:rPr>
        <w:t>no</w:t>
      </w:r>
      <w:r w:rsidRPr="00437BB9">
        <w:rPr>
          <w:rFonts w:ascii="Arial" w:hAnsi="Arial" w:cs="Arial"/>
          <w:sz w:val="18"/>
          <w:szCs w:val="18"/>
        </w:rPr>
        <w:t xml:space="preserve"> z Uredbo o medicinskih pripomočkih 2017/745</w:t>
      </w:r>
      <w:r w:rsidR="00FD31D1">
        <w:rPr>
          <w:rFonts w:ascii="Arial" w:hAnsi="Arial" w:cs="Arial"/>
          <w:sz w:val="18"/>
          <w:szCs w:val="18"/>
        </w:rPr>
        <w:t>,</w:t>
      </w:r>
      <w:r w:rsidRPr="00437BB9">
        <w:rPr>
          <w:rFonts w:ascii="Arial" w:hAnsi="Arial" w:cs="Arial"/>
          <w:sz w:val="18"/>
          <w:szCs w:val="18"/>
        </w:rPr>
        <w:t xml:space="preserve"> </w:t>
      </w:r>
    </w:p>
    <w:p w14:paraId="38CFBB13" w14:textId="575CE64D" w:rsidR="00437BB9" w:rsidRPr="00437BB9" w:rsidRDefault="00FD31D1" w:rsidP="0061547C">
      <w:pPr>
        <w:pStyle w:val="Odstavekseznama"/>
        <w:numPr>
          <w:ilvl w:val="0"/>
          <w:numId w:val="46"/>
        </w:numPr>
        <w:spacing w:before="60" w:after="60"/>
        <w:contextualSpacing w:val="0"/>
        <w:jc w:val="both"/>
        <w:rPr>
          <w:rFonts w:ascii="Arial" w:hAnsi="Arial" w:cs="Arial"/>
          <w:sz w:val="18"/>
          <w:szCs w:val="18"/>
        </w:rPr>
      </w:pPr>
      <w:r>
        <w:rPr>
          <w:rFonts w:ascii="Arial" w:hAnsi="Arial" w:cs="Arial"/>
          <w:sz w:val="18"/>
          <w:szCs w:val="18"/>
        </w:rPr>
        <w:t xml:space="preserve">mora ponudnik naročniku omogočiti oziroma nuditi na razpolago zahtevano število blazin za izvedbo testiranja. Blazine mora ponudnik zagotoviti brezplačno in sicer za obdobje najmanj dveh (2) mesecev. </w:t>
      </w:r>
    </w:p>
    <w:p w14:paraId="60E2CD8A" w14:textId="77777777" w:rsidR="00437BB9" w:rsidRPr="00731494" w:rsidRDefault="00437BB9" w:rsidP="002419ED">
      <w:pPr>
        <w:spacing w:after="0"/>
      </w:pPr>
    </w:p>
    <w:p w14:paraId="6943D2B0" w14:textId="77777777" w:rsidR="00546FD8" w:rsidRPr="00731494" w:rsidRDefault="00546FD8" w:rsidP="00635168">
      <w:pPr>
        <w:spacing w:before="120" w:after="120" w:line="260" w:lineRule="exact"/>
        <w:jc w:val="both"/>
        <w:rPr>
          <w:rFonts w:ascii="Arial" w:hAnsi="Arial" w:cs="Arial"/>
          <w:sz w:val="18"/>
          <w:szCs w:val="18"/>
        </w:rPr>
      </w:pPr>
      <w:r w:rsidRPr="00731494">
        <w:rPr>
          <w:rFonts w:ascii="Arial" w:hAnsi="Arial" w:cs="Arial"/>
          <w:sz w:val="18"/>
          <w:szCs w:val="18"/>
        </w:rPr>
        <w:t xml:space="preserve">Naročnik si pridržuje pravico, da (v okviru dovoljenih možnosti iz petega in šestega odstavka 89. člena ZJN-3), od ponudnika pred oddajo naročila zahteva dopolnitev oz. predložitev dokazil, iz katerih izhaja, da ponujena oprema ustreza zahtevam iz razpisne dokumentacije. </w:t>
      </w:r>
    </w:p>
    <w:p w14:paraId="2926A642" w14:textId="77777777" w:rsidR="00635168" w:rsidRPr="00731494" w:rsidRDefault="00635168" w:rsidP="00635168">
      <w:pPr>
        <w:spacing w:before="120" w:after="120" w:line="260" w:lineRule="exact"/>
        <w:jc w:val="both"/>
        <w:rPr>
          <w:rFonts w:ascii="Arial" w:hAnsi="Arial" w:cs="Arial"/>
          <w:sz w:val="18"/>
          <w:szCs w:val="18"/>
        </w:rPr>
      </w:pPr>
    </w:p>
    <w:p w14:paraId="0B58B501" w14:textId="28681EDC" w:rsidR="00546FD8" w:rsidRPr="00731494" w:rsidRDefault="00546FD8" w:rsidP="00635168">
      <w:pPr>
        <w:spacing w:before="225" w:after="0" w:line="260" w:lineRule="exact"/>
        <w:jc w:val="both"/>
        <w:rPr>
          <w:rFonts w:ascii="Arial" w:hAnsi="Arial" w:cs="Arial"/>
          <w:b/>
          <w:sz w:val="18"/>
          <w:szCs w:val="18"/>
        </w:rPr>
      </w:pPr>
      <w:r w:rsidRPr="00731494">
        <w:rPr>
          <w:rFonts w:ascii="Arial" w:hAnsi="Arial" w:cs="Arial"/>
          <w:b/>
          <w:sz w:val="18"/>
          <w:szCs w:val="18"/>
        </w:rPr>
        <w:t xml:space="preserve">3. ROK DOBAVE </w:t>
      </w:r>
    </w:p>
    <w:p w14:paraId="652491FF" w14:textId="77777777" w:rsidR="00546FD8" w:rsidRPr="00731494" w:rsidRDefault="00546FD8" w:rsidP="00546FD8">
      <w:pPr>
        <w:spacing w:after="0" w:line="260" w:lineRule="exact"/>
        <w:jc w:val="both"/>
        <w:rPr>
          <w:rFonts w:ascii="Arial" w:hAnsi="Arial" w:cs="Arial"/>
          <w:b/>
          <w:sz w:val="20"/>
          <w:szCs w:val="20"/>
        </w:rPr>
      </w:pPr>
    </w:p>
    <w:p w14:paraId="4701CB0A" w14:textId="1C83E684"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Skrajni rok </w:t>
      </w:r>
      <w:r w:rsidR="00C2738D">
        <w:rPr>
          <w:rFonts w:ascii="Arial" w:hAnsi="Arial" w:cs="Arial"/>
          <w:sz w:val="18"/>
          <w:szCs w:val="18"/>
        </w:rPr>
        <w:t xml:space="preserve">za </w:t>
      </w:r>
      <w:r w:rsidRPr="00731494">
        <w:rPr>
          <w:rFonts w:ascii="Arial" w:hAnsi="Arial" w:cs="Arial"/>
          <w:sz w:val="18"/>
          <w:szCs w:val="18"/>
        </w:rPr>
        <w:t>dobav</w:t>
      </w:r>
      <w:r w:rsidR="00C2738D">
        <w:rPr>
          <w:rFonts w:ascii="Arial" w:hAnsi="Arial" w:cs="Arial"/>
          <w:sz w:val="18"/>
          <w:szCs w:val="18"/>
        </w:rPr>
        <w:t>o</w:t>
      </w:r>
      <w:r w:rsidRPr="00731494">
        <w:rPr>
          <w:rFonts w:ascii="Arial" w:hAnsi="Arial" w:cs="Arial"/>
          <w:sz w:val="18"/>
          <w:szCs w:val="18"/>
        </w:rPr>
        <w:t xml:space="preserve"> </w:t>
      </w:r>
      <w:r w:rsidR="00C2738D" w:rsidRPr="00665321">
        <w:rPr>
          <w:rFonts w:ascii="Arial" w:hAnsi="Arial" w:cs="Arial"/>
          <w:sz w:val="18"/>
          <w:szCs w:val="18"/>
        </w:rPr>
        <w:t>blazin</w:t>
      </w:r>
      <w:r w:rsidRPr="00665321">
        <w:rPr>
          <w:rFonts w:ascii="Arial" w:hAnsi="Arial" w:cs="Arial"/>
          <w:sz w:val="18"/>
          <w:szCs w:val="18"/>
        </w:rPr>
        <w:t xml:space="preserve"> </w:t>
      </w:r>
      <w:r w:rsidR="00635168" w:rsidRPr="00C04668">
        <w:rPr>
          <w:rFonts w:ascii="Arial" w:hAnsi="Arial" w:cs="Arial"/>
          <w:sz w:val="18"/>
          <w:szCs w:val="18"/>
        </w:rPr>
        <w:t xml:space="preserve">je </w:t>
      </w:r>
      <w:r w:rsidR="00700434" w:rsidRPr="00C04668">
        <w:rPr>
          <w:rFonts w:ascii="Arial" w:hAnsi="Arial" w:cs="Arial"/>
          <w:sz w:val="18"/>
          <w:szCs w:val="18"/>
        </w:rPr>
        <w:t>60</w:t>
      </w:r>
      <w:r w:rsidR="003E0822" w:rsidRPr="00C04668">
        <w:rPr>
          <w:rFonts w:ascii="Arial" w:hAnsi="Arial" w:cs="Arial"/>
          <w:sz w:val="18"/>
          <w:szCs w:val="18"/>
        </w:rPr>
        <w:t xml:space="preserve"> </w:t>
      </w:r>
      <w:r w:rsidR="00635168" w:rsidRPr="00C04668">
        <w:rPr>
          <w:rFonts w:ascii="Arial" w:hAnsi="Arial" w:cs="Arial"/>
          <w:sz w:val="18"/>
          <w:szCs w:val="18"/>
        </w:rPr>
        <w:t>dni po</w:t>
      </w:r>
      <w:r w:rsidR="00635168" w:rsidRPr="00731494">
        <w:rPr>
          <w:rFonts w:ascii="Arial" w:hAnsi="Arial" w:cs="Arial"/>
          <w:sz w:val="18"/>
          <w:szCs w:val="18"/>
        </w:rPr>
        <w:t xml:space="preserve"> datumu sklenitve pogodbe. </w:t>
      </w:r>
      <w:r w:rsidRPr="00731494">
        <w:rPr>
          <w:rFonts w:ascii="Arial" w:hAnsi="Arial" w:cs="Arial"/>
          <w:color w:val="000000"/>
          <w:sz w:val="18"/>
          <w:szCs w:val="18"/>
        </w:rPr>
        <w:t xml:space="preserve">Namestitev </w:t>
      </w:r>
      <w:r w:rsidR="00C2738D">
        <w:rPr>
          <w:rFonts w:ascii="Arial" w:hAnsi="Arial" w:cs="Arial"/>
          <w:color w:val="000000"/>
          <w:sz w:val="18"/>
          <w:szCs w:val="18"/>
        </w:rPr>
        <w:t xml:space="preserve">blaga </w:t>
      </w:r>
      <w:r w:rsidRPr="00731494">
        <w:rPr>
          <w:rFonts w:ascii="Arial" w:hAnsi="Arial" w:cs="Arial"/>
          <w:color w:val="000000"/>
          <w:sz w:val="18"/>
          <w:szCs w:val="18"/>
        </w:rPr>
        <w:t>in usposabljanje uporabnikov, v kolikor je zahtevano s strani naročnika, se izvede vključno do navedenega roka.</w:t>
      </w:r>
    </w:p>
    <w:p w14:paraId="2AD70B96" w14:textId="77777777" w:rsidR="00546FD8" w:rsidRPr="00731494" w:rsidRDefault="00546FD8" w:rsidP="00546FD8">
      <w:pPr>
        <w:spacing w:after="0" w:line="260" w:lineRule="exact"/>
        <w:jc w:val="both"/>
        <w:rPr>
          <w:rFonts w:ascii="Arial" w:hAnsi="Arial" w:cs="Arial"/>
          <w:sz w:val="18"/>
          <w:szCs w:val="18"/>
        </w:rPr>
      </w:pPr>
    </w:p>
    <w:p w14:paraId="16E441E0" w14:textId="77777777"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Navedeni roki dobave pričnejo teči od obojestranskega podpisa pogodbe z izbranim ponudnikom.</w:t>
      </w:r>
    </w:p>
    <w:p w14:paraId="4DBFF3AF" w14:textId="77777777" w:rsidR="00546FD8" w:rsidRPr="00731494" w:rsidRDefault="00546FD8" w:rsidP="00546FD8">
      <w:pPr>
        <w:spacing w:before="225" w:after="225"/>
        <w:jc w:val="both"/>
        <w:rPr>
          <w:rFonts w:ascii="Arial" w:hAnsi="Arial" w:cs="Arial"/>
          <w:sz w:val="18"/>
          <w:szCs w:val="18"/>
        </w:rPr>
      </w:pPr>
      <w:r w:rsidRPr="00731494">
        <w:rPr>
          <w:rFonts w:ascii="Arial" w:hAnsi="Arial" w:cs="Arial"/>
          <w:sz w:val="18"/>
          <w:szCs w:val="18"/>
          <w:shd w:val="clear" w:color="auto" w:fill="FFFFFF"/>
        </w:rPr>
        <w:t>Ker je izpolnitev pogodbenih obveznosti v določenem roku za naročnika bistvena sestavina pogodbe, in če dobavitelj v tem roku pogodbenih obveznosti ne izpolni, je pogodba razvezana brez posledic za naročnika, razen če po preteku roka naročnik nemudoma obvesti dobavitelja, da zahteva izpolnitev pogodbe.</w:t>
      </w:r>
    </w:p>
    <w:p w14:paraId="6D1A578E" w14:textId="5A13D18B" w:rsidR="00546FD8" w:rsidRPr="00731494" w:rsidRDefault="00546FD8" w:rsidP="00546FD8">
      <w:pPr>
        <w:spacing w:after="0" w:line="260" w:lineRule="exact"/>
        <w:jc w:val="both"/>
        <w:rPr>
          <w:rFonts w:ascii="Arial" w:hAnsi="Arial" w:cs="Arial"/>
          <w:b/>
          <w:sz w:val="18"/>
          <w:szCs w:val="18"/>
        </w:rPr>
      </w:pPr>
      <w:r w:rsidRPr="00731494">
        <w:rPr>
          <w:rFonts w:ascii="Arial" w:hAnsi="Arial" w:cs="Arial"/>
          <w:b/>
          <w:sz w:val="18"/>
          <w:szCs w:val="18"/>
        </w:rPr>
        <w:t xml:space="preserve">4. LOKACIJA DOBAVE </w:t>
      </w:r>
      <w:r w:rsidR="00C2738D">
        <w:rPr>
          <w:rFonts w:ascii="Arial" w:hAnsi="Arial" w:cs="Arial"/>
          <w:b/>
          <w:sz w:val="18"/>
          <w:szCs w:val="18"/>
        </w:rPr>
        <w:t>BLAZIN</w:t>
      </w:r>
      <w:r w:rsidRPr="00731494">
        <w:rPr>
          <w:rFonts w:ascii="Arial" w:hAnsi="Arial" w:cs="Arial"/>
          <w:b/>
          <w:sz w:val="18"/>
          <w:szCs w:val="18"/>
        </w:rPr>
        <w:t xml:space="preserve"> IN PREVZEM </w:t>
      </w:r>
      <w:r w:rsidR="00C2738D">
        <w:rPr>
          <w:rFonts w:ascii="Arial" w:hAnsi="Arial" w:cs="Arial"/>
          <w:b/>
          <w:sz w:val="18"/>
          <w:szCs w:val="18"/>
        </w:rPr>
        <w:t>BLAZIN</w:t>
      </w:r>
    </w:p>
    <w:p w14:paraId="269DDB4C" w14:textId="77777777" w:rsidR="00546FD8" w:rsidRPr="00731494" w:rsidRDefault="00546FD8" w:rsidP="00546FD8">
      <w:pPr>
        <w:pStyle w:val="Telobesedila2"/>
        <w:spacing w:line="260" w:lineRule="exact"/>
        <w:rPr>
          <w:rFonts w:cs="Arial"/>
          <w:b/>
          <w:sz w:val="18"/>
          <w:szCs w:val="18"/>
        </w:rPr>
      </w:pPr>
    </w:p>
    <w:p w14:paraId="10F2BE11" w14:textId="343729A4" w:rsidR="00546FD8" w:rsidRPr="00731494" w:rsidRDefault="00546FD8" w:rsidP="00546FD8">
      <w:pPr>
        <w:pStyle w:val="Pripombabesedilo"/>
        <w:jc w:val="both"/>
        <w:rPr>
          <w:rFonts w:ascii="Arial" w:hAnsi="Arial" w:cs="Arial"/>
          <w:sz w:val="18"/>
          <w:szCs w:val="18"/>
        </w:rPr>
      </w:pPr>
      <w:r w:rsidRPr="00731494">
        <w:rPr>
          <w:rFonts w:ascii="Arial" w:hAnsi="Arial" w:cs="Arial"/>
          <w:sz w:val="18"/>
          <w:szCs w:val="18"/>
        </w:rPr>
        <w:t>Količinski in kakovostni prevzem dobavljene</w:t>
      </w:r>
      <w:r w:rsidR="00C2738D">
        <w:rPr>
          <w:rFonts w:ascii="Arial" w:hAnsi="Arial" w:cs="Arial"/>
          <w:sz w:val="18"/>
          <w:szCs w:val="18"/>
        </w:rPr>
        <w:t>ga</w:t>
      </w:r>
      <w:r w:rsidRPr="00731494">
        <w:rPr>
          <w:rFonts w:ascii="Arial" w:hAnsi="Arial" w:cs="Arial"/>
          <w:sz w:val="18"/>
          <w:szCs w:val="18"/>
        </w:rPr>
        <w:t xml:space="preserve"> </w:t>
      </w:r>
      <w:r w:rsidR="00C2738D">
        <w:rPr>
          <w:rFonts w:ascii="Arial" w:hAnsi="Arial" w:cs="Arial"/>
          <w:sz w:val="18"/>
          <w:szCs w:val="18"/>
        </w:rPr>
        <w:t>blaga</w:t>
      </w:r>
      <w:r w:rsidRPr="00731494">
        <w:rPr>
          <w:rFonts w:ascii="Arial" w:hAnsi="Arial" w:cs="Arial"/>
          <w:sz w:val="18"/>
          <w:szCs w:val="18"/>
        </w:rPr>
        <w:t xml:space="preserve"> se izvrši zapisniško ob dobavi na lokaciji naročnika, ki jo bo naročnik natančno določil po podpisu pogodbe. Prevzemni zapisnik podpišeta pooblaščena predstavnika ponudnika in naročnika. </w:t>
      </w:r>
    </w:p>
    <w:p w14:paraId="4B724248" w14:textId="24ECD4BB" w:rsidR="00546FD8" w:rsidRPr="00731494" w:rsidRDefault="00C2738D" w:rsidP="00546FD8">
      <w:pPr>
        <w:pStyle w:val="Pripombabesedilo"/>
        <w:jc w:val="both"/>
        <w:rPr>
          <w:rFonts w:ascii="Arial" w:hAnsi="Arial" w:cs="Arial"/>
          <w:sz w:val="18"/>
          <w:szCs w:val="18"/>
        </w:rPr>
      </w:pPr>
      <w:r>
        <w:rPr>
          <w:rFonts w:ascii="Arial" w:hAnsi="Arial" w:cs="Arial"/>
          <w:sz w:val="18"/>
          <w:szCs w:val="18"/>
        </w:rPr>
        <w:t>Blazine morajo</w:t>
      </w:r>
      <w:r w:rsidR="00546FD8" w:rsidRPr="00731494">
        <w:rPr>
          <w:rFonts w:ascii="Arial" w:hAnsi="Arial" w:cs="Arial"/>
          <w:sz w:val="18"/>
          <w:szCs w:val="18"/>
        </w:rPr>
        <w:t xml:space="preserve"> biti ob dobavi dostavljen</w:t>
      </w:r>
      <w:r>
        <w:rPr>
          <w:rFonts w:ascii="Arial" w:hAnsi="Arial" w:cs="Arial"/>
          <w:sz w:val="18"/>
          <w:szCs w:val="18"/>
        </w:rPr>
        <w:t>e</w:t>
      </w:r>
      <w:r w:rsidR="00546FD8" w:rsidRPr="00731494">
        <w:rPr>
          <w:rFonts w:ascii="Arial" w:hAnsi="Arial" w:cs="Arial"/>
          <w:sz w:val="18"/>
          <w:szCs w:val="18"/>
        </w:rPr>
        <w:t xml:space="preserve"> in razložen</w:t>
      </w:r>
      <w:r>
        <w:rPr>
          <w:rFonts w:ascii="Arial" w:hAnsi="Arial" w:cs="Arial"/>
          <w:sz w:val="18"/>
          <w:szCs w:val="18"/>
        </w:rPr>
        <w:t>e</w:t>
      </w:r>
      <w:r w:rsidR="00546FD8" w:rsidRPr="00731494">
        <w:rPr>
          <w:rFonts w:ascii="Arial" w:hAnsi="Arial" w:cs="Arial"/>
          <w:sz w:val="18"/>
          <w:szCs w:val="18"/>
        </w:rPr>
        <w:t xml:space="preserve"> v prostore naročnika.</w:t>
      </w:r>
    </w:p>
    <w:p w14:paraId="79658F28" w14:textId="1F5E07F0" w:rsidR="00546FD8" w:rsidRPr="00731494" w:rsidRDefault="00546FD8" w:rsidP="00546FD8">
      <w:pPr>
        <w:spacing w:line="260" w:lineRule="exact"/>
        <w:jc w:val="both"/>
        <w:rPr>
          <w:rFonts w:ascii="Arial" w:hAnsi="Arial" w:cs="Arial"/>
          <w:sz w:val="18"/>
          <w:szCs w:val="18"/>
          <w:u w:val="single"/>
        </w:rPr>
      </w:pPr>
      <w:r w:rsidRPr="00731494">
        <w:rPr>
          <w:rFonts w:ascii="Arial" w:hAnsi="Arial" w:cs="Arial"/>
          <w:sz w:val="18"/>
          <w:szCs w:val="18"/>
          <w:u w:val="single"/>
        </w:rPr>
        <w:t xml:space="preserve">Ponudnik mora ob prevzemu </w:t>
      </w:r>
      <w:r w:rsidR="00C2738D">
        <w:rPr>
          <w:rFonts w:ascii="Arial" w:hAnsi="Arial" w:cs="Arial"/>
          <w:sz w:val="18"/>
          <w:szCs w:val="18"/>
          <w:u w:val="single"/>
        </w:rPr>
        <w:t>blazin</w:t>
      </w:r>
      <w:r w:rsidRPr="00731494">
        <w:rPr>
          <w:rFonts w:ascii="Arial" w:hAnsi="Arial" w:cs="Arial"/>
          <w:sz w:val="18"/>
          <w:szCs w:val="18"/>
          <w:u w:val="single"/>
        </w:rPr>
        <w:t xml:space="preserve"> naročniku predložiti:</w:t>
      </w:r>
    </w:p>
    <w:p w14:paraId="4831EAEA" w14:textId="2CEC4120" w:rsidR="00546FD8" w:rsidRPr="00731494" w:rsidRDefault="00546FD8" w:rsidP="0061547C">
      <w:pPr>
        <w:numPr>
          <w:ilvl w:val="0"/>
          <w:numId w:val="17"/>
        </w:numPr>
        <w:spacing w:after="0" w:line="260" w:lineRule="exact"/>
        <w:jc w:val="both"/>
        <w:rPr>
          <w:rFonts w:ascii="Arial" w:hAnsi="Arial" w:cs="Arial"/>
          <w:sz w:val="18"/>
          <w:szCs w:val="18"/>
        </w:rPr>
      </w:pPr>
      <w:r w:rsidRPr="00731494">
        <w:rPr>
          <w:rFonts w:ascii="Arial" w:hAnsi="Arial" w:cs="Arial"/>
          <w:sz w:val="18"/>
          <w:szCs w:val="18"/>
        </w:rPr>
        <w:t xml:space="preserve">tehnično dokumentacijo v slovenskem jeziku ali angleškem jeziku in mora vsebovati, tehnične podatke ter opis delovanja, ter so lahko predložena v fizični ali elektronski obliki,    </w:t>
      </w:r>
    </w:p>
    <w:p w14:paraId="3E0DF6BD" w14:textId="136B4CAC" w:rsidR="00546FD8" w:rsidRPr="00731494" w:rsidRDefault="00546FD8" w:rsidP="0061547C">
      <w:pPr>
        <w:numPr>
          <w:ilvl w:val="0"/>
          <w:numId w:val="17"/>
        </w:numPr>
        <w:spacing w:after="0" w:line="260" w:lineRule="exact"/>
        <w:jc w:val="both"/>
        <w:rPr>
          <w:rFonts w:ascii="Arial" w:hAnsi="Arial" w:cs="Arial"/>
          <w:sz w:val="18"/>
          <w:szCs w:val="18"/>
        </w:rPr>
      </w:pPr>
      <w:r w:rsidRPr="00731494">
        <w:rPr>
          <w:rFonts w:ascii="Arial" w:hAnsi="Arial" w:cs="Arial"/>
          <w:sz w:val="18"/>
          <w:szCs w:val="18"/>
        </w:rPr>
        <w:t xml:space="preserve">potrjene garancijske liste za </w:t>
      </w:r>
      <w:r w:rsidR="00C2738D">
        <w:rPr>
          <w:rFonts w:ascii="Arial" w:hAnsi="Arial" w:cs="Arial"/>
          <w:sz w:val="18"/>
          <w:szCs w:val="18"/>
        </w:rPr>
        <w:t>blazine</w:t>
      </w:r>
      <w:r w:rsidRPr="00731494">
        <w:rPr>
          <w:rFonts w:ascii="Arial" w:hAnsi="Arial" w:cs="Arial"/>
          <w:sz w:val="18"/>
          <w:szCs w:val="18"/>
        </w:rPr>
        <w:t>,</w:t>
      </w:r>
    </w:p>
    <w:p w14:paraId="38BF816F" w14:textId="7B7A6CF9" w:rsidR="00546FD8" w:rsidRPr="00731494" w:rsidRDefault="00546FD8" w:rsidP="0061547C">
      <w:pPr>
        <w:numPr>
          <w:ilvl w:val="0"/>
          <w:numId w:val="17"/>
        </w:numPr>
        <w:spacing w:after="0" w:line="260" w:lineRule="exact"/>
        <w:jc w:val="both"/>
        <w:rPr>
          <w:rFonts w:ascii="Arial" w:hAnsi="Arial" w:cs="Arial"/>
          <w:sz w:val="18"/>
          <w:szCs w:val="18"/>
        </w:rPr>
      </w:pPr>
      <w:r w:rsidRPr="00731494">
        <w:rPr>
          <w:rFonts w:ascii="Arial" w:hAnsi="Arial" w:cs="Arial"/>
          <w:sz w:val="18"/>
          <w:szCs w:val="18"/>
        </w:rPr>
        <w:lastRenderedPageBreak/>
        <w:t xml:space="preserve">dokazilo, da </w:t>
      </w:r>
      <w:r w:rsidR="00C2738D">
        <w:rPr>
          <w:rFonts w:ascii="Arial" w:hAnsi="Arial" w:cs="Arial"/>
          <w:sz w:val="18"/>
          <w:szCs w:val="18"/>
        </w:rPr>
        <w:t>so blazine</w:t>
      </w:r>
      <w:r w:rsidRPr="00731494">
        <w:rPr>
          <w:rFonts w:ascii="Arial" w:hAnsi="Arial" w:cs="Arial"/>
          <w:sz w:val="18"/>
          <w:szCs w:val="18"/>
        </w:rPr>
        <w:t xml:space="preserve"> nov</w:t>
      </w:r>
      <w:r w:rsidR="00C2738D">
        <w:rPr>
          <w:rFonts w:ascii="Arial" w:hAnsi="Arial" w:cs="Arial"/>
          <w:sz w:val="18"/>
          <w:szCs w:val="18"/>
        </w:rPr>
        <w:t>e</w:t>
      </w:r>
      <w:r w:rsidRPr="00731494">
        <w:rPr>
          <w:rFonts w:ascii="Arial" w:hAnsi="Arial" w:cs="Arial"/>
          <w:sz w:val="18"/>
          <w:szCs w:val="18"/>
        </w:rPr>
        <w:t>, če to ni razvidno iz potrjenih garancijskih listov,</w:t>
      </w:r>
    </w:p>
    <w:p w14:paraId="25D551D2" w14:textId="2DEC957C" w:rsidR="00546FD8" w:rsidRPr="00731494" w:rsidRDefault="00546FD8" w:rsidP="0061547C">
      <w:pPr>
        <w:numPr>
          <w:ilvl w:val="0"/>
          <w:numId w:val="17"/>
        </w:numPr>
        <w:spacing w:after="0" w:line="260" w:lineRule="exact"/>
        <w:jc w:val="both"/>
        <w:rPr>
          <w:rFonts w:ascii="Arial" w:hAnsi="Arial" w:cs="Arial"/>
          <w:sz w:val="18"/>
          <w:szCs w:val="18"/>
        </w:rPr>
      </w:pPr>
      <w:r w:rsidRPr="00731494">
        <w:rPr>
          <w:rFonts w:ascii="Arial" w:hAnsi="Arial" w:cs="Arial"/>
          <w:sz w:val="18"/>
          <w:szCs w:val="18"/>
        </w:rPr>
        <w:t xml:space="preserve">drugo pripadajočo dokumentacijo, ki je naročnik ni izrecno določil, vendar je obvezni del </w:t>
      </w:r>
      <w:r w:rsidR="00C2738D">
        <w:rPr>
          <w:rFonts w:ascii="Arial" w:hAnsi="Arial" w:cs="Arial"/>
          <w:sz w:val="18"/>
          <w:szCs w:val="18"/>
        </w:rPr>
        <w:t>dobavljenih blazin</w:t>
      </w:r>
      <w:r w:rsidRPr="00731494">
        <w:rPr>
          <w:rFonts w:ascii="Arial" w:hAnsi="Arial" w:cs="Arial"/>
          <w:sz w:val="18"/>
          <w:szCs w:val="18"/>
        </w:rPr>
        <w:t>.</w:t>
      </w:r>
    </w:p>
    <w:p w14:paraId="03B0BE9C" w14:textId="77777777" w:rsidR="00546FD8" w:rsidRPr="00731494" w:rsidRDefault="00546FD8" w:rsidP="00546FD8">
      <w:pPr>
        <w:spacing w:after="0" w:line="260" w:lineRule="exact"/>
        <w:jc w:val="both"/>
        <w:rPr>
          <w:rFonts w:ascii="Arial" w:hAnsi="Arial" w:cs="Arial"/>
          <w:sz w:val="18"/>
          <w:szCs w:val="18"/>
        </w:rPr>
      </w:pPr>
    </w:p>
    <w:p w14:paraId="2E8D0791" w14:textId="682F938E"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Brez predložitve v prejšnjem odstavku navedenih dokumentov prevzem ne bo opravljen. </w:t>
      </w:r>
    </w:p>
    <w:p w14:paraId="7368158C" w14:textId="77777777" w:rsidR="00546FD8" w:rsidRPr="00731494" w:rsidRDefault="00546FD8" w:rsidP="00546FD8">
      <w:pPr>
        <w:spacing w:after="0" w:line="260" w:lineRule="exact"/>
        <w:jc w:val="both"/>
        <w:rPr>
          <w:rFonts w:ascii="Arial" w:hAnsi="Arial" w:cs="Arial"/>
          <w:sz w:val="18"/>
          <w:szCs w:val="18"/>
        </w:rPr>
      </w:pPr>
    </w:p>
    <w:p w14:paraId="7B0F8DD2" w14:textId="043CA2CE" w:rsidR="00546FD8" w:rsidRPr="00731494" w:rsidRDefault="00546FD8" w:rsidP="00546FD8">
      <w:pPr>
        <w:spacing w:after="0" w:line="260" w:lineRule="exact"/>
        <w:jc w:val="both"/>
        <w:rPr>
          <w:rFonts w:ascii="Arial" w:hAnsi="Arial" w:cs="Arial"/>
          <w:sz w:val="18"/>
          <w:szCs w:val="18"/>
        </w:rPr>
      </w:pPr>
      <w:bookmarkStart w:id="0" w:name="_Hlk55891738"/>
      <w:r w:rsidRPr="00731494">
        <w:rPr>
          <w:rFonts w:ascii="Arial" w:hAnsi="Arial" w:cs="Arial"/>
          <w:sz w:val="18"/>
          <w:szCs w:val="18"/>
        </w:rPr>
        <w:t xml:space="preserve">V primeru količinskih ali kakovostnih odstopanj, </w:t>
      </w:r>
      <w:r w:rsidRPr="00731494">
        <w:rPr>
          <w:rFonts w:ascii="Arial" w:hAnsi="Arial" w:cs="Arial"/>
          <w:color w:val="000000"/>
          <w:sz w:val="18"/>
          <w:szCs w:val="18"/>
        </w:rPr>
        <w:t xml:space="preserve">ki se ugotovijo ob dobavi in zabeležijo v zapisniku naročnika o ugotovljenih napakah, </w:t>
      </w:r>
      <w:r w:rsidRPr="00731494">
        <w:rPr>
          <w:rFonts w:ascii="Arial" w:hAnsi="Arial" w:cs="Arial"/>
          <w:sz w:val="18"/>
          <w:szCs w:val="18"/>
        </w:rPr>
        <w:t>se ponudnik obveže napake odpraviti brezplačno najkasneje v roku 10 (desetih) delovnih dni od datuma podpisa zapisnika ali v dogovoru z naročnikom daljšem roku, vendar še vedno znotraj roka dobave. V kolikor je rok dobave v skladu s pogodbo v primeru ugotovitev napak pri dobavi prekoračen, preide ponudnik v zamudo.</w:t>
      </w:r>
    </w:p>
    <w:p w14:paraId="1EC0BC22" w14:textId="77777777" w:rsidR="00546FD8" w:rsidRPr="00731494" w:rsidRDefault="00546FD8" w:rsidP="00546FD8">
      <w:pPr>
        <w:spacing w:after="0" w:line="260" w:lineRule="exact"/>
        <w:jc w:val="both"/>
        <w:rPr>
          <w:rFonts w:ascii="Arial" w:hAnsi="Arial" w:cs="Arial"/>
          <w:sz w:val="18"/>
          <w:szCs w:val="18"/>
        </w:rPr>
      </w:pPr>
    </w:p>
    <w:p w14:paraId="62FE2E27" w14:textId="236D687F" w:rsidR="00546FD8" w:rsidRPr="00731494" w:rsidRDefault="00546FD8" w:rsidP="00546FD8">
      <w:pPr>
        <w:spacing w:after="0" w:line="260" w:lineRule="exact"/>
        <w:jc w:val="both"/>
        <w:rPr>
          <w:rFonts w:ascii="Arial" w:hAnsi="Arial" w:cs="Arial"/>
          <w:color w:val="333333"/>
          <w:sz w:val="18"/>
          <w:szCs w:val="18"/>
          <w:shd w:val="clear" w:color="auto" w:fill="FFFFFF"/>
        </w:rPr>
      </w:pPr>
      <w:r w:rsidRPr="00731494">
        <w:rPr>
          <w:rFonts w:ascii="Arial" w:hAnsi="Arial" w:cs="Arial"/>
          <w:sz w:val="18"/>
          <w:szCs w:val="18"/>
        </w:rPr>
        <w:t>V kolikor so ugotovljene napake iz prejšnjega odstavka, se šteje, da prevzem, v skladu z določili iz pogodbe, do odprave napak ni opravljen. V kolikor v takšnem primeru vseeno ostane dostavljen</w:t>
      </w:r>
      <w:r w:rsidR="00C2738D">
        <w:rPr>
          <w:rFonts w:ascii="Arial" w:hAnsi="Arial" w:cs="Arial"/>
          <w:sz w:val="18"/>
          <w:szCs w:val="18"/>
        </w:rPr>
        <w:t>o</w:t>
      </w:r>
      <w:r w:rsidRPr="00731494">
        <w:rPr>
          <w:rFonts w:ascii="Arial" w:hAnsi="Arial" w:cs="Arial"/>
          <w:sz w:val="18"/>
          <w:szCs w:val="18"/>
        </w:rPr>
        <w:t xml:space="preserve"> </w:t>
      </w:r>
      <w:r w:rsidR="00C2738D">
        <w:rPr>
          <w:rFonts w:ascii="Arial" w:hAnsi="Arial" w:cs="Arial"/>
          <w:sz w:val="18"/>
          <w:szCs w:val="18"/>
        </w:rPr>
        <w:t xml:space="preserve">blago </w:t>
      </w:r>
      <w:r w:rsidRPr="00731494">
        <w:rPr>
          <w:rFonts w:ascii="Arial" w:hAnsi="Arial" w:cs="Arial"/>
          <w:sz w:val="18"/>
          <w:szCs w:val="18"/>
        </w:rPr>
        <w:t>skladiščen</w:t>
      </w:r>
      <w:r w:rsidR="00C2738D">
        <w:rPr>
          <w:rFonts w:ascii="Arial" w:hAnsi="Arial" w:cs="Arial"/>
          <w:sz w:val="18"/>
          <w:szCs w:val="18"/>
        </w:rPr>
        <w:t>o</w:t>
      </w:r>
      <w:r w:rsidRPr="00731494">
        <w:rPr>
          <w:rFonts w:ascii="Arial" w:hAnsi="Arial" w:cs="Arial"/>
          <w:sz w:val="18"/>
          <w:szCs w:val="18"/>
        </w:rPr>
        <w:t xml:space="preserve"> v prostorih naročnika, </w:t>
      </w:r>
      <w:r w:rsidRPr="00731494">
        <w:rPr>
          <w:rFonts w:ascii="Arial" w:hAnsi="Arial" w:cs="Arial"/>
          <w:sz w:val="18"/>
          <w:szCs w:val="18"/>
          <w:shd w:val="clear" w:color="auto" w:fill="FFFFFF"/>
        </w:rPr>
        <w:t xml:space="preserve">nevarnost uničenja, poškodbe ali kraje blaga in s tem tudi obveznost in strošek zavarovanja blaga nosi izvajalec, vse do odprave z zapisnikom ugotovljenih napak na </w:t>
      </w:r>
      <w:r w:rsidR="00C2738D">
        <w:rPr>
          <w:rFonts w:ascii="Arial" w:hAnsi="Arial" w:cs="Arial"/>
          <w:sz w:val="18"/>
          <w:szCs w:val="18"/>
          <w:shd w:val="clear" w:color="auto" w:fill="FFFFFF"/>
        </w:rPr>
        <w:t>dostavljenem blagu</w:t>
      </w:r>
      <w:r w:rsidRPr="00731494">
        <w:rPr>
          <w:rFonts w:ascii="Arial" w:hAnsi="Arial" w:cs="Arial"/>
          <w:sz w:val="18"/>
          <w:szCs w:val="18"/>
          <w:shd w:val="clear" w:color="auto" w:fill="FFFFFF"/>
        </w:rPr>
        <w:t xml:space="preserve"> oz. do končnega prevzema s prevzemnim zapisnikom (ki vključuje tako pravilno dobavo </w:t>
      </w:r>
      <w:r w:rsidR="00C2738D">
        <w:rPr>
          <w:rFonts w:ascii="Arial" w:hAnsi="Arial" w:cs="Arial"/>
          <w:sz w:val="18"/>
          <w:szCs w:val="18"/>
          <w:shd w:val="clear" w:color="auto" w:fill="FFFFFF"/>
        </w:rPr>
        <w:t>blaga</w:t>
      </w:r>
      <w:r w:rsidRPr="00731494">
        <w:rPr>
          <w:rFonts w:ascii="Arial" w:hAnsi="Arial" w:cs="Arial"/>
          <w:sz w:val="18"/>
          <w:szCs w:val="18"/>
          <w:shd w:val="clear" w:color="auto" w:fill="FFFFFF"/>
        </w:rPr>
        <w:t xml:space="preserve"> kot tudi izvedbo </w:t>
      </w:r>
      <w:r w:rsidR="00C2738D">
        <w:rPr>
          <w:rFonts w:ascii="Arial" w:hAnsi="Arial" w:cs="Arial"/>
          <w:sz w:val="18"/>
          <w:szCs w:val="18"/>
          <w:shd w:val="clear" w:color="auto" w:fill="FFFFFF"/>
        </w:rPr>
        <w:t>namestitve</w:t>
      </w:r>
      <w:r w:rsidRPr="00731494">
        <w:rPr>
          <w:rFonts w:ascii="Arial" w:hAnsi="Arial" w:cs="Arial"/>
          <w:sz w:val="18"/>
          <w:szCs w:val="18"/>
          <w:shd w:val="clear" w:color="auto" w:fill="FFFFFF"/>
        </w:rPr>
        <w:t xml:space="preserve"> in usposabljanja, če je zahtevano).</w:t>
      </w:r>
    </w:p>
    <w:p w14:paraId="4C3D8B26" w14:textId="77777777" w:rsidR="00546FD8" w:rsidRPr="00731494" w:rsidRDefault="00546FD8" w:rsidP="00546FD8">
      <w:pPr>
        <w:spacing w:after="0" w:line="260" w:lineRule="exact"/>
        <w:jc w:val="both"/>
        <w:rPr>
          <w:rFonts w:ascii="Arial" w:hAnsi="Arial" w:cs="Arial"/>
          <w:sz w:val="18"/>
          <w:szCs w:val="18"/>
        </w:rPr>
      </w:pPr>
    </w:p>
    <w:p w14:paraId="701009BE" w14:textId="44A3E1C3"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 primeru, da v navedenem roku ni možno odpraviti napak, je ponudnik dolžan dostaviti naročniku novo </w:t>
      </w:r>
      <w:r w:rsidR="00C2738D">
        <w:rPr>
          <w:rFonts w:ascii="Arial" w:hAnsi="Arial" w:cs="Arial"/>
          <w:sz w:val="18"/>
          <w:szCs w:val="18"/>
        </w:rPr>
        <w:t>blago</w:t>
      </w:r>
      <w:r w:rsidRPr="00731494">
        <w:rPr>
          <w:rFonts w:ascii="Arial" w:hAnsi="Arial" w:cs="Arial"/>
          <w:sz w:val="18"/>
          <w:szCs w:val="18"/>
        </w:rPr>
        <w:t>, ki mora biti najmanj enake kvalitete kot nadomeščen</w:t>
      </w:r>
      <w:r w:rsidR="00C2738D">
        <w:rPr>
          <w:rFonts w:ascii="Arial" w:hAnsi="Arial" w:cs="Arial"/>
          <w:sz w:val="18"/>
          <w:szCs w:val="18"/>
        </w:rPr>
        <w:t>o</w:t>
      </w:r>
      <w:r w:rsidRPr="00731494">
        <w:rPr>
          <w:rFonts w:ascii="Arial" w:hAnsi="Arial" w:cs="Arial"/>
          <w:sz w:val="18"/>
          <w:szCs w:val="18"/>
        </w:rPr>
        <w:t xml:space="preserve"> </w:t>
      </w:r>
      <w:r w:rsidR="00C2738D">
        <w:rPr>
          <w:rFonts w:ascii="Arial" w:hAnsi="Arial" w:cs="Arial"/>
          <w:sz w:val="18"/>
          <w:szCs w:val="18"/>
        </w:rPr>
        <w:t>blago</w:t>
      </w:r>
      <w:r w:rsidRPr="00731494">
        <w:rPr>
          <w:rFonts w:ascii="Arial" w:hAnsi="Arial" w:cs="Arial"/>
          <w:sz w:val="18"/>
          <w:szCs w:val="18"/>
        </w:rPr>
        <w:t xml:space="preserve">, sicer lahko naročnik zniža pogodbeno vrednost ali odstopi od pogodbe. V vseh primerih je ponudnik dolžan povrniti naročniku vso nastalo škodo. </w:t>
      </w:r>
    </w:p>
    <w:bookmarkEnd w:id="0"/>
    <w:p w14:paraId="3252AF2B" w14:textId="77777777" w:rsidR="00546FD8" w:rsidRPr="00731494" w:rsidRDefault="00546FD8" w:rsidP="00546FD8">
      <w:pPr>
        <w:spacing w:after="0" w:line="260" w:lineRule="exact"/>
        <w:jc w:val="both"/>
        <w:rPr>
          <w:rFonts w:ascii="Arial" w:hAnsi="Arial" w:cs="Arial"/>
          <w:sz w:val="18"/>
          <w:szCs w:val="18"/>
        </w:rPr>
      </w:pPr>
    </w:p>
    <w:p w14:paraId="5FD2CB5C" w14:textId="7E8B252A" w:rsidR="00546FD8" w:rsidRPr="00731494" w:rsidRDefault="00546FD8" w:rsidP="00546FD8">
      <w:pPr>
        <w:spacing w:after="0" w:line="260" w:lineRule="exact"/>
        <w:jc w:val="both"/>
        <w:rPr>
          <w:rFonts w:ascii="Arial" w:hAnsi="Arial" w:cs="Arial"/>
          <w:b/>
          <w:sz w:val="18"/>
          <w:szCs w:val="18"/>
        </w:rPr>
      </w:pPr>
      <w:r w:rsidRPr="00731494">
        <w:rPr>
          <w:rFonts w:ascii="Arial" w:hAnsi="Arial" w:cs="Arial"/>
          <w:b/>
          <w:sz w:val="18"/>
          <w:szCs w:val="18"/>
        </w:rPr>
        <w:t xml:space="preserve">5. GARANCIJSKI ROK IN ODPRAVA NAPAK V GARANCIJSKEM ROKU </w:t>
      </w:r>
    </w:p>
    <w:p w14:paraId="34D07418" w14:textId="77777777" w:rsidR="00546FD8" w:rsidRPr="00731494" w:rsidRDefault="00546FD8" w:rsidP="00546FD8">
      <w:pPr>
        <w:spacing w:after="0" w:line="260" w:lineRule="exact"/>
        <w:jc w:val="both"/>
        <w:rPr>
          <w:rFonts w:ascii="Arial" w:hAnsi="Arial" w:cs="Arial"/>
          <w:b/>
          <w:sz w:val="18"/>
          <w:szCs w:val="18"/>
        </w:rPr>
      </w:pPr>
    </w:p>
    <w:p w14:paraId="3C02973C" w14:textId="7458E9C3" w:rsidR="00546FD8" w:rsidRPr="00731494" w:rsidRDefault="00546FD8" w:rsidP="0061547C">
      <w:pPr>
        <w:pStyle w:val="Odstavekseznama"/>
        <w:numPr>
          <w:ilvl w:val="0"/>
          <w:numId w:val="18"/>
        </w:numPr>
        <w:spacing w:after="0" w:line="260" w:lineRule="exact"/>
        <w:jc w:val="both"/>
        <w:rPr>
          <w:rFonts w:ascii="Arial" w:hAnsi="Arial" w:cs="Arial"/>
          <w:b/>
          <w:sz w:val="18"/>
          <w:szCs w:val="18"/>
        </w:rPr>
      </w:pPr>
      <w:r w:rsidRPr="00731494">
        <w:rPr>
          <w:rFonts w:ascii="Arial" w:hAnsi="Arial" w:cs="Arial"/>
          <w:sz w:val="18"/>
          <w:szCs w:val="18"/>
        </w:rPr>
        <w:t xml:space="preserve">Garancijski rok </w:t>
      </w:r>
    </w:p>
    <w:p w14:paraId="4A709C75" w14:textId="77777777" w:rsidR="00546FD8" w:rsidRPr="00731494" w:rsidRDefault="00546FD8" w:rsidP="00546FD8">
      <w:pPr>
        <w:pStyle w:val="Odstavekseznama"/>
        <w:spacing w:after="0" w:line="260" w:lineRule="exact"/>
        <w:jc w:val="both"/>
        <w:rPr>
          <w:rFonts w:ascii="Arial" w:hAnsi="Arial" w:cs="Arial"/>
          <w:b/>
          <w:sz w:val="18"/>
          <w:szCs w:val="18"/>
        </w:rPr>
      </w:pPr>
    </w:p>
    <w:p w14:paraId="5D2F0F2A" w14:textId="418ADB09" w:rsidR="00546FD8" w:rsidRPr="00731494" w:rsidRDefault="00546FD8" w:rsidP="00546FD8">
      <w:pPr>
        <w:spacing w:after="0" w:line="260" w:lineRule="exact"/>
        <w:jc w:val="both"/>
        <w:rPr>
          <w:rFonts w:ascii="Arial" w:hAnsi="Arial" w:cs="Arial"/>
          <w:b/>
          <w:sz w:val="18"/>
          <w:szCs w:val="18"/>
        </w:rPr>
      </w:pPr>
      <w:r w:rsidRPr="00731494">
        <w:rPr>
          <w:rFonts w:ascii="Arial" w:hAnsi="Arial" w:cs="Arial"/>
          <w:sz w:val="18"/>
          <w:szCs w:val="18"/>
        </w:rPr>
        <w:t xml:space="preserve">Ponudnik mora za ponujeno </w:t>
      </w:r>
      <w:r w:rsidR="00612AB9">
        <w:rPr>
          <w:rFonts w:ascii="Arial" w:hAnsi="Arial" w:cs="Arial"/>
          <w:sz w:val="18"/>
          <w:szCs w:val="18"/>
        </w:rPr>
        <w:t xml:space="preserve">blago </w:t>
      </w:r>
      <w:r w:rsidRPr="00731494">
        <w:rPr>
          <w:rFonts w:ascii="Arial" w:hAnsi="Arial" w:cs="Arial"/>
          <w:sz w:val="18"/>
          <w:szCs w:val="18"/>
        </w:rPr>
        <w:t>zagotoviti garancijo za brezhibno delovanje za obdobje</w:t>
      </w:r>
      <w:r w:rsidR="00635168" w:rsidRPr="00731494">
        <w:rPr>
          <w:rFonts w:ascii="Arial" w:hAnsi="Arial" w:cs="Arial"/>
          <w:sz w:val="18"/>
          <w:szCs w:val="18"/>
        </w:rPr>
        <w:t xml:space="preserve"> </w:t>
      </w:r>
      <w:r w:rsidR="00DF2FCD">
        <w:rPr>
          <w:rFonts w:ascii="Arial" w:hAnsi="Arial" w:cs="Arial"/>
          <w:sz w:val="18"/>
          <w:szCs w:val="18"/>
        </w:rPr>
        <w:t>24</w:t>
      </w:r>
      <w:r w:rsidR="00635168" w:rsidRPr="00731494">
        <w:rPr>
          <w:rFonts w:ascii="Arial" w:hAnsi="Arial" w:cs="Arial"/>
          <w:sz w:val="18"/>
          <w:szCs w:val="18"/>
        </w:rPr>
        <w:t xml:space="preserve"> mesecev</w:t>
      </w:r>
      <w:r w:rsidRPr="00731494">
        <w:rPr>
          <w:rFonts w:ascii="Arial" w:hAnsi="Arial" w:cs="Arial"/>
          <w:sz w:val="18"/>
          <w:szCs w:val="18"/>
        </w:rPr>
        <w:t xml:space="preserve">. Garancijski rok prične teči od dneva podpisa zapisnika o kakovostnem in količinskem prevzemu </w:t>
      </w:r>
      <w:r w:rsidR="00612AB9">
        <w:rPr>
          <w:rFonts w:ascii="Arial" w:hAnsi="Arial" w:cs="Arial"/>
          <w:sz w:val="18"/>
          <w:szCs w:val="18"/>
        </w:rPr>
        <w:t>blaga</w:t>
      </w:r>
      <w:r w:rsidRPr="00731494">
        <w:rPr>
          <w:rFonts w:ascii="Arial" w:hAnsi="Arial" w:cs="Arial"/>
          <w:sz w:val="18"/>
          <w:szCs w:val="18"/>
        </w:rPr>
        <w:t>.</w:t>
      </w:r>
    </w:p>
    <w:p w14:paraId="7165B637" w14:textId="77777777" w:rsidR="00546FD8" w:rsidRPr="00731494" w:rsidRDefault="00546FD8" w:rsidP="00546FD8">
      <w:pPr>
        <w:pStyle w:val="Odstavekseznama"/>
        <w:spacing w:after="0" w:line="260" w:lineRule="exact"/>
        <w:jc w:val="both"/>
        <w:rPr>
          <w:rFonts w:ascii="Arial" w:hAnsi="Arial" w:cs="Arial"/>
          <w:b/>
          <w:sz w:val="18"/>
          <w:szCs w:val="18"/>
        </w:rPr>
      </w:pPr>
    </w:p>
    <w:p w14:paraId="660C54C3" w14:textId="4B5F53F5" w:rsidR="00546FD8" w:rsidRDefault="00546FD8" w:rsidP="00546FD8">
      <w:pPr>
        <w:spacing w:after="0" w:line="260" w:lineRule="exact"/>
        <w:jc w:val="both"/>
        <w:rPr>
          <w:rFonts w:ascii="Arial" w:hAnsi="Arial" w:cs="Arial"/>
          <w:i/>
          <w:sz w:val="18"/>
          <w:szCs w:val="18"/>
        </w:rPr>
      </w:pPr>
      <w:r w:rsidRPr="00731494">
        <w:rPr>
          <w:rFonts w:ascii="Arial" w:hAnsi="Arial" w:cs="Arial"/>
          <w:sz w:val="18"/>
          <w:szCs w:val="18"/>
        </w:rPr>
        <w:t>V primeru z zapisnikom ugotovljene napake ob dobavi začne teči garancijski rok z dnem, ko je napaka odpravljena. V primeru nezmožnosti odprave napake začne teči garancijski rok z dnem zapisniškega prevzema nov</w:t>
      </w:r>
      <w:r w:rsidR="00612AB9">
        <w:rPr>
          <w:rFonts w:ascii="Arial" w:hAnsi="Arial" w:cs="Arial"/>
          <w:sz w:val="18"/>
          <w:szCs w:val="18"/>
        </w:rPr>
        <w:t>ega blaga</w:t>
      </w:r>
      <w:r w:rsidRPr="00731494">
        <w:rPr>
          <w:rFonts w:ascii="Arial" w:hAnsi="Arial" w:cs="Arial"/>
          <w:i/>
          <w:sz w:val="18"/>
          <w:szCs w:val="18"/>
        </w:rPr>
        <w:t>.</w:t>
      </w:r>
    </w:p>
    <w:p w14:paraId="358FCC51" w14:textId="77777777" w:rsidR="00052E21" w:rsidRDefault="00052E21" w:rsidP="00546FD8">
      <w:pPr>
        <w:spacing w:after="0" w:line="260" w:lineRule="exact"/>
        <w:jc w:val="both"/>
        <w:rPr>
          <w:rFonts w:ascii="Arial" w:hAnsi="Arial" w:cs="Arial"/>
          <w:i/>
          <w:sz w:val="18"/>
          <w:szCs w:val="18"/>
        </w:rPr>
      </w:pPr>
    </w:p>
    <w:p w14:paraId="105E4761" w14:textId="77777777" w:rsidR="00052E21" w:rsidRDefault="00052E21" w:rsidP="00052E21">
      <w:pPr>
        <w:spacing w:after="120" w:line="260" w:lineRule="exact"/>
        <w:jc w:val="both"/>
        <w:rPr>
          <w:rFonts w:ascii="Arial" w:hAnsi="Arial" w:cs="Arial"/>
          <w:iCs/>
          <w:sz w:val="18"/>
          <w:szCs w:val="18"/>
        </w:rPr>
      </w:pPr>
      <w:r>
        <w:rPr>
          <w:rFonts w:ascii="Arial" w:hAnsi="Arial" w:cs="Arial"/>
          <w:iCs/>
          <w:sz w:val="18"/>
          <w:szCs w:val="18"/>
        </w:rPr>
        <w:t>V garancijskem roku je ponudnik oziroma dobavitelj v okviru pogodbene cene dolžan izvajati:</w:t>
      </w:r>
    </w:p>
    <w:p w14:paraId="0BE51175" w14:textId="77777777" w:rsidR="00052E21" w:rsidRDefault="00052E21" w:rsidP="00F719C6">
      <w:pPr>
        <w:pStyle w:val="Odstavekseznama"/>
        <w:numPr>
          <w:ilvl w:val="0"/>
          <w:numId w:val="62"/>
        </w:numPr>
        <w:spacing w:after="120" w:line="260" w:lineRule="exact"/>
        <w:ind w:left="714" w:hanging="357"/>
        <w:contextualSpacing w:val="0"/>
        <w:jc w:val="both"/>
        <w:rPr>
          <w:rFonts w:ascii="Arial" w:hAnsi="Arial" w:cs="Arial"/>
          <w:iCs/>
          <w:sz w:val="18"/>
          <w:szCs w:val="18"/>
        </w:rPr>
      </w:pPr>
      <w:r w:rsidRPr="006B0588">
        <w:rPr>
          <w:rFonts w:ascii="Arial" w:hAnsi="Arial" w:cs="Arial"/>
          <w:iCs/>
          <w:sz w:val="18"/>
          <w:szCs w:val="18"/>
        </w:rPr>
        <w:t>Preventivno vzdrževanje: pomeni servisiranje in vzdrževanje, ki je izvedeno v naprej določenih obdobjih in je v skladu s predpisanimi proizvajalčevimi kriteriji, z namenom, da se zagotovi varno delovanje, zmanjša možnost okvar ter zagotovi stalno optimalno delovanje opreme, kot je navedeno v načrtu preventivnega vzdrževanja in v primernih časovnih intervalih. Preventivno vzdrževanje vključuje tudi nadgradnjo strojne in programske opreme</w:t>
      </w:r>
      <w:r>
        <w:rPr>
          <w:rFonts w:ascii="Arial" w:hAnsi="Arial" w:cs="Arial"/>
          <w:iCs/>
          <w:sz w:val="18"/>
          <w:szCs w:val="18"/>
        </w:rPr>
        <w:t>,</w:t>
      </w:r>
    </w:p>
    <w:p w14:paraId="6DDB7856" w14:textId="77777777" w:rsidR="00052E21" w:rsidRPr="00332C43" w:rsidRDefault="00052E21" w:rsidP="00F719C6">
      <w:pPr>
        <w:pStyle w:val="Odstavekseznama"/>
        <w:numPr>
          <w:ilvl w:val="0"/>
          <w:numId w:val="62"/>
        </w:numPr>
        <w:spacing w:after="120" w:line="260" w:lineRule="exact"/>
        <w:ind w:left="714" w:hanging="357"/>
        <w:contextualSpacing w:val="0"/>
        <w:jc w:val="both"/>
        <w:rPr>
          <w:rFonts w:ascii="Arial" w:hAnsi="Arial" w:cs="Arial"/>
          <w:iCs/>
          <w:sz w:val="18"/>
          <w:szCs w:val="18"/>
        </w:rPr>
      </w:pPr>
      <w:r w:rsidRPr="00332C43">
        <w:rPr>
          <w:rFonts w:ascii="Arial" w:hAnsi="Arial" w:cs="Arial"/>
          <w:color w:val="222222"/>
          <w:sz w:val="18"/>
          <w:szCs w:val="18"/>
          <w:shd w:val="clear" w:color="auto" w:fill="FFFFFF"/>
        </w:rPr>
        <w:t>Nadgradnj</w:t>
      </w:r>
      <w:r>
        <w:rPr>
          <w:rFonts w:ascii="Arial" w:hAnsi="Arial" w:cs="Arial"/>
          <w:color w:val="222222"/>
          <w:sz w:val="18"/>
          <w:szCs w:val="18"/>
          <w:shd w:val="clear" w:color="auto" w:fill="FFFFFF"/>
        </w:rPr>
        <w:t>e</w:t>
      </w:r>
      <w:r w:rsidRPr="00332C43">
        <w:rPr>
          <w:rFonts w:ascii="Arial" w:hAnsi="Arial" w:cs="Arial"/>
          <w:color w:val="222222"/>
          <w:sz w:val="18"/>
          <w:szCs w:val="18"/>
          <w:shd w:val="clear" w:color="auto" w:fill="FFFFFF"/>
        </w:rPr>
        <w:t xml:space="preserve"> strojne in programske opreme: pomeni tako nadgradnjo in vzdrževanje strojne in programske opreme, ki zagotavlja varnost in zanesljivost delovanja opreme (»updates«).</w:t>
      </w:r>
      <w:r w:rsidRPr="00332C43">
        <w:rPr>
          <w:sz w:val="18"/>
          <w:szCs w:val="18"/>
        </w:rPr>
        <w:t xml:space="preserve"> </w:t>
      </w:r>
    </w:p>
    <w:p w14:paraId="17A47C59" w14:textId="7E0DB5F5" w:rsidR="00052E21" w:rsidRPr="00332C43" w:rsidRDefault="00052E21" w:rsidP="00F719C6">
      <w:pPr>
        <w:pStyle w:val="Odstavekseznama"/>
        <w:numPr>
          <w:ilvl w:val="0"/>
          <w:numId w:val="62"/>
        </w:numPr>
        <w:spacing w:after="0" w:line="260" w:lineRule="exact"/>
        <w:jc w:val="both"/>
        <w:rPr>
          <w:rFonts w:ascii="Arial" w:hAnsi="Arial" w:cs="Arial"/>
          <w:iCs/>
          <w:sz w:val="18"/>
          <w:szCs w:val="18"/>
        </w:rPr>
      </w:pPr>
      <w:r>
        <w:rPr>
          <w:rFonts w:ascii="Arial" w:hAnsi="Arial" w:cs="Arial"/>
          <w:color w:val="222222"/>
          <w:sz w:val="18"/>
          <w:szCs w:val="18"/>
          <w:shd w:val="clear" w:color="auto" w:fill="FFFFFF"/>
        </w:rPr>
        <w:t xml:space="preserve">Odpravo napak oziroma </w:t>
      </w:r>
      <w:r w:rsidRPr="006B0588">
        <w:rPr>
          <w:rFonts w:ascii="Arial" w:hAnsi="Arial" w:cs="Arial"/>
          <w:color w:val="222222"/>
          <w:sz w:val="18"/>
          <w:szCs w:val="18"/>
          <w:shd w:val="clear" w:color="auto" w:fill="FFFFFF"/>
        </w:rPr>
        <w:t xml:space="preserve">kurativno vzdrževanje: pomeni servisiranje in vzdrževanje, ki se izvrši v primeru okvare opreme in ga naročnik zahteva od </w:t>
      </w:r>
      <w:r>
        <w:rPr>
          <w:rFonts w:ascii="Arial" w:hAnsi="Arial" w:cs="Arial"/>
          <w:color w:val="222222"/>
          <w:sz w:val="18"/>
          <w:szCs w:val="18"/>
          <w:shd w:val="clear" w:color="auto" w:fill="FFFFFF"/>
        </w:rPr>
        <w:t>dobavitelja</w:t>
      </w:r>
      <w:r w:rsidRPr="006B0588">
        <w:rPr>
          <w:rFonts w:ascii="Arial" w:hAnsi="Arial" w:cs="Arial"/>
          <w:color w:val="222222"/>
          <w:sz w:val="18"/>
          <w:szCs w:val="18"/>
          <w:shd w:val="clear" w:color="auto" w:fill="FFFFFF"/>
        </w:rPr>
        <w:t xml:space="preserve"> oziroma ga mora </w:t>
      </w:r>
      <w:r>
        <w:rPr>
          <w:rFonts w:ascii="Arial" w:hAnsi="Arial" w:cs="Arial"/>
          <w:color w:val="222222"/>
          <w:sz w:val="18"/>
          <w:szCs w:val="18"/>
          <w:shd w:val="clear" w:color="auto" w:fill="FFFFFF"/>
        </w:rPr>
        <w:t>dobavitelj</w:t>
      </w:r>
      <w:r w:rsidRPr="006B0588">
        <w:rPr>
          <w:rFonts w:ascii="Arial" w:hAnsi="Arial" w:cs="Arial"/>
          <w:color w:val="222222"/>
          <w:sz w:val="18"/>
          <w:szCs w:val="18"/>
          <w:shd w:val="clear" w:color="auto" w:fill="FFFFFF"/>
        </w:rPr>
        <w:t xml:space="preserve"> izvesti na poziv naročnika. </w:t>
      </w:r>
      <w:r w:rsidR="00AC342E">
        <w:rPr>
          <w:rFonts w:ascii="Arial" w:hAnsi="Arial" w:cs="Arial"/>
          <w:color w:val="222222"/>
          <w:sz w:val="18"/>
          <w:szCs w:val="18"/>
          <w:shd w:val="clear" w:color="auto" w:fill="FFFFFF"/>
        </w:rPr>
        <w:t xml:space="preserve">Kurativno </w:t>
      </w:r>
      <w:r w:rsidRPr="006B0588">
        <w:rPr>
          <w:rFonts w:ascii="Arial" w:hAnsi="Arial" w:cs="Arial"/>
          <w:color w:val="222222"/>
          <w:sz w:val="18"/>
          <w:szCs w:val="18"/>
          <w:shd w:val="clear" w:color="auto" w:fill="FFFFFF"/>
        </w:rPr>
        <w:t xml:space="preserve">vzdrževanje je namenjeno vzpostavitvi takega stanja opreme, v katerem oprema opravlja svojo predvideno funkcijo. </w:t>
      </w:r>
      <w:r w:rsidR="00AC342E">
        <w:rPr>
          <w:rFonts w:ascii="Arial" w:hAnsi="Arial" w:cs="Arial"/>
          <w:color w:val="222222"/>
          <w:sz w:val="18"/>
          <w:szCs w:val="18"/>
          <w:shd w:val="clear" w:color="auto" w:fill="FFFFFF"/>
        </w:rPr>
        <w:t>Kurativno</w:t>
      </w:r>
      <w:r w:rsidRPr="006B0588">
        <w:rPr>
          <w:rFonts w:ascii="Arial" w:hAnsi="Arial" w:cs="Arial"/>
          <w:color w:val="222222"/>
          <w:sz w:val="18"/>
          <w:szCs w:val="18"/>
          <w:shd w:val="clear" w:color="auto" w:fill="FFFFFF"/>
        </w:rPr>
        <w:t xml:space="preserve"> vzdrževanje lahko vključuje tudi nadgradnjo strojne in programske opreme.</w:t>
      </w:r>
    </w:p>
    <w:p w14:paraId="1C43149D" w14:textId="77777777" w:rsidR="00052E21" w:rsidRDefault="00052E21" w:rsidP="00052E21">
      <w:pPr>
        <w:spacing w:after="0" w:line="260" w:lineRule="exact"/>
        <w:jc w:val="both"/>
        <w:rPr>
          <w:rFonts w:ascii="Arial" w:hAnsi="Arial" w:cs="Arial"/>
          <w:iCs/>
          <w:sz w:val="18"/>
          <w:szCs w:val="18"/>
        </w:rPr>
      </w:pPr>
    </w:p>
    <w:p w14:paraId="547A79F0" w14:textId="77777777" w:rsidR="00052E21" w:rsidRPr="00271A63" w:rsidRDefault="00052E21" w:rsidP="00052E21">
      <w:pPr>
        <w:spacing w:after="0" w:line="260" w:lineRule="exact"/>
        <w:jc w:val="both"/>
        <w:rPr>
          <w:rFonts w:ascii="Arial" w:hAnsi="Arial" w:cs="Arial"/>
          <w:iCs/>
          <w:sz w:val="18"/>
          <w:szCs w:val="18"/>
        </w:rPr>
      </w:pPr>
      <w:r>
        <w:rPr>
          <w:rFonts w:ascii="Arial" w:hAnsi="Arial" w:cs="Arial"/>
          <w:iCs/>
          <w:sz w:val="18"/>
          <w:szCs w:val="18"/>
        </w:rPr>
        <w:t>Dobavitelj iz naslova rednega preventivnega vzdrževanja in kurativnega vzdrževanja (odprave napak) v garancijski dobi ni upravičen do kakršnegakoli dodatnega plačila.</w:t>
      </w:r>
    </w:p>
    <w:p w14:paraId="2707DB68" w14:textId="77777777" w:rsidR="00052E21" w:rsidRDefault="00052E21" w:rsidP="00546FD8">
      <w:pPr>
        <w:spacing w:after="0" w:line="260" w:lineRule="exact"/>
        <w:jc w:val="both"/>
        <w:rPr>
          <w:rFonts w:ascii="Arial" w:hAnsi="Arial" w:cs="Arial"/>
          <w:i/>
          <w:sz w:val="18"/>
          <w:szCs w:val="18"/>
        </w:rPr>
      </w:pPr>
    </w:p>
    <w:p w14:paraId="021CB58E" w14:textId="77777777" w:rsidR="00546FD8" w:rsidRPr="00731494" w:rsidRDefault="00546FD8" w:rsidP="00546FD8">
      <w:pPr>
        <w:spacing w:after="0" w:line="260" w:lineRule="exact"/>
        <w:jc w:val="both"/>
        <w:rPr>
          <w:rFonts w:ascii="Arial" w:hAnsi="Arial" w:cs="Arial"/>
          <w:i/>
          <w:sz w:val="18"/>
          <w:szCs w:val="18"/>
        </w:rPr>
      </w:pPr>
    </w:p>
    <w:p w14:paraId="5EAF478A" w14:textId="77777777" w:rsidR="00546FD8" w:rsidRPr="00731494" w:rsidRDefault="00546FD8" w:rsidP="00546FD8">
      <w:pPr>
        <w:pStyle w:val="Odstavekseznama"/>
        <w:spacing w:after="0" w:line="260" w:lineRule="exact"/>
        <w:jc w:val="both"/>
        <w:rPr>
          <w:rFonts w:ascii="Arial" w:hAnsi="Arial" w:cs="Arial"/>
          <w:b/>
          <w:sz w:val="18"/>
          <w:szCs w:val="18"/>
        </w:rPr>
      </w:pPr>
    </w:p>
    <w:p w14:paraId="05586914" w14:textId="76FC691C" w:rsidR="00546FD8" w:rsidRPr="00731494" w:rsidRDefault="00546FD8" w:rsidP="0061547C">
      <w:pPr>
        <w:pStyle w:val="Odstavekseznama"/>
        <w:numPr>
          <w:ilvl w:val="0"/>
          <w:numId w:val="18"/>
        </w:numPr>
        <w:spacing w:after="0" w:line="260" w:lineRule="exact"/>
        <w:jc w:val="both"/>
        <w:rPr>
          <w:rFonts w:ascii="Arial" w:hAnsi="Arial" w:cs="Arial"/>
          <w:b/>
          <w:sz w:val="18"/>
          <w:szCs w:val="18"/>
        </w:rPr>
      </w:pPr>
      <w:r w:rsidRPr="00731494">
        <w:rPr>
          <w:rFonts w:ascii="Arial" w:hAnsi="Arial" w:cs="Arial"/>
          <w:sz w:val="18"/>
          <w:szCs w:val="18"/>
        </w:rPr>
        <w:lastRenderedPageBreak/>
        <w:t xml:space="preserve">Odprava napak </w:t>
      </w:r>
    </w:p>
    <w:p w14:paraId="2BC3E5FB" w14:textId="77777777" w:rsidR="00546FD8" w:rsidRPr="00731494" w:rsidRDefault="00546FD8" w:rsidP="00546FD8">
      <w:pPr>
        <w:spacing w:after="0" w:line="260" w:lineRule="exact"/>
        <w:jc w:val="both"/>
        <w:rPr>
          <w:rFonts w:ascii="Arial" w:hAnsi="Arial" w:cs="Arial"/>
          <w:sz w:val="18"/>
          <w:szCs w:val="18"/>
        </w:rPr>
      </w:pPr>
    </w:p>
    <w:p w14:paraId="65F7F08F" w14:textId="4ECE4728" w:rsidR="002C1F5E" w:rsidRDefault="00546FD8" w:rsidP="009F5FF4">
      <w:pPr>
        <w:jc w:val="both"/>
        <w:rPr>
          <w:rFonts w:ascii="Arial" w:hAnsi="Arial" w:cs="Arial"/>
          <w:sz w:val="18"/>
          <w:szCs w:val="18"/>
        </w:rPr>
      </w:pPr>
      <w:r w:rsidRPr="00731494">
        <w:rPr>
          <w:rFonts w:ascii="Arial" w:hAnsi="Arial" w:cs="Arial"/>
          <w:sz w:val="18"/>
          <w:szCs w:val="18"/>
        </w:rPr>
        <w:t xml:space="preserve">Ponudnik mora v času garancijskega roka zagotavljati brezplačno odpravo napak za </w:t>
      </w:r>
      <w:r w:rsidR="00474F4B">
        <w:rPr>
          <w:rFonts w:ascii="Arial" w:hAnsi="Arial" w:cs="Arial"/>
          <w:sz w:val="18"/>
          <w:szCs w:val="18"/>
        </w:rPr>
        <w:t>dobavljeno blago in</w:t>
      </w:r>
      <w:r w:rsidRPr="00731494">
        <w:rPr>
          <w:rFonts w:ascii="Arial" w:hAnsi="Arial" w:cs="Arial"/>
          <w:sz w:val="18"/>
          <w:szCs w:val="18"/>
        </w:rPr>
        <w:t xml:space="preserve"> opremo. Izvajanje odprave napak v času garancijskega roka bo potekalo na lokaciji naročnika ali na drugi lokaciji, po predhodnem dogovoru z naročnikom.</w:t>
      </w:r>
      <w:r w:rsidR="00635168" w:rsidRPr="00731494">
        <w:rPr>
          <w:rFonts w:ascii="Arial" w:hAnsi="Arial" w:cs="Arial"/>
          <w:sz w:val="18"/>
          <w:szCs w:val="18"/>
        </w:rPr>
        <w:t xml:space="preserve"> Odzivni čas za </w:t>
      </w:r>
      <w:r w:rsidR="009F5FF4">
        <w:rPr>
          <w:rFonts w:ascii="Arial" w:hAnsi="Arial" w:cs="Arial"/>
          <w:sz w:val="18"/>
          <w:szCs w:val="18"/>
        </w:rPr>
        <w:t xml:space="preserve">odpravo napak </w:t>
      </w:r>
      <w:r w:rsidR="00635168" w:rsidRPr="00731494">
        <w:rPr>
          <w:rFonts w:ascii="Arial" w:hAnsi="Arial" w:cs="Arial"/>
          <w:sz w:val="18"/>
          <w:szCs w:val="18"/>
        </w:rPr>
        <w:t xml:space="preserve">je največ 24 ur od trenutka obvestila o napaki ali okvari. </w:t>
      </w:r>
      <w:r w:rsidR="002C1F5E" w:rsidRPr="002C1F5E">
        <w:rPr>
          <w:rFonts w:ascii="Arial" w:hAnsi="Arial" w:cs="Arial"/>
          <w:sz w:val="18"/>
          <w:szCs w:val="18"/>
        </w:rPr>
        <w:t>Odzivni čas predstavlja čas od prijave oziroma obvestila o napaki s strani naročnika, do začetka intervencije in diagnosticiranja napake.</w:t>
      </w:r>
    </w:p>
    <w:p w14:paraId="0BF4C066" w14:textId="6E131884" w:rsidR="00474F4B" w:rsidRDefault="002C1F5E" w:rsidP="009F5FF4">
      <w:pPr>
        <w:jc w:val="both"/>
        <w:rPr>
          <w:rFonts w:ascii="Arial" w:hAnsi="Arial" w:cs="Arial"/>
          <w:sz w:val="18"/>
          <w:szCs w:val="18"/>
        </w:rPr>
      </w:pPr>
      <w:r>
        <w:rPr>
          <w:rFonts w:ascii="Arial" w:hAnsi="Arial" w:cs="Arial"/>
          <w:sz w:val="18"/>
          <w:szCs w:val="18"/>
        </w:rPr>
        <w:t xml:space="preserve">Rok za odpravo napak (obdobje v katerem mora dobavitelj ugotovljene napake odpraviti) je največ sedem (7) dni od dneva, ko je naročnik napako prijavil oziroma o tem obvestil dobavitelja. </w:t>
      </w:r>
      <w:r w:rsidR="009F5FF4">
        <w:rPr>
          <w:rFonts w:ascii="Arial" w:hAnsi="Arial" w:cs="Arial"/>
          <w:sz w:val="18"/>
          <w:szCs w:val="18"/>
        </w:rPr>
        <w:t xml:space="preserve">V tem času </w:t>
      </w:r>
      <w:r w:rsidR="00474F4B">
        <w:rPr>
          <w:rFonts w:ascii="Arial" w:hAnsi="Arial" w:cs="Arial"/>
          <w:sz w:val="18"/>
          <w:szCs w:val="18"/>
        </w:rPr>
        <w:t xml:space="preserve">je zahtevano, da dobavitelj odpravi napako. V kolikor zaradi narave napake odprava ni mogoča v </w:t>
      </w:r>
      <w:r>
        <w:rPr>
          <w:rFonts w:ascii="Arial" w:hAnsi="Arial" w:cs="Arial"/>
          <w:sz w:val="18"/>
          <w:szCs w:val="18"/>
        </w:rPr>
        <w:t>zahtevanem roku</w:t>
      </w:r>
      <w:r w:rsidR="00474F4B">
        <w:rPr>
          <w:rFonts w:ascii="Arial" w:hAnsi="Arial" w:cs="Arial"/>
          <w:sz w:val="18"/>
          <w:szCs w:val="18"/>
        </w:rPr>
        <w:t>, se lahko naročnik in dobavitelj dogovorita za podaljšanje roka, vendar za rok, ki ni daljši od 48 ur. V kolikor dobavitelj tudi v 48 urah ne more odpraviti napake, je dolžan naročniku brezplačno zagotoviti</w:t>
      </w:r>
      <w:r w:rsidR="000B322D">
        <w:rPr>
          <w:rFonts w:ascii="Arial" w:hAnsi="Arial" w:cs="Arial"/>
          <w:sz w:val="18"/>
          <w:szCs w:val="18"/>
        </w:rPr>
        <w:t xml:space="preserve"> najmanj enakovredne</w:t>
      </w:r>
      <w:r w:rsidR="00474F4B">
        <w:rPr>
          <w:rFonts w:ascii="Arial" w:hAnsi="Arial" w:cs="Arial"/>
          <w:sz w:val="18"/>
          <w:szCs w:val="18"/>
        </w:rPr>
        <w:t xml:space="preserve"> nadomestne blazine oziroma črpalke, ki jih lahko naročnik uporablja za čas odprave napak. Dobavitelj iz tega naslova ni upravičen do kakršnegakoli dodatnega plačila.</w:t>
      </w:r>
    </w:p>
    <w:p w14:paraId="5123E020" w14:textId="591B7C66"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V primeru, da po izteku roka za odpravo napake ne bo možno odpraviti napake, ali primeru, da se bo enaka napaka pojavila na ist</w:t>
      </w:r>
      <w:r w:rsidR="00474F4B">
        <w:rPr>
          <w:rFonts w:ascii="Arial" w:hAnsi="Arial" w:cs="Arial"/>
          <w:sz w:val="18"/>
          <w:szCs w:val="18"/>
        </w:rPr>
        <w:t>em blagu oziroma opremi</w:t>
      </w:r>
      <w:r w:rsidRPr="00731494">
        <w:rPr>
          <w:rFonts w:ascii="Arial" w:hAnsi="Arial" w:cs="Arial"/>
          <w:sz w:val="18"/>
          <w:szCs w:val="18"/>
        </w:rPr>
        <w:t xml:space="preserve"> v času garancijskega roka dvakrat zapovrstjo, lahko naročnik zahteva, da ponudnik brezplačno nadomesti okvarjeno </w:t>
      </w:r>
      <w:r w:rsidR="00474F4B">
        <w:rPr>
          <w:rFonts w:ascii="Arial" w:hAnsi="Arial" w:cs="Arial"/>
          <w:sz w:val="18"/>
          <w:szCs w:val="18"/>
        </w:rPr>
        <w:t xml:space="preserve">blago oziroma </w:t>
      </w:r>
      <w:r w:rsidRPr="00731494">
        <w:rPr>
          <w:rFonts w:ascii="Arial" w:hAnsi="Arial" w:cs="Arial"/>
          <w:sz w:val="18"/>
          <w:szCs w:val="18"/>
        </w:rPr>
        <w:t>opremo z novo, ki mora biti najmanj enake kvalitete kot nadomeščen</w:t>
      </w:r>
      <w:r w:rsidR="00474F4B">
        <w:rPr>
          <w:rFonts w:ascii="Arial" w:hAnsi="Arial" w:cs="Arial"/>
          <w:sz w:val="18"/>
          <w:szCs w:val="18"/>
        </w:rPr>
        <w:t>o blago oziroma oprema.</w:t>
      </w:r>
      <w:r w:rsidRPr="00731494">
        <w:rPr>
          <w:rFonts w:ascii="Arial" w:hAnsi="Arial" w:cs="Arial"/>
          <w:sz w:val="18"/>
          <w:szCs w:val="18"/>
        </w:rPr>
        <w:t xml:space="preserve">. </w:t>
      </w:r>
    </w:p>
    <w:p w14:paraId="685A1725" w14:textId="77777777" w:rsidR="00546FD8" w:rsidRPr="00731494" w:rsidRDefault="00546FD8" w:rsidP="00546FD8">
      <w:pPr>
        <w:spacing w:after="0" w:line="260" w:lineRule="exact"/>
        <w:jc w:val="both"/>
        <w:rPr>
          <w:rFonts w:ascii="Arial" w:hAnsi="Arial" w:cs="Arial"/>
          <w:b/>
          <w:sz w:val="18"/>
          <w:szCs w:val="18"/>
        </w:rPr>
      </w:pPr>
    </w:p>
    <w:p w14:paraId="6336D961" w14:textId="1A1148D0" w:rsidR="00546FD8" w:rsidRPr="00731494" w:rsidRDefault="00546FD8" w:rsidP="00546FD8">
      <w:pPr>
        <w:spacing w:after="0" w:line="260" w:lineRule="exact"/>
        <w:jc w:val="both"/>
        <w:rPr>
          <w:rFonts w:ascii="Arial" w:hAnsi="Arial" w:cs="Arial"/>
          <w:b/>
          <w:sz w:val="18"/>
          <w:szCs w:val="18"/>
        </w:rPr>
      </w:pPr>
      <w:r w:rsidRPr="00731494">
        <w:rPr>
          <w:rFonts w:ascii="Arial" w:hAnsi="Arial" w:cs="Arial"/>
          <w:sz w:val="18"/>
          <w:szCs w:val="18"/>
        </w:rPr>
        <w:t>Ponudnik mora vgrajevati le nadomestne dele, za katere jamči proizvajalec predmetne</w:t>
      </w:r>
      <w:r w:rsidR="00474F4B">
        <w:rPr>
          <w:rFonts w:ascii="Arial" w:hAnsi="Arial" w:cs="Arial"/>
          <w:sz w:val="18"/>
          <w:szCs w:val="18"/>
        </w:rPr>
        <w:t>ga blaga oziroma</w:t>
      </w:r>
      <w:r w:rsidRPr="00731494">
        <w:rPr>
          <w:rFonts w:ascii="Arial" w:hAnsi="Arial" w:cs="Arial"/>
          <w:sz w:val="18"/>
          <w:szCs w:val="18"/>
        </w:rPr>
        <w:t xml:space="preserve"> opreme.</w:t>
      </w:r>
    </w:p>
    <w:p w14:paraId="4A3E5081" w14:textId="77777777" w:rsidR="00546FD8" w:rsidRPr="00731494" w:rsidRDefault="00546FD8" w:rsidP="00546FD8">
      <w:pPr>
        <w:spacing w:after="0" w:line="260" w:lineRule="exact"/>
        <w:jc w:val="both"/>
        <w:rPr>
          <w:rFonts w:ascii="Arial" w:hAnsi="Arial" w:cs="Arial"/>
          <w:b/>
          <w:sz w:val="18"/>
          <w:szCs w:val="18"/>
        </w:rPr>
      </w:pPr>
    </w:p>
    <w:p w14:paraId="53A33EC7" w14:textId="24230877" w:rsidR="00546FD8"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Vsi stroški (npr. nadomestni deli, delo, potni in drugi stroški...), ki nastanejo pri odpravi napak v garancijskem roku, bremenijo ponudnika v celoti. </w:t>
      </w:r>
    </w:p>
    <w:p w14:paraId="7303DD47" w14:textId="77777777" w:rsidR="00DF2FCD" w:rsidRPr="00731494" w:rsidRDefault="00DF2FCD" w:rsidP="00546FD8">
      <w:pPr>
        <w:spacing w:after="0" w:line="260" w:lineRule="exact"/>
        <w:jc w:val="both"/>
        <w:rPr>
          <w:rFonts w:ascii="Arial" w:hAnsi="Arial" w:cs="Arial"/>
          <w:sz w:val="18"/>
          <w:szCs w:val="18"/>
        </w:rPr>
      </w:pPr>
    </w:p>
    <w:p w14:paraId="09D2F027" w14:textId="77777777" w:rsidR="006E2C4A" w:rsidRPr="00731494" w:rsidRDefault="006E2C4A" w:rsidP="006E2C4A">
      <w:pPr>
        <w:spacing w:line="260" w:lineRule="exact"/>
        <w:jc w:val="both"/>
        <w:rPr>
          <w:rFonts w:ascii="Arial" w:hAnsi="Arial" w:cs="Arial"/>
          <w:b/>
          <w:sz w:val="18"/>
          <w:szCs w:val="18"/>
        </w:rPr>
      </w:pPr>
      <w:r w:rsidRPr="00731494">
        <w:rPr>
          <w:rFonts w:ascii="Arial" w:hAnsi="Arial" w:cs="Arial"/>
          <w:b/>
          <w:sz w:val="18"/>
          <w:szCs w:val="18"/>
        </w:rPr>
        <w:t xml:space="preserve">6. </w:t>
      </w:r>
      <w:r>
        <w:rPr>
          <w:rFonts w:ascii="Arial" w:hAnsi="Arial" w:cs="Arial"/>
          <w:b/>
          <w:sz w:val="18"/>
          <w:szCs w:val="18"/>
        </w:rPr>
        <w:t>NAMESTITEV BLAGA</w:t>
      </w:r>
      <w:r w:rsidRPr="00731494">
        <w:rPr>
          <w:rFonts w:ascii="Arial" w:hAnsi="Arial" w:cs="Arial"/>
          <w:b/>
          <w:sz w:val="18"/>
          <w:szCs w:val="18"/>
        </w:rPr>
        <w:t xml:space="preserve">  </w:t>
      </w:r>
    </w:p>
    <w:p w14:paraId="7C53CF7F" w14:textId="77777777" w:rsidR="006E2C4A" w:rsidRPr="00731494" w:rsidRDefault="006E2C4A" w:rsidP="006E2C4A">
      <w:pPr>
        <w:spacing w:after="0" w:line="260" w:lineRule="exact"/>
        <w:jc w:val="both"/>
        <w:rPr>
          <w:rFonts w:ascii="Arial" w:hAnsi="Arial" w:cs="Arial"/>
          <w:sz w:val="18"/>
          <w:szCs w:val="18"/>
        </w:rPr>
      </w:pPr>
      <w:r w:rsidRPr="00731494">
        <w:rPr>
          <w:rFonts w:ascii="Arial" w:hAnsi="Arial" w:cs="Arial"/>
          <w:sz w:val="18"/>
          <w:szCs w:val="18"/>
        </w:rPr>
        <w:t xml:space="preserve">V ponudbeno ceno mora ponudnik vključiti tudi </w:t>
      </w:r>
      <w:r>
        <w:rPr>
          <w:rFonts w:ascii="Arial" w:hAnsi="Arial" w:cs="Arial"/>
          <w:sz w:val="18"/>
          <w:szCs w:val="18"/>
        </w:rPr>
        <w:t>namestitev dobavljenega blaga</w:t>
      </w:r>
      <w:r w:rsidRPr="00731494">
        <w:rPr>
          <w:rFonts w:ascii="Arial" w:hAnsi="Arial" w:cs="Arial"/>
          <w:sz w:val="18"/>
          <w:szCs w:val="18"/>
        </w:rPr>
        <w:t xml:space="preserve">. </w:t>
      </w:r>
      <w:r>
        <w:rPr>
          <w:rFonts w:ascii="Arial" w:hAnsi="Arial" w:cs="Arial"/>
          <w:sz w:val="18"/>
          <w:szCs w:val="18"/>
        </w:rPr>
        <w:t>Namestitev</w:t>
      </w:r>
      <w:r w:rsidRPr="00731494">
        <w:rPr>
          <w:rFonts w:ascii="Arial" w:hAnsi="Arial" w:cs="Arial"/>
          <w:sz w:val="18"/>
          <w:szCs w:val="18"/>
        </w:rPr>
        <w:t xml:space="preserve"> bo potekala na lokaciji, ki jo bo naročnik natančneje določil po podpisu pogodbe. </w:t>
      </w:r>
      <w:r>
        <w:rPr>
          <w:rFonts w:ascii="Arial" w:hAnsi="Arial" w:cs="Arial"/>
          <w:sz w:val="18"/>
          <w:szCs w:val="18"/>
        </w:rPr>
        <w:t xml:space="preserve">Namestitev blaga </w:t>
      </w:r>
      <w:r w:rsidRPr="00731494">
        <w:rPr>
          <w:rFonts w:ascii="Arial" w:hAnsi="Arial" w:cs="Arial"/>
          <w:sz w:val="18"/>
          <w:szCs w:val="18"/>
        </w:rPr>
        <w:t>se izvede na delovni dan v času, ki bo naknadno dogovorjen z naročnikom.</w:t>
      </w:r>
    </w:p>
    <w:p w14:paraId="364C3858" w14:textId="77777777" w:rsidR="006E2C4A" w:rsidRPr="00731494" w:rsidRDefault="006E2C4A" w:rsidP="006E2C4A">
      <w:pPr>
        <w:spacing w:after="0" w:line="260" w:lineRule="exact"/>
        <w:jc w:val="both"/>
        <w:rPr>
          <w:rFonts w:cs="Arial"/>
          <w:sz w:val="18"/>
          <w:szCs w:val="18"/>
        </w:rPr>
      </w:pPr>
    </w:p>
    <w:p w14:paraId="251A4F87" w14:textId="77777777" w:rsidR="006E2C4A" w:rsidRPr="00731494" w:rsidRDefault="006E2C4A" w:rsidP="006E2C4A">
      <w:pPr>
        <w:spacing w:after="0" w:line="260" w:lineRule="exact"/>
        <w:jc w:val="both"/>
        <w:rPr>
          <w:rFonts w:ascii="Arial" w:hAnsi="Arial" w:cs="Arial"/>
          <w:sz w:val="18"/>
          <w:szCs w:val="18"/>
        </w:rPr>
      </w:pPr>
      <w:r w:rsidRPr="00731494">
        <w:rPr>
          <w:rFonts w:cs="Arial"/>
          <w:sz w:val="18"/>
          <w:szCs w:val="18"/>
        </w:rPr>
        <w:t>Po uspešno izvedeni montaži dobavljene</w:t>
      </w:r>
      <w:r>
        <w:rPr>
          <w:rFonts w:cs="Arial"/>
          <w:sz w:val="18"/>
          <w:szCs w:val="18"/>
        </w:rPr>
        <w:t>ga</w:t>
      </w:r>
      <w:r w:rsidRPr="00731494">
        <w:rPr>
          <w:rFonts w:cs="Arial"/>
          <w:sz w:val="18"/>
          <w:szCs w:val="18"/>
        </w:rPr>
        <w:t xml:space="preserve"> </w:t>
      </w:r>
      <w:r>
        <w:rPr>
          <w:rFonts w:cs="Arial"/>
          <w:sz w:val="18"/>
          <w:szCs w:val="18"/>
        </w:rPr>
        <w:t xml:space="preserve">blaga </w:t>
      </w:r>
      <w:r w:rsidRPr="00731494">
        <w:rPr>
          <w:rFonts w:cs="Arial"/>
          <w:sz w:val="18"/>
          <w:szCs w:val="18"/>
        </w:rPr>
        <w:t xml:space="preserve">dobavitelj in naročnik podpišeta zapisnik o uspešno izvedeni </w:t>
      </w:r>
      <w:r>
        <w:rPr>
          <w:rFonts w:cs="Arial"/>
          <w:sz w:val="18"/>
          <w:szCs w:val="18"/>
        </w:rPr>
        <w:t>namestitvi</w:t>
      </w:r>
      <w:r w:rsidRPr="00731494">
        <w:rPr>
          <w:rFonts w:cs="Arial"/>
          <w:sz w:val="18"/>
          <w:szCs w:val="18"/>
        </w:rPr>
        <w:t>.</w:t>
      </w:r>
    </w:p>
    <w:p w14:paraId="09FFACA8" w14:textId="77777777" w:rsidR="00546FD8" w:rsidRPr="00731494" w:rsidRDefault="00546FD8" w:rsidP="00546FD8">
      <w:pPr>
        <w:spacing w:after="0" w:line="260" w:lineRule="exact"/>
        <w:jc w:val="both"/>
        <w:rPr>
          <w:rFonts w:ascii="Arial" w:hAnsi="Arial" w:cs="Arial"/>
          <w:b/>
          <w:sz w:val="18"/>
          <w:szCs w:val="18"/>
        </w:rPr>
      </w:pPr>
    </w:p>
    <w:p w14:paraId="308F59E3" w14:textId="00335253" w:rsidR="00546FD8" w:rsidRPr="00731494" w:rsidRDefault="00546FD8" w:rsidP="00546FD8">
      <w:pPr>
        <w:spacing w:after="0" w:line="260" w:lineRule="exact"/>
        <w:jc w:val="both"/>
        <w:rPr>
          <w:rFonts w:ascii="Arial" w:hAnsi="Arial" w:cs="Arial"/>
          <w:b/>
          <w:sz w:val="18"/>
          <w:szCs w:val="18"/>
        </w:rPr>
      </w:pPr>
      <w:r w:rsidRPr="00731494">
        <w:rPr>
          <w:rFonts w:ascii="Arial" w:hAnsi="Arial" w:cs="Arial"/>
          <w:b/>
          <w:sz w:val="18"/>
          <w:szCs w:val="18"/>
        </w:rPr>
        <w:t xml:space="preserve">7. IZOBRAŽEVANJE/USPOSABLJANJE NAROČNIKOVEGA OSEBJA </w:t>
      </w:r>
    </w:p>
    <w:p w14:paraId="06781D6E" w14:textId="77777777" w:rsidR="00546FD8" w:rsidRPr="00731494" w:rsidRDefault="00546FD8" w:rsidP="00546FD8">
      <w:pPr>
        <w:spacing w:after="0" w:line="260" w:lineRule="exact"/>
        <w:jc w:val="both"/>
        <w:rPr>
          <w:rFonts w:ascii="Arial" w:hAnsi="Arial" w:cs="Arial"/>
          <w:sz w:val="18"/>
          <w:szCs w:val="18"/>
        </w:rPr>
      </w:pPr>
    </w:p>
    <w:p w14:paraId="490DAEC5" w14:textId="7C106278"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V ceno opreme mora biti vključeno</w:t>
      </w:r>
      <w:r w:rsidR="009D595E">
        <w:rPr>
          <w:rFonts w:ascii="Arial" w:hAnsi="Arial" w:cs="Arial"/>
          <w:sz w:val="18"/>
          <w:szCs w:val="18"/>
        </w:rPr>
        <w:t xml:space="preserve"> tudi</w:t>
      </w:r>
      <w:r w:rsidRPr="00731494">
        <w:rPr>
          <w:rFonts w:ascii="Arial" w:hAnsi="Arial" w:cs="Arial"/>
          <w:sz w:val="18"/>
          <w:szCs w:val="18"/>
        </w:rPr>
        <w:t xml:space="preserve"> brezplačno izobraževanje oz. usposabljanje uporabnikov </w:t>
      </w:r>
      <w:r w:rsidR="009D595E">
        <w:rPr>
          <w:rFonts w:ascii="Arial" w:hAnsi="Arial" w:cs="Arial"/>
          <w:sz w:val="18"/>
          <w:szCs w:val="18"/>
        </w:rPr>
        <w:t xml:space="preserve">blaga oziroma </w:t>
      </w:r>
      <w:r w:rsidRPr="00731494">
        <w:rPr>
          <w:rFonts w:ascii="Arial" w:hAnsi="Arial" w:cs="Arial"/>
          <w:sz w:val="18"/>
          <w:szCs w:val="18"/>
        </w:rPr>
        <w:t>opreme pri naročniku za pravilno in varno rokovanje z dobavljen</w:t>
      </w:r>
      <w:r w:rsidR="009D595E">
        <w:rPr>
          <w:rFonts w:ascii="Arial" w:hAnsi="Arial" w:cs="Arial"/>
          <w:sz w:val="18"/>
          <w:szCs w:val="18"/>
        </w:rPr>
        <w:t>eim blagom oziroma</w:t>
      </w:r>
      <w:r w:rsidRPr="00731494">
        <w:rPr>
          <w:rFonts w:ascii="Arial" w:hAnsi="Arial" w:cs="Arial"/>
          <w:sz w:val="18"/>
          <w:szCs w:val="18"/>
        </w:rPr>
        <w:t xml:space="preserve"> opremo, ki bo potekalo </w:t>
      </w:r>
      <w:r w:rsidR="00534F78" w:rsidRPr="00731494">
        <w:rPr>
          <w:rFonts w:ascii="Arial" w:hAnsi="Arial" w:cs="Arial"/>
          <w:sz w:val="18"/>
          <w:szCs w:val="18"/>
        </w:rPr>
        <w:t xml:space="preserve">po dobavi oziroma </w:t>
      </w:r>
      <w:r w:rsidRPr="00731494">
        <w:rPr>
          <w:rFonts w:ascii="Arial" w:hAnsi="Arial" w:cs="Arial"/>
          <w:sz w:val="18"/>
          <w:szCs w:val="18"/>
        </w:rPr>
        <w:t>namestitvi opreme v prostorih naročnika in ga bo ponudnik izvedel po svojem programu v takem obsegu, da bodo uporabniki znali samostojno rokovati z dobavljen</w:t>
      </w:r>
      <w:r w:rsidR="009D595E">
        <w:rPr>
          <w:rFonts w:ascii="Arial" w:hAnsi="Arial" w:cs="Arial"/>
          <w:sz w:val="18"/>
          <w:szCs w:val="18"/>
        </w:rPr>
        <w:t>im blagom in</w:t>
      </w:r>
      <w:r w:rsidRPr="00731494">
        <w:rPr>
          <w:rFonts w:ascii="Arial" w:hAnsi="Arial" w:cs="Arial"/>
          <w:sz w:val="18"/>
          <w:szCs w:val="18"/>
        </w:rPr>
        <w:t xml:space="preserve"> opremo. Naročnik in izbrani ponudnik se o točnem datumu usposabljanja oz. izobraževanja naročnikovega osebja dogovorita sporazumno.</w:t>
      </w:r>
    </w:p>
    <w:p w14:paraId="2CF6A30B" w14:textId="77777777" w:rsidR="00546FD8" w:rsidRPr="00731494" w:rsidRDefault="00546FD8" w:rsidP="00546FD8">
      <w:pPr>
        <w:spacing w:after="0" w:line="260" w:lineRule="exact"/>
        <w:jc w:val="both"/>
        <w:rPr>
          <w:rFonts w:ascii="Arial" w:hAnsi="Arial" w:cs="Arial"/>
          <w:sz w:val="18"/>
          <w:szCs w:val="18"/>
        </w:rPr>
      </w:pPr>
    </w:p>
    <w:p w14:paraId="0CD9B0EB" w14:textId="77777777"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Zaključek uspešnosti usposabljanja/izobraževanja: ponudnik izda naročniku potrdilo oz. zapisnik o usposabljanju, najkasneje v treh delovnih dneh po izvedenem usposabljanju.</w:t>
      </w:r>
    </w:p>
    <w:p w14:paraId="6914BB83" w14:textId="77777777" w:rsidR="00546FD8" w:rsidRPr="00731494" w:rsidRDefault="00546FD8" w:rsidP="00546FD8">
      <w:pPr>
        <w:spacing w:after="0" w:line="260" w:lineRule="exact"/>
        <w:jc w:val="both"/>
        <w:rPr>
          <w:rFonts w:ascii="Arial" w:hAnsi="Arial" w:cs="Arial"/>
          <w:b/>
          <w:sz w:val="18"/>
          <w:szCs w:val="18"/>
        </w:rPr>
      </w:pPr>
    </w:p>
    <w:p w14:paraId="5B6A76F1" w14:textId="2FB703B2" w:rsidR="00546FD8" w:rsidRPr="00731494" w:rsidRDefault="00546FD8" w:rsidP="00546FD8">
      <w:pPr>
        <w:spacing w:after="0" w:line="260" w:lineRule="exact"/>
        <w:jc w:val="both"/>
        <w:rPr>
          <w:rFonts w:ascii="Arial" w:hAnsi="Arial" w:cs="Arial"/>
          <w:b/>
          <w:sz w:val="18"/>
          <w:szCs w:val="18"/>
        </w:rPr>
      </w:pPr>
      <w:r w:rsidRPr="00731494">
        <w:rPr>
          <w:rFonts w:ascii="Arial" w:hAnsi="Arial" w:cs="Arial"/>
          <w:b/>
          <w:sz w:val="18"/>
          <w:szCs w:val="18"/>
        </w:rPr>
        <w:t xml:space="preserve">8. DRUGE ZAHTEVE NAROČNIKA </w:t>
      </w:r>
    </w:p>
    <w:p w14:paraId="1E61E580" w14:textId="77777777" w:rsidR="00546FD8" w:rsidRPr="00731494" w:rsidRDefault="00546FD8" w:rsidP="00546FD8">
      <w:pPr>
        <w:spacing w:after="0" w:line="260" w:lineRule="exact"/>
        <w:jc w:val="both"/>
        <w:rPr>
          <w:rFonts w:ascii="Arial" w:hAnsi="Arial" w:cs="Arial"/>
          <w:b/>
          <w:sz w:val="18"/>
          <w:szCs w:val="18"/>
        </w:rPr>
      </w:pPr>
    </w:p>
    <w:p w14:paraId="2CAE3332" w14:textId="60CAC213" w:rsidR="00546FD8" w:rsidRPr="00731494" w:rsidRDefault="00546FD8" w:rsidP="00546FD8">
      <w:pPr>
        <w:spacing w:line="260" w:lineRule="exact"/>
        <w:jc w:val="both"/>
        <w:rPr>
          <w:rFonts w:ascii="Arial" w:hAnsi="Arial" w:cs="Arial"/>
          <w:sz w:val="18"/>
          <w:szCs w:val="18"/>
        </w:rPr>
      </w:pPr>
      <w:r w:rsidRPr="00731494">
        <w:rPr>
          <w:rFonts w:ascii="Arial" w:hAnsi="Arial" w:cs="Arial"/>
          <w:sz w:val="18"/>
          <w:szCs w:val="18"/>
        </w:rPr>
        <w:t>Ponujen</w:t>
      </w:r>
      <w:r w:rsidR="009D595E">
        <w:rPr>
          <w:rFonts w:ascii="Arial" w:hAnsi="Arial" w:cs="Arial"/>
          <w:sz w:val="18"/>
          <w:szCs w:val="18"/>
        </w:rPr>
        <w:t>o blago oziroma</w:t>
      </w:r>
      <w:r w:rsidRPr="00731494">
        <w:rPr>
          <w:rFonts w:ascii="Arial" w:hAnsi="Arial" w:cs="Arial"/>
          <w:sz w:val="18"/>
          <w:szCs w:val="18"/>
        </w:rPr>
        <w:t xml:space="preserve"> oprema mora biti povsem nova in nerabljena ter mora izpolnjevati vse zahteve v razpisni in tehnični dokumentaciji.</w:t>
      </w:r>
    </w:p>
    <w:p w14:paraId="31EEDAE2" w14:textId="7FCCF7D3"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Vsi ostali pogoji in zahteve naročnika, ki v razpisni dokumentaciji niso posebej navedeni, so takšni, kot jih opredeljuje osnutek pogodbe, ki je sestavni del razpisne dokumentacije. Ponudnik s predložitvijo parafiranega </w:t>
      </w:r>
      <w:r w:rsidR="00036793" w:rsidRPr="00731494">
        <w:rPr>
          <w:rFonts w:ascii="Arial" w:hAnsi="Arial" w:cs="Arial"/>
          <w:sz w:val="18"/>
          <w:szCs w:val="18"/>
        </w:rPr>
        <w:t>oziroma</w:t>
      </w:r>
      <w:r w:rsidRPr="00731494">
        <w:rPr>
          <w:rFonts w:ascii="Arial" w:hAnsi="Arial" w:cs="Arial"/>
          <w:sz w:val="18"/>
          <w:szCs w:val="18"/>
        </w:rPr>
        <w:t xml:space="preserve"> podpisanega osnutka pogodbe potrjuje, da se strinja s temi pogoji in zahtevami naročnika.</w:t>
      </w:r>
    </w:p>
    <w:p w14:paraId="1414AB22" w14:textId="77777777" w:rsidR="00CF5EE3" w:rsidRDefault="00CF5EE3" w:rsidP="00CF5EE3">
      <w:pPr>
        <w:spacing w:after="0" w:line="260" w:lineRule="exact"/>
        <w:jc w:val="both"/>
        <w:rPr>
          <w:rFonts w:ascii="Arial" w:hAnsi="Arial" w:cs="Arial"/>
          <w:b/>
          <w:sz w:val="18"/>
          <w:szCs w:val="18"/>
        </w:rPr>
      </w:pPr>
    </w:p>
    <w:p w14:paraId="5F081F09" w14:textId="77777777" w:rsidR="00052E21" w:rsidRPr="00731494" w:rsidRDefault="00052E21" w:rsidP="00052E21">
      <w:pPr>
        <w:spacing w:after="0" w:line="260" w:lineRule="exact"/>
        <w:jc w:val="both"/>
        <w:rPr>
          <w:rFonts w:ascii="Arial" w:hAnsi="Arial" w:cs="Arial"/>
          <w:b/>
          <w:sz w:val="18"/>
          <w:szCs w:val="18"/>
        </w:rPr>
      </w:pPr>
      <w:r>
        <w:rPr>
          <w:rFonts w:ascii="Arial" w:hAnsi="Arial" w:cs="Arial"/>
          <w:b/>
          <w:sz w:val="18"/>
          <w:szCs w:val="18"/>
        </w:rPr>
        <w:t>9</w:t>
      </w:r>
      <w:r w:rsidRPr="00731494">
        <w:rPr>
          <w:rFonts w:ascii="Arial" w:hAnsi="Arial" w:cs="Arial"/>
          <w:b/>
          <w:sz w:val="18"/>
          <w:szCs w:val="18"/>
        </w:rPr>
        <w:t xml:space="preserve">. </w:t>
      </w:r>
      <w:r w:rsidRPr="00155AC0">
        <w:rPr>
          <w:rFonts w:ascii="Arial" w:hAnsi="Arial" w:cs="Arial"/>
          <w:b/>
          <w:sz w:val="18"/>
          <w:szCs w:val="18"/>
        </w:rPr>
        <w:t>POGARANCIJSKO REDNO PREVENTIVNO VZDRŽEVANJE IN KURATIVNO VZDRŽEVANJE / SERVISIRANJE ZA OBDOBJE 36 MESECEV</w:t>
      </w:r>
    </w:p>
    <w:p w14:paraId="559B93A1" w14:textId="77777777" w:rsidR="00052E21" w:rsidRDefault="00052E21" w:rsidP="00052E21">
      <w:pPr>
        <w:spacing w:after="0"/>
        <w:jc w:val="both"/>
        <w:rPr>
          <w:rFonts w:ascii="Arial" w:hAnsi="Arial" w:cs="Arial"/>
          <w:sz w:val="18"/>
          <w:szCs w:val="18"/>
        </w:rPr>
      </w:pPr>
    </w:p>
    <w:p w14:paraId="0F8337EE" w14:textId="656FF565" w:rsidR="00196FA9" w:rsidRPr="00CF5EE3" w:rsidRDefault="00052E21" w:rsidP="00CF5EE3">
      <w:pPr>
        <w:jc w:val="both"/>
        <w:rPr>
          <w:rFonts w:ascii="Arial" w:hAnsi="Arial" w:cs="Arial"/>
          <w:sz w:val="18"/>
          <w:szCs w:val="18"/>
        </w:rPr>
      </w:pPr>
      <w:r w:rsidRPr="00155AC0">
        <w:rPr>
          <w:rFonts w:ascii="Arial" w:hAnsi="Arial" w:cs="Arial"/>
          <w:sz w:val="18"/>
          <w:szCs w:val="18"/>
        </w:rPr>
        <w:t>Izbrani ponudnik oziroma dobavitelj se mora v okviru oddaje ponudbe zavezati tudi k pogarancijskem rednem preventivnem vzdrževanju in kurativnemu vzdrževanju oziroma servisiranju za obdobje 36 mesecev po izteku garancijskega roka. Izvajanje vzdrževanja se izvaja skladno z zahtevami vzorca pogodbe, ki je priloga in sestavni del te razpisne dokumentacije in ga morajo ponudniki podpisati in priložiti v ponudbi. Progarancijsko redno preventivno vzdrževanje in kurativno vzdrževanje morajo ponudniki upoštevati tudi pri ponudbeni ceni, saj iz tega naslova ne bodo upravičeni do kakršnegakoli dodatnega nadomestila.</w:t>
      </w:r>
      <w:r w:rsidR="00196FA9" w:rsidRPr="00CF5EE3">
        <w:rPr>
          <w:rFonts w:ascii="Arial" w:hAnsi="Arial" w:cs="Arial"/>
          <w:sz w:val="18"/>
          <w:szCs w:val="18"/>
        </w:rPr>
        <w:br w:type="page"/>
      </w:r>
    </w:p>
    <w:tbl>
      <w:tblPr>
        <w:tblStyle w:val="NormalTablePHPDOCX"/>
        <w:tblW w:w="5000" w:type="pct"/>
        <w:tblInd w:w="108" w:type="dxa"/>
        <w:tblLook w:val="04A0" w:firstRow="1" w:lastRow="0" w:firstColumn="1" w:lastColumn="0" w:noHBand="0" w:noVBand="1"/>
      </w:tblPr>
      <w:tblGrid>
        <w:gridCol w:w="9070"/>
      </w:tblGrid>
      <w:tr w:rsidR="00BE7E6E" w:rsidRPr="00731494" w14:paraId="7307D0A0" w14:textId="77777777" w:rsidTr="00546FD8">
        <w:tc>
          <w:tcPr>
            <w:tcW w:w="5000" w:type="pct"/>
            <w:tcBorders>
              <w:top w:val="single" w:sz="25" w:space="0" w:color="000000"/>
              <w:bottom w:val="single" w:sz="25" w:space="0" w:color="000000"/>
            </w:tcBorders>
            <w:shd w:val="clear" w:color="auto" w:fill="000000"/>
            <w:tcMar>
              <w:top w:w="75" w:type="dxa"/>
              <w:bottom w:w="75" w:type="dxa"/>
            </w:tcMar>
            <w:vAlign w:val="center"/>
          </w:tcPr>
          <w:p w14:paraId="53A81A5A" w14:textId="0B7358BD" w:rsidR="00BE7E6E" w:rsidRPr="00731494" w:rsidRDefault="00CA7359">
            <w:r w:rsidRPr="00731494">
              <w:rPr>
                <w:rFonts w:ascii="Arial" w:hAnsi="Arial" w:cs="Arial"/>
                <w:b/>
                <w:bCs/>
                <w:color w:val="FFFFFF"/>
                <w:position w:val="-3"/>
                <w:sz w:val="20"/>
                <w:szCs w:val="20"/>
                <w:shd w:val="clear" w:color="auto" w:fill="000000"/>
              </w:rPr>
              <w:lastRenderedPageBreak/>
              <w:t xml:space="preserve">Sklop </w:t>
            </w:r>
            <w:r w:rsidR="00196FA9" w:rsidRPr="00731494">
              <w:rPr>
                <w:rFonts w:ascii="Arial" w:hAnsi="Arial" w:cs="Arial"/>
                <w:b/>
                <w:bCs/>
                <w:color w:val="FFFFFF"/>
                <w:position w:val="-3"/>
                <w:sz w:val="20"/>
                <w:szCs w:val="20"/>
                <w:shd w:val="clear" w:color="auto" w:fill="000000"/>
              </w:rPr>
              <w:t>2</w:t>
            </w:r>
            <w:r w:rsidRPr="00731494">
              <w:rPr>
                <w:rFonts w:ascii="Arial" w:hAnsi="Arial" w:cs="Arial"/>
                <w:b/>
                <w:bCs/>
                <w:color w:val="FFFFFF"/>
                <w:position w:val="-3"/>
                <w:sz w:val="20"/>
                <w:szCs w:val="20"/>
                <w:shd w:val="clear" w:color="auto" w:fill="000000"/>
              </w:rPr>
              <w:t xml:space="preserve">: </w:t>
            </w:r>
            <w:r w:rsidR="002419ED" w:rsidRPr="002419ED">
              <w:rPr>
                <w:rFonts w:ascii="Arial" w:hAnsi="Arial" w:cs="Arial"/>
                <w:b/>
                <w:bCs/>
                <w:color w:val="FFFFFF"/>
                <w:position w:val="-3"/>
                <w:sz w:val="20"/>
                <w:szCs w:val="20"/>
                <w:shd w:val="clear" w:color="auto" w:fill="000000"/>
              </w:rPr>
              <w:t>Nakup in dobava terapevtskih dinamičnih blazin brez črpalke</w:t>
            </w:r>
          </w:p>
        </w:tc>
      </w:tr>
    </w:tbl>
    <w:p w14:paraId="390C7AE9" w14:textId="77777777" w:rsidR="00610F34" w:rsidRDefault="00610F34" w:rsidP="00610F34">
      <w:pPr>
        <w:spacing w:after="0" w:line="260" w:lineRule="exact"/>
        <w:jc w:val="both"/>
        <w:rPr>
          <w:rFonts w:ascii="Arial" w:hAnsi="Arial" w:cs="Arial"/>
          <w:b/>
          <w:sz w:val="18"/>
          <w:szCs w:val="18"/>
        </w:rPr>
      </w:pPr>
    </w:p>
    <w:p w14:paraId="1216CF02" w14:textId="2E66CE7E" w:rsidR="00610F34" w:rsidRPr="004974BD" w:rsidRDefault="00610F34" w:rsidP="00610F34">
      <w:pPr>
        <w:spacing w:after="0" w:line="260" w:lineRule="exact"/>
        <w:jc w:val="both"/>
        <w:rPr>
          <w:rFonts w:ascii="Arial" w:hAnsi="Arial" w:cs="Arial"/>
          <w:b/>
          <w:sz w:val="18"/>
          <w:szCs w:val="18"/>
        </w:rPr>
      </w:pPr>
      <w:r w:rsidRPr="004974BD">
        <w:rPr>
          <w:rFonts w:ascii="Arial" w:hAnsi="Arial" w:cs="Arial"/>
          <w:b/>
          <w:sz w:val="18"/>
          <w:szCs w:val="18"/>
        </w:rPr>
        <w:t xml:space="preserve">1. PREDMET JAVNEGA NAROČILA </w:t>
      </w:r>
    </w:p>
    <w:p w14:paraId="10103AD9" w14:textId="1264F262" w:rsidR="00610F34" w:rsidRDefault="00610F34" w:rsidP="00610F34">
      <w:pPr>
        <w:spacing w:before="225" w:after="225" w:line="240" w:lineRule="auto"/>
        <w:jc w:val="both"/>
        <w:rPr>
          <w:rFonts w:ascii="Arial" w:hAnsi="Arial" w:cs="Arial"/>
          <w:snapToGrid w:val="0"/>
          <w:color w:val="000000"/>
          <w:sz w:val="18"/>
          <w:szCs w:val="18"/>
        </w:rPr>
      </w:pPr>
      <w:r w:rsidRPr="004974BD">
        <w:rPr>
          <w:rFonts w:ascii="Arial" w:hAnsi="Arial" w:cs="Arial"/>
          <w:snapToGrid w:val="0"/>
          <w:color w:val="000000"/>
          <w:sz w:val="18"/>
          <w:szCs w:val="18"/>
        </w:rPr>
        <w:t xml:space="preserve">Predmet javnega naročila v okviru sklopa </w:t>
      </w:r>
      <w:r w:rsidR="005D4959">
        <w:rPr>
          <w:rFonts w:ascii="Arial" w:hAnsi="Arial" w:cs="Arial"/>
          <w:snapToGrid w:val="0"/>
          <w:color w:val="000000"/>
          <w:sz w:val="18"/>
          <w:szCs w:val="18"/>
        </w:rPr>
        <w:t>2</w:t>
      </w:r>
      <w:r w:rsidRPr="004974BD">
        <w:rPr>
          <w:rFonts w:ascii="Arial" w:hAnsi="Arial" w:cs="Arial"/>
          <w:snapToGrid w:val="0"/>
          <w:color w:val="000000"/>
          <w:sz w:val="18"/>
          <w:szCs w:val="18"/>
        </w:rPr>
        <w:t xml:space="preserve"> je nakup in dobava terapevtskih dinamičnih blazin </w:t>
      </w:r>
      <w:r w:rsidR="005D4959">
        <w:rPr>
          <w:rFonts w:ascii="Arial" w:hAnsi="Arial" w:cs="Arial"/>
          <w:snapToGrid w:val="0"/>
          <w:color w:val="000000"/>
          <w:sz w:val="18"/>
          <w:szCs w:val="18"/>
        </w:rPr>
        <w:t>brez</w:t>
      </w:r>
      <w:r w:rsidRPr="004974BD">
        <w:rPr>
          <w:rFonts w:ascii="Arial" w:hAnsi="Arial" w:cs="Arial"/>
          <w:snapToGrid w:val="0"/>
          <w:color w:val="000000"/>
          <w:sz w:val="18"/>
          <w:szCs w:val="18"/>
        </w:rPr>
        <w:t xml:space="preserve"> črpalk</w:t>
      </w:r>
      <w:r w:rsidR="005D4959">
        <w:rPr>
          <w:rFonts w:ascii="Arial" w:hAnsi="Arial" w:cs="Arial"/>
          <w:snapToGrid w:val="0"/>
          <w:color w:val="000000"/>
          <w:sz w:val="18"/>
          <w:szCs w:val="18"/>
        </w:rPr>
        <w:t>e</w:t>
      </w:r>
      <w:r>
        <w:rPr>
          <w:rFonts w:ascii="Arial" w:hAnsi="Arial" w:cs="Arial"/>
          <w:snapToGrid w:val="0"/>
          <w:color w:val="000000"/>
          <w:sz w:val="18"/>
          <w:szCs w:val="18"/>
        </w:rPr>
        <w:t>.</w:t>
      </w:r>
      <w:r w:rsidRPr="004974BD">
        <w:rPr>
          <w:rFonts w:ascii="Arial" w:hAnsi="Arial" w:cs="Arial"/>
          <w:snapToGrid w:val="0"/>
          <w:color w:val="000000"/>
          <w:sz w:val="18"/>
          <w:szCs w:val="18"/>
        </w:rPr>
        <w:t xml:space="preserve"> </w:t>
      </w:r>
    </w:p>
    <w:p w14:paraId="59AE565F" w14:textId="77777777" w:rsidR="00610F34" w:rsidRPr="004974BD" w:rsidRDefault="00610F34" w:rsidP="00610F34">
      <w:pPr>
        <w:spacing w:before="225" w:after="225" w:line="240" w:lineRule="auto"/>
        <w:jc w:val="both"/>
        <w:rPr>
          <w:rFonts w:ascii="Arial" w:hAnsi="Arial" w:cs="Arial"/>
          <w:sz w:val="18"/>
          <w:szCs w:val="18"/>
        </w:rPr>
      </w:pPr>
      <w:r>
        <w:rPr>
          <w:rFonts w:ascii="Arial" w:hAnsi="Arial" w:cs="Arial"/>
          <w:sz w:val="18"/>
          <w:szCs w:val="18"/>
        </w:rPr>
        <w:t>Blazine</w:t>
      </w:r>
      <w:r w:rsidRPr="004974BD">
        <w:rPr>
          <w:rFonts w:ascii="Arial" w:hAnsi="Arial" w:cs="Arial"/>
          <w:sz w:val="18"/>
          <w:szCs w:val="18"/>
        </w:rPr>
        <w:t xml:space="preserve"> mora</w:t>
      </w:r>
      <w:r>
        <w:rPr>
          <w:rFonts w:ascii="Arial" w:hAnsi="Arial" w:cs="Arial"/>
          <w:sz w:val="18"/>
          <w:szCs w:val="18"/>
        </w:rPr>
        <w:t>jo</w:t>
      </w:r>
      <w:r w:rsidRPr="004974BD">
        <w:rPr>
          <w:rFonts w:ascii="Arial" w:hAnsi="Arial" w:cs="Arial"/>
          <w:sz w:val="18"/>
          <w:szCs w:val="18"/>
        </w:rPr>
        <w:t xml:space="preserve"> ustrezati zahtevam in opisom v tej razpisni dokumentaciji in mora</w:t>
      </w:r>
      <w:r>
        <w:rPr>
          <w:rFonts w:ascii="Arial" w:hAnsi="Arial" w:cs="Arial"/>
          <w:sz w:val="18"/>
          <w:szCs w:val="18"/>
        </w:rPr>
        <w:t>jo</w:t>
      </w:r>
      <w:r w:rsidRPr="004974BD">
        <w:rPr>
          <w:rFonts w:ascii="Arial" w:hAnsi="Arial" w:cs="Arial"/>
          <w:sz w:val="18"/>
          <w:szCs w:val="18"/>
        </w:rPr>
        <w:t xml:space="preserve"> izpolnjevati minimalne zahteve, zato mora ponudnik ponuditi </w:t>
      </w:r>
      <w:r>
        <w:rPr>
          <w:rFonts w:ascii="Arial" w:hAnsi="Arial" w:cs="Arial"/>
          <w:sz w:val="18"/>
          <w:szCs w:val="18"/>
        </w:rPr>
        <w:t>blazine</w:t>
      </w:r>
      <w:r w:rsidRPr="004974BD">
        <w:rPr>
          <w:rFonts w:ascii="Arial" w:hAnsi="Arial" w:cs="Arial"/>
          <w:sz w:val="18"/>
          <w:szCs w:val="18"/>
        </w:rPr>
        <w:t xml:space="preserve"> z navedenimi karakteristikami ali boljšimi. </w:t>
      </w:r>
    </w:p>
    <w:p w14:paraId="1034558E" w14:textId="77777777" w:rsidR="00610F34" w:rsidRPr="004974BD" w:rsidRDefault="00610F34" w:rsidP="00610F34">
      <w:pPr>
        <w:jc w:val="both"/>
        <w:rPr>
          <w:rFonts w:ascii="Arial" w:hAnsi="Arial" w:cs="Arial"/>
          <w:i/>
          <w:sz w:val="18"/>
          <w:szCs w:val="18"/>
          <w:u w:val="single"/>
        </w:rPr>
      </w:pPr>
      <w:r w:rsidRPr="004974BD">
        <w:rPr>
          <w:rFonts w:ascii="Arial" w:hAnsi="Arial" w:cs="Arial"/>
          <w:i/>
          <w:sz w:val="18"/>
          <w:szCs w:val="18"/>
          <w:u w:val="single"/>
        </w:rPr>
        <w:t>Blago, ki s svojim opisom v tehničnih specifikacijah kaže na točno določeno blago ali blagovno znamko, tip ali proizvajalca, se skladno s šestim odstavkom 68. člena ZJN-3 obravnava kot blago z obvezno dodano navedbo »ali enakovreden«, kot sinonim kakovostne ravni blaga.</w:t>
      </w:r>
    </w:p>
    <w:p w14:paraId="42C2D04C" w14:textId="77777777" w:rsidR="00610F34" w:rsidRPr="004974BD" w:rsidRDefault="00610F34" w:rsidP="00610F34">
      <w:pPr>
        <w:jc w:val="both"/>
        <w:rPr>
          <w:rFonts w:ascii="Arial" w:hAnsi="Arial" w:cs="Arial"/>
          <w:color w:val="000000"/>
          <w:sz w:val="18"/>
          <w:szCs w:val="18"/>
        </w:rPr>
      </w:pPr>
      <w:r w:rsidRPr="004974BD">
        <w:rPr>
          <w:rFonts w:ascii="Arial" w:hAnsi="Arial" w:cs="Arial"/>
          <w:color w:val="000000"/>
          <w:sz w:val="18"/>
          <w:szCs w:val="18"/>
        </w:rPr>
        <w:t xml:space="preserve">Ponudnik s podpisom </w:t>
      </w:r>
      <w:r w:rsidRPr="004974BD">
        <w:rPr>
          <w:rFonts w:ascii="Arial" w:hAnsi="Arial" w:cs="Arial"/>
          <w:i/>
          <w:color w:val="000000"/>
          <w:sz w:val="18"/>
          <w:szCs w:val="18"/>
        </w:rPr>
        <w:t>Krovne izjave</w:t>
      </w:r>
      <w:r w:rsidRPr="004974BD">
        <w:rPr>
          <w:rFonts w:ascii="Arial" w:hAnsi="Arial" w:cs="Arial"/>
          <w:color w:val="000000"/>
          <w:sz w:val="18"/>
          <w:szCs w:val="18"/>
        </w:rPr>
        <w:t xml:space="preserve"> sprejema vse pogoje in zahteve naročnika v tehničnih specifikacijah.</w:t>
      </w:r>
    </w:p>
    <w:p w14:paraId="46BDD7CA" w14:textId="77777777" w:rsidR="00610F34" w:rsidRPr="004974BD" w:rsidRDefault="00610F34" w:rsidP="00610F34">
      <w:pPr>
        <w:pStyle w:val="Naslov1"/>
        <w:rPr>
          <w:rFonts w:ascii="Arial" w:hAnsi="Arial" w:cs="Arial"/>
          <w:sz w:val="18"/>
          <w:szCs w:val="18"/>
        </w:rPr>
      </w:pPr>
      <w:r w:rsidRPr="004974BD">
        <w:rPr>
          <w:rFonts w:ascii="Arial" w:hAnsi="Arial" w:cs="Arial"/>
          <w:sz w:val="18"/>
          <w:szCs w:val="18"/>
        </w:rPr>
        <w:t xml:space="preserve">2. TEHNIČNA USTREZNOST </w:t>
      </w:r>
      <w:r>
        <w:rPr>
          <w:rFonts w:ascii="Arial" w:hAnsi="Arial" w:cs="Arial"/>
          <w:sz w:val="18"/>
          <w:szCs w:val="18"/>
        </w:rPr>
        <w:t>PONUJENIH BLAZIN</w:t>
      </w:r>
    </w:p>
    <w:p w14:paraId="7C0C3499" w14:textId="2597A8D7" w:rsidR="00610F34" w:rsidRPr="004974BD" w:rsidRDefault="00610F34" w:rsidP="00610F34">
      <w:pPr>
        <w:spacing w:before="225" w:after="225" w:line="260" w:lineRule="exact"/>
        <w:jc w:val="both"/>
        <w:rPr>
          <w:rFonts w:ascii="Arial" w:hAnsi="Arial" w:cs="Arial"/>
          <w:sz w:val="18"/>
          <w:szCs w:val="18"/>
        </w:rPr>
      </w:pPr>
      <w:r w:rsidRPr="004974BD">
        <w:rPr>
          <w:rFonts w:ascii="Arial" w:hAnsi="Arial" w:cs="Arial"/>
          <w:sz w:val="18"/>
          <w:szCs w:val="18"/>
        </w:rPr>
        <w:t>Ponujen</w:t>
      </w:r>
      <w:r>
        <w:rPr>
          <w:rFonts w:ascii="Arial" w:hAnsi="Arial" w:cs="Arial"/>
          <w:sz w:val="18"/>
          <w:szCs w:val="18"/>
        </w:rPr>
        <w:t>e</w:t>
      </w:r>
      <w:r w:rsidRPr="004974BD">
        <w:rPr>
          <w:rFonts w:ascii="Arial" w:hAnsi="Arial" w:cs="Arial"/>
          <w:sz w:val="18"/>
          <w:szCs w:val="18"/>
        </w:rPr>
        <w:t xml:space="preserve"> </w:t>
      </w:r>
      <w:r>
        <w:rPr>
          <w:rFonts w:ascii="Arial" w:hAnsi="Arial" w:cs="Arial"/>
          <w:sz w:val="18"/>
          <w:szCs w:val="18"/>
        </w:rPr>
        <w:t>blazine</w:t>
      </w:r>
      <w:r w:rsidRPr="004974BD">
        <w:rPr>
          <w:rFonts w:ascii="Arial" w:hAnsi="Arial" w:cs="Arial"/>
          <w:sz w:val="18"/>
          <w:szCs w:val="18"/>
        </w:rPr>
        <w:t xml:space="preserve"> mora</w:t>
      </w:r>
      <w:r>
        <w:rPr>
          <w:rFonts w:ascii="Arial" w:hAnsi="Arial" w:cs="Arial"/>
          <w:sz w:val="18"/>
          <w:szCs w:val="18"/>
        </w:rPr>
        <w:t>jo</w:t>
      </w:r>
      <w:r w:rsidRPr="004974BD">
        <w:rPr>
          <w:rFonts w:ascii="Arial" w:hAnsi="Arial" w:cs="Arial"/>
          <w:sz w:val="18"/>
          <w:szCs w:val="18"/>
        </w:rPr>
        <w:t xml:space="preserve"> v celoti ustrezati vsem zahtevam iz razpisne dokumentacije. Naročnik v nadaljevanju podaja minimalne tehnične specifikacije za </w:t>
      </w:r>
      <w:r>
        <w:rPr>
          <w:rFonts w:ascii="Arial" w:hAnsi="Arial" w:cs="Arial"/>
          <w:sz w:val="18"/>
          <w:szCs w:val="18"/>
        </w:rPr>
        <w:t>blazine</w:t>
      </w:r>
      <w:r w:rsidRPr="004974BD">
        <w:rPr>
          <w:rFonts w:ascii="Arial" w:hAnsi="Arial" w:cs="Arial"/>
          <w:sz w:val="18"/>
          <w:szCs w:val="18"/>
        </w:rPr>
        <w:t xml:space="preserve">, ki so predmet sklopa </w:t>
      </w:r>
      <w:r w:rsidR="005D4959">
        <w:rPr>
          <w:rFonts w:ascii="Arial" w:hAnsi="Arial" w:cs="Arial"/>
          <w:sz w:val="18"/>
          <w:szCs w:val="18"/>
        </w:rPr>
        <w:t>2</w:t>
      </w:r>
      <w:r w:rsidRPr="004974BD">
        <w:rPr>
          <w:rFonts w:ascii="Arial" w:hAnsi="Arial" w:cs="Arial"/>
          <w:sz w:val="18"/>
          <w:szCs w:val="18"/>
        </w:rPr>
        <w:t>.</w:t>
      </w:r>
    </w:p>
    <w:p w14:paraId="7B4AD813" w14:textId="49462353" w:rsidR="00610F34" w:rsidRPr="00731494" w:rsidRDefault="00610F34" w:rsidP="00610F34">
      <w:pPr>
        <w:spacing w:before="120" w:after="120"/>
        <w:jc w:val="both"/>
        <w:rPr>
          <w:rFonts w:ascii="Arial" w:hAnsi="Arial" w:cs="Arial"/>
          <w:b/>
          <w:i/>
          <w:iCs/>
          <w:sz w:val="18"/>
          <w:szCs w:val="18"/>
        </w:rPr>
      </w:pPr>
      <w:r>
        <w:rPr>
          <w:rFonts w:ascii="Arial" w:hAnsi="Arial" w:cs="Arial"/>
          <w:b/>
          <w:i/>
          <w:iCs/>
          <w:sz w:val="18"/>
          <w:szCs w:val="18"/>
        </w:rPr>
        <w:t xml:space="preserve">Terapevtske dinamične blazine </w:t>
      </w:r>
      <w:r w:rsidR="005D4959">
        <w:rPr>
          <w:rFonts w:ascii="Arial" w:hAnsi="Arial" w:cs="Arial"/>
          <w:b/>
          <w:i/>
          <w:iCs/>
          <w:sz w:val="18"/>
          <w:szCs w:val="18"/>
        </w:rPr>
        <w:t>brez</w:t>
      </w:r>
      <w:r>
        <w:rPr>
          <w:rFonts w:ascii="Arial" w:hAnsi="Arial" w:cs="Arial"/>
          <w:b/>
          <w:i/>
          <w:iCs/>
          <w:sz w:val="18"/>
          <w:szCs w:val="18"/>
        </w:rPr>
        <w:t xml:space="preserve"> črpalk</w:t>
      </w:r>
      <w:r w:rsidR="003E0822">
        <w:rPr>
          <w:rFonts w:ascii="Arial" w:hAnsi="Arial" w:cs="Arial"/>
          <w:b/>
          <w:i/>
          <w:iCs/>
          <w:sz w:val="18"/>
          <w:szCs w:val="18"/>
        </w:rPr>
        <w:t>e</w:t>
      </w:r>
      <w:r w:rsidR="005D4959">
        <w:rPr>
          <w:rFonts w:ascii="Arial" w:hAnsi="Arial" w:cs="Arial"/>
          <w:b/>
          <w:i/>
          <w:iCs/>
          <w:sz w:val="18"/>
          <w:szCs w:val="18"/>
        </w:rPr>
        <w:t xml:space="preserve">: zahtevana </w:t>
      </w:r>
      <w:r w:rsidR="005D4959" w:rsidRPr="00C04668">
        <w:rPr>
          <w:rFonts w:ascii="Arial" w:hAnsi="Arial" w:cs="Arial"/>
          <w:b/>
          <w:i/>
          <w:iCs/>
          <w:sz w:val="18"/>
          <w:szCs w:val="18"/>
        </w:rPr>
        <w:t xml:space="preserve">količina je </w:t>
      </w:r>
      <w:r w:rsidR="00D461E9" w:rsidRPr="00C04668">
        <w:rPr>
          <w:rFonts w:ascii="Arial" w:hAnsi="Arial" w:cs="Arial"/>
          <w:b/>
          <w:i/>
          <w:iCs/>
          <w:sz w:val="18"/>
          <w:szCs w:val="18"/>
        </w:rPr>
        <w:t>56</w:t>
      </w:r>
      <w:r w:rsidR="003E0822" w:rsidRPr="00C04668">
        <w:rPr>
          <w:rFonts w:ascii="Arial" w:hAnsi="Arial" w:cs="Arial"/>
          <w:b/>
          <w:i/>
          <w:iCs/>
          <w:sz w:val="18"/>
          <w:szCs w:val="18"/>
        </w:rPr>
        <w:t xml:space="preserve"> </w:t>
      </w:r>
      <w:r w:rsidR="005D4959" w:rsidRPr="00C04668">
        <w:rPr>
          <w:rFonts w:ascii="Arial" w:hAnsi="Arial" w:cs="Arial"/>
          <w:b/>
          <w:i/>
          <w:iCs/>
          <w:sz w:val="18"/>
          <w:szCs w:val="18"/>
        </w:rPr>
        <w:t>kosov</w:t>
      </w:r>
    </w:p>
    <w:p w14:paraId="29FA990F" w14:textId="3DEC0F7D" w:rsidR="00C37B03" w:rsidRPr="00C37B03" w:rsidRDefault="00C37B03" w:rsidP="0061547C">
      <w:pPr>
        <w:pStyle w:val="Odstavekseznama"/>
        <w:numPr>
          <w:ilvl w:val="0"/>
          <w:numId w:val="47"/>
        </w:numPr>
        <w:spacing w:before="120" w:after="120"/>
        <w:ind w:left="714" w:hanging="357"/>
        <w:contextualSpacing w:val="0"/>
        <w:jc w:val="both"/>
        <w:rPr>
          <w:rFonts w:ascii="Arial" w:hAnsi="Arial" w:cs="Arial"/>
          <w:sz w:val="18"/>
          <w:szCs w:val="18"/>
        </w:rPr>
      </w:pPr>
      <w:r w:rsidRPr="00C37B03">
        <w:rPr>
          <w:rFonts w:ascii="Arial" w:hAnsi="Arial" w:cs="Arial"/>
          <w:sz w:val="18"/>
          <w:szCs w:val="18"/>
        </w:rPr>
        <w:t xml:space="preserve">Terapevtska blazina, se uporablja kot samostojno ležišče, namenjena je za preprečevanje in zdravljenje razjede zaradi pritiska pri visoko ogroženih pacientih (ocena po Waterlow lestvici več kot 20 točk). </w:t>
      </w:r>
    </w:p>
    <w:p w14:paraId="0DCE951E" w14:textId="77777777" w:rsidR="00C37B03" w:rsidRPr="00C37B03" w:rsidRDefault="00C37B03" w:rsidP="0061547C">
      <w:pPr>
        <w:pStyle w:val="Odstavekseznama"/>
        <w:numPr>
          <w:ilvl w:val="0"/>
          <w:numId w:val="47"/>
        </w:numPr>
        <w:spacing w:before="120" w:after="120"/>
        <w:ind w:left="714" w:hanging="357"/>
        <w:contextualSpacing w:val="0"/>
        <w:jc w:val="both"/>
        <w:rPr>
          <w:rFonts w:ascii="Arial" w:hAnsi="Arial" w:cs="Arial"/>
          <w:sz w:val="18"/>
          <w:szCs w:val="18"/>
        </w:rPr>
      </w:pPr>
      <w:r w:rsidRPr="00C37B03">
        <w:rPr>
          <w:rFonts w:ascii="Arial" w:hAnsi="Arial" w:cs="Arial"/>
          <w:sz w:val="18"/>
          <w:szCs w:val="18"/>
        </w:rPr>
        <w:t>Velikost blazine 200 cm x 90 cm +/-3 %; debelina 18 – 20cm.</w:t>
      </w:r>
    </w:p>
    <w:p w14:paraId="493B4A02" w14:textId="77777777" w:rsidR="00C37B03" w:rsidRPr="00C37B03" w:rsidRDefault="00C37B03" w:rsidP="0061547C">
      <w:pPr>
        <w:pStyle w:val="Odstavekseznama"/>
        <w:numPr>
          <w:ilvl w:val="0"/>
          <w:numId w:val="47"/>
        </w:numPr>
        <w:spacing w:before="120" w:after="120"/>
        <w:ind w:left="714" w:hanging="357"/>
        <w:contextualSpacing w:val="0"/>
        <w:jc w:val="both"/>
        <w:rPr>
          <w:rFonts w:ascii="Arial" w:hAnsi="Arial" w:cs="Arial"/>
          <w:sz w:val="18"/>
          <w:szCs w:val="18"/>
        </w:rPr>
      </w:pPr>
      <w:r w:rsidRPr="00C37B03">
        <w:rPr>
          <w:rFonts w:ascii="Arial" w:hAnsi="Arial" w:cs="Arial"/>
          <w:sz w:val="18"/>
          <w:szCs w:val="18"/>
        </w:rPr>
        <w:t>Teža največ do 16 kg.</w:t>
      </w:r>
    </w:p>
    <w:p w14:paraId="02930BB7" w14:textId="77777777" w:rsidR="00C37B03" w:rsidRPr="00C37B03" w:rsidRDefault="00C37B03" w:rsidP="0061547C">
      <w:pPr>
        <w:pStyle w:val="Odstavekseznama"/>
        <w:numPr>
          <w:ilvl w:val="0"/>
          <w:numId w:val="47"/>
        </w:numPr>
        <w:spacing w:before="120" w:after="120"/>
        <w:ind w:left="714" w:hanging="357"/>
        <w:contextualSpacing w:val="0"/>
        <w:jc w:val="both"/>
        <w:rPr>
          <w:rFonts w:ascii="Arial" w:hAnsi="Arial" w:cs="Arial"/>
          <w:sz w:val="18"/>
          <w:szCs w:val="18"/>
        </w:rPr>
      </w:pPr>
      <w:r w:rsidRPr="00C37B03">
        <w:rPr>
          <w:rFonts w:ascii="Arial" w:hAnsi="Arial" w:cs="Arial"/>
          <w:sz w:val="18"/>
          <w:szCs w:val="18"/>
        </w:rPr>
        <w:t>Dovoljena maksimalna obremenitev blazine do 200 kg.</w:t>
      </w:r>
    </w:p>
    <w:p w14:paraId="5E352EEA" w14:textId="77777777" w:rsidR="00C37B03" w:rsidRPr="00C37B03" w:rsidRDefault="00C37B03" w:rsidP="0061547C">
      <w:pPr>
        <w:pStyle w:val="Odstavekseznama"/>
        <w:numPr>
          <w:ilvl w:val="0"/>
          <w:numId w:val="47"/>
        </w:numPr>
        <w:spacing w:before="120" w:after="120"/>
        <w:ind w:left="714" w:hanging="357"/>
        <w:contextualSpacing w:val="0"/>
        <w:jc w:val="both"/>
        <w:rPr>
          <w:rFonts w:ascii="Arial" w:hAnsi="Arial" w:cs="Arial"/>
          <w:sz w:val="18"/>
          <w:szCs w:val="18"/>
        </w:rPr>
      </w:pPr>
      <w:r w:rsidRPr="00C37B03">
        <w:rPr>
          <w:rFonts w:ascii="Arial" w:hAnsi="Arial" w:cs="Arial"/>
          <w:sz w:val="18"/>
          <w:szCs w:val="18"/>
        </w:rPr>
        <w:t>Blazina za delovanje ne potrebuje električnega napajanja.</w:t>
      </w:r>
    </w:p>
    <w:p w14:paraId="3955B322" w14:textId="77777777" w:rsidR="00C37B03" w:rsidRPr="00C37B03" w:rsidRDefault="00C37B03" w:rsidP="0061547C">
      <w:pPr>
        <w:pStyle w:val="Odstavekseznama"/>
        <w:numPr>
          <w:ilvl w:val="0"/>
          <w:numId w:val="47"/>
        </w:numPr>
        <w:spacing w:before="120" w:after="120"/>
        <w:ind w:left="714" w:hanging="357"/>
        <w:contextualSpacing w:val="0"/>
        <w:jc w:val="both"/>
        <w:rPr>
          <w:rFonts w:ascii="Arial" w:hAnsi="Arial" w:cs="Arial"/>
          <w:sz w:val="18"/>
          <w:szCs w:val="18"/>
        </w:rPr>
      </w:pPr>
      <w:r w:rsidRPr="00C37B03">
        <w:rPr>
          <w:rFonts w:ascii="Arial" w:hAnsi="Arial" w:cs="Arial"/>
          <w:sz w:val="18"/>
          <w:szCs w:val="18"/>
        </w:rPr>
        <w:t>Blazina vsebuje zračne komore v penasti lupini.</w:t>
      </w:r>
    </w:p>
    <w:p w14:paraId="27C5EDF4" w14:textId="77777777" w:rsidR="00C37B03" w:rsidRPr="00C37B03" w:rsidRDefault="00C37B03" w:rsidP="0061547C">
      <w:pPr>
        <w:pStyle w:val="Odstavekseznama"/>
        <w:numPr>
          <w:ilvl w:val="0"/>
          <w:numId w:val="47"/>
        </w:numPr>
        <w:spacing w:before="120" w:after="120"/>
        <w:ind w:left="714" w:hanging="357"/>
        <w:contextualSpacing w:val="0"/>
        <w:jc w:val="both"/>
        <w:rPr>
          <w:rFonts w:ascii="Arial" w:hAnsi="Arial" w:cs="Arial"/>
          <w:sz w:val="18"/>
          <w:szCs w:val="18"/>
        </w:rPr>
      </w:pPr>
      <w:r w:rsidRPr="00C37B03">
        <w:rPr>
          <w:rFonts w:ascii="Arial" w:hAnsi="Arial" w:cs="Arial"/>
          <w:sz w:val="18"/>
          <w:szCs w:val="18"/>
        </w:rPr>
        <w:t>Blazina ima regulacijski ventil, za regulacijo pritiska v komorah, ki se prilagaja glede na težo posameznega pacienta.</w:t>
      </w:r>
    </w:p>
    <w:p w14:paraId="6F4671DE" w14:textId="77777777" w:rsidR="00C37B03" w:rsidRPr="00C37B03" w:rsidRDefault="00C37B03" w:rsidP="0061547C">
      <w:pPr>
        <w:pStyle w:val="Odstavekseznama"/>
        <w:numPr>
          <w:ilvl w:val="0"/>
          <w:numId w:val="47"/>
        </w:numPr>
        <w:spacing w:before="120" w:after="120"/>
        <w:ind w:left="714" w:hanging="357"/>
        <w:contextualSpacing w:val="0"/>
        <w:jc w:val="both"/>
        <w:rPr>
          <w:rFonts w:ascii="Arial" w:hAnsi="Arial" w:cs="Arial"/>
          <w:sz w:val="18"/>
          <w:szCs w:val="18"/>
        </w:rPr>
      </w:pPr>
      <w:r w:rsidRPr="00C37B03">
        <w:rPr>
          <w:rFonts w:ascii="Arial" w:hAnsi="Arial" w:cs="Arial"/>
          <w:sz w:val="18"/>
          <w:szCs w:val="18"/>
        </w:rPr>
        <w:t>Ročno nastavljanje in uravnavanje trdote blazine ni potrebno, s čimer se preprečijo uporabniške napake.</w:t>
      </w:r>
    </w:p>
    <w:p w14:paraId="7C8B55BE" w14:textId="77777777" w:rsidR="00C37B03" w:rsidRPr="00C37B03" w:rsidRDefault="00C37B03" w:rsidP="0061547C">
      <w:pPr>
        <w:pStyle w:val="Odstavekseznama"/>
        <w:numPr>
          <w:ilvl w:val="0"/>
          <w:numId w:val="47"/>
        </w:numPr>
        <w:spacing w:before="120" w:after="120"/>
        <w:ind w:left="714" w:hanging="357"/>
        <w:contextualSpacing w:val="0"/>
        <w:jc w:val="both"/>
        <w:rPr>
          <w:rFonts w:ascii="Arial" w:hAnsi="Arial" w:cs="Arial"/>
          <w:sz w:val="18"/>
          <w:szCs w:val="18"/>
        </w:rPr>
      </w:pPr>
      <w:r w:rsidRPr="00C37B03">
        <w:rPr>
          <w:rFonts w:ascii="Arial" w:hAnsi="Arial" w:cs="Arial"/>
          <w:sz w:val="18"/>
          <w:szCs w:val="18"/>
        </w:rPr>
        <w:t>Prevleka je iz zračnega in vodoodpornega  materiala, ki zmanjšuje trenje in strižne sile. Na spodnji strani je prevleka ojačana, da blazina ne drsi po postelji in preprečuje izpad zračnih komor.</w:t>
      </w:r>
    </w:p>
    <w:p w14:paraId="08656339" w14:textId="77777777" w:rsidR="00C37B03" w:rsidRPr="00C37B03" w:rsidRDefault="00C37B03" w:rsidP="0061547C">
      <w:pPr>
        <w:pStyle w:val="Odstavekseznama"/>
        <w:numPr>
          <w:ilvl w:val="0"/>
          <w:numId w:val="47"/>
        </w:numPr>
        <w:spacing w:before="120" w:after="120"/>
        <w:ind w:left="714" w:hanging="357"/>
        <w:contextualSpacing w:val="0"/>
        <w:jc w:val="both"/>
        <w:rPr>
          <w:rFonts w:ascii="Arial" w:hAnsi="Arial" w:cs="Arial"/>
          <w:sz w:val="18"/>
          <w:szCs w:val="18"/>
        </w:rPr>
      </w:pPr>
      <w:r w:rsidRPr="00C37B03">
        <w:rPr>
          <w:rFonts w:ascii="Arial" w:hAnsi="Arial" w:cs="Arial"/>
          <w:sz w:val="18"/>
          <w:szCs w:val="18"/>
        </w:rPr>
        <w:t>Nožni del blazine je ergonomsko oblikovan in omogoča razbremenitev petnega dela pacienta s prerazporeditvijo pritiska.</w:t>
      </w:r>
    </w:p>
    <w:p w14:paraId="349C254D" w14:textId="77777777" w:rsidR="00C37B03" w:rsidRPr="00C37B03" w:rsidRDefault="00C37B03" w:rsidP="0061547C">
      <w:pPr>
        <w:pStyle w:val="Odstavekseznama"/>
        <w:numPr>
          <w:ilvl w:val="0"/>
          <w:numId w:val="47"/>
        </w:numPr>
        <w:spacing w:before="120" w:after="120"/>
        <w:ind w:left="714" w:hanging="357"/>
        <w:contextualSpacing w:val="0"/>
        <w:jc w:val="both"/>
        <w:rPr>
          <w:rFonts w:ascii="Arial" w:hAnsi="Arial" w:cs="Arial"/>
          <w:sz w:val="18"/>
          <w:szCs w:val="18"/>
        </w:rPr>
      </w:pPr>
      <w:r w:rsidRPr="00C37B03">
        <w:rPr>
          <w:rFonts w:ascii="Arial" w:hAnsi="Arial" w:cs="Arial"/>
          <w:sz w:val="18"/>
          <w:szCs w:val="18"/>
        </w:rPr>
        <w:t>Robni deli blazine so kompaktnejši (trši), kar preprečuje zdrs pacienta iz blazine.</w:t>
      </w:r>
    </w:p>
    <w:p w14:paraId="654FB929" w14:textId="77777777" w:rsidR="00C37B03" w:rsidRPr="00C37B03" w:rsidRDefault="00C37B03" w:rsidP="0061547C">
      <w:pPr>
        <w:pStyle w:val="Odstavekseznama"/>
        <w:numPr>
          <w:ilvl w:val="0"/>
          <w:numId w:val="47"/>
        </w:numPr>
        <w:spacing w:before="120" w:after="120"/>
        <w:ind w:left="714" w:hanging="357"/>
        <w:contextualSpacing w:val="0"/>
        <w:jc w:val="both"/>
        <w:rPr>
          <w:rFonts w:ascii="Arial" w:hAnsi="Arial" w:cs="Arial"/>
          <w:sz w:val="18"/>
          <w:szCs w:val="18"/>
        </w:rPr>
      </w:pPr>
      <w:r w:rsidRPr="00C37B03">
        <w:rPr>
          <w:rFonts w:ascii="Arial" w:hAnsi="Arial" w:cs="Arial"/>
          <w:sz w:val="18"/>
          <w:szCs w:val="18"/>
        </w:rPr>
        <w:t>Noben sestavni del blazine ne sme vsebovati lateksa.</w:t>
      </w:r>
    </w:p>
    <w:p w14:paraId="3E7F50F5" w14:textId="77777777" w:rsidR="00C37B03" w:rsidRPr="00C37B03" w:rsidRDefault="00C37B03" w:rsidP="0061547C">
      <w:pPr>
        <w:pStyle w:val="Odstavekseznama"/>
        <w:numPr>
          <w:ilvl w:val="0"/>
          <w:numId w:val="47"/>
        </w:numPr>
        <w:spacing w:before="120" w:after="120"/>
        <w:ind w:left="714" w:hanging="357"/>
        <w:contextualSpacing w:val="0"/>
        <w:jc w:val="both"/>
        <w:rPr>
          <w:rFonts w:ascii="Arial" w:hAnsi="Arial" w:cs="Arial"/>
          <w:sz w:val="18"/>
          <w:szCs w:val="18"/>
        </w:rPr>
      </w:pPr>
      <w:r w:rsidRPr="00C37B03">
        <w:rPr>
          <w:rFonts w:ascii="Arial" w:hAnsi="Arial" w:cs="Arial"/>
          <w:sz w:val="18"/>
          <w:szCs w:val="18"/>
        </w:rPr>
        <w:t>Prevleka je iz materiala, katero lahko peremo na najmanj 60 stopinjah in razkužujemo z razkužili za površine, ki se uporabljajo v bolnišnicah.</w:t>
      </w:r>
    </w:p>
    <w:p w14:paraId="35519288" w14:textId="77777777" w:rsidR="00C37B03" w:rsidRPr="00C37B03" w:rsidRDefault="00C37B03" w:rsidP="0061547C">
      <w:pPr>
        <w:pStyle w:val="Odstavekseznama"/>
        <w:numPr>
          <w:ilvl w:val="0"/>
          <w:numId w:val="47"/>
        </w:numPr>
        <w:spacing w:before="120" w:after="120"/>
        <w:ind w:left="714" w:hanging="357"/>
        <w:contextualSpacing w:val="0"/>
        <w:jc w:val="both"/>
        <w:rPr>
          <w:rFonts w:ascii="Arial" w:hAnsi="Arial" w:cs="Arial"/>
          <w:sz w:val="18"/>
          <w:szCs w:val="18"/>
        </w:rPr>
      </w:pPr>
      <w:r w:rsidRPr="00C37B03">
        <w:rPr>
          <w:rFonts w:ascii="Arial" w:hAnsi="Arial" w:cs="Arial"/>
          <w:sz w:val="18"/>
          <w:szCs w:val="18"/>
        </w:rPr>
        <w:t>Zagotoviti  nepropustnost prevleke pri najmanj  100 pranjih.</w:t>
      </w:r>
    </w:p>
    <w:p w14:paraId="694A4D59" w14:textId="77777777" w:rsidR="00C37B03" w:rsidRPr="00C37B03" w:rsidRDefault="00C37B03" w:rsidP="0061547C">
      <w:pPr>
        <w:pStyle w:val="Odstavekseznama"/>
        <w:numPr>
          <w:ilvl w:val="0"/>
          <w:numId w:val="47"/>
        </w:numPr>
        <w:spacing w:before="120" w:after="120"/>
        <w:ind w:left="714" w:hanging="357"/>
        <w:contextualSpacing w:val="0"/>
        <w:jc w:val="both"/>
        <w:rPr>
          <w:rFonts w:ascii="Arial" w:hAnsi="Arial" w:cs="Arial"/>
          <w:sz w:val="18"/>
          <w:szCs w:val="18"/>
        </w:rPr>
      </w:pPr>
      <w:r w:rsidRPr="00C37B03">
        <w:rPr>
          <w:rFonts w:ascii="Arial" w:hAnsi="Arial" w:cs="Arial"/>
          <w:sz w:val="18"/>
          <w:szCs w:val="18"/>
        </w:rPr>
        <w:t>Zadrga na prevleki je zaščitena z zavihkom, kar preprečuje zatekanje tekočine na blazino.</w:t>
      </w:r>
    </w:p>
    <w:p w14:paraId="62864917" w14:textId="77777777" w:rsidR="00C37B03" w:rsidRPr="00C37B03" w:rsidRDefault="00C37B03" w:rsidP="0061547C">
      <w:pPr>
        <w:pStyle w:val="Odstavekseznama"/>
        <w:numPr>
          <w:ilvl w:val="0"/>
          <w:numId w:val="47"/>
        </w:numPr>
        <w:spacing w:before="120" w:after="120"/>
        <w:ind w:left="714" w:hanging="357"/>
        <w:contextualSpacing w:val="0"/>
        <w:jc w:val="both"/>
        <w:rPr>
          <w:rFonts w:ascii="Arial" w:hAnsi="Arial" w:cs="Arial"/>
          <w:sz w:val="18"/>
          <w:szCs w:val="18"/>
        </w:rPr>
      </w:pPr>
      <w:r w:rsidRPr="00C37B03">
        <w:rPr>
          <w:rFonts w:ascii="Arial" w:hAnsi="Arial" w:cs="Arial"/>
          <w:sz w:val="18"/>
          <w:szCs w:val="18"/>
        </w:rPr>
        <w:t>Izdelek mora ustrezati protipožarnim standardom</w:t>
      </w:r>
    </w:p>
    <w:p w14:paraId="3F33F174" w14:textId="77777777" w:rsidR="00C37B03" w:rsidRDefault="00C37B03" w:rsidP="0061547C">
      <w:pPr>
        <w:pStyle w:val="Odstavekseznama"/>
        <w:numPr>
          <w:ilvl w:val="0"/>
          <w:numId w:val="47"/>
        </w:numPr>
        <w:spacing w:before="120" w:after="120"/>
        <w:ind w:left="714" w:hanging="357"/>
        <w:contextualSpacing w:val="0"/>
        <w:jc w:val="both"/>
        <w:rPr>
          <w:rFonts w:ascii="Arial" w:hAnsi="Arial" w:cs="Arial"/>
          <w:sz w:val="18"/>
          <w:szCs w:val="18"/>
        </w:rPr>
      </w:pPr>
      <w:r w:rsidRPr="00C37B03">
        <w:rPr>
          <w:rFonts w:ascii="Arial" w:hAnsi="Arial" w:cs="Arial"/>
          <w:sz w:val="18"/>
          <w:szCs w:val="18"/>
        </w:rPr>
        <w:t>Izdelek mora imeti veljaven CE certifikat proizvajalca o skladnosti proizvoda z zakonodajo EU in evropskimi standardi ter sklad</w:t>
      </w:r>
      <w:r>
        <w:rPr>
          <w:rFonts w:ascii="Arial" w:hAnsi="Arial" w:cs="Arial"/>
          <w:sz w:val="18"/>
          <w:szCs w:val="18"/>
        </w:rPr>
        <w:t>no</w:t>
      </w:r>
      <w:r w:rsidRPr="00C37B03">
        <w:rPr>
          <w:rFonts w:ascii="Arial" w:hAnsi="Arial" w:cs="Arial"/>
          <w:sz w:val="18"/>
          <w:szCs w:val="18"/>
        </w:rPr>
        <w:t xml:space="preserve"> z Uredbo o medicinskih pripomočkih 2017/745. </w:t>
      </w:r>
    </w:p>
    <w:p w14:paraId="54AED790" w14:textId="0B92DB98" w:rsidR="00C37B03" w:rsidRPr="00C37B03" w:rsidRDefault="00C37B03" w:rsidP="0061547C">
      <w:pPr>
        <w:pStyle w:val="Odstavekseznama"/>
        <w:numPr>
          <w:ilvl w:val="0"/>
          <w:numId w:val="47"/>
        </w:numPr>
        <w:spacing w:before="120" w:after="120"/>
        <w:ind w:left="714" w:hanging="357"/>
        <w:contextualSpacing w:val="0"/>
        <w:jc w:val="both"/>
        <w:rPr>
          <w:rFonts w:ascii="Arial" w:hAnsi="Arial" w:cs="Arial"/>
          <w:sz w:val="18"/>
          <w:szCs w:val="18"/>
        </w:rPr>
      </w:pPr>
      <w:r>
        <w:rPr>
          <w:rFonts w:ascii="Arial" w:hAnsi="Arial" w:cs="Arial"/>
          <w:sz w:val="18"/>
          <w:szCs w:val="18"/>
        </w:rPr>
        <w:t>Blazina oziroma p</w:t>
      </w:r>
      <w:r w:rsidRPr="00C37B03">
        <w:rPr>
          <w:rFonts w:ascii="Arial" w:hAnsi="Arial" w:cs="Arial"/>
          <w:sz w:val="18"/>
          <w:szCs w:val="18"/>
        </w:rPr>
        <w:t>ripomoček mora biti vpisan v bazo medicinskih pripomočkov in imeti pripadajočo UDI – DI šifro.</w:t>
      </w:r>
    </w:p>
    <w:p w14:paraId="529091D8" w14:textId="77777777" w:rsidR="00C37B03" w:rsidRPr="00C37B03" w:rsidRDefault="00C37B03" w:rsidP="0061547C">
      <w:pPr>
        <w:pStyle w:val="Odstavekseznama"/>
        <w:numPr>
          <w:ilvl w:val="0"/>
          <w:numId w:val="47"/>
        </w:numPr>
        <w:spacing w:before="120" w:after="120"/>
        <w:ind w:left="714" w:hanging="357"/>
        <w:contextualSpacing w:val="0"/>
        <w:jc w:val="both"/>
        <w:rPr>
          <w:rFonts w:ascii="Arial" w:hAnsi="Arial" w:cs="Arial"/>
          <w:sz w:val="18"/>
          <w:szCs w:val="18"/>
        </w:rPr>
      </w:pPr>
      <w:r w:rsidRPr="00C37B03">
        <w:rPr>
          <w:rFonts w:ascii="Arial" w:hAnsi="Arial" w:cs="Arial"/>
          <w:sz w:val="18"/>
          <w:szCs w:val="18"/>
        </w:rPr>
        <w:lastRenderedPageBreak/>
        <w:t>Ponudnik mora v ponudbi priložiti specifikacijo, navodila za čiščenje in uporabo terapevtske blazine v izvornem/angleškem in v slovenskem jeziku.</w:t>
      </w:r>
    </w:p>
    <w:p w14:paraId="22E45AAC" w14:textId="77777777" w:rsidR="00C37B03" w:rsidRPr="00437BB9" w:rsidRDefault="00C37B03" w:rsidP="0061547C">
      <w:pPr>
        <w:pStyle w:val="Odstavekseznama"/>
        <w:numPr>
          <w:ilvl w:val="0"/>
          <w:numId w:val="47"/>
        </w:numPr>
        <w:spacing w:before="120" w:after="120"/>
        <w:contextualSpacing w:val="0"/>
        <w:jc w:val="both"/>
        <w:rPr>
          <w:rFonts w:ascii="Arial" w:hAnsi="Arial" w:cs="Arial"/>
          <w:sz w:val="18"/>
          <w:szCs w:val="18"/>
        </w:rPr>
      </w:pPr>
      <w:r w:rsidRPr="00437BB9">
        <w:rPr>
          <w:rFonts w:ascii="Arial" w:hAnsi="Arial" w:cs="Arial"/>
          <w:sz w:val="18"/>
          <w:szCs w:val="18"/>
        </w:rPr>
        <w:t>Blazina mora ustrezati protipožarnim standardom.</w:t>
      </w:r>
    </w:p>
    <w:p w14:paraId="698E91AA" w14:textId="77777777" w:rsidR="00C37B03" w:rsidRDefault="00C37B03" w:rsidP="00610F34">
      <w:pPr>
        <w:spacing w:before="120" w:after="120"/>
        <w:jc w:val="both"/>
        <w:rPr>
          <w:rFonts w:ascii="Arial" w:hAnsi="Arial" w:cs="Arial"/>
          <w:sz w:val="18"/>
          <w:szCs w:val="18"/>
        </w:rPr>
      </w:pPr>
    </w:p>
    <w:p w14:paraId="2191F545" w14:textId="77777777" w:rsidR="00610F34" w:rsidRDefault="00610F34" w:rsidP="00610F34">
      <w:pPr>
        <w:spacing w:before="120" w:after="120"/>
        <w:jc w:val="both"/>
        <w:rPr>
          <w:rFonts w:ascii="Arial" w:hAnsi="Arial" w:cs="Arial"/>
          <w:sz w:val="18"/>
          <w:szCs w:val="18"/>
        </w:rPr>
      </w:pPr>
      <w:r>
        <w:rPr>
          <w:rFonts w:ascii="Arial" w:hAnsi="Arial" w:cs="Arial"/>
          <w:sz w:val="18"/>
          <w:szCs w:val="18"/>
        </w:rPr>
        <w:t>Ponudnik mora torej ponuditi blazine, ki v celoti ustrezajo vsem zgoraj navedenim zahtevam. Prav tako:</w:t>
      </w:r>
    </w:p>
    <w:p w14:paraId="777B2BD5" w14:textId="77777777" w:rsidR="00610F34" w:rsidRDefault="00610F34" w:rsidP="0061547C">
      <w:pPr>
        <w:pStyle w:val="Odstavekseznama"/>
        <w:numPr>
          <w:ilvl w:val="0"/>
          <w:numId w:val="46"/>
        </w:numPr>
        <w:spacing w:before="120" w:after="120"/>
        <w:ind w:left="714" w:hanging="357"/>
        <w:contextualSpacing w:val="0"/>
        <w:jc w:val="both"/>
        <w:rPr>
          <w:rFonts w:ascii="Arial" w:hAnsi="Arial" w:cs="Arial"/>
          <w:sz w:val="18"/>
          <w:szCs w:val="18"/>
        </w:rPr>
      </w:pPr>
      <w:r>
        <w:rPr>
          <w:rFonts w:ascii="Arial" w:hAnsi="Arial" w:cs="Arial"/>
          <w:sz w:val="18"/>
          <w:szCs w:val="18"/>
        </w:rPr>
        <w:t>mora ponudnik zagotavljati možnost, da v primeru potreb naročnika, proti plačilu zagotovi rezervno prevleko za blazino,</w:t>
      </w:r>
    </w:p>
    <w:p w14:paraId="4B4D8D6E" w14:textId="77777777" w:rsidR="00610F34" w:rsidRDefault="00610F34" w:rsidP="0061547C">
      <w:pPr>
        <w:pStyle w:val="Odstavekseznama"/>
        <w:numPr>
          <w:ilvl w:val="0"/>
          <w:numId w:val="46"/>
        </w:numPr>
        <w:spacing w:before="120" w:after="120"/>
        <w:contextualSpacing w:val="0"/>
        <w:jc w:val="both"/>
        <w:rPr>
          <w:rFonts w:ascii="Arial" w:hAnsi="Arial" w:cs="Arial"/>
          <w:sz w:val="18"/>
          <w:szCs w:val="18"/>
        </w:rPr>
      </w:pPr>
      <w:r>
        <w:rPr>
          <w:rFonts w:ascii="Arial" w:hAnsi="Arial" w:cs="Arial"/>
          <w:sz w:val="18"/>
          <w:szCs w:val="18"/>
        </w:rPr>
        <w:t xml:space="preserve">mora ponudnik v ponudbi predložiti </w:t>
      </w:r>
      <w:r w:rsidRPr="00437BB9">
        <w:rPr>
          <w:rFonts w:ascii="Arial" w:hAnsi="Arial" w:cs="Arial"/>
          <w:sz w:val="18"/>
          <w:szCs w:val="18"/>
        </w:rPr>
        <w:t>specifikacijo</w:t>
      </w:r>
      <w:r>
        <w:rPr>
          <w:rFonts w:ascii="Arial" w:hAnsi="Arial" w:cs="Arial"/>
          <w:sz w:val="18"/>
          <w:szCs w:val="18"/>
        </w:rPr>
        <w:t xml:space="preserve"> ponujenih blazin</w:t>
      </w:r>
      <w:r w:rsidRPr="00437BB9">
        <w:rPr>
          <w:rFonts w:ascii="Arial" w:hAnsi="Arial" w:cs="Arial"/>
          <w:sz w:val="18"/>
          <w:szCs w:val="18"/>
        </w:rPr>
        <w:t>, navodila za uporabo in čiščenje terapevtskih blazin v slovenskem jeziku, prospektno dokumentacijo in/ali tehnično dokumentacijo za ponujeno opremo s kataloškimi številkami, ki mora biti v angleškem/izvornem in v slovenskem jeziku</w:t>
      </w:r>
      <w:r>
        <w:rPr>
          <w:rFonts w:ascii="Arial" w:hAnsi="Arial" w:cs="Arial"/>
          <w:sz w:val="18"/>
          <w:szCs w:val="18"/>
        </w:rPr>
        <w:t>,</w:t>
      </w:r>
    </w:p>
    <w:p w14:paraId="793782F5" w14:textId="77777777" w:rsidR="00610F34" w:rsidRDefault="00610F34" w:rsidP="0061547C">
      <w:pPr>
        <w:pStyle w:val="Odstavekseznama"/>
        <w:numPr>
          <w:ilvl w:val="0"/>
          <w:numId w:val="46"/>
        </w:numPr>
        <w:spacing w:before="120" w:after="120"/>
        <w:contextualSpacing w:val="0"/>
        <w:jc w:val="both"/>
        <w:rPr>
          <w:rFonts w:ascii="Arial" w:hAnsi="Arial" w:cs="Arial"/>
          <w:sz w:val="18"/>
          <w:szCs w:val="18"/>
        </w:rPr>
      </w:pPr>
      <w:r>
        <w:rPr>
          <w:rFonts w:ascii="Arial" w:hAnsi="Arial" w:cs="Arial"/>
          <w:sz w:val="18"/>
          <w:szCs w:val="18"/>
        </w:rPr>
        <w:t>mora ponudnik oziroma izbrani dobavitelj vsaki blazini predložiti veljaven garancijski list,</w:t>
      </w:r>
    </w:p>
    <w:p w14:paraId="61A7F494" w14:textId="77777777" w:rsidR="00610F34" w:rsidRPr="00437BB9" w:rsidRDefault="00610F34" w:rsidP="0061547C">
      <w:pPr>
        <w:pStyle w:val="Odstavekseznama"/>
        <w:numPr>
          <w:ilvl w:val="0"/>
          <w:numId w:val="46"/>
        </w:numPr>
        <w:spacing w:before="120" w:after="120"/>
        <w:contextualSpacing w:val="0"/>
        <w:jc w:val="both"/>
        <w:rPr>
          <w:rFonts w:ascii="Arial" w:hAnsi="Arial" w:cs="Arial"/>
          <w:sz w:val="18"/>
          <w:szCs w:val="18"/>
        </w:rPr>
      </w:pPr>
      <w:r w:rsidRPr="00437BB9">
        <w:rPr>
          <w:rFonts w:ascii="Arial" w:hAnsi="Arial" w:cs="Arial"/>
          <w:sz w:val="18"/>
          <w:szCs w:val="18"/>
        </w:rPr>
        <w:t>mora ponudnik v ponudbi predložiti veljaven CE certifikat proizvajalca o skladnosti proizvoda z zakonodajo EU in evropskimi standardi ter sklad</w:t>
      </w:r>
      <w:r>
        <w:rPr>
          <w:rFonts w:ascii="Arial" w:hAnsi="Arial" w:cs="Arial"/>
          <w:sz w:val="18"/>
          <w:szCs w:val="18"/>
        </w:rPr>
        <w:t>no</w:t>
      </w:r>
      <w:r w:rsidRPr="00437BB9">
        <w:rPr>
          <w:rFonts w:ascii="Arial" w:hAnsi="Arial" w:cs="Arial"/>
          <w:sz w:val="18"/>
          <w:szCs w:val="18"/>
        </w:rPr>
        <w:t xml:space="preserve"> z Uredbo o medicinskih pripomočkih 2017/745</w:t>
      </w:r>
      <w:r>
        <w:rPr>
          <w:rFonts w:ascii="Arial" w:hAnsi="Arial" w:cs="Arial"/>
          <w:sz w:val="18"/>
          <w:szCs w:val="18"/>
        </w:rPr>
        <w:t>,</w:t>
      </w:r>
      <w:r w:rsidRPr="00437BB9">
        <w:rPr>
          <w:rFonts w:ascii="Arial" w:hAnsi="Arial" w:cs="Arial"/>
          <w:sz w:val="18"/>
          <w:szCs w:val="18"/>
        </w:rPr>
        <w:t xml:space="preserve"> </w:t>
      </w:r>
    </w:p>
    <w:p w14:paraId="035EAA1C" w14:textId="77777777" w:rsidR="00610F34" w:rsidRPr="00437BB9" w:rsidRDefault="00610F34" w:rsidP="0061547C">
      <w:pPr>
        <w:pStyle w:val="Odstavekseznama"/>
        <w:numPr>
          <w:ilvl w:val="0"/>
          <w:numId w:val="46"/>
        </w:numPr>
        <w:spacing w:before="60" w:after="60"/>
        <w:contextualSpacing w:val="0"/>
        <w:jc w:val="both"/>
        <w:rPr>
          <w:rFonts w:ascii="Arial" w:hAnsi="Arial" w:cs="Arial"/>
          <w:sz w:val="18"/>
          <w:szCs w:val="18"/>
        </w:rPr>
      </w:pPr>
      <w:r>
        <w:rPr>
          <w:rFonts w:ascii="Arial" w:hAnsi="Arial" w:cs="Arial"/>
          <w:sz w:val="18"/>
          <w:szCs w:val="18"/>
        </w:rPr>
        <w:t xml:space="preserve">mora ponudnik naročniku omogočiti oziroma nuditi na razpolago zahtevano število blazin za izvedbo testiranja. Blazine mora ponudnik zagotoviti brezplačno in sicer za obdobje najmanj dveh (2) mesecev. </w:t>
      </w:r>
    </w:p>
    <w:p w14:paraId="61B0AD91" w14:textId="77777777" w:rsidR="00610F34" w:rsidRPr="00731494" w:rsidRDefault="00610F34" w:rsidP="00610F34">
      <w:pPr>
        <w:spacing w:after="0"/>
      </w:pPr>
    </w:p>
    <w:p w14:paraId="51FF72C2" w14:textId="77777777" w:rsidR="00610F34" w:rsidRPr="00731494" w:rsidRDefault="00610F34" w:rsidP="00610F34">
      <w:pPr>
        <w:spacing w:before="120" w:after="120" w:line="260" w:lineRule="exact"/>
        <w:jc w:val="both"/>
        <w:rPr>
          <w:rFonts w:ascii="Arial" w:hAnsi="Arial" w:cs="Arial"/>
          <w:sz w:val="18"/>
          <w:szCs w:val="18"/>
        </w:rPr>
      </w:pPr>
      <w:r w:rsidRPr="00731494">
        <w:rPr>
          <w:rFonts w:ascii="Arial" w:hAnsi="Arial" w:cs="Arial"/>
          <w:sz w:val="18"/>
          <w:szCs w:val="18"/>
        </w:rPr>
        <w:t xml:space="preserve">Naročnik si pridržuje pravico, da (v okviru dovoljenih možnosti iz petega in šestega odstavka 89. člena ZJN-3), od ponudnika pred oddajo naročila zahteva dopolnitev oz. predložitev dokazil, iz katerih izhaja, da ponujena oprema ustreza zahtevam iz razpisne dokumentacije. </w:t>
      </w:r>
    </w:p>
    <w:p w14:paraId="4FE26992" w14:textId="77777777" w:rsidR="00610F34" w:rsidRPr="00731494" w:rsidRDefault="00610F34" w:rsidP="00610F34">
      <w:pPr>
        <w:spacing w:before="120" w:after="120" w:line="260" w:lineRule="exact"/>
        <w:jc w:val="both"/>
        <w:rPr>
          <w:rFonts w:ascii="Arial" w:hAnsi="Arial" w:cs="Arial"/>
          <w:sz w:val="18"/>
          <w:szCs w:val="18"/>
        </w:rPr>
      </w:pPr>
    </w:p>
    <w:p w14:paraId="3BF8F1DD" w14:textId="77777777" w:rsidR="00610F34" w:rsidRPr="00731494" w:rsidRDefault="00610F34" w:rsidP="00610F34">
      <w:pPr>
        <w:spacing w:before="225" w:after="0" w:line="260" w:lineRule="exact"/>
        <w:jc w:val="both"/>
        <w:rPr>
          <w:rFonts w:ascii="Arial" w:hAnsi="Arial" w:cs="Arial"/>
          <w:b/>
          <w:sz w:val="18"/>
          <w:szCs w:val="18"/>
        </w:rPr>
      </w:pPr>
      <w:r w:rsidRPr="00731494">
        <w:rPr>
          <w:rFonts w:ascii="Arial" w:hAnsi="Arial" w:cs="Arial"/>
          <w:b/>
          <w:sz w:val="18"/>
          <w:szCs w:val="18"/>
        </w:rPr>
        <w:t xml:space="preserve">3. ROK DOBAVE </w:t>
      </w:r>
    </w:p>
    <w:p w14:paraId="58636D5F" w14:textId="77777777" w:rsidR="00610F34" w:rsidRPr="00731494" w:rsidRDefault="00610F34" w:rsidP="00610F34">
      <w:pPr>
        <w:spacing w:after="0" w:line="260" w:lineRule="exact"/>
        <w:jc w:val="both"/>
        <w:rPr>
          <w:rFonts w:ascii="Arial" w:hAnsi="Arial" w:cs="Arial"/>
          <w:b/>
          <w:sz w:val="20"/>
          <w:szCs w:val="20"/>
        </w:rPr>
      </w:pPr>
    </w:p>
    <w:p w14:paraId="7967B74A" w14:textId="784724B0" w:rsidR="00610F34" w:rsidRPr="00731494" w:rsidRDefault="00610F34" w:rsidP="00610F34">
      <w:pPr>
        <w:spacing w:after="0" w:line="260" w:lineRule="exact"/>
        <w:jc w:val="both"/>
        <w:rPr>
          <w:rFonts w:ascii="Arial" w:hAnsi="Arial" w:cs="Arial"/>
          <w:sz w:val="18"/>
          <w:szCs w:val="18"/>
        </w:rPr>
      </w:pPr>
      <w:r w:rsidRPr="00731494">
        <w:rPr>
          <w:rFonts w:ascii="Arial" w:hAnsi="Arial" w:cs="Arial"/>
          <w:sz w:val="18"/>
          <w:szCs w:val="18"/>
        </w:rPr>
        <w:t xml:space="preserve">Skrajni rok </w:t>
      </w:r>
      <w:r>
        <w:rPr>
          <w:rFonts w:ascii="Arial" w:hAnsi="Arial" w:cs="Arial"/>
          <w:sz w:val="18"/>
          <w:szCs w:val="18"/>
        </w:rPr>
        <w:t xml:space="preserve">za </w:t>
      </w:r>
      <w:r w:rsidRPr="00731494">
        <w:rPr>
          <w:rFonts w:ascii="Arial" w:hAnsi="Arial" w:cs="Arial"/>
          <w:sz w:val="18"/>
          <w:szCs w:val="18"/>
        </w:rPr>
        <w:t>dobav</w:t>
      </w:r>
      <w:r>
        <w:rPr>
          <w:rFonts w:ascii="Arial" w:hAnsi="Arial" w:cs="Arial"/>
          <w:sz w:val="18"/>
          <w:szCs w:val="18"/>
        </w:rPr>
        <w:t>o</w:t>
      </w:r>
      <w:r w:rsidRPr="00731494">
        <w:rPr>
          <w:rFonts w:ascii="Arial" w:hAnsi="Arial" w:cs="Arial"/>
          <w:sz w:val="18"/>
          <w:szCs w:val="18"/>
        </w:rPr>
        <w:t xml:space="preserve"> </w:t>
      </w:r>
      <w:r w:rsidRPr="00665321">
        <w:rPr>
          <w:rFonts w:ascii="Arial" w:hAnsi="Arial" w:cs="Arial"/>
          <w:sz w:val="18"/>
          <w:szCs w:val="18"/>
        </w:rPr>
        <w:t xml:space="preserve">blazin </w:t>
      </w:r>
      <w:r w:rsidRPr="00C04668">
        <w:rPr>
          <w:rFonts w:ascii="Arial" w:hAnsi="Arial" w:cs="Arial"/>
          <w:sz w:val="18"/>
          <w:szCs w:val="18"/>
        </w:rPr>
        <w:t xml:space="preserve">je </w:t>
      </w:r>
      <w:r w:rsidR="00700434" w:rsidRPr="00C04668">
        <w:rPr>
          <w:rFonts w:ascii="Arial" w:hAnsi="Arial" w:cs="Arial"/>
          <w:sz w:val="18"/>
          <w:szCs w:val="18"/>
        </w:rPr>
        <w:t>60</w:t>
      </w:r>
      <w:r w:rsidR="003E0822" w:rsidRPr="00C04668">
        <w:rPr>
          <w:rFonts w:ascii="Arial" w:hAnsi="Arial" w:cs="Arial"/>
          <w:sz w:val="18"/>
          <w:szCs w:val="18"/>
        </w:rPr>
        <w:t xml:space="preserve"> </w:t>
      </w:r>
      <w:r w:rsidRPr="00C04668">
        <w:rPr>
          <w:rFonts w:ascii="Arial" w:hAnsi="Arial" w:cs="Arial"/>
          <w:sz w:val="18"/>
          <w:szCs w:val="18"/>
        </w:rPr>
        <w:t>dni po</w:t>
      </w:r>
      <w:r w:rsidRPr="00731494">
        <w:rPr>
          <w:rFonts w:ascii="Arial" w:hAnsi="Arial" w:cs="Arial"/>
          <w:sz w:val="18"/>
          <w:szCs w:val="18"/>
        </w:rPr>
        <w:t xml:space="preserve"> datumu sklenitve pogodbe. </w:t>
      </w:r>
      <w:r w:rsidRPr="00731494">
        <w:rPr>
          <w:rFonts w:ascii="Arial" w:hAnsi="Arial" w:cs="Arial"/>
          <w:color w:val="000000"/>
          <w:sz w:val="18"/>
          <w:szCs w:val="18"/>
        </w:rPr>
        <w:t xml:space="preserve">Namestitev </w:t>
      </w:r>
      <w:r>
        <w:rPr>
          <w:rFonts w:ascii="Arial" w:hAnsi="Arial" w:cs="Arial"/>
          <w:color w:val="000000"/>
          <w:sz w:val="18"/>
          <w:szCs w:val="18"/>
        </w:rPr>
        <w:t xml:space="preserve">blaga </w:t>
      </w:r>
      <w:r w:rsidRPr="00731494">
        <w:rPr>
          <w:rFonts w:ascii="Arial" w:hAnsi="Arial" w:cs="Arial"/>
          <w:color w:val="000000"/>
          <w:sz w:val="18"/>
          <w:szCs w:val="18"/>
        </w:rPr>
        <w:t>in usposabljanje uporabnikov, v kolikor je zahtevano s strani naročnika, se izvede vključno do navedenega roka.</w:t>
      </w:r>
    </w:p>
    <w:p w14:paraId="1AEF93A9" w14:textId="77777777" w:rsidR="00610F34" w:rsidRPr="00731494" w:rsidRDefault="00610F34" w:rsidP="00610F34">
      <w:pPr>
        <w:spacing w:after="0" w:line="260" w:lineRule="exact"/>
        <w:jc w:val="both"/>
        <w:rPr>
          <w:rFonts w:ascii="Arial" w:hAnsi="Arial" w:cs="Arial"/>
          <w:sz w:val="18"/>
          <w:szCs w:val="18"/>
        </w:rPr>
      </w:pPr>
    </w:p>
    <w:p w14:paraId="740084F2" w14:textId="77777777" w:rsidR="00610F34" w:rsidRPr="00731494" w:rsidRDefault="00610F34" w:rsidP="00610F34">
      <w:pPr>
        <w:spacing w:after="0" w:line="260" w:lineRule="exact"/>
        <w:jc w:val="both"/>
        <w:rPr>
          <w:rFonts w:ascii="Arial" w:hAnsi="Arial" w:cs="Arial"/>
          <w:sz w:val="18"/>
          <w:szCs w:val="18"/>
        </w:rPr>
      </w:pPr>
      <w:r w:rsidRPr="00731494">
        <w:rPr>
          <w:rFonts w:ascii="Arial" w:hAnsi="Arial" w:cs="Arial"/>
          <w:sz w:val="18"/>
          <w:szCs w:val="18"/>
        </w:rPr>
        <w:t>Navedeni roki dobave pričnejo teči od obojestranskega podpisa pogodbe z izbranim ponudnikom.</w:t>
      </w:r>
    </w:p>
    <w:p w14:paraId="52F92DDA" w14:textId="77777777" w:rsidR="00610F34" w:rsidRPr="00731494" w:rsidRDefault="00610F34" w:rsidP="00610F34">
      <w:pPr>
        <w:spacing w:before="225" w:after="225"/>
        <w:jc w:val="both"/>
        <w:rPr>
          <w:rFonts w:ascii="Arial" w:hAnsi="Arial" w:cs="Arial"/>
          <w:sz w:val="18"/>
          <w:szCs w:val="18"/>
        </w:rPr>
      </w:pPr>
      <w:r w:rsidRPr="00731494">
        <w:rPr>
          <w:rFonts w:ascii="Arial" w:hAnsi="Arial" w:cs="Arial"/>
          <w:sz w:val="18"/>
          <w:szCs w:val="18"/>
          <w:shd w:val="clear" w:color="auto" w:fill="FFFFFF"/>
        </w:rPr>
        <w:t>Ker je izpolnitev pogodbenih obveznosti v določenem roku za naročnika bistvena sestavina pogodbe, in če dobavitelj v tem roku pogodbenih obveznosti ne izpolni, je pogodba razvezana brez posledic za naročnika, razen če po preteku roka naročnik nemudoma obvesti dobavitelja, da zahteva izpolnitev pogodbe.</w:t>
      </w:r>
    </w:p>
    <w:p w14:paraId="3C60DA4A" w14:textId="77777777" w:rsidR="00610F34" w:rsidRPr="00731494" w:rsidRDefault="00610F34" w:rsidP="00610F34">
      <w:pPr>
        <w:spacing w:after="0" w:line="260" w:lineRule="exact"/>
        <w:jc w:val="both"/>
        <w:rPr>
          <w:rFonts w:ascii="Arial" w:hAnsi="Arial" w:cs="Arial"/>
          <w:b/>
          <w:sz w:val="18"/>
          <w:szCs w:val="18"/>
        </w:rPr>
      </w:pPr>
      <w:r w:rsidRPr="00731494">
        <w:rPr>
          <w:rFonts w:ascii="Arial" w:hAnsi="Arial" w:cs="Arial"/>
          <w:b/>
          <w:sz w:val="18"/>
          <w:szCs w:val="18"/>
        </w:rPr>
        <w:t xml:space="preserve">4. LOKACIJA DOBAVE </w:t>
      </w:r>
      <w:r>
        <w:rPr>
          <w:rFonts w:ascii="Arial" w:hAnsi="Arial" w:cs="Arial"/>
          <w:b/>
          <w:sz w:val="18"/>
          <w:szCs w:val="18"/>
        </w:rPr>
        <w:t>BLAZIN</w:t>
      </w:r>
      <w:r w:rsidRPr="00731494">
        <w:rPr>
          <w:rFonts w:ascii="Arial" w:hAnsi="Arial" w:cs="Arial"/>
          <w:b/>
          <w:sz w:val="18"/>
          <w:szCs w:val="18"/>
        </w:rPr>
        <w:t xml:space="preserve"> IN PREVZEM </w:t>
      </w:r>
      <w:r>
        <w:rPr>
          <w:rFonts w:ascii="Arial" w:hAnsi="Arial" w:cs="Arial"/>
          <w:b/>
          <w:sz w:val="18"/>
          <w:szCs w:val="18"/>
        </w:rPr>
        <w:t>BLAZIN</w:t>
      </w:r>
    </w:p>
    <w:p w14:paraId="6AA31768" w14:textId="77777777" w:rsidR="00610F34" w:rsidRPr="00731494" w:rsidRDefault="00610F34" w:rsidP="00610F34">
      <w:pPr>
        <w:pStyle w:val="Telobesedila2"/>
        <w:spacing w:line="260" w:lineRule="exact"/>
        <w:rPr>
          <w:rFonts w:cs="Arial"/>
          <w:b/>
          <w:sz w:val="18"/>
          <w:szCs w:val="18"/>
        </w:rPr>
      </w:pPr>
    </w:p>
    <w:p w14:paraId="0DC5D869" w14:textId="77777777" w:rsidR="00610F34" w:rsidRPr="00731494" w:rsidRDefault="00610F34" w:rsidP="00610F34">
      <w:pPr>
        <w:pStyle w:val="Pripombabesedilo"/>
        <w:jc w:val="both"/>
        <w:rPr>
          <w:rFonts w:ascii="Arial" w:hAnsi="Arial" w:cs="Arial"/>
          <w:sz w:val="18"/>
          <w:szCs w:val="18"/>
        </w:rPr>
      </w:pPr>
      <w:r w:rsidRPr="00731494">
        <w:rPr>
          <w:rFonts w:ascii="Arial" w:hAnsi="Arial" w:cs="Arial"/>
          <w:sz w:val="18"/>
          <w:szCs w:val="18"/>
        </w:rPr>
        <w:t>Količinski in kakovostni prevzem dobavljene</w:t>
      </w:r>
      <w:r>
        <w:rPr>
          <w:rFonts w:ascii="Arial" w:hAnsi="Arial" w:cs="Arial"/>
          <w:sz w:val="18"/>
          <w:szCs w:val="18"/>
        </w:rPr>
        <w:t>ga</w:t>
      </w:r>
      <w:r w:rsidRPr="00731494">
        <w:rPr>
          <w:rFonts w:ascii="Arial" w:hAnsi="Arial" w:cs="Arial"/>
          <w:sz w:val="18"/>
          <w:szCs w:val="18"/>
        </w:rPr>
        <w:t xml:space="preserve"> </w:t>
      </w:r>
      <w:r>
        <w:rPr>
          <w:rFonts w:ascii="Arial" w:hAnsi="Arial" w:cs="Arial"/>
          <w:sz w:val="18"/>
          <w:szCs w:val="18"/>
        </w:rPr>
        <w:t>blaga</w:t>
      </w:r>
      <w:r w:rsidRPr="00731494">
        <w:rPr>
          <w:rFonts w:ascii="Arial" w:hAnsi="Arial" w:cs="Arial"/>
          <w:sz w:val="18"/>
          <w:szCs w:val="18"/>
        </w:rPr>
        <w:t xml:space="preserve"> se izvrši zapisniško ob dobavi na lokaciji naročnika, ki jo bo naročnik natančno določil po podpisu pogodbe. Prevzemni zapisnik podpišeta pooblaščena predstavnika ponudnika in naročnika. </w:t>
      </w:r>
    </w:p>
    <w:p w14:paraId="7A0BEFA2" w14:textId="77777777" w:rsidR="00610F34" w:rsidRPr="00731494" w:rsidRDefault="00610F34" w:rsidP="00610F34">
      <w:pPr>
        <w:pStyle w:val="Pripombabesedilo"/>
        <w:jc w:val="both"/>
        <w:rPr>
          <w:rFonts w:ascii="Arial" w:hAnsi="Arial" w:cs="Arial"/>
          <w:sz w:val="18"/>
          <w:szCs w:val="18"/>
        </w:rPr>
      </w:pPr>
      <w:r>
        <w:rPr>
          <w:rFonts w:ascii="Arial" w:hAnsi="Arial" w:cs="Arial"/>
          <w:sz w:val="18"/>
          <w:szCs w:val="18"/>
        </w:rPr>
        <w:t>Blazine morajo</w:t>
      </w:r>
      <w:r w:rsidRPr="00731494">
        <w:rPr>
          <w:rFonts w:ascii="Arial" w:hAnsi="Arial" w:cs="Arial"/>
          <w:sz w:val="18"/>
          <w:szCs w:val="18"/>
        </w:rPr>
        <w:t xml:space="preserve"> biti ob dobavi dostavljen</w:t>
      </w:r>
      <w:r>
        <w:rPr>
          <w:rFonts w:ascii="Arial" w:hAnsi="Arial" w:cs="Arial"/>
          <w:sz w:val="18"/>
          <w:szCs w:val="18"/>
        </w:rPr>
        <w:t>e</w:t>
      </w:r>
      <w:r w:rsidRPr="00731494">
        <w:rPr>
          <w:rFonts w:ascii="Arial" w:hAnsi="Arial" w:cs="Arial"/>
          <w:sz w:val="18"/>
          <w:szCs w:val="18"/>
        </w:rPr>
        <w:t xml:space="preserve"> in razložen</w:t>
      </w:r>
      <w:r>
        <w:rPr>
          <w:rFonts w:ascii="Arial" w:hAnsi="Arial" w:cs="Arial"/>
          <w:sz w:val="18"/>
          <w:szCs w:val="18"/>
        </w:rPr>
        <w:t>e</w:t>
      </w:r>
      <w:r w:rsidRPr="00731494">
        <w:rPr>
          <w:rFonts w:ascii="Arial" w:hAnsi="Arial" w:cs="Arial"/>
          <w:sz w:val="18"/>
          <w:szCs w:val="18"/>
        </w:rPr>
        <w:t xml:space="preserve"> v prostore naročnika.</w:t>
      </w:r>
    </w:p>
    <w:p w14:paraId="36F52299" w14:textId="77777777" w:rsidR="00610F34" w:rsidRPr="00731494" w:rsidRDefault="00610F34" w:rsidP="00610F34">
      <w:pPr>
        <w:spacing w:line="260" w:lineRule="exact"/>
        <w:jc w:val="both"/>
        <w:rPr>
          <w:rFonts w:ascii="Arial" w:hAnsi="Arial" w:cs="Arial"/>
          <w:sz w:val="18"/>
          <w:szCs w:val="18"/>
          <w:u w:val="single"/>
        </w:rPr>
      </w:pPr>
      <w:r w:rsidRPr="00731494">
        <w:rPr>
          <w:rFonts w:ascii="Arial" w:hAnsi="Arial" w:cs="Arial"/>
          <w:sz w:val="18"/>
          <w:szCs w:val="18"/>
          <w:u w:val="single"/>
        </w:rPr>
        <w:t xml:space="preserve">Ponudnik mora ob prevzemu </w:t>
      </w:r>
      <w:r>
        <w:rPr>
          <w:rFonts w:ascii="Arial" w:hAnsi="Arial" w:cs="Arial"/>
          <w:sz w:val="18"/>
          <w:szCs w:val="18"/>
          <w:u w:val="single"/>
        </w:rPr>
        <w:t>blazin</w:t>
      </w:r>
      <w:r w:rsidRPr="00731494">
        <w:rPr>
          <w:rFonts w:ascii="Arial" w:hAnsi="Arial" w:cs="Arial"/>
          <w:sz w:val="18"/>
          <w:szCs w:val="18"/>
          <w:u w:val="single"/>
        </w:rPr>
        <w:t xml:space="preserve"> naročniku predložiti:</w:t>
      </w:r>
    </w:p>
    <w:p w14:paraId="753D0E16" w14:textId="77777777" w:rsidR="00610F34" w:rsidRPr="00731494" w:rsidRDefault="00610F34" w:rsidP="0061547C">
      <w:pPr>
        <w:numPr>
          <w:ilvl w:val="0"/>
          <w:numId w:val="17"/>
        </w:numPr>
        <w:spacing w:after="0" w:line="260" w:lineRule="exact"/>
        <w:jc w:val="both"/>
        <w:rPr>
          <w:rFonts w:ascii="Arial" w:hAnsi="Arial" w:cs="Arial"/>
          <w:sz w:val="18"/>
          <w:szCs w:val="18"/>
        </w:rPr>
      </w:pPr>
      <w:r w:rsidRPr="00731494">
        <w:rPr>
          <w:rFonts w:ascii="Arial" w:hAnsi="Arial" w:cs="Arial"/>
          <w:sz w:val="18"/>
          <w:szCs w:val="18"/>
        </w:rPr>
        <w:t xml:space="preserve">tehnično dokumentacijo v slovenskem jeziku ali angleškem jeziku in mora vsebovati, tehnične podatke ter opis delovanja, ter so lahko predložena v fizični ali elektronski obliki,    </w:t>
      </w:r>
    </w:p>
    <w:p w14:paraId="42525F46" w14:textId="77777777" w:rsidR="00610F34" w:rsidRPr="00731494" w:rsidRDefault="00610F34" w:rsidP="0061547C">
      <w:pPr>
        <w:numPr>
          <w:ilvl w:val="0"/>
          <w:numId w:val="17"/>
        </w:numPr>
        <w:spacing w:after="0" w:line="260" w:lineRule="exact"/>
        <w:jc w:val="both"/>
        <w:rPr>
          <w:rFonts w:ascii="Arial" w:hAnsi="Arial" w:cs="Arial"/>
          <w:sz w:val="18"/>
          <w:szCs w:val="18"/>
        </w:rPr>
      </w:pPr>
      <w:r w:rsidRPr="00731494">
        <w:rPr>
          <w:rFonts w:ascii="Arial" w:hAnsi="Arial" w:cs="Arial"/>
          <w:sz w:val="18"/>
          <w:szCs w:val="18"/>
        </w:rPr>
        <w:t xml:space="preserve">potrjene garancijske liste za </w:t>
      </w:r>
      <w:r>
        <w:rPr>
          <w:rFonts w:ascii="Arial" w:hAnsi="Arial" w:cs="Arial"/>
          <w:sz w:val="18"/>
          <w:szCs w:val="18"/>
        </w:rPr>
        <w:t>blazine</w:t>
      </w:r>
      <w:r w:rsidRPr="00731494">
        <w:rPr>
          <w:rFonts w:ascii="Arial" w:hAnsi="Arial" w:cs="Arial"/>
          <w:sz w:val="18"/>
          <w:szCs w:val="18"/>
        </w:rPr>
        <w:t>,</w:t>
      </w:r>
    </w:p>
    <w:p w14:paraId="6D1DCEE1" w14:textId="77777777" w:rsidR="00610F34" w:rsidRPr="00731494" w:rsidRDefault="00610F34" w:rsidP="0061547C">
      <w:pPr>
        <w:numPr>
          <w:ilvl w:val="0"/>
          <w:numId w:val="17"/>
        </w:numPr>
        <w:spacing w:after="0" w:line="260" w:lineRule="exact"/>
        <w:jc w:val="both"/>
        <w:rPr>
          <w:rFonts w:ascii="Arial" w:hAnsi="Arial" w:cs="Arial"/>
          <w:sz w:val="18"/>
          <w:szCs w:val="18"/>
        </w:rPr>
      </w:pPr>
      <w:r w:rsidRPr="00731494">
        <w:rPr>
          <w:rFonts w:ascii="Arial" w:hAnsi="Arial" w:cs="Arial"/>
          <w:sz w:val="18"/>
          <w:szCs w:val="18"/>
        </w:rPr>
        <w:t xml:space="preserve">dokazilo, da </w:t>
      </w:r>
      <w:r>
        <w:rPr>
          <w:rFonts w:ascii="Arial" w:hAnsi="Arial" w:cs="Arial"/>
          <w:sz w:val="18"/>
          <w:szCs w:val="18"/>
        </w:rPr>
        <w:t>so blazine</w:t>
      </w:r>
      <w:r w:rsidRPr="00731494">
        <w:rPr>
          <w:rFonts w:ascii="Arial" w:hAnsi="Arial" w:cs="Arial"/>
          <w:sz w:val="18"/>
          <w:szCs w:val="18"/>
        </w:rPr>
        <w:t xml:space="preserve"> nov</w:t>
      </w:r>
      <w:r>
        <w:rPr>
          <w:rFonts w:ascii="Arial" w:hAnsi="Arial" w:cs="Arial"/>
          <w:sz w:val="18"/>
          <w:szCs w:val="18"/>
        </w:rPr>
        <w:t>e</w:t>
      </w:r>
      <w:r w:rsidRPr="00731494">
        <w:rPr>
          <w:rFonts w:ascii="Arial" w:hAnsi="Arial" w:cs="Arial"/>
          <w:sz w:val="18"/>
          <w:szCs w:val="18"/>
        </w:rPr>
        <w:t>, če to ni razvidno iz potrjenih garancijskih listov,</w:t>
      </w:r>
    </w:p>
    <w:p w14:paraId="2B966E66" w14:textId="77777777" w:rsidR="00610F34" w:rsidRPr="00731494" w:rsidRDefault="00610F34" w:rsidP="0061547C">
      <w:pPr>
        <w:numPr>
          <w:ilvl w:val="0"/>
          <w:numId w:val="17"/>
        </w:numPr>
        <w:spacing w:after="0" w:line="260" w:lineRule="exact"/>
        <w:jc w:val="both"/>
        <w:rPr>
          <w:rFonts w:ascii="Arial" w:hAnsi="Arial" w:cs="Arial"/>
          <w:sz w:val="18"/>
          <w:szCs w:val="18"/>
        </w:rPr>
      </w:pPr>
      <w:r w:rsidRPr="00731494">
        <w:rPr>
          <w:rFonts w:ascii="Arial" w:hAnsi="Arial" w:cs="Arial"/>
          <w:sz w:val="18"/>
          <w:szCs w:val="18"/>
        </w:rPr>
        <w:t xml:space="preserve">drugo pripadajočo dokumentacijo, ki je naročnik ni izrecno določil, vendar je obvezni del </w:t>
      </w:r>
      <w:r>
        <w:rPr>
          <w:rFonts w:ascii="Arial" w:hAnsi="Arial" w:cs="Arial"/>
          <w:sz w:val="18"/>
          <w:szCs w:val="18"/>
        </w:rPr>
        <w:t>dobavljenih blazin</w:t>
      </w:r>
      <w:r w:rsidRPr="00731494">
        <w:rPr>
          <w:rFonts w:ascii="Arial" w:hAnsi="Arial" w:cs="Arial"/>
          <w:sz w:val="18"/>
          <w:szCs w:val="18"/>
        </w:rPr>
        <w:t>.</w:t>
      </w:r>
    </w:p>
    <w:p w14:paraId="4515FEAB" w14:textId="77777777" w:rsidR="00610F34" w:rsidRPr="00731494" w:rsidRDefault="00610F34" w:rsidP="00610F34">
      <w:pPr>
        <w:spacing w:after="0" w:line="260" w:lineRule="exact"/>
        <w:jc w:val="both"/>
        <w:rPr>
          <w:rFonts w:ascii="Arial" w:hAnsi="Arial" w:cs="Arial"/>
          <w:sz w:val="18"/>
          <w:szCs w:val="18"/>
        </w:rPr>
      </w:pPr>
    </w:p>
    <w:p w14:paraId="77D7C820" w14:textId="77777777" w:rsidR="00610F34" w:rsidRPr="00731494" w:rsidRDefault="00610F34" w:rsidP="00610F34">
      <w:pPr>
        <w:spacing w:after="0" w:line="260" w:lineRule="exact"/>
        <w:jc w:val="both"/>
        <w:rPr>
          <w:rFonts w:ascii="Arial" w:hAnsi="Arial" w:cs="Arial"/>
          <w:sz w:val="18"/>
          <w:szCs w:val="18"/>
        </w:rPr>
      </w:pPr>
      <w:r w:rsidRPr="00731494">
        <w:rPr>
          <w:rFonts w:ascii="Arial" w:hAnsi="Arial" w:cs="Arial"/>
          <w:sz w:val="18"/>
          <w:szCs w:val="18"/>
        </w:rPr>
        <w:t xml:space="preserve">Brez predložitve v prejšnjem odstavku navedenih dokumentov prevzem ne bo opravljen. </w:t>
      </w:r>
    </w:p>
    <w:p w14:paraId="2C2563F2" w14:textId="77777777" w:rsidR="00610F34" w:rsidRPr="00731494" w:rsidRDefault="00610F34" w:rsidP="00610F34">
      <w:pPr>
        <w:spacing w:after="0" w:line="260" w:lineRule="exact"/>
        <w:jc w:val="both"/>
        <w:rPr>
          <w:rFonts w:ascii="Arial" w:hAnsi="Arial" w:cs="Arial"/>
          <w:sz w:val="18"/>
          <w:szCs w:val="18"/>
        </w:rPr>
      </w:pPr>
    </w:p>
    <w:p w14:paraId="3177F92E" w14:textId="77777777" w:rsidR="00610F34" w:rsidRPr="00731494" w:rsidRDefault="00610F34" w:rsidP="00610F34">
      <w:pPr>
        <w:spacing w:after="0" w:line="260" w:lineRule="exact"/>
        <w:jc w:val="both"/>
        <w:rPr>
          <w:rFonts w:ascii="Arial" w:hAnsi="Arial" w:cs="Arial"/>
          <w:sz w:val="18"/>
          <w:szCs w:val="18"/>
        </w:rPr>
      </w:pPr>
      <w:r w:rsidRPr="00731494">
        <w:rPr>
          <w:rFonts w:ascii="Arial" w:hAnsi="Arial" w:cs="Arial"/>
          <w:sz w:val="18"/>
          <w:szCs w:val="18"/>
        </w:rPr>
        <w:lastRenderedPageBreak/>
        <w:t xml:space="preserve">V primeru količinskih ali kakovostnih odstopanj, </w:t>
      </w:r>
      <w:r w:rsidRPr="00731494">
        <w:rPr>
          <w:rFonts w:ascii="Arial" w:hAnsi="Arial" w:cs="Arial"/>
          <w:color w:val="000000"/>
          <w:sz w:val="18"/>
          <w:szCs w:val="18"/>
        </w:rPr>
        <w:t xml:space="preserve">ki se ugotovijo ob dobavi in zabeležijo v zapisniku naročnika o ugotovljenih napakah, </w:t>
      </w:r>
      <w:r w:rsidRPr="00731494">
        <w:rPr>
          <w:rFonts w:ascii="Arial" w:hAnsi="Arial" w:cs="Arial"/>
          <w:sz w:val="18"/>
          <w:szCs w:val="18"/>
        </w:rPr>
        <w:t>se ponudnik obveže napake odpraviti brezplačno najkasneje v roku 10 (desetih) delovnih dni od datuma podpisa zapisnika ali v dogovoru z naročnikom daljšem roku, vendar še vedno znotraj roka dobave. V kolikor je rok dobave v skladu s pogodbo v primeru ugotovitev napak pri dobavi prekoračen, preide ponudnik v zamudo.</w:t>
      </w:r>
    </w:p>
    <w:p w14:paraId="629F3160" w14:textId="77777777" w:rsidR="00610F34" w:rsidRPr="00731494" w:rsidRDefault="00610F34" w:rsidP="00610F34">
      <w:pPr>
        <w:spacing w:after="0" w:line="260" w:lineRule="exact"/>
        <w:jc w:val="both"/>
        <w:rPr>
          <w:rFonts w:ascii="Arial" w:hAnsi="Arial" w:cs="Arial"/>
          <w:sz w:val="18"/>
          <w:szCs w:val="18"/>
        </w:rPr>
      </w:pPr>
    </w:p>
    <w:p w14:paraId="10361DA6" w14:textId="77777777" w:rsidR="00610F34" w:rsidRPr="00731494" w:rsidRDefault="00610F34" w:rsidP="00610F34">
      <w:pPr>
        <w:spacing w:after="0" w:line="260" w:lineRule="exact"/>
        <w:jc w:val="both"/>
        <w:rPr>
          <w:rFonts w:ascii="Arial" w:hAnsi="Arial" w:cs="Arial"/>
          <w:color w:val="333333"/>
          <w:sz w:val="18"/>
          <w:szCs w:val="18"/>
          <w:shd w:val="clear" w:color="auto" w:fill="FFFFFF"/>
        </w:rPr>
      </w:pPr>
      <w:r w:rsidRPr="00731494">
        <w:rPr>
          <w:rFonts w:ascii="Arial" w:hAnsi="Arial" w:cs="Arial"/>
          <w:sz w:val="18"/>
          <w:szCs w:val="18"/>
        </w:rPr>
        <w:t>V kolikor so ugotovljene napake iz prejšnjega odstavka, se šteje, da prevzem, v skladu z določili iz pogodbe, do odprave napak ni opravljen. V kolikor v takšnem primeru vseeno ostane dostavljen</w:t>
      </w:r>
      <w:r>
        <w:rPr>
          <w:rFonts w:ascii="Arial" w:hAnsi="Arial" w:cs="Arial"/>
          <w:sz w:val="18"/>
          <w:szCs w:val="18"/>
        </w:rPr>
        <w:t>o</w:t>
      </w:r>
      <w:r w:rsidRPr="00731494">
        <w:rPr>
          <w:rFonts w:ascii="Arial" w:hAnsi="Arial" w:cs="Arial"/>
          <w:sz w:val="18"/>
          <w:szCs w:val="18"/>
        </w:rPr>
        <w:t xml:space="preserve"> </w:t>
      </w:r>
      <w:r>
        <w:rPr>
          <w:rFonts w:ascii="Arial" w:hAnsi="Arial" w:cs="Arial"/>
          <w:sz w:val="18"/>
          <w:szCs w:val="18"/>
        </w:rPr>
        <w:t xml:space="preserve">blago </w:t>
      </w:r>
      <w:r w:rsidRPr="00731494">
        <w:rPr>
          <w:rFonts w:ascii="Arial" w:hAnsi="Arial" w:cs="Arial"/>
          <w:sz w:val="18"/>
          <w:szCs w:val="18"/>
        </w:rPr>
        <w:t>skladiščen</w:t>
      </w:r>
      <w:r>
        <w:rPr>
          <w:rFonts w:ascii="Arial" w:hAnsi="Arial" w:cs="Arial"/>
          <w:sz w:val="18"/>
          <w:szCs w:val="18"/>
        </w:rPr>
        <w:t>o</w:t>
      </w:r>
      <w:r w:rsidRPr="00731494">
        <w:rPr>
          <w:rFonts w:ascii="Arial" w:hAnsi="Arial" w:cs="Arial"/>
          <w:sz w:val="18"/>
          <w:szCs w:val="18"/>
        </w:rPr>
        <w:t xml:space="preserve"> v prostorih naročnika, </w:t>
      </w:r>
      <w:r w:rsidRPr="00731494">
        <w:rPr>
          <w:rFonts w:ascii="Arial" w:hAnsi="Arial" w:cs="Arial"/>
          <w:sz w:val="18"/>
          <w:szCs w:val="18"/>
          <w:shd w:val="clear" w:color="auto" w:fill="FFFFFF"/>
        </w:rPr>
        <w:t xml:space="preserve">nevarnost uničenja, poškodbe ali kraje blaga in s tem tudi obveznost in strošek zavarovanja blaga nosi izvajalec, vse do odprave z zapisnikom ugotovljenih napak na </w:t>
      </w:r>
      <w:r>
        <w:rPr>
          <w:rFonts w:ascii="Arial" w:hAnsi="Arial" w:cs="Arial"/>
          <w:sz w:val="18"/>
          <w:szCs w:val="18"/>
          <w:shd w:val="clear" w:color="auto" w:fill="FFFFFF"/>
        </w:rPr>
        <w:t>dostavljenem blagu</w:t>
      </w:r>
      <w:r w:rsidRPr="00731494">
        <w:rPr>
          <w:rFonts w:ascii="Arial" w:hAnsi="Arial" w:cs="Arial"/>
          <w:sz w:val="18"/>
          <w:szCs w:val="18"/>
          <w:shd w:val="clear" w:color="auto" w:fill="FFFFFF"/>
        </w:rPr>
        <w:t xml:space="preserve"> oz. do končnega prevzema s prevzemnim zapisnikom (ki vključuje tako pravilno dobavo </w:t>
      </w:r>
      <w:r>
        <w:rPr>
          <w:rFonts w:ascii="Arial" w:hAnsi="Arial" w:cs="Arial"/>
          <w:sz w:val="18"/>
          <w:szCs w:val="18"/>
          <w:shd w:val="clear" w:color="auto" w:fill="FFFFFF"/>
        </w:rPr>
        <w:t>blaga</w:t>
      </w:r>
      <w:r w:rsidRPr="00731494">
        <w:rPr>
          <w:rFonts w:ascii="Arial" w:hAnsi="Arial" w:cs="Arial"/>
          <w:sz w:val="18"/>
          <w:szCs w:val="18"/>
          <w:shd w:val="clear" w:color="auto" w:fill="FFFFFF"/>
        </w:rPr>
        <w:t xml:space="preserve"> kot tudi izvedbo </w:t>
      </w:r>
      <w:r>
        <w:rPr>
          <w:rFonts w:ascii="Arial" w:hAnsi="Arial" w:cs="Arial"/>
          <w:sz w:val="18"/>
          <w:szCs w:val="18"/>
          <w:shd w:val="clear" w:color="auto" w:fill="FFFFFF"/>
        </w:rPr>
        <w:t>namestitve</w:t>
      </w:r>
      <w:r w:rsidRPr="00731494">
        <w:rPr>
          <w:rFonts w:ascii="Arial" w:hAnsi="Arial" w:cs="Arial"/>
          <w:sz w:val="18"/>
          <w:szCs w:val="18"/>
          <w:shd w:val="clear" w:color="auto" w:fill="FFFFFF"/>
        </w:rPr>
        <w:t xml:space="preserve"> in usposabljanja, če je zahtevano).</w:t>
      </w:r>
    </w:p>
    <w:p w14:paraId="071C20C1" w14:textId="77777777" w:rsidR="00610F34" w:rsidRPr="00731494" w:rsidRDefault="00610F34" w:rsidP="00610F34">
      <w:pPr>
        <w:spacing w:after="0" w:line="260" w:lineRule="exact"/>
        <w:jc w:val="both"/>
        <w:rPr>
          <w:rFonts w:ascii="Arial" w:hAnsi="Arial" w:cs="Arial"/>
          <w:sz w:val="18"/>
          <w:szCs w:val="18"/>
        </w:rPr>
      </w:pPr>
    </w:p>
    <w:p w14:paraId="5D214F79" w14:textId="77777777" w:rsidR="00610F34" w:rsidRPr="00731494" w:rsidRDefault="00610F34" w:rsidP="00610F34">
      <w:pPr>
        <w:spacing w:after="0" w:line="260" w:lineRule="exact"/>
        <w:jc w:val="both"/>
        <w:rPr>
          <w:rFonts w:ascii="Arial" w:hAnsi="Arial" w:cs="Arial"/>
          <w:sz w:val="18"/>
          <w:szCs w:val="18"/>
        </w:rPr>
      </w:pPr>
      <w:r w:rsidRPr="00731494">
        <w:rPr>
          <w:rFonts w:ascii="Arial" w:hAnsi="Arial" w:cs="Arial"/>
          <w:sz w:val="18"/>
          <w:szCs w:val="18"/>
        </w:rPr>
        <w:t xml:space="preserve">V primeru, da v navedenem roku ni možno odpraviti napak, je ponudnik dolžan dostaviti naročniku novo </w:t>
      </w:r>
      <w:r>
        <w:rPr>
          <w:rFonts w:ascii="Arial" w:hAnsi="Arial" w:cs="Arial"/>
          <w:sz w:val="18"/>
          <w:szCs w:val="18"/>
        </w:rPr>
        <w:t>blago</w:t>
      </w:r>
      <w:r w:rsidRPr="00731494">
        <w:rPr>
          <w:rFonts w:ascii="Arial" w:hAnsi="Arial" w:cs="Arial"/>
          <w:sz w:val="18"/>
          <w:szCs w:val="18"/>
        </w:rPr>
        <w:t>, ki mora biti najmanj enake kvalitete kot nadomeščen</w:t>
      </w:r>
      <w:r>
        <w:rPr>
          <w:rFonts w:ascii="Arial" w:hAnsi="Arial" w:cs="Arial"/>
          <w:sz w:val="18"/>
          <w:szCs w:val="18"/>
        </w:rPr>
        <w:t>o</w:t>
      </w:r>
      <w:r w:rsidRPr="00731494">
        <w:rPr>
          <w:rFonts w:ascii="Arial" w:hAnsi="Arial" w:cs="Arial"/>
          <w:sz w:val="18"/>
          <w:szCs w:val="18"/>
        </w:rPr>
        <w:t xml:space="preserve"> </w:t>
      </w:r>
      <w:r>
        <w:rPr>
          <w:rFonts w:ascii="Arial" w:hAnsi="Arial" w:cs="Arial"/>
          <w:sz w:val="18"/>
          <w:szCs w:val="18"/>
        </w:rPr>
        <w:t>blago</w:t>
      </w:r>
      <w:r w:rsidRPr="00731494">
        <w:rPr>
          <w:rFonts w:ascii="Arial" w:hAnsi="Arial" w:cs="Arial"/>
          <w:sz w:val="18"/>
          <w:szCs w:val="18"/>
        </w:rPr>
        <w:t xml:space="preserve">, sicer lahko naročnik zniža pogodbeno vrednost ali odstopi od pogodbe. V vseh primerih je ponudnik dolžan povrniti naročniku vso nastalo škodo. </w:t>
      </w:r>
    </w:p>
    <w:p w14:paraId="61F2BA1C" w14:textId="77777777" w:rsidR="00610F34" w:rsidRPr="00731494" w:rsidRDefault="00610F34" w:rsidP="00610F34">
      <w:pPr>
        <w:spacing w:after="0" w:line="260" w:lineRule="exact"/>
        <w:jc w:val="both"/>
        <w:rPr>
          <w:rFonts w:ascii="Arial" w:hAnsi="Arial" w:cs="Arial"/>
          <w:sz w:val="18"/>
          <w:szCs w:val="18"/>
        </w:rPr>
      </w:pPr>
    </w:p>
    <w:p w14:paraId="37DAA641" w14:textId="77777777" w:rsidR="00610F34" w:rsidRPr="00731494" w:rsidRDefault="00610F34" w:rsidP="00610F34">
      <w:pPr>
        <w:spacing w:after="0" w:line="260" w:lineRule="exact"/>
        <w:jc w:val="both"/>
        <w:rPr>
          <w:rFonts w:ascii="Arial" w:hAnsi="Arial" w:cs="Arial"/>
          <w:b/>
          <w:sz w:val="18"/>
          <w:szCs w:val="18"/>
        </w:rPr>
      </w:pPr>
      <w:r w:rsidRPr="00731494">
        <w:rPr>
          <w:rFonts w:ascii="Arial" w:hAnsi="Arial" w:cs="Arial"/>
          <w:b/>
          <w:sz w:val="18"/>
          <w:szCs w:val="18"/>
        </w:rPr>
        <w:t xml:space="preserve">5. GARANCIJSKI ROK IN ODPRAVA NAPAK V GARANCIJSKEM ROKU </w:t>
      </w:r>
    </w:p>
    <w:p w14:paraId="5A28DC89" w14:textId="77777777" w:rsidR="00610F34" w:rsidRPr="00731494" w:rsidRDefault="00610F34" w:rsidP="00610F34">
      <w:pPr>
        <w:spacing w:after="0" w:line="260" w:lineRule="exact"/>
        <w:jc w:val="both"/>
        <w:rPr>
          <w:rFonts w:ascii="Arial" w:hAnsi="Arial" w:cs="Arial"/>
          <w:b/>
          <w:sz w:val="18"/>
          <w:szCs w:val="18"/>
        </w:rPr>
      </w:pPr>
    </w:p>
    <w:p w14:paraId="6CA15433" w14:textId="77777777" w:rsidR="00610F34" w:rsidRPr="00731494" w:rsidRDefault="00610F34" w:rsidP="0061547C">
      <w:pPr>
        <w:pStyle w:val="Odstavekseznama"/>
        <w:numPr>
          <w:ilvl w:val="0"/>
          <w:numId w:val="51"/>
        </w:numPr>
        <w:spacing w:after="0" w:line="260" w:lineRule="exact"/>
        <w:jc w:val="both"/>
        <w:rPr>
          <w:rFonts w:ascii="Arial" w:hAnsi="Arial" w:cs="Arial"/>
          <w:b/>
          <w:sz w:val="18"/>
          <w:szCs w:val="18"/>
        </w:rPr>
      </w:pPr>
      <w:r w:rsidRPr="00731494">
        <w:rPr>
          <w:rFonts w:ascii="Arial" w:hAnsi="Arial" w:cs="Arial"/>
          <w:sz w:val="18"/>
          <w:szCs w:val="18"/>
        </w:rPr>
        <w:t xml:space="preserve">Garancijski rok </w:t>
      </w:r>
    </w:p>
    <w:p w14:paraId="04281FF8" w14:textId="77777777" w:rsidR="00610F34" w:rsidRPr="00731494" w:rsidRDefault="00610F34" w:rsidP="00610F34">
      <w:pPr>
        <w:pStyle w:val="Odstavekseznama"/>
        <w:spacing w:after="0" w:line="260" w:lineRule="exact"/>
        <w:jc w:val="both"/>
        <w:rPr>
          <w:rFonts w:ascii="Arial" w:hAnsi="Arial" w:cs="Arial"/>
          <w:b/>
          <w:sz w:val="18"/>
          <w:szCs w:val="18"/>
        </w:rPr>
      </w:pPr>
    </w:p>
    <w:p w14:paraId="125F0EBD" w14:textId="77777777" w:rsidR="00610F34" w:rsidRPr="00731494" w:rsidRDefault="00610F34" w:rsidP="00610F34">
      <w:pPr>
        <w:spacing w:after="0" w:line="260" w:lineRule="exact"/>
        <w:jc w:val="both"/>
        <w:rPr>
          <w:rFonts w:ascii="Arial" w:hAnsi="Arial" w:cs="Arial"/>
          <w:b/>
          <w:sz w:val="18"/>
          <w:szCs w:val="18"/>
        </w:rPr>
      </w:pPr>
      <w:r w:rsidRPr="00731494">
        <w:rPr>
          <w:rFonts w:ascii="Arial" w:hAnsi="Arial" w:cs="Arial"/>
          <w:sz w:val="18"/>
          <w:szCs w:val="18"/>
        </w:rPr>
        <w:t xml:space="preserve">Ponudnik mora za ponujeno </w:t>
      </w:r>
      <w:r>
        <w:rPr>
          <w:rFonts w:ascii="Arial" w:hAnsi="Arial" w:cs="Arial"/>
          <w:sz w:val="18"/>
          <w:szCs w:val="18"/>
        </w:rPr>
        <w:t xml:space="preserve">blago </w:t>
      </w:r>
      <w:r w:rsidRPr="00731494">
        <w:rPr>
          <w:rFonts w:ascii="Arial" w:hAnsi="Arial" w:cs="Arial"/>
          <w:sz w:val="18"/>
          <w:szCs w:val="18"/>
        </w:rPr>
        <w:t xml:space="preserve">zagotoviti garancijo za brezhibno delovanje najmanj za obdobje najmanj </w:t>
      </w:r>
      <w:r>
        <w:rPr>
          <w:rFonts w:ascii="Arial" w:hAnsi="Arial" w:cs="Arial"/>
          <w:sz w:val="18"/>
          <w:szCs w:val="18"/>
        </w:rPr>
        <w:t>24</w:t>
      </w:r>
      <w:r w:rsidRPr="00731494">
        <w:rPr>
          <w:rFonts w:ascii="Arial" w:hAnsi="Arial" w:cs="Arial"/>
          <w:sz w:val="18"/>
          <w:szCs w:val="18"/>
        </w:rPr>
        <w:t xml:space="preserve"> mesecev. Garancijski rok prične teči od dneva podpisa zapisnika o kakovostnem in količinskem prevzemu </w:t>
      </w:r>
      <w:r>
        <w:rPr>
          <w:rFonts w:ascii="Arial" w:hAnsi="Arial" w:cs="Arial"/>
          <w:sz w:val="18"/>
          <w:szCs w:val="18"/>
        </w:rPr>
        <w:t>blaga</w:t>
      </w:r>
      <w:r w:rsidRPr="00731494">
        <w:rPr>
          <w:rFonts w:ascii="Arial" w:hAnsi="Arial" w:cs="Arial"/>
          <w:sz w:val="18"/>
          <w:szCs w:val="18"/>
        </w:rPr>
        <w:t>.</w:t>
      </w:r>
    </w:p>
    <w:p w14:paraId="63C5317D" w14:textId="77777777" w:rsidR="00610F34" w:rsidRPr="00731494" w:rsidRDefault="00610F34" w:rsidP="00610F34">
      <w:pPr>
        <w:pStyle w:val="Odstavekseznama"/>
        <w:spacing w:after="0" w:line="260" w:lineRule="exact"/>
        <w:jc w:val="both"/>
        <w:rPr>
          <w:rFonts w:ascii="Arial" w:hAnsi="Arial" w:cs="Arial"/>
          <w:b/>
          <w:sz w:val="18"/>
          <w:szCs w:val="18"/>
        </w:rPr>
      </w:pPr>
    </w:p>
    <w:p w14:paraId="1F087788" w14:textId="77777777" w:rsidR="00610F34" w:rsidRDefault="00610F34" w:rsidP="00610F34">
      <w:pPr>
        <w:spacing w:after="0" w:line="260" w:lineRule="exact"/>
        <w:jc w:val="both"/>
        <w:rPr>
          <w:rFonts w:ascii="Arial" w:hAnsi="Arial" w:cs="Arial"/>
          <w:i/>
          <w:sz w:val="18"/>
          <w:szCs w:val="18"/>
        </w:rPr>
      </w:pPr>
      <w:r w:rsidRPr="00731494">
        <w:rPr>
          <w:rFonts w:ascii="Arial" w:hAnsi="Arial" w:cs="Arial"/>
          <w:sz w:val="18"/>
          <w:szCs w:val="18"/>
        </w:rPr>
        <w:t>V primeru z zapisnikom ugotovljene napake ob dobavi začne teči garancijski rok z dnem, ko je napaka odpravljena. V primeru nezmožnosti odprave napake začne teči garancijski rok z dnem zapisniškega prevzema nov</w:t>
      </w:r>
      <w:r>
        <w:rPr>
          <w:rFonts w:ascii="Arial" w:hAnsi="Arial" w:cs="Arial"/>
          <w:sz w:val="18"/>
          <w:szCs w:val="18"/>
        </w:rPr>
        <w:t>ega blaga</w:t>
      </w:r>
      <w:r w:rsidRPr="00731494">
        <w:rPr>
          <w:rFonts w:ascii="Arial" w:hAnsi="Arial" w:cs="Arial"/>
          <w:i/>
          <w:sz w:val="18"/>
          <w:szCs w:val="18"/>
        </w:rPr>
        <w:t>.</w:t>
      </w:r>
    </w:p>
    <w:p w14:paraId="22DE5E32" w14:textId="77777777" w:rsidR="00610F34" w:rsidRDefault="00610F34" w:rsidP="00610F34">
      <w:pPr>
        <w:spacing w:after="0" w:line="260" w:lineRule="exact"/>
        <w:jc w:val="both"/>
        <w:rPr>
          <w:rFonts w:ascii="Arial" w:hAnsi="Arial" w:cs="Arial"/>
          <w:i/>
          <w:sz w:val="18"/>
          <w:szCs w:val="18"/>
        </w:rPr>
      </w:pPr>
    </w:p>
    <w:p w14:paraId="728848CC" w14:textId="77777777" w:rsidR="009B3FE4" w:rsidRDefault="009B3FE4" w:rsidP="009B3FE4">
      <w:pPr>
        <w:spacing w:after="120" w:line="260" w:lineRule="exact"/>
        <w:jc w:val="both"/>
        <w:rPr>
          <w:rFonts w:ascii="Arial" w:hAnsi="Arial" w:cs="Arial"/>
          <w:iCs/>
          <w:sz w:val="18"/>
          <w:szCs w:val="18"/>
        </w:rPr>
      </w:pPr>
      <w:r>
        <w:rPr>
          <w:rFonts w:ascii="Arial" w:hAnsi="Arial" w:cs="Arial"/>
          <w:iCs/>
          <w:sz w:val="18"/>
          <w:szCs w:val="18"/>
        </w:rPr>
        <w:t>V garancijskem roku je ponudnik oziroma dobavitelj v okviru pogodbene cene dolžan izvajati:</w:t>
      </w:r>
    </w:p>
    <w:p w14:paraId="715DA5E4" w14:textId="77777777" w:rsidR="009B3FE4" w:rsidRDefault="009B3FE4" w:rsidP="00F719C6">
      <w:pPr>
        <w:pStyle w:val="Odstavekseznama"/>
        <w:numPr>
          <w:ilvl w:val="0"/>
          <w:numId w:val="62"/>
        </w:numPr>
        <w:spacing w:after="120" w:line="260" w:lineRule="exact"/>
        <w:ind w:left="714" w:hanging="357"/>
        <w:contextualSpacing w:val="0"/>
        <w:jc w:val="both"/>
        <w:rPr>
          <w:rFonts w:ascii="Arial" w:hAnsi="Arial" w:cs="Arial"/>
          <w:iCs/>
          <w:sz w:val="18"/>
          <w:szCs w:val="18"/>
        </w:rPr>
      </w:pPr>
      <w:r w:rsidRPr="006B0588">
        <w:rPr>
          <w:rFonts w:ascii="Arial" w:hAnsi="Arial" w:cs="Arial"/>
          <w:iCs/>
          <w:sz w:val="18"/>
          <w:szCs w:val="18"/>
        </w:rPr>
        <w:t>Preventivno vzdrževanje: pomeni servisiranje in vzdrževanje, ki je izvedeno v naprej določenih obdobjih in je v skladu s predpisanimi proizvajalčevimi kriteriji, z namenom, da se zagotovi varno delovanje, zmanjša možnost okvar ter zagotovi stalno optimalno delovanje opreme, kot je navedeno v načrtu preventivnega vzdrževanja in v primernih časovnih intervalih. Preventivno vzdrževanje vključuje tudi nadgradnjo strojne in programske opreme</w:t>
      </w:r>
      <w:r>
        <w:rPr>
          <w:rFonts w:ascii="Arial" w:hAnsi="Arial" w:cs="Arial"/>
          <w:iCs/>
          <w:sz w:val="18"/>
          <w:szCs w:val="18"/>
        </w:rPr>
        <w:t>,</w:t>
      </w:r>
    </w:p>
    <w:p w14:paraId="30B213F0" w14:textId="77777777" w:rsidR="009B3FE4" w:rsidRPr="00332C43" w:rsidRDefault="009B3FE4" w:rsidP="00F719C6">
      <w:pPr>
        <w:pStyle w:val="Odstavekseznama"/>
        <w:numPr>
          <w:ilvl w:val="0"/>
          <w:numId w:val="62"/>
        </w:numPr>
        <w:spacing w:after="120" w:line="260" w:lineRule="exact"/>
        <w:ind w:left="714" w:hanging="357"/>
        <w:contextualSpacing w:val="0"/>
        <w:jc w:val="both"/>
        <w:rPr>
          <w:rFonts w:ascii="Arial" w:hAnsi="Arial" w:cs="Arial"/>
          <w:iCs/>
          <w:sz w:val="18"/>
          <w:szCs w:val="18"/>
        </w:rPr>
      </w:pPr>
      <w:r w:rsidRPr="00332C43">
        <w:rPr>
          <w:rFonts w:ascii="Arial" w:hAnsi="Arial" w:cs="Arial"/>
          <w:color w:val="222222"/>
          <w:sz w:val="18"/>
          <w:szCs w:val="18"/>
          <w:shd w:val="clear" w:color="auto" w:fill="FFFFFF"/>
        </w:rPr>
        <w:t>Nadgradnj</w:t>
      </w:r>
      <w:r>
        <w:rPr>
          <w:rFonts w:ascii="Arial" w:hAnsi="Arial" w:cs="Arial"/>
          <w:color w:val="222222"/>
          <w:sz w:val="18"/>
          <w:szCs w:val="18"/>
          <w:shd w:val="clear" w:color="auto" w:fill="FFFFFF"/>
        </w:rPr>
        <w:t>e</w:t>
      </w:r>
      <w:r w:rsidRPr="00332C43">
        <w:rPr>
          <w:rFonts w:ascii="Arial" w:hAnsi="Arial" w:cs="Arial"/>
          <w:color w:val="222222"/>
          <w:sz w:val="18"/>
          <w:szCs w:val="18"/>
          <w:shd w:val="clear" w:color="auto" w:fill="FFFFFF"/>
        </w:rPr>
        <w:t xml:space="preserve"> strojne in programske opreme: pomeni tako nadgradnjo in vzdrževanje strojne in programske opreme, ki zagotavlja varnost in zanesljivost delovanja opreme (»updates«).</w:t>
      </w:r>
      <w:r w:rsidRPr="00332C43">
        <w:rPr>
          <w:sz w:val="18"/>
          <w:szCs w:val="18"/>
        </w:rPr>
        <w:t xml:space="preserve"> </w:t>
      </w:r>
    </w:p>
    <w:p w14:paraId="3AB3BE9F" w14:textId="4AEBC1D1" w:rsidR="009B3FE4" w:rsidRPr="00332C43" w:rsidRDefault="009B3FE4" w:rsidP="00F719C6">
      <w:pPr>
        <w:pStyle w:val="Odstavekseznama"/>
        <w:numPr>
          <w:ilvl w:val="0"/>
          <w:numId w:val="62"/>
        </w:numPr>
        <w:spacing w:after="0" w:line="260" w:lineRule="exact"/>
        <w:jc w:val="both"/>
        <w:rPr>
          <w:rFonts w:ascii="Arial" w:hAnsi="Arial" w:cs="Arial"/>
          <w:iCs/>
          <w:sz w:val="18"/>
          <w:szCs w:val="18"/>
        </w:rPr>
      </w:pPr>
      <w:r>
        <w:rPr>
          <w:rFonts w:ascii="Arial" w:hAnsi="Arial" w:cs="Arial"/>
          <w:color w:val="222222"/>
          <w:sz w:val="18"/>
          <w:szCs w:val="18"/>
          <w:shd w:val="clear" w:color="auto" w:fill="FFFFFF"/>
        </w:rPr>
        <w:t xml:space="preserve">Odpravo napak oziroma </w:t>
      </w:r>
      <w:r w:rsidRPr="006B0588">
        <w:rPr>
          <w:rFonts w:ascii="Arial" w:hAnsi="Arial" w:cs="Arial"/>
          <w:color w:val="222222"/>
          <w:sz w:val="18"/>
          <w:szCs w:val="18"/>
          <w:shd w:val="clear" w:color="auto" w:fill="FFFFFF"/>
        </w:rPr>
        <w:t xml:space="preserve">kurativno vzdrževanje: pomeni servisiranje in vzdrževanje, ki se izvrši v primeru okvare opreme in ga naročnik zahteva od </w:t>
      </w:r>
      <w:r>
        <w:rPr>
          <w:rFonts w:ascii="Arial" w:hAnsi="Arial" w:cs="Arial"/>
          <w:color w:val="222222"/>
          <w:sz w:val="18"/>
          <w:szCs w:val="18"/>
          <w:shd w:val="clear" w:color="auto" w:fill="FFFFFF"/>
        </w:rPr>
        <w:t>dobavitelja</w:t>
      </w:r>
      <w:r w:rsidRPr="006B0588">
        <w:rPr>
          <w:rFonts w:ascii="Arial" w:hAnsi="Arial" w:cs="Arial"/>
          <w:color w:val="222222"/>
          <w:sz w:val="18"/>
          <w:szCs w:val="18"/>
          <w:shd w:val="clear" w:color="auto" w:fill="FFFFFF"/>
        </w:rPr>
        <w:t xml:space="preserve"> oziroma ga mora </w:t>
      </w:r>
      <w:r>
        <w:rPr>
          <w:rFonts w:ascii="Arial" w:hAnsi="Arial" w:cs="Arial"/>
          <w:color w:val="222222"/>
          <w:sz w:val="18"/>
          <w:szCs w:val="18"/>
          <w:shd w:val="clear" w:color="auto" w:fill="FFFFFF"/>
        </w:rPr>
        <w:t>dobavitelj</w:t>
      </w:r>
      <w:r w:rsidRPr="006B0588">
        <w:rPr>
          <w:rFonts w:ascii="Arial" w:hAnsi="Arial" w:cs="Arial"/>
          <w:color w:val="222222"/>
          <w:sz w:val="18"/>
          <w:szCs w:val="18"/>
          <w:shd w:val="clear" w:color="auto" w:fill="FFFFFF"/>
        </w:rPr>
        <w:t xml:space="preserve"> izvesti na poziv naročnika. </w:t>
      </w:r>
      <w:r w:rsidR="00AC342E">
        <w:rPr>
          <w:rFonts w:ascii="Arial" w:hAnsi="Arial" w:cs="Arial"/>
          <w:color w:val="222222"/>
          <w:sz w:val="18"/>
          <w:szCs w:val="18"/>
          <w:shd w:val="clear" w:color="auto" w:fill="FFFFFF"/>
        </w:rPr>
        <w:t>Kurativno</w:t>
      </w:r>
      <w:r w:rsidRPr="006B0588">
        <w:rPr>
          <w:rFonts w:ascii="Arial" w:hAnsi="Arial" w:cs="Arial"/>
          <w:color w:val="222222"/>
          <w:sz w:val="18"/>
          <w:szCs w:val="18"/>
          <w:shd w:val="clear" w:color="auto" w:fill="FFFFFF"/>
        </w:rPr>
        <w:t xml:space="preserve"> vzdrževanje je namenjeno vzpostavitvi takega stanja opreme, v katerem oprema opravlja svojo predvideno funkcijo. </w:t>
      </w:r>
      <w:r w:rsidR="00AC342E">
        <w:rPr>
          <w:rFonts w:ascii="Arial" w:hAnsi="Arial" w:cs="Arial"/>
          <w:color w:val="222222"/>
          <w:sz w:val="18"/>
          <w:szCs w:val="18"/>
          <w:shd w:val="clear" w:color="auto" w:fill="FFFFFF"/>
        </w:rPr>
        <w:t>Kurativno</w:t>
      </w:r>
      <w:r w:rsidRPr="006B0588">
        <w:rPr>
          <w:rFonts w:ascii="Arial" w:hAnsi="Arial" w:cs="Arial"/>
          <w:color w:val="222222"/>
          <w:sz w:val="18"/>
          <w:szCs w:val="18"/>
          <w:shd w:val="clear" w:color="auto" w:fill="FFFFFF"/>
        </w:rPr>
        <w:t xml:space="preserve"> vzdrževanje lahko vključuje tudi nadgradnjo strojne in programske opreme.</w:t>
      </w:r>
    </w:p>
    <w:p w14:paraId="1CA4AAD6" w14:textId="77777777" w:rsidR="009B3FE4" w:rsidRDefault="009B3FE4" w:rsidP="009B3FE4">
      <w:pPr>
        <w:spacing w:after="0" w:line="260" w:lineRule="exact"/>
        <w:jc w:val="both"/>
        <w:rPr>
          <w:rFonts w:ascii="Arial" w:hAnsi="Arial" w:cs="Arial"/>
          <w:iCs/>
          <w:sz w:val="18"/>
          <w:szCs w:val="18"/>
        </w:rPr>
      </w:pPr>
    </w:p>
    <w:p w14:paraId="743A9BBF" w14:textId="77777777" w:rsidR="009B3FE4" w:rsidRPr="00271A63" w:rsidRDefault="009B3FE4" w:rsidP="009B3FE4">
      <w:pPr>
        <w:spacing w:after="0" w:line="260" w:lineRule="exact"/>
        <w:jc w:val="both"/>
        <w:rPr>
          <w:rFonts w:ascii="Arial" w:hAnsi="Arial" w:cs="Arial"/>
          <w:iCs/>
          <w:sz w:val="18"/>
          <w:szCs w:val="18"/>
        </w:rPr>
      </w:pPr>
      <w:r>
        <w:rPr>
          <w:rFonts w:ascii="Arial" w:hAnsi="Arial" w:cs="Arial"/>
          <w:iCs/>
          <w:sz w:val="18"/>
          <w:szCs w:val="18"/>
        </w:rPr>
        <w:t>Dobavitelj iz naslova rednega preventivnega vzdrževanja in kurativnega vzdrževanja (odprave napak) v garancijski dobi ni upravičen do kakršnegakoli dodatnega plačila.</w:t>
      </w:r>
    </w:p>
    <w:p w14:paraId="21822070" w14:textId="77777777" w:rsidR="00610F34" w:rsidRPr="00731494" w:rsidRDefault="00610F34" w:rsidP="00610F34">
      <w:pPr>
        <w:spacing w:after="0" w:line="260" w:lineRule="exact"/>
        <w:jc w:val="both"/>
        <w:rPr>
          <w:rFonts w:ascii="Arial" w:hAnsi="Arial" w:cs="Arial"/>
          <w:i/>
          <w:sz w:val="18"/>
          <w:szCs w:val="18"/>
        </w:rPr>
      </w:pPr>
    </w:p>
    <w:p w14:paraId="182331BF" w14:textId="77777777" w:rsidR="00610F34" w:rsidRPr="00731494" w:rsidRDefault="00610F34" w:rsidP="00610F34">
      <w:pPr>
        <w:pStyle w:val="Odstavekseznama"/>
        <w:spacing w:after="0" w:line="260" w:lineRule="exact"/>
        <w:jc w:val="both"/>
        <w:rPr>
          <w:rFonts w:ascii="Arial" w:hAnsi="Arial" w:cs="Arial"/>
          <w:b/>
          <w:sz w:val="18"/>
          <w:szCs w:val="18"/>
        </w:rPr>
      </w:pPr>
    </w:p>
    <w:p w14:paraId="193823B0" w14:textId="77777777" w:rsidR="00610F34" w:rsidRPr="00731494" w:rsidRDefault="00610F34" w:rsidP="0061547C">
      <w:pPr>
        <w:pStyle w:val="Odstavekseznama"/>
        <w:numPr>
          <w:ilvl w:val="0"/>
          <w:numId w:val="51"/>
        </w:numPr>
        <w:spacing w:after="0" w:line="260" w:lineRule="exact"/>
        <w:jc w:val="both"/>
        <w:rPr>
          <w:rFonts w:ascii="Arial" w:hAnsi="Arial" w:cs="Arial"/>
          <w:b/>
          <w:sz w:val="18"/>
          <w:szCs w:val="18"/>
        </w:rPr>
      </w:pPr>
      <w:r w:rsidRPr="00731494">
        <w:rPr>
          <w:rFonts w:ascii="Arial" w:hAnsi="Arial" w:cs="Arial"/>
          <w:sz w:val="18"/>
          <w:szCs w:val="18"/>
        </w:rPr>
        <w:t xml:space="preserve">Odprava napak </w:t>
      </w:r>
    </w:p>
    <w:p w14:paraId="19BDCC5D" w14:textId="77777777" w:rsidR="00610F34" w:rsidRPr="00731494" w:rsidRDefault="00610F34" w:rsidP="00610F34">
      <w:pPr>
        <w:spacing w:after="0" w:line="260" w:lineRule="exact"/>
        <w:jc w:val="both"/>
        <w:rPr>
          <w:rFonts w:ascii="Arial" w:hAnsi="Arial" w:cs="Arial"/>
          <w:sz w:val="18"/>
          <w:szCs w:val="18"/>
        </w:rPr>
      </w:pPr>
    </w:p>
    <w:p w14:paraId="0DD31F48" w14:textId="6759E1DA" w:rsidR="000B4C7B" w:rsidRDefault="00610F34" w:rsidP="00610F34">
      <w:pPr>
        <w:jc w:val="both"/>
        <w:rPr>
          <w:rFonts w:ascii="Arial" w:hAnsi="Arial" w:cs="Arial"/>
          <w:sz w:val="18"/>
          <w:szCs w:val="18"/>
        </w:rPr>
      </w:pPr>
      <w:r w:rsidRPr="00731494">
        <w:rPr>
          <w:rFonts w:ascii="Arial" w:hAnsi="Arial" w:cs="Arial"/>
          <w:sz w:val="18"/>
          <w:szCs w:val="18"/>
        </w:rPr>
        <w:t xml:space="preserve">Ponudnik mora v času garancijskega roka zagotavljati brezplačno odpravo napak za </w:t>
      </w:r>
      <w:r>
        <w:rPr>
          <w:rFonts w:ascii="Arial" w:hAnsi="Arial" w:cs="Arial"/>
          <w:sz w:val="18"/>
          <w:szCs w:val="18"/>
        </w:rPr>
        <w:t>dobavljeno blago in</w:t>
      </w:r>
      <w:r w:rsidRPr="00731494">
        <w:rPr>
          <w:rFonts w:ascii="Arial" w:hAnsi="Arial" w:cs="Arial"/>
          <w:sz w:val="18"/>
          <w:szCs w:val="18"/>
        </w:rPr>
        <w:t xml:space="preserve"> opremo. Izvajanje odprave napak v času garancijskega roka bo potekalo na lokaciji naročnika ali na drugi lokaciji, po predhodnem dogovoru z naročnikom. </w:t>
      </w:r>
      <w:r w:rsidR="000B4C7B" w:rsidRPr="00731494">
        <w:rPr>
          <w:rFonts w:ascii="Arial" w:hAnsi="Arial" w:cs="Arial"/>
          <w:sz w:val="18"/>
          <w:szCs w:val="18"/>
        </w:rPr>
        <w:t xml:space="preserve">Odzivni čas za </w:t>
      </w:r>
      <w:r w:rsidR="000B4C7B">
        <w:rPr>
          <w:rFonts w:ascii="Arial" w:hAnsi="Arial" w:cs="Arial"/>
          <w:sz w:val="18"/>
          <w:szCs w:val="18"/>
        </w:rPr>
        <w:t xml:space="preserve">odpravo napak </w:t>
      </w:r>
      <w:r w:rsidR="000B4C7B" w:rsidRPr="00731494">
        <w:rPr>
          <w:rFonts w:ascii="Arial" w:hAnsi="Arial" w:cs="Arial"/>
          <w:sz w:val="18"/>
          <w:szCs w:val="18"/>
        </w:rPr>
        <w:t xml:space="preserve">je največ 24 ur od trenutka obvestila o napaki </w:t>
      </w:r>
      <w:r w:rsidR="000B4C7B" w:rsidRPr="00731494">
        <w:rPr>
          <w:rFonts w:ascii="Arial" w:hAnsi="Arial" w:cs="Arial"/>
          <w:sz w:val="18"/>
          <w:szCs w:val="18"/>
        </w:rPr>
        <w:lastRenderedPageBreak/>
        <w:t xml:space="preserve">ali okvari. </w:t>
      </w:r>
      <w:r w:rsidR="000B4C7B" w:rsidRPr="002C1F5E">
        <w:rPr>
          <w:rFonts w:ascii="Arial" w:hAnsi="Arial" w:cs="Arial"/>
          <w:sz w:val="18"/>
          <w:szCs w:val="18"/>
        </w:rPr>
        <w:t>Odzivni čas predstavlja čas od prijave oziroma obvestila o napaki s strani naročnika, do začetka intervencije in diagnosticiranja napake.</w:t>
      </w:r>
    </w:p>
    <w:p w14:paraId="6D30E640" w14:textId="75C61567" w:rsidR="000B4C7B" w:rsidRDefault="000B4C7B" w:rsidP="000B4C7B">
      <w:pPr>
        <w:jc w:val="both"/>
        <w:rPr>
          <w:rFonts w:ascii="Arial" w:hAnsi="Arial" w:cs="Arial"/>
          <w:sz w:val="18"/>
          <w:szCs w:val="18"/>
        </w:rPr>
      </w:pPr>
      <w:r>
        <w:rPr>
          <w:rFonts w:ascii="Arial" w:hAnsi="Arial" w:cs="Arial"/>
          <w:sz w:val="18"/>
          <w:szCs w:val="18"/>
        </w:rPr>
        <w:t>Rok za odpravo napak (obdobje v katerem mora dobavitelj ugotovljene napake odpraviti) je največ sedem (7) dni od dneva, ko je naročnik napako prijavil oziroma o tem obvestil dobavitelja. V tem času je zahtevano, da dobavitelj odpravi napako. V kolikor zaradi narave napake odprava ni mogoča v zahtevanem roku, se lahko naročnik in dobavitelj dogovorita za podaljšanje roka, vendar za rok, ki ni daljši od 48 ur. V kolikor dobavitelj tudi v 48 urah ne more odpraviti napake, je dolžan naročniku brezplačno zagotoviti</w:t>
      </w:r>
      <w:r w:rsidR="000B322D">
        <w:rPr>
          <w:rFonts w:ascii="Arial" w:hAnsi="Arial" w:cs="Arial"/>
          <w:sz w:val="18"/>
          <w:szCs w:val="18"/>
        </w:rPr>
        <w:t xml:space="preserve"> najmanj enakovredne</w:t>
      </w:r>
      <w:r>
        <w:rPr>
          <w:rFonts w:ascii="Arial" w:hAnsi="Arial" w:cs="Arial"/>
          <w:sz w:val="18"/>
          <w:szCs w:val="18"/>
        </w:rPr>
        <w:t xml:space="preserve"> nadomestne blazine, ki jih lahko naročnik uporablja za čas odprave napak. Dobavitelj iz tega naslova ni upravičen do kakršnegakoli dodatnega plačila.</w:t>
      </w:r>
    </w:p>
    <w:p w14:paraId="74857D41" w14:textId="77777777" w:rsidR="00610F34" w:rsidRPr="00731494" w:rsidRDefault="00610F34" w:rsidP="00610F34">
      <w:pPr>
        <w:spacing w:after="0" w:line="260" w:lineRule="exact"/>
        <w:jc w:val="both"/>
        <w:rPr>
          <w:rFonts w:ascii="Arial" w:hAnsi="Arial" w:cs="Arial"/>
          <w:sz w:val="18"/>
          <w:szCs w:val="18"/>
        </w:rPr>
      </w:pPr>
      <w:r w:rsidRPr="00731494">
        <w:rPr>
          <w:rFonts w:ascii="Arial" w:hAnsi="Arial" w:cs="Arial"/>
          <w:sz w:val="18"/>
          <w:szCs w:val="18"/>
        </w:rPr>
        <w:t>V primeru, da po izteku roka za odpravo napake ne bo možno odpraviti napake, ali primeru, da se bo enaka napaka pojavila na ist</w:t>
      </w:r>
      <w:r>
        <w:rPr>
          <w:rFonts w:ascii="Arial" w:hAnsi="Arial" w:cs="Arial"/>
          <w:sz w:val="18"/>
          <w:szCs w:val="18"/>
        </w:rPr>
        <w:t>em blagu oziroma opremi</w:t>
      </w:r>
      <w:r w:rsidRPr="00731494">
        <w:rPr>
          <w:rFonts w:ascii="Arial" w:hAnsi="Arial" w:cs="Arial"/>
          <w:sz w:val="18"/>
          <w:szCs w:val="18"/>
        </w:rPr>
        <w:t xml:space="preserve"> v času garancijskega roka dvakrat zapovrstjo, lahko naročnik zahteva, da ponudnik brezplačno nadomesti okvarjeno </w:t>
      </w:r>
      <w:r>
        <w:rPr>
          <w:rFonts w:ascii="Arial" w:hAnsi="Arial" w:cs="Arial"/>
          <w:sz w:val="18"/>
          <w:szCs w:val="18"/>
        </w:rPr>
        <w:t xml:space="preserve">blago oziroma </w:t>
      </w:r>
      <w:r w:rsidRPr="00731494">
        <w:rPr>
          <w:rFonts w:ascii="Arial" w:hAnsi="Arial" w:cs="Arial"/>
          <w:sz w:val="18"/>
          <w:szCs w:val="18"/>
        </w:rPr>
        <w:t>opremo z novo, ki mora biti najmanj enake kvalitete kot nadomeščen</w:t>
      </w:r>
      <w:r>
        <w:rPr>
          <w:rFonts w:ascii="Arial" w:hAnsi="Arial" w:cs="Arial"/>
          <w:sz w:val="18"/>
          <w:szCs w:val="18"/>
        </w:rPr>
        <w:t>o blago oziroma oprema.</w:t>
      </w:r>
      <w:r w:rsidRPr="00731494">
        <w:rPr>
          <w:rFonts w:ascii="Arial" w:hAnsi="Arial" w:cs="Arial"/>
          <w:sz w:val="18"/>
          <w:szCs w:val="18"/>
        </w:rPr>
        <w:t xml:space="preserve">. </w:t>
      </w:r>
    </w:p>
    <w:p w14:paraId="402324F1" w14:textId="77777777" w:rsidR="00610F34" w:rsidRPr="00731494" w:rsidRDefault="00610F34" w:rsidP="00610F34">
      <w:pPr>
        <w:spacing w:after="0" w:line="260" w:lineRule="exact"/>
        <w:jc w:val="both"/>
        <w:rPr>
          <w:rFonts w:ascii="Arial" w:hAnsi="Arial" w:cs="Arial"/>
          <w:b/>
          <w:sz w:val="18"/>
          <w:szCs w:val="18"/>
        </w:rPr>
      </w:pPr>
    </w:p>
    <w:p w14:paraId="1F4D14D5" w14:textId="77777777" w:rsidR="00610F34" w:rsidRPr="00731494" w:rsidRDefault="00610F34" w:rsidP="00610F34">
      <w:pPr>
        <w:spacing w:after="0" w:line="260" w:lineRule="exact"/>
        <w:jc w:val="both"/>
        <w:rPr>
          <w:rFonts w:ascii="Arial" w:hAnsi="Arial" w:cs="Arial"/>
          <w:b/>
          <w:sz w:val="18"/>
          <w:szCs w:val="18"/>
        </w:rPr>
      </w:pPr>
      <w:r w:rsidRPr="00731494">
        <w:rPr>
          <w:rFonts w:ascii="Arial" w:hAnsi="Arial" w:cs="Arial"/>
          <w:sz w:val="18"/>
          <w:szCs w:val="18"/>
        </w:rPr>
        <w:t>Ponudnik mora vgrajevati le nadomestne dele, za katere jamči proizvajalec predmetne</w:t>
      </w:r>
      <w:r>
        <w:rPr>
          <w:rFonts w:ascii="Arial" w:hAnsi="Arial" w:cs="Arial"/>
          <w:sz w:val="18"/>
          <w:szCs w:val="18"/>
        </w:rPr>
        <w:t>ga blaga oziroma</w:t>
      </w:r>
      <w:r w:rsidRPr="00731494">
        <w:rPr>
          <w:rFonts w:ascii="Arial" w:hAnsi="Arial" w:cs="Arial"/>
          <w:sz w:val="18"/>
          <w:szCs w:val="18"/>
        </w:rPr>
        <w:t xml:space="preserve"> opreme.</w:t>
      </w:r>
    </w:p>
    <w:p w14:paraId="6B24FCB4" w14:textId="77777777" w:rsidR="00610F34" w:rsidRPr="00731494" w:rsidRDefault="00610F34" w:rsidP="00610F34">
      <w:pPr>
        <w:spacing w:after="0" w:line="260" w:lineRule="exact"/>
        <w:jc w:val="both"/>
        <w:rPr>
          <w:rFonts w:ascii="Arial" w:hAnsi="Arial" w:cs="Arial"/>
          <w:b/>
          <w:sz w:val="18"/>
          <w:szCs w:val="18"/>
        </w:rPr>
      </w:pPr>
    </w:p>
    <w:p w14:paraId="04FF709E" w14:textId="77777777" w:rsidR="00610F34" w:rsidRDefault="00610F34" w:rsidP="00610F34">
      <w:pPr>
        <w:spacing w:after="0" w:line="260" w:lineRule="exact"/>
        <w:jc w:val="both"/>
        <w:rPr>
          <w:rFonts w:ascii="Arial" w:hAnsi="Arial" w:cs="Arial"/>
          <w:sz w:val="18"/>
          <w:szCs w:val="18"/>
        </w:rPr>
      </w:pPr>
      <w:r w:rsidRPr="00731494">
        <w:rPr>
          <w:rFonts w:ascii="Arial" w:hAnsi="Arial" w:cs="Arial"/>
          <w:sz w:val="18"/>
          <w:szCs w:val="18"/>
        </w:rPr>
        <w:t xml:space="preserve">Vsi stroški (npr. nadomestni deli, delo, potni in drugi stroški...), ki nastanejo pri odpravi napak v garancijskem roku, bremenijo ponudnika v celoti. </w:t>
      </w:r>
    </w:p>
    <w:p w14:paraId="56900E2D" w14:textId="77777777" w:rsidR="00610F34" w:rsidRPr="00731494" w:rsidRDefault="00610F34" w:rsidP="00610F34">
      <w:pPr>
        <w:spacing w:after="0" w:line="260" w:lineRule="exact"/>
        <w:jc w:val="both"/>
        <w:rPr>
          <w:rFonts w:ascii="Arial" w:hAnsi="Arial" w:cs="Arial"/>
          <w:sz w:val="18"/>
          <w:szCs w:val="18"/>
        </w:rPr>
      </w:pPr>
    </w:p>
    <w:p w14:paraId="6F7CB7B3" w14:textId="48A764A0" w:rsidR="00610F34" w:rsidRPr="00731494" w:rsidRDefault="00610F34" w:rsidP="00610F34">
      <w:pPr>
        <w:spacing w:line="260" w:lineRule="exact"/>
        <w:jc w:val="both"/>
        <w:rPr>
          <w:rFonts w:ascii="Arial" w:hAnsi="Arial" w:cs="Arial"/>
          <w:b/>
          <w:sz w:val="18"/>
          <w:szCs w:val="18"/>
        </w:rPr>
      </w:pPr>
      <w:r w:rsidRPr="00731494">
        <w:rPr>
          <w:rFonts w:ascii="Arial" w:hAnsi="Arial" w:cs="Arial"/>
          <w:b/>
          <w:sz w:val="18"/>
          <w:szCs w:val="18"/>
        </w:rPr>
        <w:t xml:space="preserve">6. </w:t>
      </w:r>
      <w:r w:rsidR="006E2C4A">
        <w:rPr>
          <w:rFonts w:ascii="Arial" w:hAnsi="Arial" w:cs="Arial"/>
          <w:b/>
          <w:sz w:val="18"/>
          <w:szCs w:val="18"/>
        </w:rPr>
        <w:t>NAMESTITEV BLAGA</w:t>
      </w:r>
      <w:r w:rsidRPr="00731494">
        <w:rPr>
          <w:rFonts w:ascii="Arial" w:hAnsi="Arial" w:cs="Arial"/>
          <w:b/>
          <w:sz w:val="18"/>
          <w:szCs w:val="18"/>
        </w:rPr>
        <w:t xml:space="preserve">  </w:t>
      </w:r>
    </w:p>
    <w:p w14:paraId="1EA048B0" w14:textId="5A5E96D7" w:rsidR="00610F34" w:rsidRPr="00731494" w:rsidRDefault="00610F34" w:rsidP="00610F34">
      <w:pPr>
        <w:spacing w:after="0" w:line="260" w:lineRule="exact"/>
        <w:jc w:val="both"/>
        <w:rPr>
          <w:rFonts w:ascii="Arial" w:hAnsi="Arial" w:cs="Arial"/>
          <w:sz w:val="18"/>
          <w:szCs w:val="18"/>
        </w:rPr>
      </w:pPr>
      <w:r w:rsidRPr="00731494">
        <w:rPr>
          <w:rFonts w:ascii="Arial" w:hAnsi="Arial" w:cs="Arial"/>
          <w:sz w:val="18"/>
          <w:szCs w:val="18"/>
        </w:rPr>
        <w:t xml:space="preserve">V ponudbeno ceno mora ponudnik vključiti tudi </w:t>
      </w:r>
      <w:r w:rsidR="006E2C4A">
        <w:rPr>
          <w:rFonts w:ascii="Arial" w:hAnsi="Arial" w:cs="Arial"/>
          <w:sz w:val="18"/>
          <w:szCs w:val="18"/>
        </w:rPr>
        <w:t>namestitev dobavljenega blaga</w:t>
      </w:r>
      <w:r w:rsidRPr="00731494">
        <w:rPr>
          <w:rFonts w:ascii="Arial" w:hAnsi="Arial" w:cs="Arial"/>
          <w:sz w:val="18"/>
          <w:szCs w:val="18"/>
        </w:rPr>
        <w:t xml:space="preserve">. </w:t>
      </w:r>
      <w:r w:rsidR="006E2C4A">
        <w:rPr>
          <w:rFonts w:ascii="Arial" w:hAnsi="Arial" w:cs="Arial"/>
          <w:sz w:val="18"/>
          <w:szCs w:val="18"/>
        </w:rPr>
        <w:t>Namestitev</w:t>
      </w:r>
      <w:r w:rsidRPr="00731494">
        <w:rPr>
          <w:rFonts w:ascii="Arial" w:hAnsi="Arial" w:cs="Arial"/>
          <w:sz w:val="18"/>
          <w:szCs w:val="18"/>
        </w:rPr>
        <w:t xml:space="preserve"> bo potekala na lokaciji, ki jo bo naročnik natančneje določil po podpisu pogodbe. </w:t>
      </w:r>
      <w:r w:rsidR="006E2C4A">
        <w:rPr>
          <w:rFonts w:ascii="Arial" w:hAnsi="Arial" w:cs="Arial"/>
          <w:sz w:val="18"/>
          <w:szCs w:val="18"/>
        </w:rPr>
        <w:t xml:space="preserve">Namestitev blaga </w:t>
      </w:r>
      <w:r w:rsidRPr="00731494">
        <w:rPr>
          <w:rFonts w:ascii="Arial" w:hAnsi="Arial" w:cs="Arial"/>
          <w:sz w:val="18"/>
          <w:szCs w:val="18"/>
        </w:rPr>
        <w:t>se izvede na delovni dan v času, ki bo naknadno dogovorjen z naročnikom.</w:t>
      </w:r>
    </w:p>
    <w:p w14:paraId="061148C1" w14:textId="77777777" w:rsidR="00610F34" w:rsidRPr="00731494" w:rsidRDefault="00610F34" w:rsidP="00610F34">
      <w:pPr>
        <w:spacing w:after="0" w:line="260" w:lineRule="exact"/>
        <w:jc w:val="both"/>
        <w:rPr>
          <w:rFonts w:cs="Arial"/>
          <w:sz w:val="18"/>
          <w:szCs w:val="18"/>
        </w:rPr>
      </w:pPr>
    </w:p>
    <w:p w14:paraId="6020CC28" w14:textId="0793695B" w:rsidR="00610F34" w:rsidRPr="00731494" w:rsidRDefault="00610F34" w:rsidP="00610F34">
      <w:pPr>
        <w:spacing w:after="0" w:line="260" w:lineRule="exact"/>
        <w:jc w:val="both"/>
        <w:rPr>
          <w:rFonts w:ascii="Arial" w:hAnsi="Arial" w:cs="Arial"/>
          <w:sz w:val="18"/>
          <w:szCs w:val="18"/>
        </w:rPr>
      </w:pPr>
      <w:r w:rsidRPr="00731494">
        <w:rPr>
          <w:rFonts w:cs="Arial"/>
          <w:sz w:val="18"/>
          <w:szCs w:val="18"/>
        </w:rPr>
        <w:t>Po uspešno izvedeni montaži dobavljene</w:t>
      </w:r>
      <w:r w:rsidR="006E2C4A">
        <w:rPr>
          <w:rFonts w:cs="Arial"/>
          <w:sz w:val="18"/>
          <w:szCs w:val="18"/>
        </w:rPr>
        <w:t>ga</w:t>
      </w:r>
      <w:r w:rsidRPr="00731494">
        <w:rPr>
          <w:rFonts w:cs="Arial"/>
          <w:sz w:val="18"/>
          <w:szCs w:val="18"/>
        </w:rPr>
        <w:t xml:space="preserve"> </w:t>
      </w:r>
      <w:r w:rsidR="006E2C4A">
        <w:rPr>
          <w:rFonts w:cs="Arial"/>
          <w:sz w:val="18"/>
          <w:szCs w:val="18"/>
        </w:rPr>
        <w:t xml:space="preserve">blaga </w:t>
      </w:r>
      <w:r w:rsidRPr="00731494">
        <w:rPr>
          <w:rFonts w:cs="Arial"/>
          <w:sz w:val="18"/>
          <w:szCs w:val="18"/>
        </w:rPr>
        <w:t xml:space="preserve">dobavitelj in naročnik podpišeta zapisnik o uspešno izvedeni </w:t>
      </w:r>
      <w:r w:rsidR="006E2C4A">
        <w:rPr>
          <w:rFonts w:cs="Arial"/>
          <w:sz w:val="18"/>
          <w:szCs w:val="18"/>
        </w:rPr>
        <w:t>namestitvi</w:t>
      </w:r>
      <w:r w:rsidRPr="00731494">
        <w:rPr>
          <w:rFonts w:cs="Arial"/>
          <w:sz w:val="18"/>
          <w:szCs w:val="18"/>
        </w:rPr>
        <w:t>.</w:t>
      </w:r>
    </w:p>
    <w:p w14:paraId="654515A3" w14:textId="77777777" w:rsidR="00610F34" w:rsidRPr="00731494" w:rsidRDefault="00610F34" w:rsidP="00610F34">
      <w:pPr>
        <w:spacing w:after="0" w:line="260" w:lineRule="exact"/>
        <w:jc w:val="both"/>
        <w:rPr>
          <w:rFonts w:ascii="Arial" w:hAnsi="Arial" w:cs="Arial"/>
          <w:sz w:val="18"/>
          <w:szCs w:val="18"/>
        </w:rPr>
      </w:pPr>
    </w:p>
    <w:p w14:paraId="265BF8C4" w14:textId="77777777" w:rsidR="00610F34" w:rsidRPr="00731494" w:rsidRDefault="00610F34" w:rsidP="00610F34">
      <w:pPr>
        <w:spacing w:after="0" w:line="260" w:lineRule="exact"/>
        <w:jc w:val="both"/>
        <w:rPr>
          <w:rFonts w:ascii="Arial" w:hAnsi="Arial" w:cs="Arial"/>
          <w:b/>
          <w:sz w:val="18"/>
          <w:szCs w:val="18"/>
        </w:rPr>
      </w:pPr>
    </w:p>
    <w:p w14:paraId="316335EB" w14:textId="77777777" w:rsidR="00610F34" w:rsidRPr="00731494" w:rsidRDefault="00610F34" w:rsidP="00610F34">
      <w:pPr>
        <w:spacing w:after="0" w:line="260" w:lineRule="exact"/>
        <w:jc w:val="both"/>
        <w:rPr>
          <w:rFonts w:ascii="Arial" w:hAnsi="Arial" w:cs="Arial"/>
          <w:b/>
          <w:sz w:val="18"/>
          <w:szCs w:val="18"/>
        </w:rPr>
      </w:pPr>
      <w:r w:rsidRPr="00731494">
        <w:rPr>
          <w:rFonts w:ascii="Arial" w:hAnsi="Arial" w:cs="Arial"/>
          <w:b/>
          <w:sz w:val="18"/>
          <w:szCs w:val="18"/>
        </w:rPr>
        <w:t xml:space="preserve">7. IZOBRAŽEVANJE/USPOSABLJANJE NAROČNIKOVEGA OSEBJA </w:t>
      </w:r>
    </w:p>
    <w:p w14:paraId="4618537C" w14:textId="77777777" w:rsidR="00610F34" w:rsidRPr="00731494" w:rsidRDefault="00610F34" w:rsidP="00610F34">
      <w:pPr>
        <w:spacing w:after="0" w:line="260" w:lineRule="exact"/>
        <w:jc w:val="both"/>
        <w:rPr>
          <w:rFonts w:ascii="Arial" w:hAnsi="Arial" w:cs="Arial"/>
          <w:sz w:val="18"/>
          <w:szCs w:val="18"/>
        </w:rPr>
      </w:pPr>
    </w:p>
    <w:p w14:paraId="2E479118" w14:textId="77777777" w:rsidR="00610F34" w:rsidRPr="00731494" w:rsidRDefault="00610F34" w:rsidP="00610F34">
      <w:pPr>
        <w:spacing w:after="0" w:line="260" w:lineRule="exact"/>
        <w:jc w:val="both"/>
        <w:rPr>
          <w:rFonts w:ascii="Arial" w:hAnsi="Arial" w:cs="Arial"/>
          <w:sz w:val="18"/>
          <w:szCs w:val="18"/>
        </w:rPr>
      </w:pPr>
      <w:r w:rsidRPr="00731494">
        <w:rPr>
          <w:rFonts w:ascii="Arial" w:hAnsi="Arial" w:cs="Arial"/>
          <w:sz w:val="18"/>
          <w:szCs w:val="18"/>
        </w:rPr>
        <w:t>V ceno opreme mora biti vključeno</w:t>
      </w:r>
      <w:r>
        <w:rPr>
          <w:rFonts w:ascii="Arial" w:hAnsi="Arial" w:cs="Arial"/>
          <w:sz w:val="18"/>
          <w:szCs w:val="18"/>
        </w:rPr>
        <w:t xml:space="preserve"> tudi</w:t>
      </w:r>
      <w:r w:rsidRPr="00731494">
        <w:rPr>
          <w:rFonts w:ascii="Arial" w:hAnsi="Arial" w:cs="Arial"/>
          <w:sz w:val="18"/>
          <w:szCs w:val="18"/>
        </w:rPr>
        <w:t xml:space="preserve"> brezplačno izobraževanje oz. usposabljanje uporabnikov </w:t>
      </w:r>
      <w:r>
        <w:rPr>
          <w:rFonts w:ascii="Arial" w:hAnsi="Arial" w:cs="Arial"/>
          <w:sz w:val="18"/>
          <w:szCs w:val="18"/>
        </w:rPr>
        <w:t xml:space="preserve">blaga oziroma </w:t>
      </w:r>
      <w:r w:rsidRPr="00731494">
        <w:rPr>
          <w:rFonts w:ascii="Arial" w:hAnsi="Arial" w:cs="Arial"/>
          <w:sz w:val="18"/>
          <w:szCs w:val="18"/>
        </w:rPr>
        <w:t>opreme pri naročniku za pravilno in varno rokovanje z dobavljen</w:t>
      </w:r>
      <w:r>
        <w:rPr>
          <w:rFonts w:ascii="Arial" w:hAnsi="Arial" w:cs="Arial"/>
          <w:sz w:val="18"/>
          <w:szCs w:val="18"/>
        </w:rPr>
        <w:t>eim blagom oziroma</w:t>
      </w:r>
      <w:r w:rsidRPr="00731494">
        <w:rPr>
          <w:rFonts w:ascii="Arial" w:hAnsi="Arial" w:cs="Arial"/>
          <w:sz w:val="18"/>
          <w:szCs w:val="18"/>
        </w:rPr>
        <w:t xml:space="preserve"> opremo, ki bo potekalo po dobavi oziroma namestitvi opreme v prostorih naročnika in ga bo ponudnik izvedel po svojem programu v takem obsegu, da bodo uporabniki znali samostojno rokovati z dobavljen</w:t>
      </w:r>
      <w:r>
        <w:rPr>
          <w:rFonts w:ascii="Arial" w:hAnsi="Arial" w:cs="Arial"/>
          <w:sz w:val="18"/>
          <w:szCs w:val="18"/>
        </w:rPr>
        <w:t>im blagom in</w:t>
      </w:r>
      <w:r w:rsidRPr="00731494">
        <w:rPr>
          <w:rFonts w:ascii="Arial" w:hAnsi="Arial" w:cs="Arial"/>
          <w:sz w:val="18"/>
          <w:szCs w:val="18"/>
        </w:rPr>
        <w:t xml:space="preserve"> opremo. Naročnik in izbrani ponudnik se o točnem datumu usposabljanja oz. izobraževanja naročnikovega osebja dogovorita sporazumno.</w:t>
      </w:r>
    </w:p>
    <w:p w14:paraId="0A95FF6B" w14:textId="77777777" w:rsidR="00610F34" w:rsidRPr="00731494" w:rsidRDefault="00610F34" w:rsidP="00610F34">
      <w:pPr>
        <w:spacing w:after="0" w:line="260" w:lineRule="exact"/>
        <w:jc w:val="both"/>
        <w:rPr>
          <w:rFonts w:ascii="Arial" w:hAnsi="Arial" w:cs="Arial"/>
          <w:sz w:val="18"/>
          <w:szCs w:val="18"/>
        </w:rPr>
      </w:pPr>
    </w:p>
    <w:p w14:paraId="37745A1A" w14:textId="77777777" w:rsidR="00610F34" w:rsidRPr="00731494" w:rsidRDefault="00610F34" w:rsidP="00610F34">
      <w:pPr>
        <w:spacing w:after="0" w:line="260" w:lineRule="exact"/>
        <w:jc w:val="both"/>
        <w:rPr>
          <w:rFonts w:ascii="Arial" w:hAnsi="Arial" w:cs="Arial"/>
          <w:sz w:val="18"/>
          <w:szCs w:val="18"/>
        </w:rPr>
      </w:pPr>
      <w:r w:rsidRPr="00731494">
        <w:rPr>
          <w:rFonts w:ascii="Arial" w:hAnsi="Arial" w:cs="Arial"/>
          <w:sz w:val="18"/>
          <w:szCs w:val="18"/>
        </w:rPr>
        <w:t>Zaključek uspešnosti usposabljanja/izobraževanja: ponudnik izda naročniku potrdilo oz. zapisnik o usposabljanju, najkasneje v treh delovnih dneh po izvedenem usposabljanju.</w:t>
      </w:r>
    </w:p>
    <w:p w14:paraId="05B17410" w14:textId="77777777" w:rsidR="00610F34" w:rsidRPr="00731494" w:rsidRDefault="00610F34" w:rsidP="00610F34">
      <w:pPr>
        <w:spacing w:after="0" w:line="260" w:lineRule="exact"/>
        <w:jc w:val="both"/>
        <w:rPr>
          <w:rFonts w:ascii="Arial" w:hAnsi="Arial" w:cs="Arial"/>
          <w:sz w:val="18"/>
          <w:szCs w:val="18"/>
        </w:rPr>
      </w:pPr>
    </w:p>
    <w:p w14:paraId="03BE2A69" w14:textId="77777777" w:rsidR="00610F34" w:rsidRPr="00731494" w:rsidRDefault="00610F34" w:rsidP="00610F34">
      <w:pPr>
        <w:spacing w:after="0" w:line="260" w:lineRule="exact"/>
        <w:jc w:val="both"/>
        <w:rPr>
          <w:rFonts w:ascii="Arial" w:hAnsi="Arial" w:cs="Arial"/>
          <w:b/>
          <w:sz w:val="18"/>
          <w:szCs w:val="18"/>
        </w:rPr>
      </w:pPr>
    </w:p>
    <w:p w14:paraId="316DB225" w14:textId="77777777" w:rsidR="00610F34" w:rsidRPr="00731494" w:rsidRDefault="00610F34" w:rsidP="00610F34">
      <w:pPr>
        <w:spacing w:after="0" w:line="260" w:lineRule="exact"/>
        <w:jc w:val="both"/>
        <w:rPr>
          <w:rFonts w:ascii="Arial" w:hAnsi="Arial" w:cs="Arial"/>
          <w:b/>
          <w:sz w:val="18"/>
          <w:szCs w:val="18"/>
        </w:rPr>
      </w:pPr>
      <w:r w:rsidRPr="00731494">
        <w:rPr>
          <w:rFonts w:ascii="Arial" w:hAnsi="Arial" w:cs="Arial"/>
          <w:b/>
          <w:sz w:val="18"/>
          <w:szCs w:val="18"/>
        </w:rPr>
        <w:t xml:space="preserve">8. DRUGE ZAHTEVE NAROČNIKA </w:t>
      </w:r>
    </w:p>
    <w:p w14:paraId="58581187" w14:textId="77777777" w:rsidR="00610F34" w:rsidRPr="00731494" w:rsidRDefault="00610F34" w:rsidP="00610F34">
      <w:pPr>
        <w:spacing w:after="0" w:line="260" w:lineRule="exact"/>
        <w:jc w:val="both"/>
        <w:rPr>
          <w:rFonts w:ascii="Arial" w:hAnsi="Arial" w:cs="Arial"/>
          <w:b/>
          <w:sz w:val="18"/>
          <w:szCs w:val="18"/>
        </w:rPr>
      </w:pPr>
    </w:p>
    <w:p w14:paraId="45A54AF3" w14:textId="77777777" w:rsidR="00610F34" w:rsidRPr="00731494" w:rsidRDefault="00610F34" w:rsidP="00610F34">
      <w:pPr>
        <w:spacing w:line="260" w:lineRule="exact"/>
        <w:jc w:val="both"/>
        <w:rPr>
          <w:rFonts w:ascii="Arial" w:hAnsi="Arial" w:cs="Arial"/>
          <w:sz w:val="18"/>
          <w:szCs w:val="18"/>
        </w:rPr>
      </w:pPr>
      <w:r w:rsidRPr="00731494">
        <w:rPr>
          <w:rFonts w:ascii="Arial" w:hAnsi="Arial" w:cs="Arial"/>
          <w:sz w:val="18"/>
          <w:szCs w:val="18"/>
        </w:rPr>
        <w:t>Ponujen</w:t>
      </w:r>
      <w:r>
        <w:rPr>
          <w:rFonts w:ascii="Arial" w:hAnsi="Arial" w:cs="Arial"/>
          <w:sz w:val="18"/>
          <w:szCs w:val="18"/>
        </w:rPr>
        <w:t>o blago oziroma</w:t>
      </w:r>
      <w:r w:rsidRPr="00731494">
        <w:rPr>
          <w:rFonts w:ascii="Arial" w:hAnsi="Arial" w:cs="Arial"/>
          <w:sz w:val="18"/>
          <w:szCs w:val="18"/>
        </w:rPr>
        <w:t xml:space="preserve"> oprema mora biti povsem nova in nerabljena ter mora izpolnjevati vse zahteve v razpisni in tehnični dokumentaciji.</w:t>
      </w:r>
    </w:p>
    <w:p w14:paraId="71391D1F" w14:textId="77777777" w:rsidR="00610F34" w:rsidRPr="00731494" w:rsidRDefault="00610F34" w:rsidP="00610F34">
      <w:pPr>
        <w:spacing w:after="0" w:line="260" w:lineRule="exact"/>
        <w:jc w:val="both"/>
        <w:rPr>
          <w:rFonts w:ascii="Arial" w:hAnsi="Arial" w:cs="Arial"/>
          <w:sz w:val="18"/>
          <w:szCs w:val="18"/>
        </w:rPr>
      </w:pPr>
      <w:r w:rsidRPr="00731494">
        <w:rPr>
          <w:rFonts w:ascii="Arial" w:hAnsi="Arial" w:cs="Arial"/>
          <w:sz w:val="18"/>
          <w:szCs w:val="18"/>
        </w:rPr>
        <w:t>Vsi ostali pogoji in zahteve naročnika, ki v razpisni dokumentaciji niso posebej navedeni, so takšni, kot jih opredeljuje osnutek pogodbe, ki je sestavni del razpisne dokumentacije. Ponudnik s predložitvijo parafiranega oziroma podpisanega osnutka pogodbe potrjuje, da se strinja s temi pogoji in zahtevami naročnika.</w:t>
      </w:r>
    </w:p>
    <w:p w14:paraId="371F2E17" w14:textId="77777777" w:rsidR="00610F34" w:rsidRPr="00731494" w:rsidRDefault="00610F34" w:rsidP="00610F34">
      <w:pPr>
        <w:spacing w:after="0" w:line="260" w:lineRule="exact"/>
        <w:jc w:val="both"/>
        <w:rPr>
          <w:rFonts w:ascii="Arial" w:hAnsi="Arial" w:cs="Arial"/>
          <w:sz w:val="18"/>
          <w:szCs w:val="18"/>
        </w:rPr>
      </w:pPr>
    </w:p>
    <w:p w14:paraId="4237FD8D" w14:textId="77777777" w:rsidR="00610F34" w:rsidRDefault="00610F34" w:rsidP="00610F34">
      <w:pPr>
        <w:spacing w:after="0" w:line="260" w:lineRule="exact"/>
        <w:jc w:val="both"/>
        <w:rPr>
          <w:rFonts w:ascii="Arial" w:hAnsi="Arial" w:cs="Arial"/>
          <w:b/>
          <w:sz w:val="18"/>
          <w:szCs w:val="18"/>
        </w:rPr>
      </w:pPr>
    </w:p>
    <w:p w14:paraId="7F6852F0" w14:textId="77777777" w:rsidR="009B3FE4" w:rsidRPr="00731494" w:rsidRDefault="009B3FE4" w:rsidP="00931091">
      <w:pPr>
        <w:spacing w:after="0" w:line="260" w:lineRule="exact"/>
        <w:jc w:val="both"/>
        <w:rPr>
          <w:rFonts w:ascii="Arial" w:hAnsi="Arial" w:cs="Arial"/>
          <w:b/>
          <w:sz w:val="18"/>
          <w:szCs w:val="18"/>
        </w:rPr>
      </w:pPr>
      <w:r>
        <w:rPr>
          <w:rFonts w:ascii="Arial" w:hAnsi="Arial" w:cs="Arial"/>
          <w:b/>
          <w:sz w:val="18"/>
          <w:szCs w:val="18"/>
        </w:rPr>
        <w:lastRenderedPageBreak/>
        <w:t>9</w:t>
      </w:r>
      <w:r w:rsidRPr="00731494">
        <w:rPr>
          <w:rFonts w:ascii="Arial" w:hAnsi="Arial" w:cs="Arial"/>
          <w:b/>
          <w:sz w:val="18"/>
          <w:szCs w:val="18"/>
        </w:rPr>
        <w:t xml:space="preserve">. </w:t>
      </w:r>
      <w:r w:rsidRPr="00155AC0">
        <w:rPr>
          <w:rFonts w:ascii="Arial" w:hAnsi="Arial" w:cs="Arial"/>
          <w:b/>
          <w:sz w:val="18"/>
          <w:szCs w:val="18"/>
        </w:rPr>
        <w:t>POGARANCIJSKO REDNO PREVENTIVNO VZDRŽEVANJE IN KURATIVNO VZDRŽEVANJE / SERVISIRANJE ZA OBDOBJE 36 MESECEV</w:t>
      </w:r>
    </w:p>
    <w:p w14:paraId="6042ABCF" w14:textId="77777777" w:rsidR="009B3FE4" w:rsidRDefault="009B3FE4" w:rsidP="00931091">
      <w:pPr>
        <w:spacing w:after="0"/>
        <w:jc w:val="both"/>
        <w:rPr>
          <w:rFonts w:ascii="Arial" w:hAnsi="Arial" w:cs="Arial"/>
          <w:sz w:val="18"/>
          <w:szCs w:val="18"/>
        </w:rPr>
      </w:pPr>
    </w:p>
    <w:p w14:paraId="78C61051" w14:textId="77777777" w:rsidR="009B3FE4" w:rsidRDefault="009B3FE4" w:rsidP="0061547C">
      <w:pPr>
        <w:jc w:val="both"/>
      </w:pPr>
      <w:r w:rsidRPr="00155AC0">
        <w:rPr>
          <w:rFonts w:ascii="Arial" w:hAnsi="Arial" w:cs="Arial"/>
          <w:sz w:val="18"/>
          <w:szCs w:val="18"/>
        </w:rPr>
        <w:t>Izbrani ponudnik oziroma dobavitelj se mora v okviru oddaje ponudbe zavezati tudi k pogarancijskem rednem preventivnem vzdrževanju in kurativnemu vzdrževanju oziroma servisiranju za obdobje 36 mesecev po izteku garancijskega roka. Izvajanje vzdrževanja se izvaja skladno z zahtevami vzorca pogodbe, ki je priloga in sestavni del te razpisne dokumentacije in ga morajo ponudniki podpisati in priložiti v ponudbi. Progarancijsko redno preventivno vzdrževanje in kurativno vzdrževanje morajo ponudniki upoštevati tudi pri ponudbeni ceni, saj iz tega naslova ne bodo upravičeni do kakršnegakoli dodatnega nadomestila.</w:t>
      </w:r>
    </w:p>
    <w:p w14:paraId="5B2C47F8" w14:textId="0BCD4CCA" w:rsidR="00610F34" w:rsidRDefault="00610F34">
      <w:pPr>
        <w:rPr>
          <w:rFonts w:ascii="Arial" w:hAnsi="Arial" w:cs="Arial"/>
          <w:b/>
          <w:sz w:val="18"/>
          <w:szCs w:val="18"/>
        </w:rPr>
      </w:pPr>
    </w:p>
    <w:tbl>
      <w:tblPr>
        <w:tblStyle w:val="NormalTablePHPDOCX"/>
        <w:tblW w:w="5000" w:type="pct"/>
        <w:tblInd w:w="108" w:type="dxa"/>
        <w:tblLook w:val="04A0" w:firstRow="1" w:lastRow="0" w:firstColumn="1" w:lastColumn="0" w:noHBand="0" w:noVBand="1"/>
      </w:tblPr>
      <w:tblGrid>
        <w:gridCol w:w="9070"/>
      </w:tblGrid>
      <w:tr w:rsidR="00CE0911" w:rsidRPr="00731494" w14:paraId="45F49511" w14:textId="77777777" w:rsidTr="00CA7359">
        <w:tc>
          <w:tcPr>
            <w:tcW w:w="5000" w:type="pct"/>
            <w:tcBorders>
              <w:top w:val="single" w:sz="25" w:space="0" w:color="000000"/>
              <w:bottom w:val="single" w:sz="25" w:space="0" w:color="000000"/>
            </w:tcBorders>
            <w:shd w:val="clear" w:color="auto" w:fill="000000"/>
            <w:tcMar>
              <w:top w:w="75" w:type="dxa"/>
              <w:bottom w:w="75" w:type="dxa"/>
            </w:tcMar>
            <w:vAlign w:val="center"/>
          </w:tcPr>
          <w:p w14:paraId="07904D5D" w14:textId="5BA174D7" w:rsidR="00CE0911" w:rsidRPr="00731494" w:rsidRDefault="00CE0911" w:rsidP="00CA7359">
            <w:r w:rsidRPr="00731494">
              <w:rPr>
                <w:rFonts w:ascii="Arial" w:hAnsi="Arial" w:cs="Arial"/>
                <w:b/>
                <w:bCs/>
                <w:color w:val="FFFFFF"/>
                <w:position w:val="-3"/>
                <w:sz w:val="20"/>
                <w:szCs w:val="20"/>
                <w:shd w:val="clear" w:color="auto" w:fill="000000"/>
              </w:rPr>
              <w:t xml:space="preserve">Sklop </w:t>
            </w:r>
            <w:r>
              <w:rPr>
                <w:rFonts w:ascii="Arial" w:hAnsi="Arial" w:cs="Arial"/>
                <w:b/>
                <w:bCs/>
                <w:color w:val="FFFFFF"/>
                <w:position w:val="-3"/>
                <w:sz w:val="20"/>
                <w:szCs w:val="20"/>
                <w:shd w:val="clear" w:color="auto" w:fill="000000"/>
              </w:rPr>
              <w:t>3</w:t>
            </w:r>
            <w:r w:rsidRPr="00731494">
              <w:rPr>
                <w:rFonts w:ascii="Arial" w:hAnsi="Arial" w:cs="Arial"/>
                <w:b/>
                <w:bCs/>
                <w:color w:val="FFFFFF"/>
                <w:position w:val="-3"/>
                <w:sz w:val="20"/>
                <w:szCs w:val="20"/>
                <w:shd w:val="clear" w:color="auto" w:fill="000000"/>
              </w:rPr>
              <w:t xml:space="preserve">: </w:t>
            </w:r>
            <w:r w:rsidRPr="00CE0911">
              <w:rPr>
                <w:rFonts w:ascii="Arial" w:hAnsi="Arial" w:cs="Arial"/>
                <w:b/>
                <w:bCs/>
                <w:color w:val="FFFFFF"/>
                <w:position w:val="-3"/>
                <w:sz w:val="20"/>
                <w:szCs w:val="20"/>
                <w:shd w:val="clear" w:color="auto" w:fill="000000"/>
              </w:rPr>
              <w:t xml:space="preserve">Nakup in dobava </w:t>
            </w:r>
            <w:r w:rsidR="001E48CC" w:rsidRPr="001E48CC">
              <w:rPr>
                <w:rFonts w:ascii="Arial" w:hAnsi="Arial" w:cs="Arial"/>
                <w:b/>
                <w:bCs/>
                <w:color w:val="FFFFFF"/>
                <w:position w:val="-3"/>
                <w:sz w:val="20"/>
                <w:szCs w:val="20"/>
                <w:shd w:val="clear" w:color="auto" w:fill="000000"/>
              </w:rPr>
              <w:t xml:space="preserve">posteljnih vložkov </w:t>
            </w:r>
            <w:r w:rsidRPr="00CE0911">
              <w:rPr>
                <w:rFonts w:ascii="Arial" w:hAnsi="Arial" w:cs="Arial"/>
                <w:b/>
                <w:bCs/>
                <w:color w:val="FFFFFF"/>
                <w:position w:val="-3"/>
                <w:sz w:val="20"/>
                <w:szCs w:val="20"/>
                <w:shd w:val="clear" w:color="auto" w:fill="000000"/>
              </w:rPr>
              <w:t xml:space="preserve">s prevleko </w:t>
            </w:r>
          </w:p>
        </w:tc>
      </w:tr>
    </w:tbl>
    <w:p w14:paraId="5307946D" w14:textId="77777777" w:rsidR="00CE0911" w:rsidRDefault="00CE0911" w:rsidP="00CE0911">
      <w:pPr>
        <w:spacing w:after="0" w:line="260" w:lineRule="exact"/>
        <w:jc w:val="both"/>
        <w:rPr>
          <w:rFonts w:ascii="Arial" w:hAnsi="Arial" w:cs="Arial"/>
          <w:b/>
          <w:sz w:val="18"/>
          <w:szCs w:val="18"/>
        </w:rPr>
      </w:pPr>
    </w:p>
    <w:p w14:paraId="64D5FEF9" w14:textId="77777777" w:rsidR="00CE0911" w:rsidRPr="004974BD" w:rsidRDefault="00CE0911" w:rsidP="00CE0911">
      <w:pPr>
        <w:spacing w:after="0" w:line="260" w:lineRule="exact"/>
        <w:jc w:val="both"/>
        <w:rPr>
          <w:rFonts w:ascii="Arial" w:hAnsi="Arial" w:cs="Arial"/>
          <w:b/>
          <w:sz w:val="18"/>
          <w:szCs w:val="18"/>
        </w:rPr>
      </w:pPr>
      <w:r w:rsidRPr="004974BD">
        <w:rPr>
          <w:rFonts w:ascii="Arial" w:hAnsi="Arial" w:cs="Arial"/>
          <w:b/>
          <w:sz w:val="18"/>
          <w:szCs w:val="18"/>
        </w:rPr>
        <w:t xml:space="preserve">1. PREDMET JAVNEGA NAROČILA </w:t>
      </w:r>
    </w:p>
    <w:p w14:paraId="00A38D73" w14:textId="5C0C31F9" w:rsidR="00CE0911" w:rsidRDefault="00CE0911" w:rsidP="00CE0911">
      <w:pPr>
        <w:spacing w:before="225" w:after="225" w:line="240" w:lineRule="auto"/>
        <w:jc w:val="both"/>
        <w:rPr>
          <w:rFonts w:ascii="Arial" w:hAnsi="Arial" w:cs="Arial"/>
          <w:snapToGrid w:val="0"/>
          <w:color w:val="000000"/>
          <w:sz w:val="18"/>
          <w:szCs w:val="18"/>
        </w:rPr>
      </w:pPr>
      <w:r w:rsidRPr="004974BD">
        <w:rPr>
          <w:rFonts w:ascii="Arial" w:hAnsi="Arial" w:cs="Arial"/>
          <w:snapToGrid w:val="0"/>
          <w:color w:val="000000"/>
          <w:sz w:val="18"/>
          <w:szCs w:val="18"/>
        </w:rPr>
        <w:t xml:space="preserve">Predmet javnega naročila v okviru sklopa </w:t>
      </w:r>
      <w:r w:rsidR="00501F2B">
        <w:rPr>
          <w:rFonts w:ascii="Arial" w:hAnsi="Arial" w:cs="Arial"/>
          <w:snapToGrid w:val="0"/>
          <w:color w:val="000000"/>
          <w:sz w:val="18"/>
          <w:szCs w:val="18"/>
        </w:rPr>
        <w:t>3</w:t>
      </w:r>
      <w:r w:rsidRPr="004974BD">
        <w:rPr>
          <w:rFonts w:ascii="Arial" w:hAnsi="Arial" w:cs="Arial"/>
          <w:snapToGrid w:val="0"/>
          <w:color w:val="000000"/>
          <w:sz w:val="18"/>
          <w:szCs w:val="18"/>
        </w:rPr>
        <w:t xml:space="preserve"> je nakup in dobava </w:t>
      </w:r>
      <w:r w:rsidR="001E48CC" w:rsidRPr="001E48CC">
        <w:rPr>
          <w:rFonts w:ascii="Arial" w:hAnsi="Arial" w:cs="Arial"/>
          <w:snapToGrid w:val="0"/>
          <w:color w:val="000000"/>
          <w:sz w:val="18"/>
          <w:szCs w:val="18"/>
        </w:rPr>
        <w:t>posteljnih vložkov</w:t>
      </w:r>
      <w:r w:rsidR="00501F2B">
        <w:rPr>
          <w:rFonts w:ascii="Arial" w:hAnsi="Arial" w:cs="Arial"/>
          <w:snapToGrid w:val="0"/>
          <w:color w:val="000000"/>
          <w:sz w:val="18"/>
          <w:szCs w:val="18"/>
        </w:rPr>
        <w:t xml:space="preserve"> s prevleko</w:t>
      </w:r>
      <w:r>
        <w:rPr>
          <w:rFonts w:ascii="Arial" w:hAnsi="Arial" w:cs="Arial"/>
          <w:snapToGrid w:val="0"/>
          <w:color w:val="000000"/>
          <w:sz w:val="18"/>
          <w:szCs w:val="18"/>
        </w:rPr>
        <w:t>.</w:t>
      </w:r>
      <w:r w:rsidRPr="004974BD">
        <w:rPr>
          <w:rFonts w:ascii="Arial" w:hAnsi="Arial" w:cs="Arial"/>
          <w:snapToGrid w:val="0"/>
          <w:color w:val="000000"/>
          <w:sz w:val="18"/>
          <w:szCs w:val="18"/>
        </w:rPr>
        <w:t xml:space="preserve"> </w:t>
      </w:r>
    </w:p>
    <w:p w14:paraId="1D7612FA" w14:textId="3CEC463B" w:rsidR="00CE0911" w:rsidRPr="004974BD" w:rsidRDefault="00501F2B" w:rsidP="00CE0911">
      <w:pPr>
        <w:spacing w:before="225" w:after="225" w:line="240" w:lineRule="auto"/>
        <w:jc w:val="both"/>
        <w:rPr>
          <w:rFonts w:ascii="Arial" w:hAnsi="Arial" w:cs="Arial"/>
          <w:sz w:val="18"/>
          <w:szCs w:val="18"/>
        </w:rPr>
      </w:pPr>
      <w:r>
        <w:rPr>
          <w:rFonts w:ascii="Arial" w:hAnsi="Arial" w:cs="Arial"/>
          <w:sz w:val="18"/>
          <w:szCs w:val="18"/>
        </w:rPr>
        <w:t>Blago</w:t>
      </w:r>
      <w:r w:rsidR="00CE0911" w:rsidRPr="004974BD">
        <w:rPr>
          <w:rFonts w:ascii="Arial" w:hAnsi="Arial" w:cs="Arial"/>
          <w:sz w:val="18"/>
          <w:szCs w:val="18"/>
        </w:rPr>
        <w:t xml:space="preserve"> mora ustrezati zahtevam in opisom v tej razpisni dokumentaciji in mora</w:t>
      </w:r>
      <w:r w:rsidR="00CE0911">
        <w:rPr>
          <w:rFonts w:ascii="Arial" w:hAnsi="Arial" w:cs="Arial"/>
          <w:sz w:val="18"/>
          <w:szCs w:val="18"/>
        </w:rPr>
        <w:t>jo</w:t>
      </w:r>
      <w:r w:rsidR="00CE0911" w:rsidRPr="004974BD">
        <w:rPr>
          <w:rFonts w:ascii="Arial" w:hAnsi="Arial" w:cs="Arial"/>
          <w:sz w:val="18"/>
          <w:szCs w:val="18"/>
        </w:rPr>
        <w:t xml:space="preserve"> izpolnjevati minimalne zahteve, zato mora ponudnik </w:t>
      </w:r>
      <w:r w:rsidR="001E48CC">
        <w:rPr>
          <w:rFonts w:ascii="Arial" w:hAnsi="Arial" w:cs="Arial"/>
          <w:sz w:val="18"/>
          <w:szCs w:val="18"/>
        </w:rPr>
        <w:t>posteljne vložke</w:t>
      </w:r>
      <w:r>
        <w:rPr>
          <w:rFonts w:ascii="Arial" w:hAnsi="Arial" w:cs="Arial"/>
          <w:sz w:val="18"/>
          <w:szCs w:val="18"/>
        </w:rPr>
        <w:t xml:space="preserve"> s prevleko</w:t>
      </w:r>
      <w:r w:rsidR="00CE0911" w:rsidRPr="004974BD">
        <w:rPr>
          <w:rFonts w:ascii="Arial" w:hAnsi="Arial" w:cs="Arial"/>
          <w:sz w:val="18"/>
          <w:szCs w:val="18"/>
        </w:rPr>
        <w:t xml:space="preserve"> z navedenimi karakteristikami ali boljšimi. </w:t>
      </w:r>
    </w:p>
    <w:p w14:paraId="55C2BC04" w14:textId="77777777" w:rsidR="00CE0911" w:rsidRPr="004974BD" w:rsidRDefault="00CE0911" w:rsidP="00CE0911">
      <w:pPr>
        <w:jc w:val="both"/>
        <w:rPr>
          <w:rFonts w:ascii="Arial" w:hAnsi="Arial" w:cs="Arial"/>
          <w:i/>
          <w:sz w:val="18"/>
          <w:szCs w:val="18"/>
          <w:u w:val="single"/>
        </w:rPr>
      </w:pPr>
      <w:r w:rsidRPr="004974BD">
        <w:rPr>
          <w:rFonts w:ascii="Arial" w:hAnsi="Arial" w:cs="Arial"/>
          <w:i/>
          <w:sz w:val="18"/>
          <w:szCs w:val="18"/>
          <w:u w:val="single"/>
        </w:rPr>
        <w:t>Blago, ki s svojim opisom v tehničnih specifikacijah kaže na točno določeno blago ali blagovno znamko, tip ali proizvajalca, se skladno s šestim odstavkom 68. člena ZJN-3 obravnava kot blago z obvezno dodano navedbo »ali enakovreden«, kot sinonim kakovostne ravni blaga.</w:t>
      </w:r>
    </w:p>
    <w:p w14:paraId="2AB3B777" w14:textId="77777777" w:rsidR="00CE0911" w:rsidRPr="004974BD" w:rsidRDefault="00CE0911" w:rsidP="00CE0911">
      <w:pPr>
        <w:jc w:val="both"/>
        <w:rPr>
          <w:rFonts w:ascii="Arial" w:hAnsi="Arial" w:cs="Arial"/>
          <w:color w:val="000000"/>
          <w:sz w:val="18"/>
          <w:szCs w:val="18"/>
        </w:rPr>
      </w:pPr>
      <w:r w:rsidRPr="004974BD">
        <w:rPr>
          <w:rFonts w:ascii="Arial" w:hAnsi="Arial" w:cs="Arial"/>
          <w:color w:val="000000"/>
          <w:sz w:val="18"/>
          <w:szCs w:val="18"/>
        </w:rPr>
        <w:t xml:space="preserve">Ponudnik s podpisom </w:t>
      </w:r>
      <w:r w:rsidRPr="004974BD">
        <w:rPr>
          <w:rFonts w:ascii="Arial" w:hAnsi="Arial" w:cs="Arial"/>
          <w:i/>
          <w:color w:val="000000"/>
          <w:sz w:val="18"/>
          <w:szCs w:val="18"/>
        </w:rPr>
        <w:t>Krovne izjave</w:t>
      </w:r>
      <w:r w:rsidRPr="004974BD">
        <w:rPr>
          <w:rFonts w:ascii="Arial" w:hAnsi="Arial" w:cs="Arial"/>
          <w:color w:val="000000"/>
          <w:sz w:val="18"/>
          <w:szCs w:val="18"/>
        </w:rPr>
        <w:t xml:space="preserve"> sprejema vse pogoje in zahteve naročnika v tehničnih specifikacijah.</w:t>
      </w:r>
    </w:p>
    <w:p w14:paraId="4B920F78" w14:textId="7CAB7265" w:rsidR="00CE0911" w:rsidRPr="004974BD" w:rsidRDefault="00CE0911" w:rsidP="00CE0911">
      <w:pPr>
        <w:pStyle w:val="Naslov1"/>
        <w:rPr>
          <w:rFonts w:ascii="Arial" w:hAnsi="Arial" w:cs="Arial"/>
          <w:sz w:val="18"/>
          <w:szCs w:val="18"/>
        </w:rPr>
      </w:pPr>
      <w:r w:rsidRPr="004974BD">
        <w:rPr>
          <w:rFonts w:ascii="Arial" w:hAnsi="Arial" w:cs="Arial"/>
          <w:sz w:val="18"/>
          <w:szCs w:val="18"/>
        </w:rPr>
        <w:t xml:space="preserve">2. TEHNIČNA USTREZNOST </w:t>
      </w:r>
      <w:r>
        <w:rPr>
          <w:rFonts w:ascii="Arial" w:hAnsi="Arial" w:cs="Arial"/>
          <w:sz w:val="18"/>
          <w:szCs w:val="18"/>
        </w:rPr>
        <w:t xml:space="preserve">PONUJENIH </w:t>
      </w:r>
      <w:r w:rsidR="001E48CC">
        <w:rPr>
          <w:rFonts w:ascii="Arial" w:hAnsi="Arial" w:cs="Arial"/>
          <w:sz w:val="18"/>
          <w:szCs w:val="18"/>
        </w:rPr>
        <w:t>POSTELJNIH VLOŽKOV</w:t>
      </w:r>
      <w:r w:rsidR="00501F2B">
        <w:rPr>
          <w:rFonts w:ascii="Arial" w:hAnsi="Arial" w:cs="Arial"/>
          <w:sz w:val="18"/>
          <w:szCs w:val="18"/>
        </w:rPr>
        <w:t xml:space="preserve"> S PREVLEKO</w:t>
      </w:r>
    </w:p>
    <w:p w14:paraId="3D68541F" w14:textId="11C662A8" w:rsidR="00CE0911" w:rsidRPr="004974BD" w:rsidRDefault="00CE0911" w:rsidP="00CE0911">
      <w:pPr>
        <w:spacing w:before="225" w:after="225" w:line="260" w:lineRule="exact"/>
        <w:jc w:val="both"/>
        <w:rPr>
          <w:rFonts w:ascii="Arial" w:hAnsi="Arial" w:cs="Arial"/>
          <w:sz w:val="18"/>
          <w:szCs w:val="18"/>
        </w:rPr>
      </w:pPr>
      <w:r w:rsidRPr="004974BD">
        <w:rPr>
          <w:rFonts w:ascii="Arial" w:hAnsi="Arial" w:cs="Arial"/>
          <w:sz w:val="18"/>
          <w:szCs w:val="18"/>
        </w:rPr>
        <w:t>Ponujen</w:t>
      </w:r>
      <w:r w:rsidR="001E48CC">
        <w:rPr>
          <w:rFonts w:ascii="Arial" w:hAnsi="Arial" w:cs="Arial"/>
          <w:sz w:val="18"/>
          <w:szCs w:val="18"/>
        </w:rPr>
        <w:t>i</w:t>
      </w:r>
      <w:r w:rsidRPr="004974BD">
        <w:rPr>
          <w:rFonts w:ascii="Arial" w:hAnsi="Arial" w:cs="Arial"/>
          <w:sz w:val="18"/>
          <w:szCs w:val="18"/>
        </w:rPr>
        <w:t xml:space="preserve"> </w:t>
      </w:r>
      <w:r w:rsidR="001E48CC">
        <w:rPr>
          <w:rFonts w:ascii="Arial" w:hAnsi="Arial" w:cs="Arial"/>
          <w:sz w:val="18"/>
          <w:szCs w:val="18"/>
        </w:rPr>
        <w:t>posteljni vložki</w:t>
      </w:r>
      <w:r w:rsidR="001C73BC">
        <w:rPr>
          <w:rFonts w:ascii="Arial" w:hAnsi="Arial" w:cs="Arial"/>
          <w:sz w:val="18"/>
          <w:szCs w:val="18"/>
        </w:rPr>
        <w:t xml:space="preserve"> s prevleko</w:t>
      </w:r>
      <w:r w:rsidRPr="004974BD">
        <w:rPr>
          <w:rFonts w:ascii="Arial" w:hAnsi="Arial" w:cs="Arial"/>
          <w:sz w:val="18"/>
          <w:szCs w:val="18"/>
        </w:rPr>
        <w:t xml:space="preserve"> mora</w:t>
      </w:r>
      <w:r>
        <w:rPr>
          <w:rFonts w:ascii="Arial" w:hAnsi="Arial" w:cs="Arial"/>
          <w:sz w:val="18"/>
          <w:szCs w:val="18"/>
        </w:rPr>
        <w:t>jo</w:t>
      </w:r>
      <w:r w:rsidRPr="004974BD">
        <w:rPr>
          <w:rFonts w:ascii="Arial" w:hAnsi="Arial" w:cs="Arial"/>
          <w:sz w:val="18"/>
          <w:szCs w:val="18"/>
        </w:rPr>
        <w:t xml:space="preserve"> v celoti ustrezati vsem zahtevam iz razpisne dokumentacije. Naročnik v nadaljevanju podaja minimalne tehnične specifikacije za </w:t>
      </w:r>
      <w:r w:rsidR="001E48CC">
        <w:rPr>
          <w:rFonts w:ascii="Arial" w:hAnsi="Arial" w:cs="Arial"/>
          <w:sz w:val="18"/>
          <w:szCs w:val="18"/>
        </w:rPr>
        <w:t>posteljne vložke</w:t>
      </w:r>
      <w:r w:rsidR="001C73BC">
        <w:rPr>
          <w:rFonts w:ascii="Arial" w:hAnsi="Arial" w:cs="Arial"/>
          <w:sz w:val="18"/>
          <w:szCs w:val="18"/>
        </w:rPr>
        <w:t xml:space="preserve"> s prevleko</w:t>
      </w:r>
      <w:r w:rsidRPr="004974BD">
        <w:rPr>
          <w:rFonts w:ascii="Arial" w:hAnsi="Arial" w:cs="Arial"/>
          <w:sz w:val="18"/>
          <w:szCs w:val="18"/>
        </w:rPr>
        <w:t xml:space="preserve">, ki so predmet sklopa </w:t>
      </w:r>
      <w:r w:rsidR="001C73BC">
        <w:rPr>
          <w:rFonts w:ascii="Arial" w:hAnsi="Arial" w:cs="Arial"/>
          <w:sz w:val="18"/>
          <w:szCs w:val="18"/>
        </w:rPr>
        <w:t>3</w:t>
      </w:r>
      <w:r w:rsidRPr="004974BD">
        <w:rPr>
          <w:rFonts w:ascii="Arial" w:hAnsi="Arial" w:cs="Arial"/>
          <w:sz w:val="18"/>
          <w:szCs w:val="18"/>
        </w:rPr>
        <w:t>.</w:t>
      </w:r>
    </w:p>
    <w:p w14:paraId="16391E07" w14:textId="7F163ED9" w:rsidR="00F03431" w:rsidRDefault="001E48CC" w:rsidP="00CE0911">
      <w:pPr>
        <w:spacing w:before="120" w:after="120"/>
        <w:jc w:val="both"/>
        <w:rPr>
          <w:rFonts w:ascii="Arial" w:hAnsi="Arial" w:cs="Arial"/>
          <w:b/>
          <w:i/>
          <w:iCs/>
          <w:sz w:val="18"/>
          <w:szCs w:val="18"/>
        </w:rPr>
      </w:pPr>
      <w:r>
        <w:rPr>
          <w:rFonts w:ascii="Arial" w:hAnsi="Arial" w:cs="Arial"/>
          <w:b/>
          <w:i/>
          <w:iCs/>
          <w:sz w:val="18"/>
          <w:szCs w:val="18"/>
        </w:rPr>
        <w:t>Posteljni vložki</w:t>
      </w:r>
      <w:r w:rsidR="00CF7927">
        <w:rPr>
          <w:rFonts w:ascii="Arial" w:hAnsi="Arial" w:cs="Arial"/>
          <w:b/>
          <w:i/>
          <w:iCs/>
          <w:sz w:val="18"/>
          <w:szCs w:val="18"/>
        </w:rPr>
        <w:t xml:space="preserve"> s prevleko za odrasle</w:t>
      </w:r>
      <w:r w:rsidR="00CE0911">
        <w:rPr>
          <w:rFonts w:ascii="Arial" w:hAnsi="Arial" w:cs="Arial"/>
          <w:b/>
          <w:i/>
          <w:iCs/>
          <w:sz w:val="18"/>
          <w:szCs w:val="18"/>
        </w:rPr>
        <w:t xml:space="preserve"> </w:t>
      </w:r>
    </w:p>
    <w:p w14:paraId="667007D2" w14:textId="42CD9817" w:rsidR="00CE0911" w:rsidRPr="00AC42A1" w:rsidRDefault="00F03431" w:rsidP="00CE0911">
      <w:pPr>
        <w:spacing w:before="120" w:after="120"/>
        <w:jc w:val="both"/>
        <w:rPr>
          <w:rFonts w:ascii="Arial" w:hAnsi="Arial" w:cs="Arial"/>
          <w:b/>
          <w:i/>
          <w:iCs/>
          <w:sz w:val="18"/>
          <w:szCs w:val="18"/>
        </w:rPr>
      </w:pPr>
      <w:r w:rsidRPr="00AC42A1">
        <w:rPr>
          <w:rFonts w:ascii="Arial" w:hAnsi="Arial" w:cs="Arial"/>
          <w:b/>
          <w:i/>
          <w:iCs/>
          <w:sz w:val="18"/>
          <w:szCs w:val="18"/>
        </w:rPr>
        <w:t>Z</w:t>
      </w:r>
      <w:r w:rsidR="00CE0911" w:rsidRPr="00AC42A1">
        <w:rPr>
          <w:rFonts w:ascii="Arial" w:hAnsi="Arial" w:cs="Arial"/>
          <w:b/>
          <w:i/>
          <w:iCs/>
          <w:sz w:val="18"/>
          <w:szCs w:val="18"/>
        </w:rPr>
        <w:t xml:space="preserve">ahtevana količina je </w:t>
      </w:r>
      <w:r w:rsidR="00C04668" w:rsidRPr="00AC42A1">
        <w:rPr>
          <w:rFonts w:ascii="Arial" w:hAnsi="Arial" w:cs="Arial"/>
          <w:b/>
          <w:i/>
          <w:iCs/>
          <w:sz w:val="18"/>
          <w:szCs w:val="18"/>
        </w:rPr>
        <w:t>751</w:t>
      </w:r>
      <w:r w:rsidR="00CE0911" w:rsidRPr="00AC42A1">
        <w:rPr>
          <w:rFonts w:ascii="Arial" w:hAnsi="Arial" w:cs="Arial"/>
          <w:b/>
          <w:i/>
          <w:iCs/>
          <w:sz w:val="18"/>
          <w:szCs w:val="18"/>
        </w:rPr>
        <w:t xml:space="preserve"> kosov</w:t>
      </w:r>
      <w:r w:rsidRPr="00AC42A1">
        <w:rPr>
          <w:rFonts w:ascii="Arial" w:hAnsi="Arial" w:cs="Arial"/>
          <w:b/>
          <w:i/>
          <w:iCs/>
          <w:sz w:val="18"/>
          <w:szCs w:val="18"/>
        </w:rPr>
        <w:t>, po specifikaciji:</w:t>
      </w:r>
    </w:p>
    <w:tbl>
      <w:tblPr>
        <w:tblStyle w:val="Tabelamrea"/>
        <w:tblW w:w="9078" w:type="dxa"/>
        <w:tblInd w:w="-34" w:type="dxa"/>
        <w:tblLook w:val="04A0" w:firstRow="1" w:lastRow="0" w:firstColumn="1" w:lastColumn="0" w:noHBand="0" w:noVBand="1"/>
      </w:tblPr>
      <w:tblGrid>
        <w:gridCol w:w="2187"/>
        <w:gridCol w:w="1858"/>
        <w:gridCol w:w="1636"/>
        <w:gridCol w:w="1699"/>
        <w:gridCol w:w="1698"/>
      </w:tblGrid>
      <w:tr w:rsidR="00C04668" w:rsidRPr="00AC42A1" w14:paraId="47F7AB94" w14:textId="21EC79CC" w:rsidTr="00C04668">
        <w:trPr>
          <w:trHeight w:val="674"/>
        </w:trPr>
        <w:tc>
          <w:tcPr>
            <w:tcW w:w="2187" w:type="dxa"/>
            <w:shd w:val="clear" w:color="auto" w:fill="D9D9D9" w:themeFill="background1" w:themeFillShade="D9"/>
            <w:vAlign w:val="center"/>
          </w:tcPr>
          <w:p w14:paraId="730333F1" w14:textId="7F93C4D6" w:rsidR="00C04668" w:rsidRPr="00AC42A1" w:rsidRDefault="00C04668" w:rsidP="00F03431">
            <w:pPr>
              <w:spacing w:before="120" w:after="120"/>
              <w:jc w:val="center"/>
              <w:rPr>
                <w:rFonts w:ascii="Arial" w:hAnsi="Arial" w:cs="Arial"/>
                <w:bCs/>
                <w:i/>
                <w:iCs/>
                <w:sz w:val="18"/>
                <w:szCs w:val="18"/>
              </w:rPr>
            </w:pPr>
            <w:r w:rsidRPr="00AC42A1">
              <w:rPr>
                <w:rFonts w:ascii="Arial" w:hAnsi="Arial" w:cs="Arial"/>
                <w:bCs/>
                <w:i/>
                <w:iCs/>
                <w:sz w:val="18"/>
                <w:szCs w:val="18"/>
              </w:rPr>
              <w:t>Dimenzija</w:t>
            </w:r>
          </w:p>
        </w:tc>
        <w:tc>
          <w:tcPr>
            <w:tcW w:w="1858" w:type="dxa"/>
            <w:vAlign w:val="bottom"/>
          </w:tcPr>
          <w:p w14:paraId="7BD88489" w14:textId="5FAC1F2C" w:rsidR="00C04668" w:rsidRPr="00AC42A1" w:rsidRDefault="00C04668" w:rsidP="00F03431">
            <w:pPr>
              <w:spacing w:before="120" w:after="120"/>
              <w:jc w:val="center"/>
              <w:rPr>
                <w:rFonts w:ascii="Arial" w:hAnsi="Arial" w:cs="Arial"/>
                <w:bCs/>
                <w:i/>
                <w:iCs/>
                <w:sz w:val="18"/>
                <w:szCs w:val="18"/>
              </w:rPr>
            </w:pPr>
            <w:r w:rsidRPr="00AC42A1">
              <w:rPr>
                <w:rFonts w:ascii="Calibri" w:eastAsia="Times New Roman" w:hAnsi="Calibri" w:cs="Calibri"/>
                <w:b/>
                <w:bCs/>
                <w:sz w:val="18"/>
                <w:szCs w:val="18"/>
                <w:lang w:eastAsia="sl-SI"/>
              </w:rPr>
              <w:t>190x85</w:t>
            </w:r>
          </w:p>
        </w:tc>
        <w:tc>
          <w:tcPr>
            <w:tcW w:w="1636" w:type="dxa"/>
            <w:vAlign w:val="bottom"/>
          </w:tcPr>
          <w:p w14:paraId="27B05240" w14:textId="1924E570" w:rsidR="00C04668" w:rsidRPr="00AC42A1" w:rsidRDefault="00C04668" w:rsidP="00F03431">
            <w:pPr>
              <w:spacing w:before="120" w:after="120"/>
              <w:jc w:val="center"/>
              <w:rPr>
                <w:rFonts w:ascii="Arial" w:hAnsi="Arial" w:cs="Arial"/>
                <w:bCs/>
                <w:i/>
                <w:iCs/>
                <w:sz w:val="18"/>
                <w:szCs w:val="18"/>
              </w:rPr>
            </w:pPr>
            <w:r w:rsidRPr="00AC42A1">
              <w:rPr>
                <w:rFonts w:ascii="Calibri" w:eastAsia="Times New Roman" w:hAnsi="Calibri" w:cs="Calibri"/>
                <w:b/>
                <w:bCs/>
                <w:sz w:val="18"/>
                <w:szCs w:val="18"/>
                <w:lang w:eastAsia="sl-SI"/>
              </w:rPr>
              <w:t>195x90</w:t>
            </w:r>
          </w:p>
        </w:tc>
        <w:tc>
          <w:tcPr>
            <w:tcW w:w="1699" w:type="dxa"/>
            <w:vAlign w:val="bottom"/>
          </w:tcPr>
          <w:p w14:paraId="31B52EE1" w14:textId="2DFA363F" w:rsidR="00C04668" w:rsidRPr="00AC42A1" w:rsidRDefault="00C04668" w:rsidP="00F03431">
            <w:pPr>
              <w:spacing w:before="120" w:after="120"/>
              <w:jc w:val="center"/>
              <w:rPr>
                <w:rFonts w:ascii="Arial" w:hAnsi="Arial" w:cs="Arial"/>
                <w:bCs/>
                <w:i/>
                <w:iCs/>
                <w:sz w:val="18"/>
                <w:szCs w:val="18"/>
              </w:rPr>
            </w:pPr>
            <w:r w:rsidRPr="00AC42A1">
              <w:rPr>
                <w:rFonts w:ascii="Calibri" w:eastAsia="Times New Roman" w:hAnsi="Calibri" w:cs="Calibri"/>
                <w:b/>
                <w:bCs/>
                <w:sz w:val="18"/>
                <w:szCs w:val="18"/>
                <w:lang w:eastAsia="sl-SI"/>
              </w:rPr>
              <w:t>200x85</w:t>
            </w:r>
          </w:p>
        </w:tc>
        <w:tc>
          <w:tcPr>
            <w:tcW w:w="1698" w:type="dxa"/>
            <w:vAlign w:val="bottom"/>
          </w:tcPr>
          <w:p w14:paraId="01CA0778" w14:textId="72FFDC0F" w:rsidR="00C04668" w:rsidRPr="00AC42A1" w:rsidRDefault="00C04668" w:rsidP="00F03431">
            <w:pPr>
              <w:spacing w:before="120" w:after="120"/>
              <w:jc w:val="center"/>
              <w:rPr>
                <w:rFonts w:ascii="Arial" w:hAnsi="Arial" w:cs="Arial"/>
                <w:bCs/>
                <w:i/>
                <w:iCs/>
                <w:sz w:val="18"/>
                <w:szCs w:val="18"/>
              </w:rPr>
            </w:pPr>
            <w:r w:rsidRPr="00AC42A1">
              <w:rPr>
                <w:rFonts w:ascii="Calibri" w:eastAsia="Times New Roman" w:hAnsi="Calibri" w:cs="Calibri"/>
                <w:b/>
                <w:bCs/>
                <w:sz w:val="18"/>
                <w:szCs w:val="18"/>
                <w:lang w:eastAsia="sl-SI"/>
              </w:rPr>
              <w:t>200x90</w:t>
            </w:r>
          </w:p>
        </w:tc>
      </w:tr>
      <w:tr w:rsidR="00C04668" w14:paraId="7FAD009F" w14:textId="68667824" w:rsidTr="00C04668">
        <w:trPr>
          <w:trHeight w:val="1280"/>
        </w:trPr>
        <w:tc>
          <w:tcPr>
            <w:tcW w:w="2187" w:type="dxa"/>
            <w:shd w:val="clear" w:color="auto" w:fill="D9D9D9" w:themeFill="background1" w:themeFillShade="D9"/>
            <w:vAlign w:val="center"/>
          </w:tcPr>
          <w:p w14:paraId="037E1A48" w14:textId="0908EEF7" w:rsidR="00C04668" w:rsidRPr="00AC42A1" w:rsidRDefault="00C04668" w:rsidP="00F03431">
            <w:pPr>
              <w:spacing w:before="120" w:after="120"/>
              <w:jc w:val="center"/>
              <w:rPr>
                <w:rFonts w:ascii="Arial" w:hAnsi="Arial" w:cs="Arial"/>
                <w:bCs/>
                <w:i/>
                <w:iCs/>
                <w:sz w:val="18"/>
                <w:szCs w:val="18"/>
              </w:rPr>
            </w:pPr>
            <w:r w:rsidRPr="00AC42A1">
              <w:rPr>
                <w:rFonts w:ascii="Arial" w:hAnsi="Arial" w:cs="Arial"/>
                <w:bCs/>
                <w:i/>
                <w:iCs/>
                <w:sz w:val="18"/>
                <w:szCs w:val="18"/>
              </w:rPr>
              <w:t>Zahtevano število kosov</w:t>
            </w:r>
          </w:p>
        </w:tc>
        <w:tc>
          <w:tcPr>
            <w:tcW w:w="1858" w:type="dxa"/>
            <w:vAlign w:val="center"/>
          </w:tcPr>
          <w:p w14:paraId="2EC8B07F" w14:textId="32810444" w:rsidR="00C04668" w:rsidRPr="00AC42A1" w:rsidRDefault="00C04668" w:rsidP="00F03431">
            <w:pPr>
              <w:spacing w:before="120" w:after="120"/>
              <w:jc w:val="center"/>
              <w:rPr>
                <w:rFonts w:ascii="Arial" w:hAnsi="Arial" w:cs="Arial"/>
                <w:bCs/>
                <w:i/>
                <w:iCs/>
                <w:sz w:val="18"/>
                <w:szCs w:val="18"/>
              </w:rPr>
            </w:pPr>
            <w:r w:rsidRPr="00AC42A1">
              <w:rPr>
                <w:rFonts w:ascii="Arial" w:eastAsia="Times New Roman" w:hAnsi="Arial" w:cs="Arial"/>
                <w:b/>
                <w:bCs/>
                <w:sz w:val="18"/>
                <w:szCs w:val="18"/>
                <w:lang w:eastAsia="sl-SI"/>
              </w:rPr>
              <w:t>150</w:t>
            </w:r>
          </w:p>
        </w:tc>
        <w:tc>
          <w:tcPr>
            <w:tcW w:w="1636" w:type="dxa"/>
            <w:vAlign w:val="center"/>
          </w:tcPr>
          <w:p w14:paraId="2267656E" w14:textId="3F50E248" w:rsidR="00C04668" w:rsidRPr="00AC42A1" w:rsidRDefault="00C04668" w:rsidP="00F03431">
            <w:pPr>
              <w:spacing w:before="120" w:after="120"/>
              <w:jc w:val="center"/>
              <w:rPr>
                <w:rFonts w:ascii="Arial" w:hAnsi="Arial" w:cs="Arial"/>
                <w:bCs/>
                <w:i/>
                <w:iCs/>
                <w:sz w:val="18"/>
                <w:szCs w:val="18"/>
              </w:rPr>
            </w:pPr>
            <w:r w:rsidRPr="00AC42A1">
              <w:rPr>
                <w:rFonts w:ascii="Arial" w:hAnsi="Arial" w:cs="Arial"/>
                <w:bCs/>
                <w:i/>
                <w:iCs/>
                <w:sz w:val="18"/>
                <w:szCs w:val="18"/>
              </w:rPr>
              <w:t>135</w:t>
            </w:r>
          </w:p>
        </w:tc>
        <w:tc>
          <w:tcPr>
            <w:tcW w:w="1699" w:type="dxa"/>
            <w:vAlign w:val="center"/>
          </w:tcPr>
          <w:p w14:paraId="7EAE62BF" w14:textId="7E59D5F0" w:rsidR="00C04668" w:rsidRPr="00AC42A1" w:rsidRDefault="00C04668" w:rsidP="00F03431">
            <w:pPr>
              <w:spacing w:before="120" w:after="120"/>
              <w:jc w:val="center"/>
              <w:rPr>
                <w:rFonts w:ascii="Arial" w:hAnsi="Arial" w:cs="Arial"/>
                <w:bCs/>
                <w:i/>
                <w:iCs/>
                <w:sz w:val="18"/>
                <w:szCs w:val="18"/>
              </w:rPr>
            </w:pPr>
            <w:r w:rsidRPr="00AC42A1">
              <w:rPr>
                <w:rFonts w:ascii="Arial" w:hAnsi="Arial" w:cs="Arial"/>
                <w:bCs/>
                <w:i/>
                <w:iCs/>
                <w:sz w:val="18"/>
                <w:szCs w:val="18"/>
              </w:rPr>
              <w:t>290</w:t>
            </w:r>
          </w:p>
        </w:tc>
        <w:tc>
          <w:tcPr>
            <w:tcW w:w="1698" w:type="dxa"/>
            <w:vAlign w:val="center"/>
          </w:tcPr>
          <w:p w14:paraId="491C6BAE" w14:textId="6F5934D6" w:rsidR="00C04668" w:rsidRPr="00AC42A1" w:rsidRDefault="00C04668" w:rsidP="00F03431">
            <w:pPr>
              <w:spacing w:before="120" w:after="120"/>
              <w:jc w:val="center"/>
              <w:rPr>
                <w:rFonts w:ascii="Arial" w:hAnsi="Arial" w:cs="Arial"/>
                <w:bCs/>
                <w:i/>
                <w:iCs/>
                <w:sz w:val="18"/>
                <w:szCs w:val="18"/>
              </w:rPr>
            </w:pPr>
            <w:r w:rsidRPr="00AC42A1">
              <w:rPr>
                <w:rFonts w:ascii="Arial" w:eastAsia="Times New Roman" w:hAnsi="Arial" w:cs="Arial"/>
                <w:b/>
                <w:bCs/>
                <w:sz w:val="18"/>
                <w:szCs w:val="18"/>
                <w:lang w:eastAsia="sl-SI"/>
              </w:rPr>
              <w:t>176</w:t>
            </w:r>
          </w:p>
        </w:tc>
      </w:tr>
    </w:tbl>
    <w:p w14:paraId="62F1C076" w14:textId="46458ECC" w:rsidR="00F03431" w:rsidRPr="00021551" w:rsidRDefault="00380793" w:rsidP="00CE0911">
      <w:pPr>
        <w:spacing w:before="120" w:after="120"/>
        <w:jc w:val="both"/>
        <w:rPr>
          <w:rFonts w:ascii="Arial" w:hAnsi="Arial" w:cs="Arial"/>
          <w:b/>
          <w:i/>
          <w:iCs/>
          <w:sz w:val="18"/>
          <w:szCs w:val="18"/>
        </w:rPr>
      </w:pPr>
      <w:r w:rsidRPr="00021551">
        <w:rPr>
          <w:rFonts w:ascii="Arial" w:hAnsi="Arial" w:cs="Arial"/>
          <w:b/>
          <w:i/>
          <w:iCs/>
          <w:sz w:val="18"/>
          <w:szCs w:val="18"/>
        </w:rPr>
        <w:t>Zahtevane specifikacije:</w:t>
      </w:r>
    </w:p>
    <w:tbl>
      <w:tblPr>
        <w:tblStyle w:val="Tabelamrea"/>
        <w:tblW w:w="9199" w:type="dxa"/>
        <w:tblInd w:w="-5" w:type="dxa"/>
        <w:tblLook w:val="04A0" w:firstRow="1" w:lastRow="0" w:firstColumn="1" w:lastColumn="0" w:noHBand="0" w:noVBand="1"/>
      </w:tblPr>
      <w:tblGrid>
        <w:gridCol w:w="9199"/>
      </w:tblGrid>
      <w:tr w:rsidR="00021551" w:rsidRPr="00021551" w14:paraId="62116B0A" w14:textId="77777777" w:rsidTr="00EE6317">
        <w:trPr>
          <w:trHeight w:val="559"/>
        </w:trPr>
        <w:tc>
          <w:tcPr>
            <w:tcW w:w="7480" w:type="dxa"/>
          </w:tcPr>
          <w:p w14:paraId="47675414" w14:textId="77777777" w:rsidR="00021551" w:rsidRPr="00021551" w:rsidRDefault="00021551" w:rsidP="00021551">
            <w:pPr>
              <w:numPr>
                <w:ilvl w:val="0"/>
                <w:numId w:val="64"/>
              </w:numPr>
              <w:rPr>
                <w:rFonts w:ascii="Arial" w:hAnsi="Arial" w:cs="Arial"/>
                <w:bCs/>
                <w:sz w:val="20"/>
                <w:szCs w:val="20"/>
              </w:rPr>
            </w:pPr>
            <w:r w:rsidRPr="00021551">
              <w:rPr>
                <w:rFonts w:ascii="Arial" w:hAnsi="Arial" w:cs="Arial"/>
                <w:sz w:val="20"/>
                <w:szCs w:val="20"/>
              </w:rPr>
              <w:t>Vsak posteljni vložek s prevleko mora imeti, kot medicinski pripomoček,  veljaven CE certifikat proizvajalca o skladnosti proizvoda z zakonodajo EU in evropskimi standardi ter skladen z Uredbo o medicinskih pripomočkih 2017/745, ki ju mora predložiti ponudbi. Pripomoček mora biti vpisan v bazo medicinskih pripomočkov in imeti pripadajočo UDI – DI šifro.</w:t>
            </w:r>
          </w:p>
        </w:tc>
      </w:tr>
      <w:tr w:rsidR="00021551" w:rsidRPr="00021551" w14:paraId="448185BD" w14:textId="77777777" w:rsidTr="00EE6317">
        <w:trPr>
          <w:trHeight w:val="287"/>
        </w:trPr>
        <w:tc>
          <w:tcPr>
            <w:tcW w:w="7480" w:type="dxa"/>
          </w:tcPr>
          <w:p w14:paraId="51444E6D" w14:textId="77777777" w:rsidR="00021551" w:rsidRPr="00021551" w:rsidRDefault="00021551" w:rsidP="00021551">
            <w:pPr>
              <w:numPr>
                <w:ilvl w:val="0"/>
                <w:numId w:val="64"/>
              </w:numPr>
              <w:rPr>
                <w:rFonts w:ascii="Arial" w:hAnsi="Arial" w:cs="Arial"/>
                <w:sz w:val="20"/>
                <w:szCs w:val="20"/>
              </w:rPr>
            </w:pPr>
            <w:r w:rsidRPr="00021551">
              <w:rPr>
                <w:rFonts w:ascii="Arial" w:hAnsi="Arial" w:cs="Arial"/>
                <w:sz w:val="20"/>
                <w:szCs w:val="20"/>
              </w:rPr>
              <w:t>Obremenitve posteljnega vložka najmanj do 150 kg, kar je razvidno iz Tehničnega lista proizvajalca.</w:t>
            </w:r>
          </w:p>
        </w:tc>
      </w:tr>
      <w:tr w:rsidR="00021551" w:rsidRPr="00021551" w14:paraId="36B3A960" w14:textId="77777777" w:rsidTr="00EE6317">
        <w:trPr>
          <w:trHeight w:val="287"/>
        </w:trPr>
        <w:tc>
          <w:tcPr>
            <w:tcW w:w="7480" w:type="dxa"/>
          </w:tcPr>
          <w:p w14:paraId="37F46AD8" w14:textId="77777777" w:rsidR="00021551" w:rsidRPr="00021551" w:rsidRDefault="00021551" w:rsidP="00021551">
            <w:pPr>
              <w:numPr>
                <w:ilvl w:val="0"/>
                <w:numId w:val="64"/>
              </w:numPr>
              <w:rPr>
                <w:rFonts w:ascii="Arial" w:hAnsi="Arial" w:cs="Arial"/>
                <w:bCs/>
                <w:sz w:val="20"/>
                <w:szCs w:val="20"/>
              </w:rPr>
            </w:pPr>
            <w:r w:rsidRPr="00021551">
              <w:rPr>
                <w:rFonts w:ascii="Arial" w:hAnsi="Arial" w:cs="Arial"/>
                <w:sz w:val="20"/>
                <w:szCs w:val="20"/>
              </w:rPr>
              <w:t xml:space="preserve">Višina posteljnega vložka od 13 cm do </w:t>
            </w:r>
            <w:smartTag w:uri="urn:schemas-microsoft-com:office:smarttags" w:element="metricconverter">
              <w:smartTagPr>
                <w:attr w:name="ProductID" w:val="16 cm"/>
              </w:smartTagPr>
              <w:r w:rsidRPr="00021551">
                <w:rPr>
                  <w:rFonts w:ascii="Arial" w:hAnsi="Arial" w:cs="Arial"/>
                  <w:sz w:val="20"/>
                  <w:szCs w:val="20"/>
                </w:rPr>
                <w:t>16 cm</w:t>
              </w:r>
            </w:smartTag>
            <w:r w:rsidRPr="00021551">
              <w:rPr>
                <w:rFonts w:ascii="Arial" w:hAnsi="Arial" w:cs="Arial"/>
                <w:sz w:val="20"/>
                <w:szCs w:val="20"/>
              </w:rPr>
              <w:t>.</w:t>
            </w:r>
          </w:p>
        </w:tc>
      </w:tr>
      <w:tr w:rsidR="00021551" w:rsidRPr="00021551" w14:paraId="2B45AC9D" w14:textId="77777777" w:rsidTr="00EE6317">
        <w:trPr>
          <w:trHeight w:val="287"/>
        </w:trPr>
        <w:tc>
          <w:tcPr>
            <w:tcW w:w="7480" w:type="dxa"/>
          </w:tcPr>
          <w:p w14:paraId="2575979A" w14:textId="77777777" w:rsidR="00021551" w:rsidRPr="00021551" w:rsidRDefault="00021551" w:rsidP="00021551">
            <w:pPr>
              <w:numPr>
                <w:ilvl w:val="0"/>
                <w:numId w:val="64"/>
              </w:numPr>
              <w:rPr>
                <w:rFonts w:ascii="Arial" w:hAnsi="Arial" w:cs="Arial"/>
                <w:sz w:val="20"/>
                <w:szCs w:val="20"/>
              </w:rPr>
            </w:pPr>
            <w:r w:rsidRPr="00021551">
              <w:rPr>
                <w:rFonts w:ascii="Arial" w:hAnsi="Arial" w:cs="Arial"/>
                <w:sz w:val="20"/>
                <w:szCs w:val="20"/>
              </w:rPr>
              <w:t xml:space="preserve">Teža posteljnega vložka od 10 kg do </w:t>
            </w:r>
            <w:proofErr w:type="spellStart"/>
            <w:r w:rsidRPr="00021551">
              <w:rPr>
                <w:rFonts w:ascii="Arial" w:hAnsi="Arial" w:cs="Arial"/>
                <w:sz w:val="20"/>
                <w:szCs w:val="20"/>
              </w:rPr>
              <w:t>max</w:t>
            </w:r>
            <w:proofErr w:type="spellEnd"/>
            <w:r w:rsidRPr="00021551">
              <w:rPr>
                <w:rFonts w:ascii="Arial" w:hAnsi="Arial" w:cs="Arial"/>
                <w:sz w:val="20"/>
                <w:szCs w:val="20"/>
              </w:rPr>
              <w:t xml:space="preserve"> 15 kg.</w:t>
            </w:r>
          </w:p>
        </w:tc>
      </w:tr>
      <w:tr w:rsidR="00021551" w:rsidRPr="00021551" w14:paraId="186710CE" w14:textId="77777777" w:rsidTr="00EE6317">
        <w:trPr>
          <w:trHeight w:val="257"/>
        </w:trPr>
        <w:tc>
          <w:tcPr>
            <w:tcW w:w="7480" w:type="dxa"/>
          </w:tcPr>
          <w:p w14:paraId="2AFBC952" w14:textId="77777777" w:rsidR="00021551" w:rsidRPr="00021551" w:rsidRDefault="00021551" w:rsidP="00021551">
            <w:pPr>
              <w:numPr>
                <w:ilvl w:val="0"/>
                <w:numId w:val="64"/>
              </w:numPr>
              <w:rPr>
                <w:rFonts w:ascii="Arial" w:hAnsi="Arial" w:cs="Arial"/>
                <w:bCs/>
                <w:sz w:val="20"/>
                <w:szCs w:val="20"/>
              </w:rPr>
            </w:pPr>
            <w:r w:rsidRPr="00021551">
              <w:rPr>
                <w:rFonts w:ascii="Arial" w:hAnsi="Arial" w:cs="Arial"/>
                <w:sz w:val="20"/>
                <w:szCs w:val="20"/>
              </w:rPr>
              <w:t>Posteljni vložek je sestavljen iz najmanj dvoslojne pene in prevleke.</w:t>
            </w:r>
          </w:p>
        </w:tc>
      </w:tr>
      <w:tr w:rsidR="00021551" w:rsidRPr="00021551" w14:paraId="2179C70E" w14:textId="77777777" w:rsidTr="00EE6317">
        <w:trPr>
          <w:trHeight w:val="242"/>
        </w:trPr>
        <w:tc>
          <w:tcPr>
            <w:tcW w:w="7480" w:type="dxa"/>
          </w:tcPr>
          <w:p w14:paraId="44FC6349" w14:textId="77777777" w:rsidR="00021551" w:rsidRPr="00021551" w:rsidRDefault="00021551" w:rsidP="00021551">
            <w:pPr>
              <w:numPr>
                <w:ilvl w:val="0"/>
                <w:numId w:val="64"/>
              </w:numPr>
              <w:rPr>
                <w:rFonts w:ascii="Arial" w:hAnsi="Arial" w:cs="Arial"/>
                <w:sz w:val="20"/>
                <w:szCs w:val="20"/>
              </w:rPr>
            </w:pPr>
            <w:r w:rsidRPr="00021551">
              <w:rPr>
                <w:rFonts w:ascii="Arial" w:hAnsi="Arial" w:cs="Arial"/>
                <w:sz w:val="20"/>
                <w:szCs w:val="20"/>
              </w:rPr>
              <w:lastRenderedPageBreak/>
              <w:t xml:space="preserve">Zgornji sloj posteljnega vložka je iz </w:t>
            </w:r>
            <w:proofErr w:type="spellStart"/>
            <w:r w:rsidRPr="00021551">
              <w:rPr>
                <w:rFonts w:ascii="Arial" w:hAnsi="Arial" w:cs="Arial"/>
                <w:sz w:val="20"/>
                <w:szCs w:val="20"/>
              </w:rPr>
              <w:t>viskoelastične</w:t>
            </w:r>
            <w:proofErr w:type="spellEnd"/>
            <w:r w:rsidRPr="00021551">
              <w:rPr>
                <w:rFonts w:ascii="Arial" w:hAnsi="Arial" w:cs="Arial"/>
                <w:sz w:val="20"/>
                <w:szCs w:val="20"/>
              </w:rPr>
              <w:t xml:space="preserve"> -  spominske pene debeline 3 do 5 cm, prečno profilirane z utori s katerimi dosežemo kroženje zraka, ki se prilagodi obliki telesa.</w:t>
            </w:r>
          </w:p>
        </w:tc>
      </w:tr>
      <w:tr w:rsidR="00021551" w:rsidRPr="00021551" w14:paraId="4EB9B9CC" w14:textId="77777777" w:rsidTr="00EE6317">
        <w:trPr>
          <w:trHeight w:val="257"/>
        </w:trPr>
        <w:tc>
          <w:tcPr>
            <w:tcW w:w="7480" w:type="dxa"/>
          </w:tcPr>
          <w:p w14:paraId="57D62E44" w14:textId="77777777" w:rsidR="00021551" w:rsidRPr="00021551" w:rsidRDefault="00021551" w:rsidP="00021551">
            <w:pPr>
              <w:numPr>
                <w:ilvl w:val="0"/>
                <w:numId w:val="64"/>
              </w:numPr>
              <w:rPr>
                <w:rFonts w:ascii="Arial" w:hAnsi="Arial" w:cs="Arial"/>
                <w:bCs/>
                <w:sz w:val="20"/>
                <w:szCs w:val="20"/>
              </w:rPr>
            </w:pPr>
            <w:r w:rsidRPr="00021551">
              <w:rPr>
                <w:rFonts w:ascii="Arial" w:hAnsi="Arial" w:cs="Arial"/>
                <w:sz w:val="20"/>
                <w:szCs w:val="20"/>
              </w:rPr>
              <w:t>Spodnji sloj je HR pena, gostote od 50 do 65 kg/m³ oziroma najmanj 45 do 65 kg/ m³ v primeru več kot dvoslojnega posteljnega vložka.</w:t>
            </w:r>
          </w:p>
        </w:tc>
      </w:tr>
      <w:tr w:rsidR="00021551" w:rsidRPr="00021551" w14:paraId="62C71ED9" w14:textId="77777777" w:rsidTr="00EE6317">
        <w:trPr>
          <w:trHeight w:val="242"/>
        </w:trPr>
        <w:tc>
          <w:tcPr>
            <w:tcW w:w="7480" w:type="dxa"/>
          </w:tcPr>
          <w:p w14:paraId="4619B1CF" w14:textId="77777777" w:rsidR="00021551" w:rsidRPr="00021551" w:rsidRDefault="00021551" w:rsidP="00021551">
            <w:pPr>
              <w:numPr>
                <w:ilvl w:val="0"/>
                <w:numId w:val="64"/>
              </w:numPr>
              <w:rPr>
                <w:rFonts w:ascii="Arial" w:hAnsi="Arial" w:cs="Arial"/>
                <w:bCs/>
                <w:sz w:val="20"/>
                <w:szCs w:val="20"/>
              </w:rPr>
            </w:pPr>
            <w:r w:rsidRPr="00021551">
              <w:rPr>
                <w:rFonts w:ascii="Arial" w:hAnsi="Arial" w:cs="Arial"/>
                <w:sz w:val="20"/>
                <w:szCs w:val="20"/>
              </w:rPr>
              <w:t>Vsak posteljni vložek mora biti v celoti zaščiten z zaščitno posteljno prevleko (spodaj, zgoraj, ob straneh). Prevleka ne sme biti bele/bež barve.</w:t>
            </w:r>
          </w:p>
        </w:tc>
      </w:tr>
      <w:tr w:rsidR="00021551" w:rsidRPr="00021551" w14:paraId="2CC6B5F8" w14:textId="77777777" w:rsidTr="00EE6317">
        <w:trPr>
          <w:trHeight w:val="257"/>
        </w:trPr>
        <w:tc>
          <w:tcPr>
            <w:tcW w:w="7480" w:type="dxa"/>
          </w:tcPr>
          <w:p w14:paraId="0BF76412" w14:textId="77777777" w:rsidR="00021551" w:rsidRPr="00021551" w:rsidRDefault="00021551" w:rsidP="00021551">
            <w:pPr>
              <w:numPr>
                <w:ilvl w:val="0"/>
                <w:numId w:val="64"/>
              </w:numPr>
              <w:rPr>
                <w:rFonts w:ascii="Arial" w:hAnsi="Arial" w:cs="Arial"/>
                <w:bCs/>
                <w:sz w:val="20"/>
                <w:szCs w:val="20"/>
              </w:rPr>
            </w:pPr>
            <w:r w:rsidRPr="00021551">
              <w:rPr>
                <w:rFonts w:ascii="Arial" w:hAnsi="Arial" w:cs="Arial"/>
                <w:sz w:val="20"/>
                <w:szCs w:val="20"/>
              </w:rPr>
              <w:t>Zaščitna posteljna prevleka ne sme prepuščati tekočin z vseh strani prevleke, omogočati mora prehod zraka in vlage in s tem omogočati ugodno mikroklimo pacientu.</w:t>
            </w:r>
          </w:p>
        </w:tc>
      </w:tr>
      <w:tr w:rsidR="00021551" w:rsidRPr="00021551" w14:paraId="4F5337EB" w14:textId="77777777" w:rsidTr="00EE6317">
        <w:trPr>
          <w:trHeight w:val="242"/>
        </w:trPr>
        <w:tc>
          <w:tcPr>
            <w:tcW w:w="7480" w:type="dxa"/>
          </w:tcPr>
          <w:p w14:paraId="5E3FC41B" w14:textId="77777777" w:rsidR="00021551" w:rsidRPr="00021551" w:rsidRDefault="00021551" w:rsidP="00021551">
            <w:pPr>
              <w:numPr>
                <w:ilvl w:val="0"/>
                <w:numId w:val="64"/>
              </w:numPr>
              <w:rPr>
                <w:rFonts w:ascii="Arial" w:hAnsi="Arial" w:cs="Arial"/>
                <w:bCs/>
                <w:sz w:val="20"/>
                <w:szCs w:val="20"/>
              </w:rPr>
            </w:pPr>
            <w:r w:rsidRPr="00021551">
              <w:rPr>
                <w:rFonts w:ascii="Arial" w:hAnsi="Arial" w:cs="Arial"/>
                <w:bCs/>
                <w:sz w:val="20"/>
                <w:szCs w:val="20"/>
              </w:rPr>
              <w:t xml:space="preserve">Prevleka in posteljni vložek morata biti </w:t>
            </w:r>
            <w:proofErr w:type="spellStart"/>
            <w:r w:rsidRPr="00021551">
              <w:rPr>
                <w:rFonts w:ascii="Arial" w:hAnsi="Arial" w:cs="Arial"/>
                <w:bCs/>
                <w:sz w:val="20"/>
                <w:szCs w:val="20"/>
              </w:rPr>
              <w:t>paroprepustna</w:t>
            </w:r>
            <w:proofErr w:type="spellEnd"/>
            <w:r w:rsidRPr="00021551">
              <w:rPr>
                <w:rFonts w:ascii="Arial" w:hAnsi="Arial" w:cs="Arial"/>
                <w:bCs/>
                <w:sz w:val="20"/>
                <w:szCs w:val="20"/>
              </w:rPr>
              <w:t>.</w:t>
            </w:r>
          </w:p>
        </w:tc>
      </w:tr>
      <w:tr w:rsidR="00021551" w:rsidRPr="00021551" w14:paraId="5FFC5A09" w14:textId="77777777" w:rsidTr="00EE6317">
        <w:trPr>
          <w:trHeight w:val="257"/>
        </w:trPr>
        <w:tc>
          <w:tcPr>
            <w:tcW w:w="7480" w:type="dxa"/>
          </w:tcPr>
          <w:p w14:paraId="469512BB" w14:textId="77777777" w:rsidR="00021551" w:rsidRPr="00021551" w:rsidRDefault="00021551" w:rsidP="00021551">
            <w:pPr>
              <w:numPr>
                <w:ilvl w:val="0"/>
                <w:numId w:val="64"/>
              </w:numPr>
              <w:rPr>
                <w:rFonts w:ascii="Arial" w:hAnsi="Arial" w:cs="Arial"/>
                <w:bCs/>
                <w:sz w:val="20"/>
                <w:szCs w:val="20"/>
              </w:rPr>
            </w:pPr>
            <w:r w:rsidRPr="00021551">
              <w:rPr>
                <w:rFonts w:ascii="Arial" w:hAnsi="Arial" w:cs="Arial"/>
                <w:sz w:val="20"/>
                <w:szCs w:val="20"/>
              </w:rPr>
              <w:t>Zgornji sloj zaščitne posteljne prevleke mora biti iz materiala, ki je elastičen in raztegljiv v vse štiri smeri.</w:t>
            </w:r>
          </w:p>
        </w:tc>
      </w:tr>
      <w:tr w:rsidR="00021551" w:rsidRPr="00021551" w14:paraId="6011EA4B" w14:textId="77777777" w:rsidTr="00EE6317">
        <w:trPr>
          <w:trHeight w:val="257"/>
        </w:trPr>
        <w:tc>
          <w:tcPr>
            <w:tcW w:w="7480" w:type="dxa"/>
          </w:tcPr>
          <w:p w14:paraId="6F16FDC2" w14:textId="77777777" w:rsidR="00021551" w:rsidRPr="00021551" w:rsidRDefault="00021551" w:rsidP="00021551">
            <w:pPr>
              <w:numPr>
                <w:ilvl w:val="0"/>
                <w:numId w:val="64"/>
              </w:numPr>
              <w:rPr>
                <w:rFonts w:ascii="Arial" w:hAnsi="Arial" w:cs="Arial"/>
                <w:sz w:val="20"/>
                <w:szCs w:val="20"/>
              </w:rPr>
            </w:pPr>
            <w:r w:rsidRPr="00021551">
              <w:rPr>
                <w:rFonts w:ascii="Arial" w:hAnsi="Arial" w:cs="Arial"/>
                <w:sz w:val="20"/>
                <w:szCs w:val="20"/>
              </w:rPr>
              <w:t>Zaščitna posteljna prevleka se mora zapenjati na zadrgo v obliki črke U ali L, ki naj bo v celoti zaščitena z zavihkom, kar preprečuje prehod tekočine na posteljni vložek.</w:t>
            </w:r>
          </w:p>
        </w:tc>
      </w:tr>
      <w:tr w:rsidR="00021551" w:rsidRPr="00021551" w14:paraId="47C787BA" w14:textId="77777777" w:rsidTr="00EE6317">
        <w:trPr>
          <w:trHeight w:val="257"/>
        </w:trPr>
        <w:tc>
          <w:tcPr>
            <w:tcW w:w="7480" w:type="dxa"/>
          </w:tcPr>
          <w:p w14:paraId="2A5631F7" w14:textId="77777777" w:rsidR="00021551" w:rsidRPr="00021551" w:rsidRDefault="00021551" w:rsidP="00021551">
            <w:pPr>
              <w:numPr>
                <w:ilvl w:val="0"/>
                <w:numId w:val="64"/>
              </w:numPr>
              <w:rPr>
                <w:rFonts w:ascii="Arial" w:hAnsi="Arial" w:cs="Arial"/>
                <w:bCs/>
                <w:sz w:val="20"/>
                <w:szCs w:val="20"/>
              </w:rPr>
            </w:pPr>
            <w:r w:rsidRPr="00021551">
              <w:rPr>
                <w:rFonts w:ascii="Arial" w:hAnsi="Arial" w:cs="Arial"/>
                <w:sz w:val="20"/>
                <w:szCs w:val="20"/>
              </w:rPr>
              <w:t>Na prevleki je označena zgornja - ležalna površina.</w:t>
            </w:r>
          </w:p>
        </w:tc>
      </w:tr>
      <w:tr w:rsidR="00021551" w:rsidRPr="00021551" w14:paraId="698EEC59" w14:textId="77777777" w:rsidTr="00EE6317">
        <w:trPr>
          <w:trHeight w:val="257"/>
        </w:trPr>
        <w:tc>
          <w:tcPr>
            <w:tcW w:w="7480" w:type="dxa"/>
          </w:tcPr>
          <w:p w14:paraId="4CAED0D9" w14:textId="77777777" w:rsidR="00021551" w:rsidRPr="00021551" w:rsidRDefault="00021551" w:rsidP="00021551">
            <w:pPr>
              <w:numPr>
                <w:ilvl w:val="0"/>
                <w:numId w:val="64"/>
              </w:numPr>
              <w:rPr>
                <w:rFonts w:ascii="Arial" w:hAnsi="Arial" w:cs="Arial"/>
                <w:bCs/>
                <w:sz w:val="20"/>
                <w:szCs w:val="20"/>
              </w:rPr>
            </w:pPr>
            <w:r w:rsidRPr="00021551">
              <w:rPr>
                <w:rFonts w:ascii="Arial" w:hAnsi="Arial" w:cs="Arial"/>
                <w:sz w:val="20"/>
                <w:szCs w:val="20"/>
              </w:rPr>
              <w:t>Posteljni vložek s prevleko je možno obdelati v parnem dezinfektorju na 105°C.</w:t>
            </w:r>
          </w:p>
        </w:tc>
      </w:tr>
      <w:tr w:rsidR="00021551" w:rsidRPr="00021551" w14:paraId="51101B4F" w14:textId="77777777" w:rsidTr="00EE6317">
        <w:trPr>
          <w:trHeight w:val="257"/>
        </w:trPr>
        <w:tc>
          <w:tcPr>
            <w:tcW w:w="7480" w:type="dxa"/>
          </w:tcPr>
          <w:p w14:paraId="2B0DF22B" w14:textId="77777777" w:rsidR="00021551" w:rsidRPr="00021551" w:rsidRDefault="00021551" w:rsidP="00021551">
            <w:pPr>
              <w:numPr>
                <w:ilvl w:val="0"/>
                <w:numId w:val="64"/>
              </w:numPr>
              <w:rPr>
                <w:rFonts w:ascii="Arial" w:hAnsi="Arial" w:cs="Arial"/>
                <w:bCs/>
                <w:sz w:val="20"/>
                <w:szCs w:val="20"/>
              </w:rPr>
            </w:pPr>
            <w:r w:rsidRPr="00021551">
              <w:rPr>
                <w:rFonts w:ascii="Arial" w:hAnsi="Arial" w:cs="Arial"/>
                <w:sz w:val="20"/>
                <w:szCs w:val="20"/>
              </w:rPr>
              <w:t xml:space="preserve">Zaščitna prevleka z zadrgo mora prenesti razkuževanje z </w:t>
            </w:r>
            <w:proofErr w:type="spellStart"/>
            <w:r w:rsidRPr="00021551">
              <w:rPr>
                <w:rFonts w:ascii="Arial" w:hAnsi="Arial" w:cs="Arial"/>
                <w:sz w:val="20"/>
                <w:szCs w:val="20"/>
              </w:rPr>
              <w:t>nealdehidnimi</w:t>
            </w:r>
            <w:proofErr w:type="spellEnd"/>
            <w:r w:rsidRPr="00021551">
              <w:rPr>
                <w:rFonts w:ascii="Arial" w:hAnsi="Arial" w:cs="Arial"/>
                <w:sz w:val="20"/>
                <w:szCs w:val="20"/>
              </w:rPr>
              <w:t xml:space="preserve"> razkužili za površine, ki se uporabljajo v bolnišnici in se posušiti v 15-ih minutah; pranje v pralnem stroju na 95°C ali pranje v pralnem stroju z dezinfekcijskim sredstvom na 60°C in sušenje v sušilnem stroju po navodilu proizvajalca. V primeru sušenja na zraku mora biti prevleka z zadrgo suha najmanj v 24-ih urah.</w:t>
            </w:r>
          </w:p>
        </w:tc>
      </w:tr>
      <w:tr w:rsidR="00021551" w:rsidRPr="00021551" w14:paraId="4E1248AE" w14:textId="77777777" w:rsidTr="00EE6317">
        <w:trPr>
          <w:trHeight w:val="257"/>
        </w:trPr>
        <w:tc>
          <w:tcPr>
            <w:tcW w:w="7480" w:type="dxa"/>
          </w:tcPr>
          <w:p w14:paraId="71F48EAC" w14:textId="77777777" w:rsidR="00021551" w:rsidRPr="00021551" w:rsidRDefault="00021551" w:rsidP="00021551">
            <w:pPr>
              <w:numPr>
                <w:ilvl w:val="0"/>
                <w:numId w:val="64"/>
              </w:numPr>
              <w:rPr>
                <w:rFonts w:ascii="Arial" w:hAnsi="Arial" w:cs="Arial"/>
                <w:sz w:val="20"/>
                <w:szCs w:val="20"/>
              </w:rPr>
            </w:pPr>
            <w:r w:rsidRPr="00021551">
              <w:rPr>
                <w:rFonts w:ascii="Arial" w:hAnsi="Arial" w:cs="Arial"/>
                <w:sz w:val="20"/>
                <w:szCs w:val="20"/>
              </w:rPr>
              <w:t>Dobavitelj mora priložiti navodila za vzdrževanje in čiščenje posteljnega vložka in zaščitnih prevlek za posteljni vložek v slovenskem jeziku.</w:t>
            </w:r>
          </w:p>
        </w:tc>
      </w:tr>
      <w:tr w:rsidR="00021551" w:rsidRPr="00021551" w14:paraId="448CD241" w14:textId="77777777" w:rsidTr="00EE6317">
        <w:trPr>
          <w:trHeight w:val="257"/>
        </w:trPr>
        <w:tc>
          <w:tcPr>
            <w:tcW w:w="7480" w:type="dxa"/>
          </w:tcPr>
          <w:p w14:paraId="2E7B2024" w14:textId="77777777" w:rsidR="00021551" w:rsidRPr="00021551" w:rsidRDefault="00021551" w:rsidP="00021551">
            <w:pPr>
              <w:numPr>
                <w:ilvl w:val="0"/>
                <w:numId w:val="64"/>
              </w:numPr>
              <w:rPr>
                <w:rFonts w:ascii="Arial" w:hAnsi="Arial" w:cs="Arial"/>
                <w:bCs/>
                <w:sz w:val="20"/>
                <w:szCs w:val="20"/>
              </w:rPr>
            </w:pPr>
            <w:r w:rsidRPr="00021551">
              <w:rPr>
                <w:rFonts w:ascii="Arial" w:hAnsi="Arial" w:cs="Arial"/>
                <w:sz w:val="20"/>
                <w:szCs w:val="20"/>
              </w:rPr>
              <w:t>Navesti predvideno življenjsko dobo za posteljni vložek in prevleko pri predvideni uporabi in termični obdelavi.</w:t>
            </w:r>
          </w:p>
        </w:tc>
      </w:tr>
      <w:tr w:rsidR="00021551" w:rsidRPr="00021551" w14:paraId="44DC2ADD" w14:textId="77777777" w:rsidTr="00EE6317">
        <w:trPr>
          <w:trHeight w:val="257"/>
        </w:trPr>
        <w:tc>
          <w:tcPr>
            <w:tcW w:w="7480" w:type="dxa"/>
          </w:tcPr>
          <w:p w14:paraId="696AE4E6" w14:textId="77777777" w:rsidR="00021551" w:rsidRPr="00021551" w:rsidRDefault="00021551" w:rsidP="00021551">
            <w:pPr>
              <w:numPr>
                <w:ilvl w:val="0"/>
                <w:numId w:val="64"/>
              </w:numPr>
              <w:rPr>
                <w:rFonts w:ascii="Arial" w:hAnsi="Arial" w:cs="Arial"/>
                <w:bCs/>
                <w:sz w:val="20"/>
                <w:szCs w:val="20"/>
              </w:rPr>
            </w:pPr>
            <w:r w:rsidRPr="00021551">
              <w:rPr>
                <w:rFonts w:ascii="Arial" w:hAnsi="Arial" w:cs="Arial"/>
                <w:sz w:val="20"/>
                <w:szCs w:val="20"/>
              </w:rPr>
              <w:t>Garancijska doba posteljnega vložka mora biti najmanj 2 leti.</w:t>
            </w:r>
          </w:p>
        </w:tc>
      </w:tr>
      <w:tr w:rsidR="00021551" w:rsidRPr="00021551" w14:paraId="3FB8AC32" w14:textId="77777777" w:rsidTr="00EE6317">
        <w:trPr>
          <w:trHeight w:val="257"/>
        </w:trPr>
        <w:tc>
          <w:tcPr>
            <w:tcW w:w="7480" w:type="dxa"/>
          </w:tcPr>
          <w:p w14:paraId="4D653BEC" w14:textId="77777777" w:rsidR="00021551" w:rsidRPr="00021551" w:rsidRDefault="00021551" w:rsidP="00021551">
            <w:pPr>
              <w:numPr>
                <w:ilvl w:val="0"/>
                <w:numId w:val="64"/>
              </w:numPr>
              <w:rPr>
                <w:rFonts w:ascii="Arial" w:hAnsi="Arial" w:cs="Arial"/>
                <w:sz w:val="20"/>
                <w:szCs w:val="20"/>
              </w:rPr>
            </w:pPr>
            <w:r w:rsidRPr="00021551">
              <w:rPr>
                <w:rFonts w:ascii="Arial" w:hAnsi="Arial" w:cs="Arial"/>
                <w:sz w:val="20"/>
                <w:szCs w:val="20"/>
              </w:rPr>
              <w:t>Vzmetnica mora ustrezati protipožarnim standardom, kar se dokazuje s certifikatom.</w:t>
            </w:r>
          </w:p>
        </w:tc>
      </w:tr>
      <w:tr w:rsidR="00021551" w:rsidRPr="00021551" w14:paraId="2617E318" w14:textId="77777777" w:rsidTr="00EE6317">
        <w:trPr>
          <w:trHeight w:val="257"/>
        </w:trPr>
        <w:tc>
          <w:tcPr>
            <w:tcW w:w="7480" w:type="dxa"/>
          </w:tcPr>
          <w:p w14:paraId="2AB2BD60" w14:textId="77777777" w:rsidR="00021551" w:rsidRPr="00021551" w:rsidRDefault="00021551" w:rsidP="00021551">
            <w:pPr>
              <w:numPr>
                <w:ilvl w:val="0"/>
                <w:numId w:val="64"/>
              </w:numPr>
              <w:rPr>
                <w:rFonts w:ascii="Arial" w:hAnsi="Arial" w:cs="Arial"/>
                <w:bCs/>
                <w:sz w:val="20"/>
                <w:szCs w:val="20"/>
              </w:rPr>
            </w:pPr>
            <w:r w:rsidRPr="00021551">
              <w:rPr>
                <w:rFonts w:ascii="Arial" w:hAnsi="Arial" w:cs="Arial"/>
                <w:sz w:val="20"/>
                <w:szCs w:val="20"/>
              </w:rPr>
              <w:t xml:space="preserve">Ponudnik mora omogočiti testiranje vzmetnice do 1 meseca. </w:t>
            </w:r>
          </w:p>
        </w:tc>
      </w:tr>
      <w:tr w:rsidR="00021551" w:rsidRPr="00021551" w14:paraId="46188A62" w14:textId="77777777" w:rsidTr="00EE6317">
        <w:trPr>
          <w:trHeight w:val="257"/>
        </w:trPr>
        <w:tc>
          <w:tcPr>
            <w:tcW w:w="7480" w:type="dxa"/>
          </w:tcPr>
          <w:p w14:paraId="7D6FD3AD" w14:textId="77777777" w:rsidR="00021551" w:rsidRPr="00021551" w:rsidRDefault="00021551" w:rsidP="00021551">
            <w:pPr>
              <w:numPr>
                <w:ilvl w:val="0"/>
                <w:numId w:val="64"/>
              </w:numPr>
              <w:rPr>
                <w:rFonts w:ascii="Arial" w:hAnsi="Arial" w:cs="Arial"/>
                <w:bCs/>
                <w:sz w:val="20"/>
                <w:szCs w:val="20"/>
              </w:rPr>
            </w:pPr>
            <w:r w:rsidRPr="00021551">
              <w:rPr>
                <w:rFonts w:ascii="Arial" w:hAnsi="Arial" w:cs="Arial"/>
                <w:bCs/>
                <w:sz w:val="20"/>
                <w:szCs w:val="20"/>
              </w:rPr>
              <w:t xml:space="preserve">Zaželena je predložitev referenc v EU. </w:t>
            </w:r>
          </w:p>
        </w:tc>
      </w:tr>
    </w:tbl>
    <w:p w14:paraId="1CA10870" w14:textId="77777777" w:rsidR="00CE0911" w:rsidRPr="00731494" w:rsidRDefault="00CE0911" w:rsidP="00A5180D">
      <w:pPr>
        <w:spacing w:after="0" w:line="240" w:lineRule="auto"/>
      </w:pPr>
    </w:p>
    <w:p w14:paraId="2F53D9B5" w14:textId="5045D5C8" w:rsidR="00CE0911" w:rsidRDefault="00CE0911" w:rsidP="00021551">
      <w:pPr>
        <w:spacing w:after="0" w:line="240" w:lineRule="auto"/>
        <w:jc w:val="both"/>
        <w:rPr>
          <w:rFonts w:ascii="Arial" w:hAnsi="Arial" w:cs="Arial"/>
          <w:sz w:val="18"/>
          <w:szCs w:val="18"/>
        </w:rPr>
      </w:pPr>
      <w:r w:rsidRPr="00731494">
        <w:rPr>
          <w:rFonts w:ascii="Arial" w:hAnsi="Arial" w:cs="Arial"/>
          <w:sz w:val="18"/>
          <w:szCs w:val="18"/>
        </w:rPr>
        <w:t xml:space="preserve">Naročnik si pridržuje pravico, da (v okviru dovoljenih možnosti iz petega in šestega odstavka 89. člena ZJN-3), od ponudnika pred oddajo naročila zahteva dopolnitev oz. predložitev dokazil, iz katerih izhaja, da ponujena oprema ustreza zahtevam iz razpisne dokumentacije. </w:t>
      </w:r>
    </w:p>
    <w:p w14:paraId="557F1A57" w14:textId="77777777" w:rsidR="00021551" w:rsidRPr="00731494" w:rsidRDefault="00021551" w:rsidP="00021551">
      <w:pPr>
        <w:spacing w:after="0" w:line="240" w:lineRule="auto"/>
        <w:jc w:val="both"/>
        <w:rPr>
          <w:rFonts w:ascii="Arial" w:hAnsi="Arial" w:cs="Arial"/>
          <w:sz w:val="18"/>
          <w:szCs w:val="18"/>
        </w:rPr>
      </w:pPr>
    </w:p>
    <w:p w14:paraId="3ED3D32A" w14:textId="77777777" w:rsidR="00CE0911" w:rsidRPr="00731494" w:rsidRDefault="00CE0911" w:rsidP="00021551">
      <w:pPr>
        <w:spacing w:after="0" w:line="260" w:lineRule="exact"/>
        <w:jc w:val="both"/>
        <w:rPr>
          <w:rFonts w:ascii="Arial" w:hAnsi="Arial" w:cs="Arial"/>
          <w:b/>
          <w:sz w:val="18"/>
          <w:szCs w:val="18"/>
        </w:rPr>
      </w:pPr>
      <w:r w:rsidRPr="00731494">
        <w:rPr>
          <w:rFonts w:ascii="Arial" w:hAnsi="Arial" w:cs="Arial"/>
          <w:b/>
          <w:sz w:val="18"/>
          <w:szCs w:val="18"/>
        </w:rPr>
        <w:t xml:space="preserve">3. ROK DOBAVE </w:t>
      </w:r>
    </w:p>
    <w:p w14:paraId="5F58C700" w14:textId="77777777" w:rsidR="00CE0911" w:rsidRPr="00731494" w:rsidRDefault="00CE0911" w:rsidP="00CE0911">
      <w:pPr>
        <w:spacing w:after="0" w:line="260" w:lineRule="exact"/>
        <w:jc w:val="both"/>
        <w:rPr>
          <w:rFonts w:ascii="Arial" w:hAnsi="Arial" w:cs="Arial"/>
          <w:b/>
          <w:sz w:val="20"/>
          <w:szCs w:val="20"/>
        </w:rPr>
      </w:pPr>
    </w:p>
    <w:p w14:paraId="6BD7358C" w14:textId="4C38BE94" w:rsidR="00CE0911" w:rsidRPr="00731494" w:rsidRDefault="00CE0911" w:rsidP="00CE0911">
      <w:pPr>
        <w:spacing w:after="0" w:line="260" w:lineRule="exact"/>
        <w:jc w:val="both"/>
        <w:rPr>
          <w:rFonts w:ascii="Arial" w:hAnsi="Arial" w:cs="Arial"/>
          <w:sz w:val="18"/>
          <w:szCs w:val="18"/>
        </w:rPr>
      </w:pPr>
      <w:r w:rsidRPr="00731494">
        <w:rPr>
          <w:rFonts w:ascii="Arial" w:hAnsi="Arial" w:cs="Arial"/>
          <w:sz w:val="18"/>
          <w:szCs w:val="18"/>
        </w:rPr>
        <w:t xml:space="preserve">Skrajni rok </w:t>
      </w:r>
      <w:r>
        <w:rPr>
          <w:rFonts w:ascii="Arial" w:hAnsi="Arial" w:cs="Arial"/>
          <w:sz w:val="18"/>
          <w:szCs w:val="18"/>
        </w:rPr>
        <w:t xml:space="preserve">za </w:t>
      </w:r>
      <w:r w:rsidRPr="00731494">
        <w:rPr>
          <w:rFonts w:ascii="Arial" w:hAnsi="Arial" w:cs="Arial"/>
          <w:sz w:val="18"/>
          <w:szCs w:val="18"/>
        </w:rPr>
        <w:t>dobav</w:t>
      </w:r>
      <w:r>
        <w:rPr>
          <w:rFonts w:ascii="Arial" w:hAnsi="Arial" w:cs="Arial"/>
          <w:sz w:val="18"/>
          <w:szCs w:val="18"/>
        </w:rPr>
        <w:t>o</w:t>
      </w:r>
      <w:r w:rsidRPr="00731494">
        <w:rPr>
          <w:rFonts w:ascii="Arial" w:hAnsi="Arial" w:cs="Arial"/>
          <w:sz w:val="18"/>
          <w:szCs w:val="18"/>
        </w:rPr>
        <w:t xml:space="preserve"> </w:t>
      </w:r>
      <w:r w:rsidR="001E48CC">
        <w:rPr>
          <w:rFonts w:ascii="Arial" w:hAnsi="Arial" w:cs="Arial"/>
          <w:sz w:val="18"/>
          <w:szCs w:val="18"/>
        </w:rPr>
        <w:t>posteljnih vložkov</w:t>
      </w:r>
      <w:r w:rsidR="0024422D">
        <w:rPr>
          <w:rFonts w:ascii="Arial" w:hAnsi="Arial" w:cs="Arial"/>
          <w:sz w:val="18"/>
          <w:szCs w:val="18"/>
        </w:rPr>
        <w:t xml:space="preserve"> s prevleko</w:t>
      </w:r>
      <w:r w:rsidRPr="00731494">
        <w:rPr>
          <w:rFonts w:ascii="Arial" w:hAnsi="Arial" w:cs="Arial"/>
          <w:sz w:val="18"/>
          <w:szCs w:val="18"/>
        </w:rPr>
        <w:t xml:space="preserve"> </w:t>
      </w:r>
      <w:r w:rsidRPr="00021551">
        <w:rPr>
          <w:rFonts w:ascii="Arial" w:hAnsi="Arial" w:cs="Arial"/>
          <w:sz w:val="18"/>
          <w:szCs w:val="18"/>
        </w:rPr>
        <w:t xml:space="preserve">je </w:t>
      </w:r>
      <w:r w:rsidR="00700434" w:rsidRPr="00021551">
        <w:rPr>
          <w:rFonts w:ascii="Arial" w:hAnsi="Arial" w:cs="Arial"/>
          <w:sz w:val="18"/>
          <w:szCs w:val="18"/>
        </w:rPr>
        <w:t>60</w:t>
      </w:r>
      <w:r w:rsidR="00544226" w:rsidRPr="00021551">
        <w:rPr>
          <w:rFonts w:ascii="Arial" w:hAnsi="Arial" w:cs="Arial"/>
          <w:sz w:val="18"/>
          <w:szCs w:val="18"/>
        </w:rPr>
        <w:t xml:space="preserve"> </w:t>
      </w:r>
      <w:r w:rsidRPr="00021551">
        <w:rPr>
          <w:rFonts w:ascii="Arial" w:hAnsi="Arial" w:cs="Arial"/>
          <w:sz w:val="18"/>
          <w:szCs w:val="18"/>
        </w:rPr>
        <w:t>dni po datumu sklenitve pogodbe.</w:t>
      </w:r>
      <w:r w:rsidRPr="00731494">
        <w:rPr>
          <w:rFonts w:ascii="Arial" w:hAnsi="Arial" w:cs="Arial"/>
          <w:sz w:val="18"/>
          <w:szCs w:val="18"/>
        </w:rPr>
        <w:t xml:space="preserve"> </w:t>
      </w:r>
    </w:p>
    <w:p w14:paraId="3A2E20F0" w14:textId="77777777" w:rsidR="00CE0911" w:rsidRPr="00731494" w:rsidRDefault="00CE0911" w:rsidP="00CE0911">
      <w:pPr>
        <w:spacing w:after="0" w:line="260" w:lineRule="exact"/>
        <w:jc w:val="both"/>
        <w:rPr>
          <w:rFonts w:ascii="Arial" w:hAnsi="Arial" w:cs="Arial"/>
          <w:sz w:val="18"/>
          <w:szCs w:val="18"/>
        </w:rPr>
      </w:pPr>
    </w:p>
    <w:p w14:paraId="16B27261" w14:textId="77777777" w:rsidR="00CE0911" w:rsidRPr="00731494" w:rsidRDefault="00CE0911" w:rsidP="00CE0911">
      <w:pPr>
        <w:spacing w:after="0" w:line="260" w:lineRule="exact"/>
        <w:jc w:val="both"/>
        <w:rPr>
          <w:rFonts w:ascii="Arial" w:hAnsi="Arial" w:cs="Arial"/>
          <w:sz w:val="18"/>
          <w:szCs w:val="18"/>
        </w:rPr>
      </w:pPr>
      <w:r w:rsidRPr="00731494">
        <w:rPr>
          <w:rFonts w:ascii="Arial" w:hAnsi="Arial" w:cs="Arial"/>
          <w:sz w:val="18"/>
          <w:szCs w:val="18"/>
        </w:rPr>
        <w:t>Navedeni roki dobave pričnejo teči od obojestranskega podpisa pogodbe z izbranim ponudnikom.</w:t>
      </w:r>
    </w:p>
    <w:p w14:paraId="56DAA8E3" w14:textId="77777777" w:rsidR="00CE0911" w:rsidRPr="00731494" w:rsidRDefault="00CE0911" w:rsidP="00CE0911">
      <w:pPr>
        <w:spacing w:before="225" w:after="225"/>
        <w:jc w:val="both"/>
        <w:rPr>
          <w:rFonts w:ascii="Arial" w:hAnsi="Arial" w:cs="Arial"/>
          <w:sz w:val="18"/>
          <w:szCs w:val="18"/>
        </w:rPr>
      </w:pPr>
      <w:r w:rsidRPr="00731494">
        <w:rPr>
          <w:rFonts w:ascii="Arial" w:hAnsi="Arial" w:cs="Arial"/>
          <w:sz w:val="18"/>
          <w:szCs w:val="18"/>
          <w:shd w:val="clear" w:color="auto" w:fill="FFFFFF"/>
        </w:rPr>
        <w:t>Ker je izpolnitev pogodbenih obveznosti v določenem roku za naročnika bistvena sestavina pogodbe, in če dobavitelj v tem roku pogodbenih obveznosti ne izpolni, je pogodba razvezana brez posledic za naročnika, razen če po preteku roka naročnik nemudoma obvesti dobavitelja, da zahteva izpolnitev pogodbe.</w:t>
      </w:r>
    </w:p>
    <w:p w14:paraId="1D8DE867" w14:textId="12A83BEB" w:rsidR="00CE0911" w:rsidRPr="00731494" w:rsidRDefault="00CE0911" w:rsidP="00CE0911">
      <w:pPr>
        <w:spacing w:after="0" w:line="260" w:lineRule="exact"/>
        <w:jc w:val="both"/>
        <w:rPr>
          <w:rFonts w:ascii="Arial" w:hAnsi="Arial" w:cs="Arial"/>
          <w:b/>
          <w:sz w:val="18"/>
          <w:szCs w:val="18"/>
        </w:rPr>
      </w:pPr>
      <w:r w:rsidRPr="00731494">
        <w:rPr>
          <w:rFonts w:ascii="Arial" w:hAnsi="Arial" w:cs="Arial"/>
          <w:b/>
          <w:sz w:val="18"/>
          <w:szCs w:val="18"/>
        </w:rPr>
        <w:t xml:space="preserve">4. LOKACIJA DOBAVE IN PREVZEM </w:t>
      </w:r>
    </w:p>
    <w:p w14:paraId="68198C62" w14:textId="77777777" w:rsidR="00CE0911" w:rsidRPr="00731494" w:rsidRDefault="00CE0911" w:rsidP="00CE0911">
      <w:pPr>
        <w:pStyle w:val="Telobesedila2"/>
        <w:spacing w:line="260" w:lineRule="exact"/>
        <w:rPr>
          <w:rFonts w:cs="Arial"/>
          <w:b/>
          <w:sz w:val="18"/>
          <w:szCs w:val="18"/>
        </w:rPr>
      </w:pPr>
    </w:p>
    <w:p w14:paraId="372B8B0E" w14:textId="77777777" w:rsidR="00CE0911" w:rsidRPr="00731494" w:rsidRDefault="00CE0911" w:rsidP="00CE0911">
      <w:pPr>
        <w:pStyle w:val="Pripombabesedilo"/>
        <w:jc w:val="both"/>
        <w:rPr>
          <w:rFonts w:ascii="Arial" w:hAnsi="Arial" w:cs="Arial"/>
          <w:sz w:val="18"/>
          <w:szCs w:val="18"/>
        </w:rPr>
      </w:pPr>
      <w:r w:rsidRPr="00731494">
        <w:rPr>
          <w:rFonts w:ascii="Arial" w:hAnsi="Arial" w:cs="Arial"/>
          <w:sz w:val="18"/>
          <w:szCs w:val="18"/>
        </w:rPr>
        <w:t>Količinski in kakovostni prevzem dobavljene</w:t>
      </w:r>
      <w:r>
        <w:rPr>
          <w:rFonts w:ascii="Arial" w:hAnsi="Arial" w:cs="Arial"/>
          <w:sz w:val="18"/>
          <w:szCs w:val="18"/>
        </w:rPr>
        <w:t>ga</w:t>
      </w:r>
      <w:r w:rsidRPr="00731494">
        <w:rPr>
          <w:rFonts w:ascii="Arial" w:hAnsi="Arial" w:cs="Arial"/>
          <w:sz w:val="18"/>
          <w:szCs w:val="18"/>
        </w:rPr>
        <w:t xml:space="preserve"> </w:t>
      </w:r>
      <w:r>
        <w:rPr>
          <w:rFonts w:ascii="Arial" w:hAnsi="Arial" w:cs="Arial"/>
          <w:sz w:val="18"/>
          <w:szCs w:val="18"/>
        </w:rPr>
        <w:t>blaga</w:t>
      </w:r>
      <w:r w:rsidRPr="00731494">
        <w:rPr>
          <w:rFonts w:ascii="Arial" w:hAnsi="Arial" w:cs="Arial"/>
          <w:sz w:val="18"/>
          <w:szCs w:val="18"/>
        </w:rPr>
        <w:t xml:space="preserve"> se izvrši zapisniško ob dobavi na lokaciji naročnika, ki jo bo naročnik natančno določil po podpisu pogodbe. Prevzemni zapisnik podpišeta pooblaščena predstavnika ponudnika in naročnika. </w:t>
      </w:r>
    </w:p>
    <w:p w14:paraId="2DDF4572" w14:textId="64D770D8" w:rsidR="0024422D" w:rsidRDefault="001E48CC" w:rsidP="00A5180D">
      <w:pPr>
        <w:pStyle w:val="Pripombabesedilo"/>
        <w:jc w:val="both"/>
      </w:pPr>
      <w:r>
        <w:rPr>
          <w:rFonts w:ascii="Arial" w:hAnsi="Arial" w:cs="Arial"/>
          <w:sz w:val="18"/>
          <w:szCs w:val="18"/>
        </w:rPr>
        <w:t>Posteljni vložki</w:t>
      </w:r>
      <w:r w:rsidR="0024422D">
        <w:rPr>
          <w:rFonts w:ascii="Arial" w:hAnsi="Arial" w:cs="Arial"/>
          <w:sz w:val="18"/>
          <w:szCs w:val="18"/>
        </w:rPr>
        <w:t xml:space="preserve"> s prevlekami</w:t>
      </w:r>
      <w:r w:rsidR="00CE0911">
        <w:rPr>
          <w:rFonts w:ascii="Arial" w:hAnsi="Arial" w:cs="Arial"/>
          <w:sz w:val="18"/>
          <w:szCs w:val="18"/>
        </w:rPr>
        <w:t xml:space="preserve"> morajo</w:t>
      </w:r>
      <w:r w:rsidR="00CE0911" w:rsidRPr="00731494">
        <w:rPr>
          <w:rFonts w:ascii="Arial" w:hAnsi="Arial" w:cs="Arial"/>
          <w:sz w:val="18"/>
          <w:szCs w:val="18"/>
        </w:rPr>
        <w:t xml:space="preserve"> biti ob dobavi dostavljen</w:t>
      </w:r>
      <w:r w:rsidR="00CE0911">
        <w:rPr>
          <w:rFonts w:ascii="Arial" w:hAnsi="Arial" w:cs="Arial"/>
          <w:sz w:val="18"/>
          <w:szCs w:val="18"/>
        </w:rPr>
        <w:t>e</w:t>
      </w:r>
      <w:r w:rsidR="00CE0911" w:rsidRPr="00731494">
        <w:rPr>
          <w:rFonts w:ascii="Arial" w:hAnsi="Arial" w:cs="Arial"/>
          <w:sz w:val="18"/>
          <w:szCs w:val="18"/>
        </w:rPr>
        <w:t xml:space="preserve"> in razložen</w:t>
      </w:r>
      <w:r w:rsidR="00CE0911">
        <w:rPr>
          <w:rFonts w:ascii="Arial" w:hAnsi="Arial" w:cs="Arial"/>
          <w:sz w:val="18"/>
          <w:szCs w:val="18"/>
        </w:rPr>
        <w:t>e</w:t>
      </w:r>
      <w:r w:rsidR="00CE0911" w:rsidRPr="00731494">
        <w:rPr>
          <w:rFonts w:ascii="Arial" w:hAnsi="Arial" w:cs="Arial"/>
          <w:sz w:val="18"/>
          <w:szCs w:val="18"/>
        </w:rPr>
        <w:t xml:space="preserve"> v prostore naročnika.</w:t>
      </w:r>
    </w:p>
    <w:p w14:paraId="532E44B5" w14:textId="6977FF21" w:rsidR="00CE0911" w:rsidRPr="00731494" w:rsidRDefault="00CE0911" w:rsidP="00CE0911">
      <w:pPr>
        <w:spacing w:line="260" w:lineRule="exact"/>
        <w:jc w:val="both"/>
        <w:rPr>
          <w:rFonts w:ascii="Arial" w:hAnsi="Arial" w:cs="Arial"/>
          <w:sz w:val="18"/>
          <w:szCs w:val="18"/>
          <w:u w:val="single"/>
        </w:rPr>
      </w:pPr>
      <w:r w:rsidRPr="00731494">
        <w:rPr>
          <w:rFonts w:ascii="Arial" w:hAnsi="Arial" w:cs="Arial"/>
          <w:sz w:val="18"/>
          <w:szCs w:val="18"/>
          <w:u w:val="single"/>
        </w:rPr>
        <w:t>Ponudnik mora ob prevzemu naročniku predložiti:</w:t>
      </w:r>
    </w:p>
    <w:p w14:paraId="310EC499" w14:textId="77777777" w:rsidR="00CE0911" w:rsidRPr="00731494" w:rsidRDefault="00CE0911" w:rsidP="0061547C">
      <w:pPr>
        <w:numPr>
          <w:ilvl w:val="0"/>
          <w:numId w:val="17"/>
        </w:numPr>
        <w:spacing w:after="0" w:line="260" w:lineRule="exact"/>
        <w:jc w:val="both"/>
        <w:rPr>
          <w:rFonts w:ascii="Arial" w:hAnsi="Arial" w:cs="Arial"/>
          <w:sz w:val="18"/>
          <w:szCs w:val="18"/>
        </w:rPr>
      </w:pPr>
      <w:r w:rsidRPr="00731494">
        <w:rPr>
          <w:rFonts w:ascii="Arial" w:hAnsi="Arial" w:cs="Arial"/>
          <w:sz w:val="18"/>
          <w:szCs w:val="18"/>
        </w:rPr>
        <w:t xml:space="preserve">tehnično dokumentacijo v slovenskem jeziku ali angleškem jeziku in mora vsebovati, tehnične podatke ter opis delovanja, ter so lahko predložena v fizični ali elektronski obliki,    </w:t>
      </w:r>
    </w:p>
    <w:p w14:paraId="1E98EA31" w14:textId="64CCEE2B" w:rsidR="00CE0911" w:rsidRPr="00731494" w:rsidRDefault="00CE0911" w:rsidP="0061547C">
      <w:pPr>
        <w:numPr>
          <w:ilvl w:val="0"/>
          <w:numId w:val="17"/>
        </w:numPr>
        <w:spacing w:after="0" w:line="260" w:lineRule="exact"/>
        <w:jc w:val="both"/>
        <w:rPr>
          <w:rFonts w:ascii="Arial" w:hAnsi="Arial" w:cs="Arial"/>
          <w:sz w:val="18"/>
          <w:szCs w:val="18"/>
        </w:rPr>
      </w:pPr>
      <w:r w:rsidRPr="00731494">
        <w:rPr>
          <w:rFonts w:ascii="Arial" w:hAnsi="Arial" w:cs="Arial"/>
          <w:sz w:val="18"/>
          <w:szCs w:val="18"/>
        </w:rPr>
        <w:t xml:space="preserve">potrjene garancijske liste za </w:t>
      </w:r>
      <w:r w:rsidR="0024422D">
        <w:rPr>
          <w:rFonts w:ascii="Arial" w:hAnsi="Arial" w:cs="Arial"/>
          <w:sz w:val="18"/>
          <w:szCs w:val="18"/>
        </w:rPr>
        <w:t>dobavljeno blago</w:t>
      </w:r>
      <w:r w:rsidRPr="00731494">
        <w:rPr>
          <w:rFonts w:ascii="Arial" w:hAnsi="Arial" w:cs="Arial"/>
          <w:sz w:val="18"/>
          <w:szCs w:val="18"/>
        </w:rPr>
        <w:t>,</w:t>
      </w:r>
    </w:p>
    <w:p w14:paraId="6B5D0DA6" w14:textId="1C142D4B" w:rsidR="00CE0911" w:rsidRPr="00731494" w:rsidRDefault="00CE0911" w:rsidP="0061547C">
      <w:pPr>
        <w:numPr>
          <w:ilvl w:val="0"/>
          <w:numId w:val="17"/>
        </w:numPr>
        <w:spacing w:after="0" w:line="260" w:lineRule="exact"/>
        <w:jc w:val="both"/>
        <w:rPr>
          <w:rFonts w:ascii="Arial" w:hAnsi="Arial" w:cs="Arial"/>
          <w:sz w:val="18"/>
          <w:szCs w:val="18"/>
        </w:rPr>
      </w:pPr>
      <w:r w:rsidRPr="00731494">
        <w:rPr>
          <w:rFonts w:ascii="Arial" w:hAnsi="Arial" w:cs="Arial"/>
          <w:sz w:val="18"/>
          <w:szCs w:val="18"/>
        </w:rPr>
        <w:lastRenderedPageBreak/>
        <w:t xml:space="preserve">dokazilo, da </w:t>
      </w:r>
      <w:r>
        <w:rPr>
          <w:rFonts w:ascii="Arial" w:hAnsi="Arial" w:cs="Arial"/>
          <w:sz w:val="18"/>
          <w:szCs w:val="18"/>
        </w:rPr>
        <w:t xml:space="preserve">so </w:t>
      </w:r>
      <w:r w:rsidR="001E48CC">
        <w:rPr>
          <w:rFonts w:ascii="Arial" w:hAnsi="Arial" w:cs="Arial"/>
          <w:sz w:val="18"/>
          <w:szCs w:val="18"/>
        </w:rPr>
        <w:t>posteljni vložki</w:t>
      </w:r>
      <w:r w:rsidR="0024422D">
        <w:rPr>
          <w:rFonts w:ascii="Arial" w:hAnsi="Arial" w:cs="Arial"/>
          <w:sz w:val="18"/>
          <w:szCs w:val="18"/>
        </w:rPr>
        <w:t xml:space="preserve"> s prevlekami</w:t>
      </w:r>
      <w:r w:rsidRPr="00731494">
        <w:rPr>
          <w:rFonts w:ascii="Arial" w:hAnsi="Arial" w:cs="Arial"/>
          <w:sz w:val="18"/>
          <w:szCs w:val="18"/>
        </w:rPr>
        <w:t xml:space="preserve"> nov</w:t>
      </w:r>
      <w:r w:rsidR="001E48CC">
        <w:rPr>
          <w:rFonts w:ascii="Arial" w:hAnsi="Arial" w:cs="Arial"/>
          <w:sz w:val="18"/>
          <w:szCs w:val="18"/>
        </w:rPr>
        <w:t>i</w:t>
      </w:r>
      <w:r w:rsidRPr="00731494">
        <w:rPr>
          <w:rFonts w:ascii="Arial" w:hAnsi="Arial" w:cs="Arial"/>
          <w:sz w:val="18"/>
          <w:szCs w:val="18"/>
        </w:rPr>
        <w:t>, če to ni razvidno iz potrjenih garancijskih listov,</w:t>
      </w:r>
    </w:p>
    <w:p w14:paraId="6BE18DD1" w14:textId="565B9A11" w:rsidR="00CE0911" w:rsidRPr="00731494" w:rsidRDefault="00CE0911" w:rsidP="0061547C">
      <w:pPr>
        <w:numPr>
          <w:ilvl w:val="0"/>
          <w:numId w:val="17"/>
        </w:numPr>
        <w:spacing w:after="0" w:line="260" w:lineRule="exact"/>
        <w:jc w:val="both"/>
        <w:rPr>
          <w:rFonts w:ascii="Arial" w:hAnsi="Arial" w:cs="Arial"/>
          <w:sz w:val="18"/>
          <w:szCs w:val="18"/>
        </w:rPr>
      </w:pPr>
      <w:r w:rsidRPr="00731494">
        <w:rPr>
          <w:rFonts w:ascii="Arial" w:hAnsi="Arial" w:cs="Arial"/>
          <w:sz w:val="18"/>
          <w:szCs w:val="18"/>
        </w:rPr>
        <w:t xml:space="preserve">drugo pripadajočo dokumentacijo, ki je naročnik ni izrecno določil, vendar je obvezni del </w:t>
      </w:r>
      <w:r w:rsidR="0024422D">
        <w:rPr>
          <w:rFonts w:ascii="Arial" w:hAnsi="Arial" w:cs="Arial"/>
          <w:sz w:val="18"/>
          <w:szCs w:val="18"/>
        </w:rPr>
        <w:t>dobavljenega blaga</w:t>
      </w:r>
      <w:r w:rsidRPr="00731494">
        <w:rPr>
          <w:rFonts w:ascii="Arial" w:hAnsi="Arial" w:cs="Arial"/>
          <w:sz w:val="18"/>
          <w:szCs w:val="18"/>
        </w:rPr>
        <w:t>.</w:t>
      </w:r>
    </w:p>
    <w:p w14:paraId="470A7626" w14:textId="77777777" w:rsidR="00CE0911" w:rsidRPr="00731494" w:rsidRDefault="00CE0911" w:rsidP="00CE0911">
      <w:pPr>
        <w:spacing w:after="0" w:line="260" w:lineRule="exact"/>
        <w:jc w:val="both"/>
        <w:rPr>
          <w:rFonts w:ascii="Arial" w:hAnsi="Arial" w:cs="Arial"/>
          <w:sz w:val="18"/>
          <w:szCs w:val="18"/>
        </w:rPr>
      </w:pPr>
    </w:p>
    <w:p w14:paraId="776366F1" w14:textId="77777777" w:rsidR="00CE0911" w:rsidRPr="00731494" w:rsidRDefault="00CE0911" w:rsidP="00CE0911">
      <w:pPr>
        <w:spacing w:after="0" w:line="260" w:lineRule="exact"/>
        <w:jc w:val="both"/>
        <w:rPr>
          <w:rFonts w:ascii="Arial" w:hAnsi="Arial" w:cs="Arial"/>
          <w:sz w:val="18"/>
          <w:szCs w:val="18"/>
        </w:rPr>
      </w:pPr>
      <w:r w:rsidRPr="00731494">
        <w:rPr>
          <w:rFonts w:ascii="Arial" w:hAnsi="Arial" w:cs="Arial"/>
          <w:sz w:val="18"/>
          <w:szCs w:val="18"/>
        </w:rPr>
        <w:t xml:space="preserve">Brez predložitve v prejšnjem odstavku navedenih dokumentov prevzem ne bo opravljen. </w:t>
      </w:r>
    </w:p>
    <w:p w14:paraId="3B713545" w14:textId="77777777" w:rsidR="00CE0911" w:rsidRPr="00731494" w:rsidRDefault="00CE0911" w:rsidP="00CE0911">
      <w:pPr>
        <w:spacing w:after="0" w:line="260" w:lineRule="exact"/>
        <w:jc w:val="both"/>
        <w:rPr>
          <w:rFonts w:ascii="Arial" w:hAnsi="Arial" w:cs="Arial"/>
          <w:sz w:val="18"/>
          <w:szCs w:val="18"/>
        </w:rPr>
      </w:pPr>
    </w:p>
    <w:p w14:paraId="01156C5D" w14:textId="77777777" w:rsidR="00CE0911" w:rsidRPr="00731494" w:rsidRDefault="00CE0911" w:rsidP="00CE0911">
      <w:pPr>
        <w:spacing w:after="0" w:line="260" w:lineRule="exact"/>
        <w:jc w:val="both"/>
        <w:rPr>
          <w:rFonts w:ascii="Arial" w:hAnsi="Arial" w:cs="Arial"/>
          <w:sz w:val="18"/>
          <w:szCs w:val="18"/>
        </w:rPr>
      </w:pPr>
      <w:r w:rsidRPr="00731494">
        <w:rPr>
          <w:rFonts w:ascii="Arial" w:hAnsi="Arial" w:cs="Arial"/>
          <w:sz w:val="18"/>
          <w:szCs w:val="18"/>
        </w:rPr>
        <w:t xml:space="preserve">V primeru količinskih ali kakovostnih odstopanj, </w:t>
      </w:r>
      <w:r w:rsidRPr="00731494">
        <w:rPr>
          <w:rFonts w:ascii="Arial" w:hAnsi="Arial" w:cs="Arial"/>
          <w:color w:val="000000"/>
          <w:sz w:val="18"/>
          <w:szCs w:val="18"/>
        </w:rPr>
        <w:t xml:space="preserve">ki se ugotovijo ob dobavi in zabeležijo v zapisniku naročnika o ugotovljenih napakah, </w:t>
      </w:r>
      <w:r w:rsidRPr="00731494">
        <w:rPr>
          <w:rFonts w:ascii="Arial" w:hAnsi="Arial" w:cs="Arial"/>
          <w:sz w:val="18"/>
          <w:szCs w:val="18"/>
        </w:rPr>
        <w:t>se ponudnik obveže napake odpraviti brezplačno najkasneje v roku 10 (desetih) delovnih dni od datuma podpisa zapisnika ali v dogovoru z naročnikom daljšem roku, vendar še vedno znotraj roka dobave. V kolikor je rok dobave v skladu s pogodbo v primeru ugotovitev napak pri dobavi prekoračen, preide ponudnik v zamudo.</w:t>
      </w:r>
    </w:p>
    <w:p w14:paraId="2DEAEC86" w14:textId="77777777" w:rsidR="00CE0911" w:rsidRPr="00731494" w:rsidRDefault="00CE0911" w:rsidP="00CE0911">
      <w:pPr>
        <w:spacing w:after="0" w:line="260" w:lineRule="exact"/>
        <w:jc w:val="both"/>
        <w:rPr>
          <w:rFonts w:ascii="Arial" w:hAnsi="Arial" w:cs="Arial"/>
          <w:sz w:val="18"/>
          <w:szCs w:val="18"/>
        </w:rPr>
      </w:pPr>
    </w:p>
    <w:p w14:paraId="2880A820" w14:textId="77777777" w:rsidR="00CE0911" w:rsidRPr="00731494" w:rsidRDefault="00CE0911" w:rsidP="00CE0911">
      <w:pPr>
        <w:spacing w:after="0" w:line="260" w:lineRule="exact"/>
        <w:jc w:val="both"/>
        <w:rPr>
          <w:rFonts w:ascii="Arial" w:hAnsi="Arial" w:cs="Arial"/>
          <w:color w:val="333333"/>
          <w:sz w:val="18"/>
          <w:szCs w:val="18"/>
          <w:shd w:val="clear" w:color="auto" w:fill="FFFFFF"/>
        </w:rPr>
      </w:pPr>
      <w:r w:rsidRPr="00731494">
        <w:rPr>
          <w:rFonts w:ascii="Arial" w:hAnsi="Arial" w:cs="Arial"/>
          <w:sz w:val="18"/>
          <w:szCs w:val="18"/>
        </w:rPr>
        <w:t>V kolikor so ugotovljene napake iz prejšnjega odstavka, se šteje, da prevzem, v skladu z določili iz pogodbe, do odprave napak ni opravljen. V kolikor v takšnem primeru vseeno ostane dostavljen</w:t>
      </w:r>
      <w:r>
        <w:rPr>
          <w:rFonts w:ascii="Arial" w:hAnsi="Arial" w:cs="Arial"/>
          <w:sz w:val="18"/>
          <w:szCs w:val="18"/>
        </w:rPr>
        <w:t>o</w:t>
      </w:r>
      <w:r w:rsidRPr="00731494">
        <w:rPr>
          <w:rFonts w:ascii="Arial" w:hAnsi="Arial" w:cs="Arial"/>
          <w:sz w:val="18"/>
          <w:szCs w:val="18"/>
        </w:rPr>
        <w:t xml:space="preserve"> </w:t>
      </w:r>
      <w:r>
        <w:rPr>
          <w:rFonts w:ascii="Arial" w:hAnsi="Arial" w:cs="Arial"/>
          <w:sz w:val="18"/>
          <w:szCs w:val="18"/>
        </w:rPr>
        <w:t xml:space="preserve">blago </w:t>
      </w:r>
      <w:r w:rsidRPr="00731494">
        <w:rPr>
          <w:rFonts w:ascii="Arial" w:hAnsi="Arial" w:cs="Arial"/>
          <w:sz w:val="18"/>
          <w:szCs w:val="18"/>
        </w:rPr>
        <w:t>skladiščen</w:t>
      </w:r>
      <w:r>
        <w:rPr>
          <w:rFonts w:ascii="Arial" w:hAnsi="Arial" w:cs="Arial"/>
          <w:sz w:val="18"/>
          <w:szCs w:val="18"/>
        </w:rPr>
        <w:t>o</w:t>
      </w:r>
      <w:r w:rsidRPr="00731494">
        <w:rPr>
          <w:rFonts w:ascii="Arial" w:hAnsi="Arial" w:cs="Arial"/>
          <w:sz w:val="18"/>
          <w:szCs w:val="18"/>
        </w:rPr>
        <w:t xml:space="preserve"> v prostorih naročnika, </w:t>
      </w:r>
      <w:r w:rsidRPr="00731494">
        <w:rPr>
          <w:rFonts w:ascii="Arial" w:hAnsi="Arial" w:cs="Arial"/>
          <w:sz w:val="18"/>
          <w:szCs w:val="18"/>
          <w:shd w:val="clear" w:color="auto" w:fill="FFFFFF"/>
        </w:rPr>
        <w:t xml:space="preserve">nevarnost uničenja, poškodbe ali kraje blaga in s tem tudi obveznost in strošek zavarovanja blaga nosi izvajalec, vse do odprave z zapisnikom ugotovljenih napak na </w:t>
      </w:r>
      <w:r>
        <w:rPr>
          <w:rFonts w:ascii="Arial" w:hAnsi="Arial" w:cs="Arial"/>
          <w:sz w:val="18"/>
          <w:szCs w:val="18"/>
          <w:shd w:val="clear" w:color="auto" w:fill="FFFFFF"/>
        </w:rPr>
        <w:t>dostavljenem blagu</w:t>
      </w:r>
      <w:r w:rsidRPr="00731494">
        <w:rPr>
          <w:rFonts w:ascii="Arial" w:hAnsi="Arial" w:cs="Arial"/>
          <w:sz w:val="18"/>
          <w:szCs w:val="18"/>
          <w:shd w:val="clear" w:color="auto" w:fill="FFFFFF"/>
        </w:rPr>
        <w:t xml:space="preserve"> oz. do končnega prevzema s prevzemnim zapisnikom (ki vključuje tako pravilno dobavo </w:t>
      </w:r>
      <w:r>
        <w:rPr>
          <w:rFonts w:ascii="Arial" w:hAnsi="Arial" w:cs="Arial"/>
          <w:sz w:val="18"/>
          <w:szCs w:val="18"/>
          <w:shd w:val="clear" w:color="auto" w:fill="FFFFFF"/>
        </w:rPr>
        <w:t>blaga</w:t>
      </w:r>
      <w:r w:rsidRPr="00731494">
        <w:rPr>
          <w:rFonts w:ascii="Arial" w:hAnsi="Arial" w:cs="Arial"/>
          <w:sz w:val="18"/>
          <w:szCs w:val="18"/>
          <w:shd w:val="clear" w:color="auto" w:fill="FFFFFF"/>
        </w:rPr>
        <w:t xml:space="preserve"> kot tudi izvedbo </w:t>
      </w:r>
      <w:r>
        <w:rPr>
          <w:rFonts w:ascii="Arial" w:hAnsi="Arial" w:cs="Arial"/>
          <w:sz w:val="18"/>
          <w:szCs w:val="18"/>
          <w:shd w:val="clear" w:color="auto" w:fill="FFFFFF"/>
        </w:rPr>
        <w:t>namestitve</w:t>
      </w:r>
      <w:r w:rsidRPr="00731494">
        <w:rPr>
          <w:rFonts w:ascii="Arial" w:hAnsi="Arial" w:cs="Arial"/>
          <w:sz w:val="18"/>
          <w:szCs w:val="18"/>
          <w:shd w:val="clear" w:color="auto" w:fill="FFFFFF"/>
        </w:rPr>
        <w:t xml:space="preserve"> in usposabljanja, če je zahtevano).</w:t>
      </w:r>
    </w:p>
    <w:p w14:paraId="6ABE91A0" w14:textId="77777777" w:rsidR="00CE0911" w:rsidRPr="00731494" w:rsidRDefault="00CE0911" w:rsidP="00CE0911">
      <w:pPr>
        <w:spacing w:after="0" w:line="260" w:lineRule="exact"/>
        <w:jc w:val="both"/>
        <w:rPr>
          <w:rFonts w:ascii="Arial" w:hAnsi="Arial" w:cs="Arial"/>
          <w:sz w:val="18"/>
          <w:szCs w:val="18"/>
        </w:rPr>
      </w:pPr>
    </w:p>
    <w:p w14:paraId="2BE59FF3" w14:textId="77777777" w:rsidR="00CE0911" w:rsidRPr="00731494" w:rsidRDefault="00CE0911" w:rsidP="00CE0911">
      <w:pPr>
        <w:spacing w:after="0" w:line="260" w:lineRule="exact"/>
        <w:jc w:val="both"/>
        <w:rPr>
          <w:rFonts w:ascii="Arial" w:hAnsi="Arial" w:cs="Arial"/>
          <w:sz w:val="18"/>
          <w:szCs w:val="18"/>
        </w:rPr>
      </w:pPr>
      <w:r w:rsidRPr="00731494">
        <w:rPr>
          <w:rFonts w:ascii="Arial" w:hAnsi="Arial" w:cs="Arial"/>
          <w:sz w:val="18"/>
          <w:szCs w:val="18"/>
        </w:rPr>
        <w:t xml:space="preserve">V primeru, da v navedenem roku ni možno odpraviti napak, je ponudnik dolžan dostaviti naročniku novo </w:t>
      </w:r>
      <w:r>
        <w:rPr>
          <w:rFonts w:ascii="Arial" w:hAnsi="Arial" w:cs="Arial"/>
          <w:sz w:val="18"/>
          <w:szCs w:val="18"/>
        </w:rPr>
        <w:t>blago</w:t>
      </w:r>
      <w:r w:rsidRPr="00731494">
        <w:rPr>
          <w:rFonts w:ascii="Arial" w:hAnsi="Arial" w:cs="Arial"/>
          <w:sz w:val="18"/>
          <w:szCs w:val="18"/>
        </w:rPr>
        <w:t>, ki mora biti najmanj enake kvalitete kot nadomeščen</w:t>
      </w:r>
      <w:r>
        <w:rPr>
          <w:rFonts w:ascii="Arial" w:hAnsi="Arial" w:cs="Arial"/>
          <w:sz w:val="18"/>
          <w:szCs w:val="18"/>
        </w:rPr>
        <w:t>o</w:t>
      </w:r>
      <w:r w:rsidRPr="00731494">
        <w:rPr>
          <w:rFonts w:ascii="Arial" w:hAnsi="Arial" w:cs="Arial"/>
          <w:sz w:val="18"/>
          <w:szCs w:val="18"/>
        </w:rPr>
        <w:t xml:space="preserve"> </w:t>
      </w:r>
      <w:r>
        <w:rPr>
          <w:rFonts w:ascii="Arial" w:hAnsi="Arial" w:cs="Arial"/>
          <w:sz w:val="18"/>
          <w:szCs w:val="18"/>
        </w:rPr>
        <w:t>blago</w:t>
      </w:r>
      <w:r w:rsidRPr="00731494">
        <w:rPr>
          <w:rFonts w:ascii="Arial" w:hAnsi="Arial" w:cs="Arial"/>
          <w:sz w:val="18"/>
          <w:szCs w:val="18"/>
        </w:rPr>
        <w:t xml:space="preserve">, sicer lahko naročnik zniža pogodbeno vrednost ali odstopi od pogodbe. V vseh primerih je ponudnik dolžan povrniti naročniku vso nastalo škodo. </w:t>
      </w:r>
    </w:p>
    <w:p w14:paraId="2335EFF7" w14:textId="77777777" w:rsidR="00CE0911" w:rsidRPr="00731494" w:rsidRDefault="00CE0911" w:rsidP="00CE0911">
      <w:pPr>
        <w:spacing w:after="0" w:line="260" w:lineRule="exact"/>
        <w:jc w:val="both"/>
        <w:rPr>
          <w:rFonts w:ascii="Arial" w:hAnsi="Arial" w:cs="Arial"/>
          <w:sz w:val="18"/>
          <w:szCs w:val="18"/>
        </w:rPr>
      </w:pPr>
    </w:p>
    <w:p w14:paraId="6743A388" w14:textId="77777777" w:rsidR="00CE0911" w:rsidRPr="00731494" w:rsidRDefault="00CE0911" w:rsidP="00CE0911">
      <w:pPr>
        <w:spacing w:after="0" w:line="260" w:lineRule="exact"/>
        <w:jc w:val="both"/>
        <w:rPr>
          <w:rFonts w:ascii="Arial" w:hAnsi="Arial" w:cs="Arial"/>
          <w:b/>
          <w:sz w:val="18"/>
          <w:szCs w:val="18"/>
        </w:rPr>
      </w:pPr>
      <w:r w:rsidRPr="00731494">
        <w:rPr>
          <w:rFonts w:ascii="Arial" w:hAnsi="Arial" w:cs="Arial"/>
          <w:b/>
          <w:sz w:val="18"/>
          <w:szCs w:val="18"/>
        </w:rPr>
        <w:t xml:space="preserve">5. GARANCIJSKI ROK IN ODPRAVA NAPAK V GARANCIJSKEM ROKU </w:t>
      </w:r>
    </w:p>
    <w:p w14:paraId="28E57937" w14:textId="77777777" w:rsidR="00CE0911" w:rsidRPr="00731494" w:rsidRDefault="00CE0911" w:rsidP="00CE0911">
      <w:pPr>
        <w:spacing w:after="0" w:line="260" w:lineRule="exact"/>
        <w:jc w:val="both"/>
        <w:rPr>
          <w:rFonts w:ascii="Arial" w:hAnsi="Arial" w:cs="Arial"/>
          <w:b/>
          <w:sz w:val="18"/>
          <w:szCs w:val="18"/>
        </w:rPr>
      </w:pPr>
    </w:p>
    <w:p w14:paraId="06680089" w14:textId="77777777" w:rsidR="00CE0911" w:rsidRPr="00731494" w:rsidRDefault="00CE0911" w:rsidP="0061547C">
      <w:pPr>
        <w:pStyle w:val="Odstavekseznama"/>
        <w:numPr>
          <w:ilvl w:val="0"/>
          <w:numId w:val="50"/>
        </w:numPr>
        <w:spacing w:after="0" w:line="260" w:lineRule="exact"/>
        <w:jc w:val="both"/>
        <w:rPr>
          <w:rFonts w:ascii="Arial" w:hAnsi="Arial" w:cs="Arial"/>
          <w:b/>
          <w:sz w:val="18"/>
          <w:szCs w:val="18"/>
        </w:rPr>
      </w:pPr>
      <w:r w:rsidRPr="00731494">
        <w:rPr>
          <w:rFonts w:ascii="Arial" w:hAnsi="Arial" w:cs="Arial"/>
          <w:sz w:val="18"/>
          <w:szCs w:val="18"/>
        </w:rPr>
        <w:t xml:space="preserve">Garancijski rok </w:t>
      </w:r>
    </w:p>
    <w:p w14:paraId="5EE93B2B" w14:textId="77777777" w:rsidR="00CE0911" w:rsidRPr="00731494" w:rsidRDefault="00CE0911" w:rsidP="00CE0911">
      <w:pPr>
        <w:pStyle w:val="Odstavekseznama"/>
        <w:spacing w:after="0" w:line="260" w:lineRule="exact"/>
        <w:jc w:val="both"/>
        <w:rPr>
          <w:rFonts w:ascii="Arial" w:hAnsi="Arial" w:cs="Arial"/>
          <w:b/>
          <w:sz w:val="18"/>
          <w:szCs w:val="18"/>
        </w:rPr>
      </w:pPr>
    </w:p>
    <w:p w14:paraId="348FD1B0" w14:textId="1332564B" w:rsidR="00CE0911" w:rsidRPr="00731494" w:rsidRDefault="00CE0911" w:rsidP="00CE0911">
      <w:pPr>
        <w:spacing w:after="0" w:line="260" w:lineRule="exact"/>
        <w:jc w:val="both"/>
        <w:rPr>
          <w:rFonts w:ascii="Arial" w:hAnsi="Arial" w:cs="Arial"/>
          <w:b/>
          <w:sz w:val="18"/>
          <w:szCs w:val="18"/>
        </w:rPr>
      </w:pPr>
      <w:r w:rsidRPr="00731494">
        <w:rPr>
          <w:rFonts w:ascii="Arial" w:hAnsi="Arial" w:cs="Arial"/>
          <w:sz w:val="18"/>
          <w:szCs w:val="18"/>
        </w:rPr>
        <w:t xml:space="preserve">Ponudnik mora za ponujeno </w:t>
      </w:r>
      <w:r>
        <w:rPr>
          <w:rFonts w:ascii="Arial" w:hAnsi="Arial" w:cs="Arial"/>
          <w:sz w:val="18"/>
          <w:szCs w:val="18"/>
        </w:rPr>
        <w:t xml:space="preserve">blago </w:t>
      </w:r>
      <w:r w:rsidRPr="00731494">
        <w:rPr>
          <w:rFonts w:ascii="Arial" w:hAnsi="Arial" w:cs="Arial"/>
          <w:sz w:val="18"/>
          <w:szCs w:val="18"/>
        </w:rPr>
        <w:t xml:space="preserve">zagotoviti garancijo najmanj za obdobje najmanj </w:t>
      </w:r>
      <w:r>
        <w:rPr>
          <w:rFonts w:ascii="Arial" w:hAnsi="Arial" w:cs="Arial"/>
          <w:sz w:val="18"/>
          <w:szCs w:val="18"/>
        </w:rPr>
        <w:t>24</w:t>
      </w:r>
      <w:r w:rsidRPr="00731494">
        <w:rPr>
          <w:rFonts w:ascii="Arial" w:hAnsi="Arial" w:cs="Arial"/>
          <w:sz w:val="18"/>
          <w:szCs w:val="18"/>
        </w:rPr>
        <w:t xml:space="preserve"> mesecev. Garancijski rok prične teči od dneva podpisa zapisnika o kakovostnem in količinskem prevzemu </w:t>
      </w:r>
      <w:r>
        <w:rPr>
          <w:rFonts w:ascii="Arial" w:hAnsi="Arial" w:cs="Arial"/>
          <w:sz w:val="18"/>
          <w:szCs w:val="18"/>
        </w:rPr>
        <w:t>blaga</w:t>
      </w:r>
      <w:r w:rsidRPr="00731494">
        <w:rPr>
          <w:rFonts w:ascii="Arial" w:hAnsi="Arial" w:cs="Arial"/>
          <w:sz w:val="18"/>
          <w:szCs w:val="18"/>
        </w:rPr>
        <w:t>.</w:t>
      </w:r>
    </w:p>
    <w:p w14:paraId="0C6C2A74" w14:textId="77777777" w:rsidR="00CE0911" w:rsidRPr="00731494" w:rsidRDefault="00CE0911" w:rsidP="00CE0911">
      <w:pPr>
        <w:pStyle w:val="Odstavekseznama"/>
        <w:spacing w:after="0" w:line="260" w:lineRule="exact"/>
        <w:jc w:val="both"/>
        <w:rPr>
          <w:rFonts w:ascii="Arial" w:hAnsi="Arial" w:cs="Arial"/>
          <w:b/>
          <w:sz w:val="18"/>
          <w:szCs w:val="18"/>
        </w:rPr>
      </w:pPr>
    </w:p>
    <w:p w14:paraId="2CA54BA1" w14:textId="77777777" w:rsidR="00CE0911" w:rsidRDefault="00CE0911" w:rsidP="00CE0911">
      <w:pPr>
        <w:spacing w:after="0" w:line="260" w:lineRule="exact"/>
        <w:jc w:val="both"/>
        <w:rPr>
          <w:rFonts w:ascii="Arial" w:hAnsi="Arial" w:cs="Arial"/>
          <w:i/>
          <w:sz w:val="18"/>
          <w:szCs w:val="18"/>
        </w:rPr>
      </w:pPr>
      <w:r w:rsidRPr="00731494">
        <w:rPr>
          <w:rFonts w:ascii="Arial" w:hAnsi="Arial" w:cs="Arial"/>
          <w:sz w:val="18"/>
          <w:szCs w:val="18"/>
        </w:rPr>
        <w:t>V primeru z zapisnikom ugotovljene napake ob dobavi začne teči garancijski rok z dnem, ko je napaka odpravljena. V primeru nezmožnosti odprave napake začne teči garancijski rok z dnem zapisniškega prevzema nov</w:t>
      </w:r>
      <w:r>
        <w:rPr>
          <w:rFonts w:ascii="Arial" w:hAnsi="Arial" w:cs="Arial"/>
          <w:sz w:val="18"/>
          <w:szCs w:val="18"/>
        </w:rPr>
        <w:t>ega blaga</w:t>
      </w:r>
      <w:r w:rsidRPr="00731494">
        <w:rPr>
          <w:rFonts w:ascii="Arial" w:hAnsi="Arial" w:cs="Arial"/>
          <w:i/>
          <w:sz w:val="18"/>
          <w:szCs w:val="18"/>
        </w:rPr>
        <w:t>.</w:t>
      </w:r>
    </w:p>
    <w:p w14:paraId="5C532EC3" w14:textId="77777777" w:rsidR="00CE0911" w:rsidRDefault="00CE0911" w:rsidP="00CE0911">
      <w:pPr>
        <w:spacing w:after="0" w:line="260" w:lineRule="exact"/>
        <w:jc w:val="both"/>
        <w:rPr>
          <w:rFonts w:ascii="Arial" w:hAnsi="Arial" w:cs="Arial"/>
          <w:i/>
          <w:sz w:val="18"/>
          <w:szCs w:val="18"/>
        </w:rPr>
      </w:pPr>
    </w:p>
    <w:p w14:paraId="07CACDA8" w14:textId="77777777" w:rsidR="00CE0911" w:rsidRPr="00731494" w:rsidRDefault="00CE0911" w:rsidP="00CE0911">
      <w:pPr>
        <w:pStyle w:val="Odstavekseznama"/>
        <w:spacing w:after="0" w:line="260" w:lineRule="exact"/>
        <w:jc w:val="both"/>
        <w:rPr>
          <w:rFonts w:ascii="Arial" w:hAnsi="Arial" w:cs="Arial"/>
          <w:b/>
          <w:sz w:val="18"/>
          <w:szCs w:val="18"/>
        </w:rPr>
      </w:pPr>
    </w:p>
    <w:p w14:paraId="0A404953" w14:textId="77777777" w:rsidR="00CE0911" w:rsidRPr="00731494" w:rsidRDefault="00CE0911" w:rsidP="0061547C">
      <w:pPr>
        <w:pStyle w:val="Odstavekseznama"/>
        <w:numPr>
          <w:ilvl w:val="0"/>
          <w:numId w:val="50"/>
        </w:numPr>
        <w:spacing w:after="0" w:line="260" w:lineRule="exact"/>
        <w:jc w:val="both"/>
        <w:rPr>
          <w:rFonts w:ascii="Arial" w:hAnsi="Arial" w:cs="Arial"/>
          <w:b/>
          <w:sz w:val="18"/>
          <w:szCs w:val="18"/>
        </w:rPr>
      </w:pPr>
      <w:r w:rsidRPr="00731494">
        <w:rPr>
          <w:rFonts w:ascii="Arial" w:hAnsi="Arial" w:cs="Arial"/>
          <w:sz w:val="18"/>
          <w:szCs w:val="18"/>
        </w:rPr>
        <w:t xml:space="preserve">Odprava napak </w:t>
      </w:r>
    </w:p>
    <w:p w14:paraId="5F49BDD5" w14:textId="77777777" w:rsidR="00CE0911" w:rsidRPr="00731494" w:rsidRDefault="00CE0911" w:rsidP="00CE0911">
      <w:pPr>
        <w:spacing w:after="0" w:line="260" w:lineRule="exact"/>
        <w:jc w:val="both"/>
        <w:rPr>
          <w:rFonts w:ascii="Arial" w:hAnsi="Arial" w:cs="Arial"/>
          <w:sz w:val="18"/>
          <w:szCs w:val="18"/>
        </w:rPr>
      </w:pPr>
    </w:p>
    <w:p w14:paraId="66E36FB6" w14:textId="77777777" w:rsidR="000B4C7B" w:rsidRDefault="00CE0911" w:rsidP="000B4C7B">
      <w:pPr>
        <w:jc w:val="both"/>
        <w:rPr>
          <w:rFonts w:ascii="Arial" w:hAnsi="Arial" w:cs="Arial"/>
          <w:sz w:val="18"/>
          <w:szCs w:val="18"/>
        </w:rPr>
      </w:pPr>
      <w:r w:rsidRPr="00731494">
        <w:rPr>
          <w:rFonts w:ascii="Arial" w:hAnsi="Arial" w:cs="Arial"/>
          <w:sz w:val="18"/>
          <w:szCs w:val="18"/>
        </w:rPr>
        <w:t xml:space="preserve">Ponudnik mora v času garancijskega roka zagotavljati brezplačno odpravo napak za </w:t>
      </w:r>
      <w:r>
        <w:rPr>
          <w:rFonts w:ascii="Arial" w:hAnsi="Arial" w:cs="Arial"/>
          <w:sz w:val="18"/>
          <w:szCs w:val="18"/>
        </w:rPr>
        <w:t>dobavljeno blago in</w:t>
      </w:r>
      <w:r w:rsidRPr="00731494">
        <w:rPr>
          <w:rFonts w:ascii="Arial" w:hAnsi="Arial" w:cs="Arial"/>
          <w:sz w:val="18"/>
          <w:szCs w:val="18"/>
        </w:rPr>
        <w:t xml:space="preserve"> opremo. Izvajanje odprave napak v času garancijskega roka bo potekalo na lokaciji naročnika ali na drugi lokaciji, po predhodnem dogovoru z naročnikom. </w:t>
      </w:r>
      <w:r w:rsidR="000B4C7B" w:rsidRPr="00731494">
        <w:rPr>
          <w:rFonts w:ascii="Arial" w:hAnsi="Arial" w:cs="Arial"/>
          <w:sz w:val="18"/>
          <w:szCs w:val="18"/>
        </w:rPr>
        <w:t xml:space="preserve">Odzivni čas za </w:t>
      </w:r>
      <w:r w:rsidR="000B4C7B">
        <w:rPr>
          <w:rFonts w:ascii="Arial" w:hAnsi="Arial" w:cs="Arial"/>
          <w:sz w:val="18"/>
          <w:szCs w:val="18"/>
        </w:rPr>
        <w:t xml:space="preserve">odpravo napak </w:t>
      </w:r>
      <w:r w:rsidR="000B4C7B" w:rsidRPr="00731494">
        <w:rPr>
          <w:rFonts w:ascii="Arial" w:hAnsi="Arial" w:cs="Arial"/>
          <w:sz w:val="18"/>
          <w:szCs w:val="18"/>
        </w:rPr>
        <w:t xml:space="preserve">je največ 24 ur od trenutka obvestila o napaki ali okvari. </w:t>
      </w:r>
      <w:r w:rsidR="000B4C7B" w:rsidRPr="002C1F5E">
        <w:rPr>
          <w:rFonts w:ascii="Arial" w:hAnsi="Arial" w:cs="Arial"/>
          <w:sz w:val="18"/>
          <w:szCs w:val="18"/>
        </w:rPr>
        <w:t>Odzivni čas predstavlja čas od prijave oziroma obvestila o napaki s strani naročnika, do začetka intervencije in diagnosticiranja napake.</w:t>
      </w:r>
    </w:p>
    <w:p w14:paraId="3E418829" w14:textId="1C80C8D1" w:rsidR="000B4C7B" w:rsidRDefault="000B4C7B" w:rsidP="000B4C7B">
      <w:pPr>
        <w:jc w:val="both"/>
        <w:rPr>
          <w:rFonts w:ascii="Arial" w:hAnsi="Arial" w:cs="Arial"/>
          <w:sz w:val="18"/>
          <w:szCs w:val="18"/>
        </w:rPr>
      </w:pPr>
      <w:r>
        <w:rPr>
          <w:rFonts w:ascii="Arial" w:hAnsi="Arial" w:cs="Arial"/>
          <w:sz w:val="18"/>
          <w:szCs w:val="18"/>
        </w:rPr>
        <w:t>Rok za odpravo napak (obdobje v katerem mora dobavitelj ugotovljene napake odpraviti) je največ sedem (7) dni od dneva, ko je naročnik napako prijavil oziroma o tem obvestil dobavitelja. V tem času je zahtevano, da dobavitelj odpravi napako. V kolikor zaradi narave napake odprava ni mogoča v zahtevanem roku, se lahko naročnik in dobavitelj dogovorita za podaljšanje roka, vendar za rok, ki ni daljši od 48 ur. V kolikor dobavitelj tudi v 48 urah ne more odpraviti napake, je dolžan naročniku brezplačno zagotoviti</w:t>
      </w:r>
      <w:r w:rsidR="000B322D">
        <w:rPr>
          <w:rFonts w:ascii="Arial" w:hAnsi="Arial" w:cs="Arial"/>
          <w:sz w:val="18"/>
          <w:szCs w:val="18"/>
        </w:rPr>
        <w:t xml:space="preserve"> najmanj enakovredne</w:t>
      </w:r>
      <w:r>
        <w:rPr>
          <w:rFonts w:ascii="Arial" w:hAnsi="Arial" w:cs="Arial"/>
          <w:sz w:val="18"/>
          <w:szCs w:val="18"/>
        </w:rPr>
        <w:t xml:space="preserve"> nadomestne </w:t>
      </w:r>
      <w:r w:rsidR="001E48CC">
        <w:rPr>
          <w:rFonts w:ascii="Arial" w:hAnsi="Arial" w:cs="Arial"/>
          <w:sz w:val="18"/>
          <w:szCs w:val="18"/>
        </w:rPr>
        <w:t>posteljne vložke</w:t>
      </w:r>
      <w:r>
        <w:rPr>
          <w:rFonts w:ascii="Arial" w:hAnsi="Arial" w:cs="Arial"/>
          <w:sz w:val="18"/>
          <w:szCs w:val="18"/>
        </w:rPr>
        <w:t>, ki jih lahko naročnik uporablja za čas odprave napak. Dobavitelj iz tega naslova ni upravičen do kakršnegakoli dodatnega plačila.</w:t>
      </w:r>
    </w:p>
    <w:p w14:paraId="651EDF57" w14:textId="1712C345" w:rsidR="00CE0911" w:rsidRPr="00731494" w:rsidRDefault="00CE0911" w:rsidP="00CE0911">
      <w:pPr>
        <w:spacing w:after="0" w:line="260" w:lineRule="exact"/>
        <w:jc w:val="both"/>
        <w:rPr>
          <w:rFonts w:ascii="Arial" w:hAnsi="Arial" w:cs="Arial"/>
          <w:sz w:val="18"/>
          <w:szCs w:val="18"/>
        </w:rPr>
      </w:pPr>
      <w:r w:rsidRPr="00731494">
        <w:rPr>
          <w:rFonts w:ascii="Arial" w:hAnsi="Arial" w:cs="Arial"/>
          <w:sz w:val="18"/>
          <w:szCs w:val="18"/>
        </w:rPr>
        <w:t>V primeru, da po izteku roka za odpravo napake ne bo možno odpraviti napake, ali primeru, da se bo enaka napaka pojavila na ist</w:t>
      </w:r>
      <w:r>
        <w:rPr>
          <w:rFonts w:ascii="Arial" w:hAnsi="Arial" w:cs="Arial"/>
          <w:sz w:val="18"/>
          <w:szCs w:val="18"/>
        </w:rPr>
        <w:t>em blagu oziroma opremi</w:t>
      </w:r>
      <w:r w:rsidRPr="00731494">
        <w:rPr>
          <w:rFonts w:ascii="Arial" w:hAnsi="Arial" w:cs="Arial"/>
          <w:sz w:val="18"/>
          <w:szCs w:val="18"/>
        </w:rPr>
        <w:t xml:space="preserve"> v času garancijskega roka dvakrat zapovrstjo, lahko naročnik zahteva, da </w:t>
      </w:r>
      <w:r w:rsidRPr="00731494">
        <w:rPr>
          <w:rFonts w:ascii="Arial" w:hAnsi="Arial" w:cs="Arial"/>
          <w:sz w:val="18"/>
          <w:szCs w:val="18"/>
        </w:rPr>
        <w:lastRenderedPageBreak/>
        <w:t xml:space="preserve">ponudnik brezplačno nadomesti okvarjeno </w:t>
      </w:r>
      <w:r>
        <w:rPr>
          <w:rFonts w:ascii="Arial" w:hAnsi="Arial" w:cs="Arial"/>
          <w:sz w:val="18"/>
          <w:szCs w:val="18"/>
        </w:rPr>
        <w:t xml:space="preserve">blago oziroma </w:t>
      </w:r>
      <w:r w:rsidRPr="00731494">
        <w:rPr>
          <w:rFonts w:ascii="Arial" w:hAnsi="Arial" w:cs="Arial"/>
          <w:sz w:val="18"/>
          <w:szCs w:val="18"/>
        </w:rPr>
        <w:t>opremo z novo, ki mora biti najmanj enake kvalitete kot nadomeščen</w:t>
      </w:r>
      <w:r>
        <w:rPr>
          <w:rFonts w:ascii="Arial" w:hAnsi="Arial" w:cs="Arial"/>
          <w:sz w:val="18"/>
          <w:szCs w:val="18"/>
        </w:rPr>
        <w:t>o blago oziroma oprema.</w:t>
      </w:r>
    </w:p>
    <w:p w14:paraId="6C6AF820" w14:textId="77777777" w:rsidR="00CE0911" w:rsidRPr="00731494" w:rsidRDefault="00CE0911" w:rsidP="00CE0911">
      <w:pPr>
        <w:spacing w:after="0" w:line="260" w:lineRule="exact"/>
        <w:jc w:val="both"/>
        <w:rPr>
          <w:rFonts w:ascii="Arial" w:hAnsi="Arial" w:cs="Arial"/>
          <w:b/>
          <w:sz w:val="18"/>
          <w:szCs w:val="18"/>
        </w:rPr>
      </w:pPr>
    </w:p>
    <w:p w14:paraId="5EBDD690" w14:textId="77777777" w:rsidR="00CE0911" w:rsidRPr="00731494" w:rsidRDefault="00CE0911" w:rsidP="00CE0911">
      <w:pPr>
        <w:spacing w:after="0" w:line="260" w:lineRule="exact"/>
        <w:jc w:val="both"/>
        <w:rPr>
          <w:rFonts w:ascii="Arial" w:hAnsi="Arial" w:cs="Arial"/>
          <w:b/>
          <w:sz w:val="18"/>
          <w:szCs w:val="18"/>
        </w:rPr>
      </w:pPr>
      <w:r w:rsidRPr="00731494">
        <w:rPr>
          <w:rFonts w:ascii="Arial" w:hAnsi="Arial" w:cs="Arial"/>
          <w:sz w:val="18"/>
          <w:szCs w:val="18"/>
        </w:rPr>
        <w:t>Ponudnik mora vgrajevati le nadomestne dele, za katere jamči proizvajalec predmetne</w:t>
      </w:r>
      <w:r>
        <w:rPr>
          <w:rFonts w:ascii="Arial" w:hAnsi="Arial" w:cs="Arial"/>
          <w:sz w:val="18"/>
          <w:szCs w:val="18"/>
        </w:rPr>
        <w:t>ga blaga oziroma</w:t>
      </w:r>
      <w:r w:rsidRPr="00731494">
        <w:rPr>
          <w:rFonts w:ascii="Arial" w:hAnsi="Arial" w:cs="Arial"/>
          <w:sz w:val="18"/>
          <w:szCs w:val="18"/>
        </w:rPr>
        <w:t xml:space="preserve"> opreme.</w:t>
      </w:r>
    </w:p>
    <w:p w14:paraId="33DD4494" w14:textId="77777777" w:rsidR="00CE0911" w:rsidRPr="00731494" w:rsidRDefault="00CE0911" w:rsidP="00CE0911">
      <w:pPr>
        <w:spacing w:after="0" w:line="260" w:lineRule="exact"/>
        <w:jc w:val="both"/>
        <w:rPr>
          <w:rFonts w:ascii="Arial" w:hAnsi="Arial" w:cs="Arial"/>
          <w:b/>
          <w:sz w:val="18"/>
          <w:szCs w:val="18"/>
        </w:rPr>
      </w:pPr>
    </w:p>
    <w:p w14:paraId="4A9CBBAE" w14:textId="77777777" w:rsidR="00CE0911" w:rsidRDefault="00CE0911" w:rsidP="00CE0911">
      <w:pPr>
        <w:spacing w:after="0" w:line="260" w:lineRule="exact"/>
        <w:jc w:val="both"/>
        <w:rPr>
          <w:rFonts w:ascii="Arial" w:hAnsi="Arial" w:cs="Arial"/>
          <w:sz w:val="18"/>
          <w:szCs w:val="18"/>
        </w:rPr>
      </w:pPr>
      <w:r w:rsidRPr="00731494">
        <w:rPr>
          <w:rFonts w:ascii="Arial" w:hAnsi="Arial" w:cs="Arial"/>
          <w:sz w:val="18"/>
          <w:szCs w:val="18"/>
        </w:rPr>
        <w:t xml:space="preserve">Vsi stroški (npr. nadomestni deli, delo, potni in drugi stroški...), ki nastanejo pri odpravi napak v garancijskem roku, bremenijo ponudnika v celoti. </w:t>
      </w:r>
    </w:p>
    <w:p w14:paraId="79D8DAD9" w14:textId="77777777" w:rsidR="00CE0911" w:rsidRPr="00731494" w:rsidRDefault="00CE0911" w:rsidP="00CE0911">
      <w:pPr>
        <w:spacing w:after="0" w:line="260" w:lineRule="exact"/>
        <w:jc w:val="both"/>
        <w:rPr>
          <w:rFonts w:ascii="Arial" w:hAnsi="Arial" w:cs="Arial"/>
          <w:sz w:val="18"/>
          <w:szCs w:val="18"/>
        </w:rPr>
      </w:pPr>
    </w:p>
    <w:p w14:paraId="3AEAC35D" w14:textId="77777777" w:rsidR="00CE0911" w:rsidRPr="00731494" w:rsidRDefault="00CE0911" w:rsidP="00CE0911">
      <w:pPr>
        <w:spacing w:after="0" w:line="260" w:lineRule="exact"/>
        <w:jc w:val="both"/>
        <w:rPr>
          <w:rFonts w:ascii="Arial" w:hAnsi="Arial" w:cs="Arial"/>
          <w:b/>
          <w:sz w:val="18"/>
          <w:szCs w:val="18"/>
        </w:rPr>
      </w:pPr>
    </w:p>
    <w:p w14:paraId="5B5593E3" w14:textId="1895748E" w:rsidR="00CE0911" w:rsidRPr="00731494" w:rsidRDefault="006E2C4A" w:rsidP="00CE0911">
      <w:pPr>
        <w:spacing w:after="0" w:line="260" w:lineRule="exact"/>
        <w:jc w:val="both"/>
        <w:rPr>
          <w:rFonts w:ascii="Arial" w:hAnsi="Arial" w:cs="Arial"/>
          <w:b/>
          <w:sz w:val="18"/>
          <w:szCs w:val="18"/>
        </w:rPr>
      </w:pPr>
      <w:r>
        <w:rPr>
          <w:rFonts w:ascii="Arial" w:hAnsi="Arial" w:cs="Arial"/>
          <w:b/>
          <w:sz w:val="18"/>
          <w:szCs w:val="18"/>
        </w:rPr>
        <w:t>6</w:t>
      </w:r>
      <w:r w:rsidR="00CE0911" w:rsidRPr="00731494">
        <w:rPr>
          <w:rFonts w:ascii="Arial" w:hAnsi="Arial" w:cs="Arial"/>
          <w:b/>
          <w:sz w:val="18"/>
          <w:szCs w:val="18"/>
        </w:rPr>
        <w:t xml:space="preserve">. DRUGE ZAHTEVE NAROČNIKA </w:t>
      </w:r>
    </w:p>
    <w:p w14:paraId="7D1741C7" w14:textId="77777777" w:rsidR="00CE0911" w:rsidRPr="00731494" w:rsidRDefault="00CE0911" w:rsidP="00CE0911">
      <w:pPr>
        <w:spacing w:after="0" w:line="260" w:lineRule="exact"/>
        <w:jc w:val="both"/>
        <w:rPr>
          <w:rFonts w:ascii="Arial" w:hAnsi="Arial" w:cs="Arial"/>
          <w:b/>
          <w:sz w:val="18"/>
          <w:szCs w:val="18"/>
        </w:rPr>
      </w:pPr>
    </w:p>
    <w:p w14:paraId="00437917" w14:textId="77777777" w:rsidR="00CE0911" w:rsidRPr="00731494" w:rsidRDefault="00CE0911" w:rsidP="00CE0911">
      <w:pPr>
        <w:spacing w:line="260" w:lineRule="exact"/>
        <w:jc w:val="both"/>
        <w:rPr>
          <w:rFonts w:ascii="Arial" w:hAnsi="Arial" w:cs="Arial"/>
          <w:sz w:val="18"/>
          <w:szCs w:val="18"/>
        </w:rPr>
      </w:pPr>
      <w:r w:rsidRPr="00731494">
        <w:rPr>
          <w:rFonts w:ascii="Arial" w:hAnsi="Arial" w:cs="Arial"/>
          <w:sz w:val="18"/>
          <w:szCs w:val="18"/>
        </w:rPr>
        <w:t>Ponujen</w:t>
      </w:r>
      <w:r>
        <w:rPr>
          <w:rFonts w:ascii="Arial" w:hAnsi="Arial" w:cs="Arial"/>
          <w:sz w:val="18"/>
          <w:szCs w:val="18"/>
        </w:rPr>
        <w:t>o blago oziroma</w:t>
      </w:r>
      <w:r w:rsidRPr="00731494">
        <w:rPr>
          <w:rFonts w:ascii="Arial" w:hAnsi="Arial" w:cs="Arial"/>
          <w:sz w:val="18"/>
          <w:szCs w:val="18"/>
        </w:rPr>
        <w:t xml:space="preserve"> oprema mora biti povsem nova in nerabljena ter mora izpolnjevati vse zahteve v razpisni in tehnični dokumentaciji.</w:t>
      </w:r>
    </w:p>
    <w:p w14:paraId="37891C55" w14:textId="77777777" w:rsidR="00CE0911" w:rsidRPr="00731494" w:rsidRDefault="00CE0911" w:rsidP="00CE0911">
      <w:pPr>
        <w:spacing w:after="0" w:line="260" w:lineRule="exact"/>
        <w:jc w:val="both"/>
        <w:rPr>
          <w:rFonts w:ascii="Arial" w:hAnsi="Arial" w:cs="Arial"/>
          <w:sz w:val="18"/>
          <w:szCs w:val="18"/>
        </w:rPr>
      </w:pPr>
      <w:r w:rsidRPr="00731494">
        <w:rPr>
          <w:rFonts w:ascii="Arial" w:hAnsi="Arial" w:cs="Arial"/>
          <w:sz w:val="18"/>
          <w:szCs w:val="18"/>
        </w:rPr>
        <w:t>Vsi ostali pogoji in zahteve naročnika, ki v razpisni dokumentaciji niso posebej navedeni, so takšni, kot jih opredeljuje osnutek pogodbe, ki je sestavni del razpisne dokumentacije. Ponudnik s predložitvijo parafiranega oziroma podpisanega osnutka pogodbe potrjuje, da se strinja s temi pogoji in zahtevami naročnika.</w:t>
      </w:r>
    </w:p>
    <w:p w14:paraId="2210AC78" w14:textId="77777777" w:rsidR="00CE0911" w:rsidRPr="00731494" w:rsidRDefault="00CE0911" w:rsidP="00CE0911">
      <w:pPr>
        <w:spacing w:after="0" w:line="260" w:lineRule="exact"/>
        <w:jc w:val="both"/>
        <w:rPr>
          <w:rFonts w:ascii="Arial" w:hAnsi="Arial" w:cs="Arial"/>
          <w:sz w:val="18"/>
          <w:szCs w:val="18"/>
        </w:rPr>
      </w:pPr>
    </w:p>
    <w:p w14:paraId="74B5334F" w14:textId="77777777" w:rsidR="00CE0911" w:rsidRDefault="00CE0911" w:rsidP="00CE0911">
      <w:pPr>
        <w:spacing w:after="0" w:line="260" w:lineRule="exact"/>
        <w:jc w:val="both"/>
        <w:rPr>
          <w:rFonts w:ascii="Arial" w:hAnsi="Arial" w:cs="Arial"/>
          <w:b/>
          <w:sz w:val="18"/>
          <w:szCs w:val="18"/>
        </w:rPr>
      </w:pPr>
    </w:p>
    <w:p w14:paraId="69E00510" w14:textId="522F23D5" w:rsidR="00610F34" w:rsidRDefault="00610F34">
      <w:pPr>
        <w:rPr>
          <w:rFonts w:ascii="Arial" w:hAnsi="Arial" w:cs="Arial"/>
          <w:b/>
          <w:sz w:val="18"/>
          <w:szCs w:val="18"/>
        </w:rPr>
      </w:pPr>
      <w:r>
        <w:rPr>
          <w:rFonts w:ascii="Arial" w:hAnsi="Arial" w:cs="Arial"/>
          <w:b/>
          <w:sz w:val="18"/>
          <w:szCs w:val="18"/>
        </w:rPr>
        <w:br w:type="page"/>
      </w:r>
    </w:p>
    <w:p w14:paraId="0E177E52" w14:textId="558B47F2" w:rsidR="00435805" w:rsidRPr="00731494" w:rsidRDefault="00435805" w:rsidP="00124539">
      <w:pPr>
        <w:jc w:val="both"/>
        <w:rPr>
          <w:rFonts w:ascii="Arial" w:hAnsi="Arial" w:cs="Arial"/>
          <w:sz w:val="18"/>
          <w:szCs w:val="18"/>
        </w:rPr>
      </w:pPr>
    </w:p>
    <w:p w14:paraId="3AB01223" w14:textId="77777777" w:rsidR="009A6465" w:rsidRPr="00731494" w:rsidRDefault="00CA7359" w:rsidP="00CA7359">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t>Vsebina ponudbene dokumentacije</w:t>
      </w:r>
    </w:p>
    <w:p w14:paraId="215F6C9E" w14:textId="77777777" w:rsidR="00BE7E6E" w:rsidRPr="00731494" w:rsidRDefault="00CA7359">
      <w:pPr>
        <w:spacing w:before="225" w:after="225" w:line="240" w:lineRule="auto"/>
        <w:jc w:val="both"/>
      </w:pPr>
      <w:r w:rsidRPr="00731494">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4D6B945" w14:textId="77777777" w:rsidR="00BE7E6E" w:rsidRPr="00731494" w:rsidRDefault="00CA7359">
      <w:pPr>
        <w:spacing w:before="225" w:after="225" w:line="240" w:lineRule="auto"/>
        <w:jc w:val="both"/>
      </w:pPr>
      <w:r w:rsidRPr="00731494">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1C8E7E09" w14:textId="77777777" w:rsidR="00BE7E6E" w:rsidRPr="00731494" w:rsidRDefault="00CA7359">
      <w:pPr>
        <w:spacing w:before="225" w:after="225" w:line="240" w:lineRule="auto"/>
        <w:jc w:val="both"/>
      </w:pPr>
      <w:r w:rsidRPr="00731494">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185DD50" w14:textId="77777777" w:rsidR="009A6465" w:rsidRPr="00731494" w:rsidRDefault="009A6465" w:rsidP="00CA7359">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BE7E6E" w:rsidRPr="00731494" w14:paraId="1C56D4AA" w14:textId="77777777" w:rsidTr="00700434">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78808D3" w14:textId="77777777" w:rsidR="00BE7E6E" w:rsidRPr="00731494" w:rsidRDefault="00CA7359">
            <w:pPr>
              <w:jc w:val="center"/>
            </w:pPr>
            <w:r w:rsidRPr="00731494">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8C75A6D" w14:textId="77777777" w:rsidR="00BE7E6E" w:rsidRPr="00731494" w:rsidRDefault="00CA7359">
            <w:pPr>
              <w:jc w:val="center"/>
            </w:pPr>
            <w:r w:rsidRPr="00731494">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2E4BDED" w14:textId="77777777" w:rsidR="00BE7E6E" w:rsidRPr="00731494" w:rsidRDefault="00CA7359">
            <w:pPr>
              <w:jc w:val="center"/>
            </w:pPr>
            <w:r w:rsidRPr="00731494">
              <w:rPr>
                <w:rFonts w:ascii="Arial" w:hAnsi="Arial" w:cs="Arial"/>
                <w:b/>
                <w:bCs/>
                <w:color w:val="000000"/>
                <w:position w:val="-3"/>
                <w:sz w:val="20"/>
                <w:szCs w:val="20"/>
                <w:shd w:val="clear" w:color="auto" w:fill="AAAAAA"/>
              </w:rPr>
              <w:t>Opombe</w:t>
            </w:r>
          </w:p>
        </w:tc>
      </w:tr>
      <w:tr w:rsidR="00BE7E6E" w:rsidRPr="00731494" w14:paraId="7C08047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292DA4" w14:textId="77777777" w:rsidR="00BE7E6E" w:rsidRPr="00731494" w:rsidRDefault="00CA7359">
            <w:r w:rsidRPr="00731494">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C8B9AE" w14:textId="2AEABE41" w:rsidR="00BE7E6E" w:rsidRPr="00731494" w:rsidRDefault="00CA7359">
            <w:r w:rsidRPr="00731494">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537A5" w14:textId="77777777" w:rsidR="00CE2BB1" w:rsidRPr="00731494" w:rsidRDefault="00CA7359">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 xml:space="preserve">Izpolnjen, podpisan in žigosan. </w:t>
            </w:r>
          </w:p>
          <w:p w14:paraId="37881E87" w14:textId="6C3C42FF" w:rsidR="00BE7E6E" w:rsidRPr="00731494" w:rsidRDefault="00380D35">
            <w:pPr>
              <w:spacing w:before="135" w:after="135"/>
              <w:jc w:val="both"/>
              <w:textAlignment w:val="center"/>
            </w:pPr>
            <w:r>
              <w:rPr>
                <w:rFonts w:ascii="Arial" w:hAnsi="Arial" w:cs="Arial"/>
                <w:color w:val="000000"/>
                <w:position w:val="-2"/>
                <w:sz w:val="18"/>
                <w:szCs w:val="18"/>
              </w:rPr>
              <w:t>Relevantno stran</w:t>
            </w:r>
            <w:r w:rsidRPr="00731494">
              <w:rPr>
                <w:rFonts w:ascii="Arial" w:hAnsi="Arial" w:cs="Arial"/>
                <w:color w:val="000000"/>
                <w:position w:val="-2"/>
                <w:sz w:val="18"/>
                <w:szCs w:val="18"/>
              </w:rPr>
              <w:t xml:space="preserve"> obrazca Ponudba iz katere je razvidna ponudbena cena, ponudnik pripne v razdelek »Predračun« v aplikaciji e-JN.</w:t>
            </w:r>
          </w:p>
        </w:tc>
      </w:tr>
      <w:tr w:rsidR="00016BDD" w:rsidRPr="00731494" w14:paraId="6251173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B5499B" w14:textId="50787810" w:rsidR="00016BDD" w:rsidRPr="00731494" w:rsidRDefault="00016BDD" w:rsidP="00016BDD">
            <w:pPr>
              <w:rPr>
                <w:rFonts w:ascii="Arial" w:hAnsi="Arial" w:cs="Arial"/>
                <w:color w:val="000000"/>
                <w:position w:val="-2"/>
                <w:sz w:val="18"/>
                <w:szCs w:val="18"/>
              </w:rPr>
            </w:pPr>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D5CAD3" w14:textId="38A2DF25" w:rsidR="00016BDD" w:rsidRPr="00731494" w:rsidRDefault="00016BDD" w:rsidP="00016BDD">
            <w:pPr>
              <w:rPr>
                <w:rFonts w:ascii="Arial" w:hAnsi="Arial" w:cs="Arial"/>
                <w:color w:val="000000"/>
                <w:position w:val="-2"/>
                <w:sz w:val="18"/>
                <w:szCs w:val="18"/>
              </w:rPr>
            </w:pPr>
            <w:r>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D2E2BD" w14:textId="5B576668" w:rsidR="00016BDD" w:rsidRPr="00731494" w:rsidRDefault="00016BDD" w:rsidP="00016BDD">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BE7E6E" w:rsidRPr="00731494" w14:paraId="4301923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07138" w14:textId="77777777" w:rsidR="00BE7E6E" w:rsidRPr="00731494" w:rsidRDefault="00CA7359">
            <w:r w:rsidRPr="00731494">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245479" w14:textId="1BF45C95" w:rsidR="00BE7E6E" w:rsidRPr="00731494" w:rsidRDefault="00CA7359">
            <w:r w:rsidRPr="00731494">
              <w:rPr>
                <w:rFonts w:ascii="Arial" w:hAnsi="Arial" w:cs="Arial"/>
                <w:color w:val="000000"/>
                <w:position w:val="-2"/>
                <w:sz w:val="18"/>
                <w:szCs w:val="18"/>
              </w:rPr>
              <w:t>Krovna izjava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98BB7"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259BA17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344AA" w14:textId="77777777" w:rsidR="00BE7E6E" w:rsidRPr="00731494" w:rsidRDefault="00CA7359">
            <w:r w:rsidRPr="00731494">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DEAD3" w14:textId="089076FB" w:rsidR="00BE7E6E" w:rsidRPr="00731494" w:rsidRDefault="00CA7359">
            <w:r w:rsidRPr="00731494">
              <w:rPr>
                <w:rFonts w:ascii="Arial" w:hAnsi="Arial" w:cs="Arial"/>
                <w:color w:val="000000"/>
                <w:position w:val="-2"/>
                <w:sz w:val="18"/>
                <w:szCs w:val="18"/>
              </w:rPr>
              <w:t>ESPD</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ADAE0" w14:textId="3766FD5E" w:rsidR="00BE7E6E" w:rsidRPr="00731494" w:rsidRDefault="00CA7359" w:rsidP="00CE2BB1">
            <w:pPr>
              <w:spacing w:before="135" w:after="135"/>
              <w:jc w:val="both"/>
              <w:textAlignment w:val="center"/>
            </w:pPr>
            <w:r w:rsidRPr="00731494">
              <w:rPr>
                <w:rFonts w:ascii="Arial" w:hAnsi="Arial" w:cs="Arial"/>
                <w:color w:val="000000"/>
                <w:position w:val="-2"/>
                <w:sz w:val="18"/>
                <w:szCs w:val="18"/>
              </w:rPr>
              <w:t>Izpolnjen .xml, uvoziti v e-JN</w:t>
            </w:r>
            <w:r w:rsidR="00CE2BB1" w:rsidRPr="00731494">
              <w:rPr>
                <w:rFonts w:ascii="Arial" w:hAnsi="Arial" w:cs="Arial"/>
                <w:color w:val="000000"/>
                <w:position w:val="-2"/>
                <w:sz w:val="18"/>
                <w:szCs w:val="18"/>
              </w:rPr>
              <w:t xml:space="preserve"> ali predložen izpolnjen in podpisan pdf.</w:t>
            </w:r>
          </w:p>
        </w:tc>
      </w:tr>
      <w:tr w:rsidR="00BE7E6E" w:rsidRPr="00731494" w14:paraId="6707CA9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EF147" w14:textId="77777777" w:rsidR="00BE7E6E" w:rsidRPr="00731494" w:rsidRDefault="00CA7359">
            <w:r w:rsidRPr="00731494">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B2BD4" w14:textId="010BA935" w:rsidR="00BE7E6E" w:rsidRPr="00731494" w:rsidRDefault="00CA7359">
            <w:r w:rsidRPr="00731494">
              <w:rPr>
                <w:rFonts w:ascii="Arial" w:hAnsi="Arial" w:cs="Arial"/>
                <w:color w:val="000000"/>
                <w:position w:val="-2"/>
                <w:sz w:val="18"/>
                <w:szCs w:val="18"/>
              </w:rPr>
              <w:t>Seznam članov organov in zastopnikov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D213C"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Izpolnjen, podpisan in žigosan. </w:t>
            </w:r>
          </w:p>
          <w:p w14:paraId="54D0BDA2"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Potrebno predložiti tudi za člane organov in zastopnike partnerjev in podizvajalcev.</w:t>
            </w:r>
          </w:p>
        </w:tc>
      </w:tr>
      <w:tr w:rsidR="00BE7E6E" w:rsidRPr="00731494" w14:paraId="560047A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F3DB6C" w14:textId="77777777" w:rsidR="00BE7E6E" w:rsidRPr="00731494" w:rsidRDefault="00CA7359">
            <w:r w:rsidRPr="00731494">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358C8A" w14:textId="0512D1F3" w:rsidR="00BE7E6E" w:rsidRPr="00731494" w:rsidRDefault="00CA7359">
            <w:r w:rsidRPr="00731494">
              <w:rPr>
                <w:rFonts w:ascii="Arial" w:hAnsi="Arial" w:cs="Arial"/>
                <w:color w:val="000000"/>
                <w:position w:val="-2"/>
                <w:sz w:val="18"/>
                <w:szCs w:val="18"/>
              </w:rPr>
              <w:t>Referenčna lista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5D367E" w14:textId="0FA7F6C2" w:rsidR="00BE7E6E" w:rsidRPr="00731494" w:rsidRDefault="00CE2BB1">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7E01BA5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C8CCBE" w14:textId="77777777" w:rsidR="00BE7E6E" w:rsidRPr="00731494" w:rsidRDefault="00CA7359">
            <w:r w:rsidRPr="00731494">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7E6A69" w14:textId="77777777" w:rsidR="00BE7E6E" w:rsidRDefault="00CA7359">
            <w:pPr>
              <w:rPr>
                <w:rFonts w:ascii="Arial" w:hAnsi="Arial" w:cs="Arial"/>
                <w:color w:val="000000"/>
                <w:position w:val="-2"/>
                <w:sz w:val="18"/>
                <w:szCs w:val="18"/>
              </w:rPr>
            </w:pPr>
            <w:r w:rsidRPr="00731494">
              <w:rPr>
                <w:rFonts w:ascii="Arial" w:hAnsi="Arial" w:cs="Arial"/>
                <w:color w:val="000000"/>
                <w:position w:val="-2"/>
                <w:sz w:val="18"/>
                <w:szCs w:val="18"/>
              </w:rPr>
              <w:t>Vzorec bančne garancije / kavcijskega zavarovanja za dobro izvedbo</w:t>
            </w:r>
          </w:p>
          <w:p w14:paraId="1BB8D1FE" w14:textId="77777777" w:rsidR="00E17139" w:rsidRDefault="00E17139">
            <w:pPr>
              <w:rPr>
                <w:rFonts w:ascii="Arial" w:hAnsi="Arial" w:cs="Arial"/>
                <w:color w:val="000000"/>
                <w:position w:val="-2"/>
                <w:sz w:val="18"/>
                <w:szCs w:val="18"/>
              </w:rPr>
            </w:pPr>
          </w:p>
          <w:p w14:paraId="29638C63" w14:textId="0B2F1DAA" w:rsidR="00E17139" w:rsidRPr="00E17139" w:rsidRDefault="00E17139" w:rsidP="00E17139">
            <w:pPr>
              <w:jc w:val="center"/>
              <w:rPr>
                <w:rFonts w:ascii="Arial" w:hAnsi="Arial" w:cs="Arial"/>
                <w:i/>
                <w:iCs/>
                <w:color w:val="808080" w:themeColor="background1" w:themeShade="8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0D7300"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Parafiran ali elektronsko podpisan.</w:t>
            </w:r>
          </w:p>
        </w:tc>
      </w:tr>
      <w:tr w:rsidR="00BE7E6E" w:rsidRPr="00731494" w14:paraId="14EFE2C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557DE2" w14:textId="77777777" w:rsidR="00BE7E6E" w:rsidRPr="00731494" w:rsidRDefault="00CA7359">
            <w:r w:rsidRPr="00731494">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CB1375" w14:textId="550ED8B8" w:rsidR="00E17139" w:rsidRPr="00731494" w:rsidRDefault="00CA7359" w:rsidP="00700434">
            <w:r w:rsidRPr="00731494">
              <w:rPr>
                <w:rFonts w:ascii="Arial" w:hAnsi="Arial" w:cs="Arial"/>
                <w:color w:val="000000"/>
                <w:position w:val="-2"/>
                <w:sz w:val="18"/>
                <w:szCs w:val="18"/>
              </w:rPr>
              <w:t>Vzorec bančne garancije / kavcijskega zavarovanja za odpravo napak</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B62681"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Parafiran ali elektronsko podpisan.</w:t>
            </w:r>
          </w:p>
        </w:tc>
      </w:tr>
      <w:tr w:rsidR="00D31C97" w:rsidRPr="00731494" w14:paraId="3628FF1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48F8F" w14:textId="778AED13"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FC5BC0" w14:textId="77777777" w:rsidR="00D31C97" w:rsidRPr="00731494" w:rsidRDefault="00D31C97" w:rsidP="00D31C97">
            <w:r w:rsidRPr="00731494">
              <w:rPr>
                <w:rFonts w:ascii="Arial" w:hAnsi="Arial" w:cs="Arial"/>
                <w:color w:val="000000"/>
                <w:position w:val="-2"/>
                <w:sz w:val="18"/>
                <w:szCs w:val="18"/>
              </w:rPr>
              <w:t>Izjava zastopnika podizvajalca v zvezi z izpolnjevanjem obveznih pogojev za podizvajalce</w:t>
            </w:r>
          </w:p>
          <w:p w14:paraId="0014225E"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71338" w14:textId="6B9051BA"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29EF328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73886" w14:textId="69A0C533"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8913B" w14:textId="77777777" w:rsidR="00D31C97" w:rsidRPr="00731494" w:rsidRDefault="00D31C97" w:rsidP="00D31C97">
            <w:r w:rsidRPr="00731494">
              <w:rPr>
                <w:rFonts w:ascii="Arial" w:hAnsi="Arial" w:cs="Arial"/>
                <w:color w:val="000000"/>
                <w:position w:val="-2"/>
                <w:sz w:val="18"/>
                <w:szCs w:val="18"/>
              </w:rPr>
              <w:t>Izjava podizvajalca</w:t>
            </w:r>
          </w:p>
          <w:p w14:paraId="79203E3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F1C57" w14:textId="22E86FF5"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43F8CB4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08176" w14:textId="18931352"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3DE08" w14:textId="77777777" w:rsidR="00D31C97" w:rsidRPr="00731494" w:rsidRDefault="00D31C97" w:rsidP="00D31C97">
            <w:r w:rsidRPr="00731494">
              <w:rPr>
                <w:rFonts w:ascii="Arial" w:hAnsi="Arial" w:cs="Arial"/>
                <w:color w:val="000000"/>
                <w:position w:val="-2"/>
                <w:sz w:val="18"/>
                <w:szCs w:val="18"/>
              </w:rPr>
              <w:t>Izjava o nastopu s podizvajalci</w:t>
            </w:r>
          </w:p>
          <w:p w14:paraId="0B7349C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172AA" w14:textId="1469B2D3"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220AF42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DBC3CF" w14:textId="0F0522E6" w:rsidR="00D31C97" w:rsidRPr="00731494" w:rsidRDefault="00D31C97" w:rsidP="00D31C97">
            <w:r w:rsidRPr="00731494">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3734A3" w14:textId="77777777" w:rsidR="00D31C97" w:rsidRPr="00731494" w:rsidRDefault="00D31C97" w:rsidP="00D31C97">
            <w:r w:rsidRPr="00731494">
              <w:rPr>
                <w:rFonts w:ascii="Arial" w:hAnsi="Arial" w:cs="Arial"/>
                <w:color w:val="000000"/>
                <w:position w:val="-2"/>
                <w:sz w:val="18"/>
                <w:szCs w:val="18"/>
              </w:rPr>
              <w:t>Izjava o lastniških deležih</w:t>
            </w:r>
          </w:p>
          <w:p w14:paraId="76F3BC08" w14:textId="0D7B6751" w:rsidR="00D31C97" w:rsidRPr="00731494" w:rsidRDefault="00D31C97" w:rsidP="00D31C9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164F4" w14:textId="47E833B7" w:rsidR="00D31C97" w:rsidRPr="00731494" w:rsidRDefault="00D31C97" w:rsidP="00D31C97">
            <w:pPr>
              <w:spacing w:before="135" w:after="135"/>
              <w:jc w:val="both"/>
              <w:textAlignment w:val="center"/>
            </w:pPr>
            <w:r w:rsidRPr="00731494">
              <w:rPr>
                <w:rFonts w:ascii="Arial" w:hAnsi="Arial" w:cs="Arial"/>
                <w:color w:val="000000"/>
                <w:position w:val="-2"/>
                <w:sz w:val="18"/>
                <w:szCs w:val="18"/>
              </w:rPr>
              <w:t>Izpolnjen, podpisan in žigosan.</w:t>
            </w:r>
          </w:p>
        </w:tc>
      </w:tr>
      <w:tr w:rsidR="00D31C97" w:rsidRPr="00731494" w14:paraId="75633EC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0C9DD" w14:textId="723DCCD6"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DCF509" w14:textId="08625D6C"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Izjava vezana na prvi odstavek člena 5.k Uredbe (EU) št. 833/2014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11445" w14:textId="3214C4A1"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BE7E6E" w:rsidRPr="00731494" w14:paraId="76E2A23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C8D5B9" w14:textId="77777777" w:rsidR="00BE7E6E" w:rsidRPr="00731494" w:rsidRDefault="00CA7359">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BF997" w14:textId="196E01D8" w:rsidR="00BE7E6E" w:rsidRPr="00731494" w:rsidRDefault="00CA7359">
            <w:r w:rsidRPr="00731494">
              <w:rPr>
                <w:rFonts w:ascii="Arial" w:hAnsi="Arial" w:cs="Arial"/>
                <w:color w:val="000000"/>
                <w:position w:val="-2"/>
                <w:sz w:val="18"/>
                <w:szCs w:val="18"/>
              </w:rPr>
              <w:t xml:space="preserve">Vzorec pogodbe: Pogodba o dobavi </w:t>
            </w:r>
            <w:r w:rsidR="00977B32" w:rsidRPr="00731494">
              <w:rPr>
                <w:rFonts w:ascii="Arial" w:hAnsi="Arial" w:cs="Arial"/>
                <w:color w:val="000000"/>
                <w:position w:val="-2"/>
                <w:sz w:val="18"/>
                <w:szCs w:val="18"/>
              </w:rPr>
              <w:t xml:space="preserve">in nakupu </w:t>
            </w:r>
            <w:r w:rsidR="00EC5C2E" w:rsidRPr="00EC5C2E">
              <w:rPr>
                <w:rFonts w:ascii="Arial" w:hAnsi="Arial" w:cs="Arial"/>
                <w:color w:val="000000"/>
                <w:position w:val="-2"/>
                <w:sz w:val="18"/>
                <w:szCs w:val="18"/>
              </w:rPr>
              <w:t xml:space="preserve">terapevtskih dinamičnih blazin in </w:t>
            </w:r>
            <w:r w:rsidR="0008111E">
              <w:rPr>
                <w:rFonts w:ascii="Arial" w:hAnsi="Arial" w:cs="Arial"/>
                <w:color w:val="000000"/>
                <w:position w:val="-2"/>
                <w:sz w:val="18"/>
                <w:szCs w:val="18"/>
              </w:rPr>
              <w:t>posteljnih vložkov</w:t>
            </w:r>
            <w:r w:rsidR="00EC5C2E" w:rsidRPr="00EC5C2E">
              <w:rPr>
                <w:rFonts w:ascii="Arial" w:hAnsi="Arial" w:cs="Arial"/>
                <w:color w:val="000000"/>
                <w:position w:val="-2"/>
                <w:sz w:val="18"/>
                <w:szCs w:val="18"/>
              </w:rPr>
              <w:t xml:space="preserve"> s prevleko za potrebe UKC Ljubljana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2F876"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Podpisan (ročno ali elektronsko).</w:t>
            </w:r>
          </w:p>
        </w:tc>
      </w:tr>
      <w:tr w:rsidR="00D671D6" w:rsidRPr="00731494" w14:paraId="0DA2725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F1A49" w14:textId="720B64DF" w:rsidR="00D671D6" w:rsidRPr="00731494" w:rsidRDefault="00D671D6">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8B1BFF" w14:textId="77777777" w:rsidR="00D671D6" w:rsidRDefault="00D671D6">
            <w:pPr>
              <w:rPr>
                <w:rFonts w:ascii="Arial" w:hAnsi="Arial" w:cs="Arial"/>
                <w:color w:val="000000"/>
                <w:position w:val="-2"/>
                <w:sz w:val="18"/>
                <w:szCs w:val="18"/>
              </w:rPr>
            </w:pPr>
            <w:r w:rsidRPr="00731494">
              <w:rPr>
                <w:rFonts w:ascii="Arial" w:hAnsi="Arial" w:cs="Arial"/>
                <w:color w:val="000000"/>
                <w:position w:val="-2"/>
                <w:sz w:val="18"/>
                <w:szCs w:val="18"/>
              </w:rPr>
              <w:t>Vzorec pogodbe: Pogodba o vzdrževanju opreme</w:t>
            </w:r>
          </w:p>
          <w:p w14:paraId="38D9D57E" w14:textId="77777777" w:rsidR="00EC5C2E" w:rsidRDefault="00EC5C2E">
            <w:pPr>
              <w:rPr>
                <w:rFonts w:ascii="Arial" w:hAnsi="Arial" w:cs="Arial"/>
                <w:color w:val="000000"/>
                <w:position w:val="-2"/>
                <w:sz w:val="18"/>
                <w:szCs w:val="18"/>
              </w:rPr>
            </w:pPr>
          </w:p>
          <w:p w14:paraId="72400D00" w14:textId="0BB8E86D" w:rsidR="00EC5C2E" w:rsidRPr="00731494" w:rsidRDefault="00EC5C2E" w:rsidP="00EC5C2E">
            <w:pPr>
              <w:jc w:val="center"/>
              <w:rPr>
                <w:rFonts w:ascii="Arial" w:hAnsi="Arial" w:cs="Arial"/>
                <w:color w:val="000000"/>
                <w:position w:val="-2"/>
                <w:sz w:val="18"/>
                <w:szCs w:val="18"/>
              </w:rPr>
            </w:pPr>
            <w:r w:rsidRPr="00E17139">
              <w:rPr>
                <w:rFonts w:ascii="Arial" w:hAnsi="Arial" w:cs="Arial"/>
                <w:i/>
                <w:iCs/>
                <w:color w:val="808080" w:themeColor="background1" w:themeShade="80"/>
                <w:position w:val="-2"/>
                <w:sz w:val="18"/>
                <w:szCs w:val="18"/>
              </w:rPr>
              <w:t>za sklop</w:t>
            </w:r>
            <w:r>
              <w:rPr>
                <w:rFonts w:ascii="Arial" w:hAnsi="Arial" w:cs="Arial"/>
                <w:i/>
                <w:iCs/>
                <w:color w:val="808080" w:themeColor="background1" w:themeShade="80"/>
                <w:position w:val="-2"/>
                <w:sz w:val="18"/>
                <w:szCs w:val="18"/>
              </w:rPr>
              <w:t>a 1 in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3FB8D4" w14:textId="37C93FD9" w:rsidR="00D671D6" w:rsidRPr="00731494" w:rsidRDefault="00D671D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Podpisan (ročno ali elektronsko).</w:t>
            </w:r>
          </w:p>
        </w:tc>
      </w:tr>
      <w:tr w:rsidR="002E6EDE" w:rsidRPr="00731494" w14:paraId="4E06DEB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4BCDBF" w14:textId="543EF3C0" w:rsidR="002E6EDE" w:rsidRPr="00731494" w:rsidRDefault="002E6EDE">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20F0A7" w14:textId="3A776416" w:rsidR="002E6EDE" w:rsidRPr="00731494" w:rsidRDefault="00435805">
            <w:pPr>
              <w:rPr>
                <w:rFonts w:ascii="Arial" w:hAnsi="Arial" w:cs="Arial"/>
                <w:color w:val="000000"/>
                <w:position w:val="-2"/>
                <w:sz w:val="18"/>
                <w:szCs w:val="18"/>
              </w:rPr>
            </w:pPr>
            <w:r w:rsidRPr="00731494">
              <w:rPr>
                <w:rFonts w:ascii="Arial" w:hAnsi="Arial" w:cs="Arial"/>
                <w:color w:val="000000"/>
                <w:position w:val="-2"/>
                <w:sz w:val="18"/>
                <w:szCs w:val="18"/>
              </w:rPr>
              <w:t xml:space="preserve">Prospektna dokumentacija oziroma adekvatna dokazila </w:t>
            </w:r>
            <w:r w:rsidRPr="00731494">
              <w:rPr>
                <w:rFonts w:ascii="Arial" w:hAnsi="Arial" w:cs="Arial"/>
                <w:i/>
                <w:iCs/>
                <w:color w:val="000000"/>
                <w:position w:val="-2"/>
                <w:sz w:val="18"/>
                <w:szCs w:val="18"/>
              </w:rPr>
              <w:t>(kot npr. lastna ponudba ponudnika s specifikacijami ponujen</w:t>
            </w:r>
            <w:r w:rsidR="00FD31D1">
              <w:rPr>
                <w:rFonts w:ascii="Arial" w:hAnsi="Arial" w:cs="Arial"/>
                <w:i/>
                <w:iCs/>
                <w:color w:val="000000"/>
                <w:position w:val="-2"/>
                <w:sz w:val="18"/>
                <w:szCs w:val="18"/>
              </w:rPr>
              <w:t>ega blaga</w:t>
            </w:r>
            <w:r w:rsidRPr="00731494">
              <w:rPr>
                <w:rFonts w:ascii="Arial" w:hAnsi="Arial" w:cs="Arial"/>
                <w:i/>
                <w:iCs/>
                <w:color w:val="000000"/>
                <w:position w:val="-2"/>
                <w:sz w:val="18"/>
                <w:szCs w:val="18"/>
              </w:rPr>
              <w:t>)</w:t>
            </w:r>
            <w:r w:rsidRPr="00731494">
              <w:rPr>
                <w:rFonts w:ascii="Arial" w:hAnsi="Arial" w:cs="Arial"/>
                <w:color w:val="000000"/>
                <w:position w:val="-2"/>
                <w:sz w:val="18"/>
                <w:szCs w:val="18"/>
              </w:rPr>
              <w:t xml:space="preserve"> iz katerih bo izhajalo izpolnjevanje tehničnih zahtev naročnika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BD0F74" w14:textId="5ED8E50F" w:rsidR="002E6EDE" w:rsidRPr="00731494" w:rsidRDefault="00435805">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r w:rsidR="007C6E1E" w:rsidRPr="00731494" w14:paraId="1725F3C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4DBBE9" w14:textId="30C0C696" w:rsidR="007C6E1E" w:rsidRPr="007C6E1E" w:rsidRDefault="00FD31D1">
            <w:pPr>
              <w:rPr>
                <w:rFonts w:ascii="Arial" w:hAnsi="Arial" w:cs="Arial"/>
                <w:color w:val="000000"/>
                <w:position w:val="-2"/>
                <w:sz w:val="18"/>
                <w:szCs w:val="18"/>
                <w:highlight w:val="yellow"/>
              </w:rPr>
            </w:pPr>
            <w:r w:rsidRPr="00FD31D1">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2EB31C" w14:textId="363512ED" w:rsidR="00FD31D1" w:rsidRPr="009D48A7" w:rsidRDefault="00FD31D1" w:rsidP="009D48A7">
            <w:pPr>
              <w:rPr>
                <w:rFonts w:ascii="Arial" w:hAnsi="Arial" w:cs="Arial"/>
                <w:sz w:val="18"/>
                <w:szCs w:val="18"/>
              </w:rPr>
            </w:pPr>
            <w:r>
              <w:rPr>
                <w:rFonts w:ascii="Arial" w:hAnsi="Arial" w:cs="Arial"/>
                <w:sz w:val="18"/>
                <w:szCs w:val="18"/>
              </w:rPr>
              <w:t>S</w:t>
            </w:r>
            <w:r w:rsidRPr="00437BB9">
              <w:rPr>
                <w:rFonts w:ascii="Arial" w:hAnsi="Arial" w:cs="Arial"/>
                <w:sz w:val="18"/>
                <w:szCs w:val="18"/>
              </w:rPr>
              <w:t>pecifikacijo</w:t>
            </w:r>
            <w:r>
              <w:rPr>
                <w:rFonts w:ascii="Arial" w:hAnsi="Arial" w:cs="Arial"/>
                <w:sz w:val="18"/>
                <w:szCs w:val="18"/>
              </w:rPr>
              <w:t xml:space="preserve"> </w:t>
            </w:r>
            <w:r w:rsidR="009D48A7">
              <w:rPr>
                <w:rFonts w:ascii="Arial" w:hAnsi="Arial" w:cs="Arial"/>
                <w:sz w:val="18"/>
                <w:szCs w:val="18"/>
              </w:rPr>
              <w:t>ponujenega blaga</w:t>
            </w:r>
            <w:r w:rsidRPr="00437BB9">
              <w:rPr>
                <w:rFonts w:ascii="Arial" w:hAnsi="Arial" w:cs="Arial"/>
                <w:sz w:val="18"/>
                <w:szCs w:val="18"/>
              </w:rPr>
              <w:t>, navodila za uporabo in čiščenje v slovenskem jeziku, prospektno dokumentacijo in/ali tehnično dokumentacijo za ponujeno opremo s kataloškimi številkami, ki mora biti v angleškem/izvornem in v slovenskem jeziku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9A0E5E" w14:textId="73E860C7" w:rsidR="007C6E1E" w:rsidRPr="007C6E1E" w:rsidRDefault="00FD31D1">
            <w:pPr>
              <w:spacing w:before="135" w:after="135"/>
              <w:jc w:val="both"/>
              <w:textAlignment w:val="center"/>
              <w:rPr>
                <w:rFonts w:ascii="Arial" w:hAnsi="Arial" w:cs="Arial"/>
                <w:color w:val="000000"/>
                <w:position w:val="-2"/>
                <w:sz w:val="18"/>
                <w:szCs w:val="18"/>
                <w:highlight w:val="yellow"/>
              </w:rPr>
            </w:pPr>
            <w:r w:rsidRPr="00731494">
              <w:rPr>
                <w:rFonts w:ascii="Arial" w:hAnsi="Arial" w:cs="Arial"/>
                <w:color w:val="000000"/>
                <w:position w:val="-2"/>
                <w:sz w:val="18"/>
                <w:szCs w:val="18"/>
              </w:rPr>
              <w:t>Priložena dokazila</w:t>
            </w:r>
          </w:p>
        </w:tc>
      </w:tr>
      <w:tr w:rsidR="00FD31D1" w:rsidRPr="00731494" w14:paraId="3989EC0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E8E72D" w14:textId="5D38EE5A" w:rsidR="00FD31D1" w:rsidRDefault="00FD31D1">
            <w:pPr>
              <w:rPr>
                <w:rFonts w:ascii="Arial" w:hAnsi="Arial" w:cs="Arial"/>
                <w:color w:val="000000"/>
                <w:position w:val="-2"/>
                <w:sz w:val="18"/>
                <w:szCs w:val="18"/>
                <w:highlight w:val="yellow"/>
              </w:rPr>
            </w:pPr>
            <w:r w:rsidRPr="00FD31D1">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F9934C" w14:textId="51C87EED" w:rsidR="00FD31D1" w:rsidRDefault="00FD31D1" w:rsidP="009D48A7">
            <w:pPr>
              <w:rPr>
                <w:rFonts w:ascii="Arial" w:hAnsi="Arial" w:cs="Arial"/>
                <w:sz w:val="18"/>
                <w:szCs w:val="18"/>
              </w:rPr>
            </w:pPr>
            <w:r>
              <w:rPr>
                <w:rFonts w:ascii="Arial" w:hAnsi="Arial" w:cs="Arial"/>
                <w:sz w:val="18"/>
                <w:szCs w:val="18"/>
              </w:rPr>
              <w:t>V</w:t>
            </w:r>
            <w:r w:rsidRPr="00437BB9">
              <w:rPr>
                <w:rFonts w:ascii="Arial" w:hAnsi="Arial" w:cs="Arial"/>
                <w:sz w:val="18"/>
                <w:szCs w:val="18"/>
              </w:rPr>
              <w:t>eljaven CE certifikat proizvajalca o skladnosti proizvoda z zakonodajo EU in evropskimi standardi ter sklad</w:t>
            </w:r>
            <w:r>
              <w:rPr>
                <w:rFonts w:ascii="Arial" w:hAnsi="Arial" w:cs="Arial"/>
                <w:sz w:val="18"/>
                <w:szCs w:val="18"/>
              </w:rPr>
              <w:t>no</w:t>
            </w:r>
            <w:r w:rsidRPr="00437BB9">
              <w:rPr>
                <w:rFonts w:ascii="Arial" w:hAnsi="Arial" w:cs="Arial"/>
                <w:sz w:val="18"/>
                <w:szCs w:val="18"/>
              </w:rPr>
              <w:t xml:space="preserve"> z Uredbo o medicinskih pripomočkih 2017/745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949E4E" w14:textId="1295A1C6" w:rsidR="00FD31D1" w:rsidRPr="00731494" w:rsidRDefault="00FD31D1">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bl>
    <w:p w14:paraId="2811ECFF"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52BDCBF3" w14:textId="77777777" w:rsidR="009A6465" w:rsidRPr="00731494" w:rsidRDefault="00CA7359" w:rsidP="00CC0414">
      <w:pPr>
        <w:spacing w:after="120"/>
        <w:jc w:val="right"/>
        <w:rPr>
          <w:rFonts w:ascii="Arial" w:hAnsi="Arial" w:cs="Arial"/>
          <w:sz w:val="18"/>
          <w:szCs w:val="18"/>
        </w:rPr>
      </w:pPr>
      <w:r w:rsidRPr="00731494">
        <w:rPr>
          <w:rFonts w:ascii="Arial" w:hAnsi="Arial" w:cs="Arial"/>
          <w:sz w:val="18"/>
          <w:szCs w:val="18"/>
        </w:rPr>
        <w:lastRenderedPageBreak/>
        <w:t>Obrazec št: 1</w:t>
      </w:r>
    </w:p>
    <w:p w14:paraId="59E9456D" w14:textId="77777777" w:rsidR="009A6465" w:rsidRPr="00731494" w:rsidRDefault="00CA7359" w:rsidP="00CA735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Ponudba</w:t>
      </w:r>
    </w:p>
    <w:p w14:paraId="186770B8" w14:textId="7CE190F2" w:rsidR="00BE7E6E" w:rsidRPr="00731494" w:rsidRDefault="00CA7359">
      <w:pPr>
        <w:spacing w:before="225" w:after="225" w:line="240" w:lineRule="auto"/>
        <w:jc w:val="both"/>
      </w:pPr>
      <w:r w:rsidRPr="00731494">
        <w:rPr>
          <w:rFonts w:ascii="Arial" w:hAnsi="Arial" w:cs="Arial"/>
          <w:color w:val="000000"/>
          <w:sz w:val="18"/>
          <w:szCs w:val="18"/>
        </w:rPr>
        <w:t xml:space="preserve">Na osnovi povabila za naročilo </w:t>
      </w:r>
      <w:r w:rsidRPr="0063768A">
        <w:rPr>
          <w:rFonts w:ascii="Arial" w:hAnsi="Arial" w:cs="Arial"/>
          <w:b/>
          <w:bCs/>
          <w:color w:val="000000"/>
          <w:sz w:val="18"/>
          <w:szCs w:val="18"/>
        </w:rPr>
        <w:t>»</w:t>
      </w:r>
      <w:r w:rsidR="00016BDD" w:rsidRPr="00016BDD">
        <w:rPr>
          <w:rFonts w:ascii="Arial" w:hAnsi="Arial" w:cs="Arial"/>
          <w:b/>
          <w:bCs/>
          <w:color w:val="000000"/>
          <w:sz w:val="18"/>
          <w:szCs w:val="18"/>
        </w:rPr>
        <w:t xml:space="preserve">Nakup terapevtskih dinamičnih blazin in </w:t>
      </w:r>
      <w:r w:rsidR="0008111E" w:rsidRPr="0008111E">
        <w:rPr>
          <w:rFonts w:ascii="Arial" w:hAnsi="Arial" w:cs="Arial"/>
          <w:b/>
          <w:bCs/>
          <w:color w:val="000000"/>
          <w:sz w:val="18"/>
          <w:szCs w:val="18"/>
        </w:rPr>
        <w:t>posteljnih vložkov</w:t>
      </w:r>
      <w:r w:rsidR="00016BDD" w:rsidRPr="00016BDD">
        <w:rPr>
          <w:rFonts w:ascii="Arial" w:hAnsi="Arial" w:cs="Arial"/>
          <w:b/>
          <w:bCs/>
          <w:color w:val="000000"/>
          <w:sz w:val="18"/>
          <w:szCs w:val="18"/>
        </w:rPr>
        <w:t xml:space="preserve"> s prevleko za potrebe UKC Ljubljana</w:t>
      </w:r>
      <w:r w:rsidRPr="0063768A">
        <w:rPr>
          <w:rFonts w:ascii="Arial" w:hAnsi="Arial" w:cs="Arial"/>
          <w:b/>
          <w:bCs/>
          <w:color w:val="000000"/>
          <w:sz w:val="18"/>
          <w:szCs w:val="18"/>
        </w:rPr>
        <w:t>«</w:t>
      </w:r>
      <w:r w:rsidRPr="00731494">
        <w:rPr>
          <w:rFonts w:ascii="Arial" w:hAnsi="Arial" w:cs="Arial"/>
          <w:color w:val="000000"/>
          <w:sz w:val="18"/>
          <w:szCs w:val="18"/>
        </w:rPr>
        <w:t xml:space="preserve"> dajemo ponudbo, kot sledi:</w:t>
      </w:r>
    </w:p>
    <w:p w14:paraId="535C059B" w14:textId="61FF869D" w:rsidR="00BE7E6E" w:rsidRPr="00731494" w:rsidRDefault="00CA7359">
      <w:pPr>
        <w:spacing w:before="225" w:after="225" w:line="240" w:lineRule="auto"/>
        <w:jc w:val="both"/>
      </w:pPr>
      <w:r w:rsidRPr="00731494">
        <w:rPr>
          <w:rFonts w:ascii="Arial" w:hAnsi="Arial" w:cs="Arial"/>
          <w:b/>
          <w:bCs/>
          <w:color w:val="000000"/>
          <w:sz w:val="18"/>
          <w:szCs w:val="18"/>
        </w:rPr>
        <w:t>I. Ponudba številka:</w:t>
      </w:r>
      <w:r w:rsidRPr="00731494">
        <w:rPr>
          <w:rFonts w:ascii="Arial" w:hAnsi="Arial" w:cs="Arial"/>
          <w:color w:val="000000"/>
          <w:sz w:val="18"/>
          <w:szCs w:val="18"/>
        </w:rPr>
        <w:t> </w:t>
      </w:r>
      <w:r w:rsidRPr="00731494">
        <w:rPr>
          <w:rFonts w:ascii="Arial" w:hAnsi="Arial" w:cs="Arial"/>
          <w:color w:val="000000"/>
          <w:sz w:val="18"/>
          <w:szCs w:val="18"/>
          <w:u w:val="single"/>
        </w:rPr>
        <w:t>_______________</w:t>
      </w:r>
      <w:r w:rsidR="00CC0414" w:rsidRPr="00731494">
        <w:rPr>
          <w:rFonts w:ascii="Arial" w:hAnsi="Arial" w:cs="Arial"/>
          <w:color w:val="000000"/>
          <w:sz w:val="18"/>
          <w:szCs w:val="18"/>
          <w:u w:val="single"/>
        </w:rPr>
        <w:t>za sklop: ______</w:t>
      </w:r>
    </w:p>
    <w:tbl>
      <w:tblPr>
        <w:tblStyle w:val="NormalTablePHPDOCX"/>
        <w:tblW w:w="8670" w:type="dxa"/>
        <w:tblInd w:w="108" w:type="dxa"/>
        <w:tblLook w:val="04A0" w:firstRow="1" w:lastRow="0" w:firstColumn="1" w:lastColumn="0" w:noHBand="0" w:noVBand="1"/>
      </w:tblPr>
      <w:tblGrid>
        <w:gridCol w:w="2385"/>
        <w:gridCol w:w="6285"/>
      </w:tblGrid>
      <w:tr w:rsidR="00BE7E6E" w:rsidRPr="00731494" w14:paraId="4DCF049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4FDF15" w14:textId="77777777" w:rsidR="00BE7E6E" w:rsidRPr="00731494" w:rsidRDefault="00CA7359">
            <w:pPr>
              <w:jc w:val="right"/>
            </w:pPr>
            <w:r w:rsidRPr="00731494">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DDEF3" w14:textId="77777777" w:rsidR="00BE7E6E" w:rsidRPr="00731494" w:rsidRDefault="00CA7359">
            <w:r w:rsidRPr="00731494">
              <w:rPr>
                <w:rFonts w:ascii="Arial" w:hAnsi="Arial" w:cs="Arial"/>
                <w:color w:val="000000"/>
                <w:position w:val="-2"/>
                <w:sz w:val="18"/>
                <w:szCs w:val="18"/>
              </w:rPr>
              <w:t> </w:t>
            </w:r>
          </w:p>
        </w:tc>
      </w:tr>
      <w:tr w:rsidR="00BE7E6E" w:rsidRPr="00731494" w14:paraId="6D13D5C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EF04EC" w14:textId="77777777" w:rsidR="00BE7E6E" w:rsidRPr="00731494" w:rsidRDefault="00CA7359">
            <w:pPr>
              <w:jc w:val="right"/>
            </w:pPr>
            <w:r w:rsidRPr="00731494">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9C87D6" w14:textId="77777777" w:rsidR="00BE7E6E" w:rsidRPr="00731494" w:rsidRDefault="00CA7359">
            <w:r w:rsidRPr="00731494">
              <w:rPr>
                <w:rFonts w:ascii="Arial" w:hAnsi="Arial" w:cs="Arial"/>
                <w:color w:val="000000"/>
                <w:position w:val="-2"/>
                <w:sz w:val="18"/>
                <w:szCs w:val="18"/>
              </w:rPr>
              <w:t> </w:t>
            </w:r>
          </w:p>
        </w:tc>
      </w:tr>
      <w:tr w:rsidR="00BE7E6E" w:rsidRPr="00731494" w14:paraId="262DE7C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FC7C73" w14:textId="77777777" w:rsidR="00BE7E6E" w:rsidRPr="00731494" w:rsidRDefault="00CA7359">
            <w:pPr>
              <w:jc w:val="right"/>
            </w:pPr>
            <w:r w:rsidRPr="00731494">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F084A" w14:textId="77777777" w:rsidR="00BE7E6E" w:rsidRPr="00731494" w:rsidRDefault="00CA7359">
            <w:r w:rsidRPr="00731494">
              <w:rPr>
                <w:rFonts w:ascii="Arial" w:hAnsi="Arial" w:cs="Arial"/>
                <w:color w:val="000000"/>
                <w:position w:val="-2"/>
                <w:sz w:val="18"/>
                <w:szCs w:val="18"/>
              </w:rPr>
              <w:t> </w:t>
            </w:r>
          </w:p>
        </w:tc>
      </w:tr>
      <w:tr w:rsidR="00BE7E6E" w:rsidRPr="00731494" w14:paraId="49C8F7F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21C8E2" w14:textId="77777777" w:rsidR="00BE7E6E" w:rsidRPr="00731494" w:rsidRDefault="00CA7359">
            <w:pPr>
              <w:jc w:val="right"/>
            </w:pPr>
            <w:r w:rsidRPr="00731494">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246F28" w14:textId="77777777" w:rsidR="00BE7E6E" w:rsidRPr="00731494" w:rsidRDefault="00CA7359">
            <w:r w:rsidRPr="00731494">
              <w:rPr>
                <w:rFonts w:ascii="Arial" w:hAnsi="Arial" w:cs="Arial"/>
                <w:color w:val="000000"/>
                <w:position w:val="-2"/>
                <w:sz w:val="18"/>
                <w:szCs w:val="18"/>
              </w:rPr>
              <w:t> </w:t>
            </w:r>
          </w:p>
        </w:tc>
      </w:tr>
    </w:tbl>
    <w:p w14:paraId="3DDDC5E7" w14:textId="77777777" w:rsidR="00BE7E6E" w:rsidRPr="00731494" w:rsidRDefault="00CA7359" w:rsidP="00CC0414">
      <w:pPr>
        <w:spacing w:before="225" w:after="225" w:line="240" w:lineRule="auto"/>
        <w:jc w:val="both"/>
      </w:pPr>
      <w:r w:rsidRPr="00731494">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7FFDFC77" w14:textId="77777777" w:rsidR="00BE7E6E" w:rsidRPr="00731494" w:rsidRDefault="00CA7359">
      <w:pPr>
        <w:spacing w:before="225" w:after="225" w:line="240" w:lineRule="auto"/>
      </w:pPr>
      <w:r w:rsidRPr="00731494">
        <w:rPr>
          <w:rFonts w:ascii="Arial" w:hAnsi="Arial" w:cs="Arial"/>
          <w:color w:val="000000"/>
          <w:sz w:val="18"/>
          <w:szCs w:val="18"/>
        </w:rPr>
        <w:t>Ponudbo oddajamo (ustrezno označite):</w:t>
      </w:r>
    </w:p>
    <w:p w14:paraId="4DCB615B" w14:textId="77777777" w:rsidR="00BE7E6E" w:rsidRPr="00731494" w:rsidRDefault="00CA7359">
      <w:pPr>
        <w:spacing w:before="225" w:after="225" w:line="240" w:lineRule="auto"/>
      </w:pPr>
      <w:r w:rsidRPr="00731494">
        <w:fldChar w:fldCharType="begin">
          <w:ffData>
            <w:name w:val="cbox1674f7a77c3859"/>
            <w:enabled/>
            <w:calcOnExit w:val="0"/>
            <w:checkBox>
              <w:sizeAuto/>
              <w:default w:val="0"/>
            </w:checkBox>
          </w:ffData>
        </w:fldChar>
      </w:r>
      <w:bookmarkStart w:id="1" w:name="cbox1674f7a77c3859"/>
      <w:r w:rsidRPr="00731494">
        <w:instrText xml:space="preserve"> FORMCHECKBOX </w:instrText>
      </w:r>
      <w:r w:rsidRPr="00731494">
        <w:fldChar w:fldCharType="separate"/>
      </w:r>
      <w:r w:rsidRPr="00731494">
        <w:fldChar w:fldCharType="end"/>
      </w:r>
      <w:bookmarkEnd w:id="1"/>
      <w:r w:rsidRPr="00731494">
        <w:rPr>
          <w:rFonts w:ascii="Arial" w:hAnsi="Arial" w:cs="Arial"/>
          <w:color w:val="000000"/>
          <w:sz w:val="18"/>
          <w:szCs w:val="18"/>
        </w:rPr>
        <w:t> samostojno</w:t>
      </w:r>
    </w:p>
    <w:p w14:paraId="0E62D147" w14:textId="77777777" w:rsidR="00BE7E6E" w:rsidRPr="00731494" w:rsidRDefault="00CA7359">
      <w:pPr>
        <w:spacing w:before="225" w:after="225" w:line="240" w:lineRule="auto"/>
      </w:pPr>
      <w:r w:rsidRPr="00731494">
        <w:fldChar w:fldCharType="begin">
          <w:ffData>
            <w:name w:val="cbox1674f7a77c3b10"/>
            <w:enabled/>
            <w:calcOnExit w:val="0"/>
            <w:checkBox>
              <w:sizeAuto/>
              <w:default w:val="0"/>
            </w:checkBox>
          </w:ffData>
        </w:fldChar>
      </w:r>
      <w:bookmarkStart w:id="2" w:name="cbox1674f7a77c3b10"/>
      <w:r w:rsidRPr="00731494">
        <w:instrText xml:space="preserve"> FORMCHECKBOX </w:instrText>
      </w:r>
      <w:r w:rsidRPr="00731494">
        <w:fldChar w:fldCharType="separate"/>
      </w:r>
      <w:r w:rsidRPr="00731494">
        <w:fldChar w:fldCharType="end"/>
      </w:r>
      <w:bookmarkEnd w:id="2"/>
      <w:r w:rsidRPr="00731494">
        <w:rPr>
          <w:rFonts w:ascii="Arial" w:hAnsi="Arial" w:cs="Arial"/>
          <w:color w:val="000000"/>
          <w:sz w:val="18"/>
          <w:szCs w:val="18"/>
        </w:rPr>
        <w:t> z naslednjimi partnerji (navedite samo firme): ___________________________________</w:t>
      </w:r>
    </w:p>
    <w:p w14:paraId="000355E2" w14:textId="77777777" w:rsidR="00BE7E6E" w:rsidRPr="00731494" w:rsidRDefault="00CA7359">
      <w:pPr>
        <w:spacing w:before="225" w:after="225" w:line="240" w:lineRule="auto"/>
      </w:pPr>
      <w:r w:rsidRPr="00731494">
        <w:fldChar w:fldCharType="begin">
          <w:ffData>
            <w:name w:val="cbox1674f7a77c4276"/>
            <w:enabled/>
            <w:calcOnExit w:val="0"/>
            <w:checkBox>
              <w:sizeAuto/>
              <w:default w:val="0"/>
            </w:checkBox>
          </w:ffData>
        </w:fldChar>
      </w:r>
      <w:bookmarkStart w:id="3" w:name="cbox1674f7a77c4276"/>
      <w:r w:rsidRPr="00731494">
        <w:instrText xml:space="preserve"> FORMCHECKBOX </w:instrText>
      </w:r>
      <w:r w:rsidRPr="00731494">
        <w:fldChar w:fldCharType="separate"/>
      </w:r>
      <w:r w:rsidRPr="00731494">
        <w:fldChar w:fldCharType="end"/>
      </w:r>
      <w:bookmarkEnd w:id="3"/>
      <w:r w:rsidRPr="00731494">
        <w:rPr>
          <w:rFonts w:ascii="Arial" w:hAnsi="Arial" w:cs="Arial"/>
          <w:color w:val="000000"/>
          <w:sz w:val="18"/>
          <w:szCs w:val="18"/>
        </w:rPr>
        <w:t> z naslednjimi podizvajalci (navedite samo firme): ________________________________</w:t>
      </w:r>
    </w:p>
    <w:p w14:paraId="1B025E59" w14:textId="77777777" w:rsidR="00BE7E6E" w:rsidRPr="00731494" w:rsidRDefault="00CA7359">
      <w:pPr>
        <w:spacing w:before="225" w:after="225" w:line="240" w:lineRule="auto"/>
      </w:pPr>
      <w:r w:rsidRPr="00731494">
        <w:fldChar w:fldCharType="begin">
          <w:ffData>
            <w:name w:val="cbox1674f7a77c47a5"/>
            <w:enabled/>
            <w:calcOnExit w:val="0"/>
            <w:checkBox>
              <w:sizeAuto/>
              <w:default w:val="0"/>
            </w:checkBox>
          </w:ffData>
        </w:fldChar>
      </w:r>
      <w:bookmarkStart w:id="4" w:name="cbox1674f7a77c47a5"/>
      <w:r w:rsidRPr="00731494">
        <w:instrText xml:space="preserve"> FORMCHECKBOX </w:instrText>
      </w:r>
      <w:r w:rsidRPr="00731494">
        <w:fldChar w:fldCharType="separate"/>
      </w:r>
      <w:r w:rsidRPr="00731494">
        <w:fldChar w:fldCharType="end"/>
      </w:r>
      <w:bookmarkEnd w:id="4"/>
      <w:r w:rsidRPr="00731494">
        <w:rPr>
          <w:rFonts w:ascii="Arial" w:hAnsi="Arial" w:cs="Arial"/>
          <w:color w:val="000000"/>
          <w:sz w:val="18"/>
          <w:szCs w:val="18"/>
        </w:rPr>
        <w:t> z uporabo zmogljivosti naslednjih subjektov (navedite samo firme): _____________________________</w:t>
      </w:r>
    </w:p>
    <w:p w14:paraId="3C63E3A3" w14:textId="77777777" w:rsidR="00380D35" w:rsidRDefault="00380D35" w:rsidP="00380D35">
      <w:pPr>
        <w:spacing w:after="0" w:line="240" w:lineRule="auto"/>
        <w:rPr>
          <w:rFonts w:ascii="Arial" w:hAnsi="Arial" w:cs="Arial"/>
          <w:b/>
          <w:bCs/>
          <w:color w:val="000000"/>
          <w:sz w:val="18"/>
          <w:szCs w:val="18"/>
        </w:rPr>
      </w:pPr>
    </w:p>
    <w:p w14:paraId="734875FF" w14:textId="5446D4F0" w:rsidR="00380D35" w:rsidRPr="00731494" w:rsidRDefault="00380D35" w:rsidP="00380D35">
      <w:pPr>
        <w:spacing w:after="0" w:line="240" w:lineRule="auto"/>
      </w:pPr>
      <w:r w:rsidRPr="00731494">
        <w:rPr>
          <w:rFonts w:ascii="Arial" w:hAnsi="Arial" w:cs="Arial"/>
          <w:b/>
          <w:bCs/>
          <w:color w:val="000000"/>
          <w:sz w:val="18"/>
          <w:szCs w:val="18"/>
        </w:rPr>
        <w:t>II. Rok veljavnosti ponudbe</w:t>
      </w:r>
    </w:p>
    <w:p w14:paraId="3DE3AC3A"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velja najmanj 120 dni od roka za predložitev ponudb.</w:t>
      </w:r>
    </w:p>
    <w:p w14:paraId="6252F8D2"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mora biti veljavna najmanj do navedenega roka. Prekratka veljavnost ponudbe pomeni razlog za zavrnitev ponudbe.</w:t>
      </w:r>
    </w:p>
    <w:p w14:paraId="242082A2" w14:textId="77777777" w:rsidR="00380D35" w:rsidRDefault="00380D35" w:rsidP="00380D35">
      <w:pPr>
        <w:spacing w:before="225" w:after="225" w:line="240" w:lineRule="auto"/>
        <w:rPr>
          <w:rFonts w:ascii="Arial" w:hAnsi="Arial" w:cs="Arial"/>
          <w:color w:val="000000"/>
          <w:sz w:val="18"/>
          <w:szCs w:val="18"/>
        </w:rPr>
      </w:pPr>
    </w:p>
    <w:p w14:paraId="0E403B60" w14:textId="77777777" w:rsidR="00380D35" w:rsidRPr="00731494" w:rsidRDefault="00380D35" w:rsidP="00380D35">
      <w:pPr>
        <w:spacing w:before="225" w:after="225" w:line="240" w:lineRule="auto"/>
        <w:jc w:val="both"/>
      </w:pPr>
      <w:r w:rsidRPr="00731494">
        <w:rPr>
          <w:rFonts w:ascii="Arial" w:hAnsi="Arial" w:cs="Arial"/>
          <w:b/>
          <w:bCs/>
          <w:color w:val="000000"/>
          <w:sz w:val="18"/>
          <w:szCs w:val="18"/>
        </w:rPr>
        <w:t>I</w:t>
      </w:r>
      <w:r>
        <w:rPr>
          <w:rFonts w:ascii="Arial" w:hAnsi="Arial" w:cs="Arial"/>
          <w:b/>
          <w:bCs/>
          <w:color w:val="000000"/>
          <w:sz w:val="18"/>
          <w:szCs w:val="18"/>
        </w:rPr>
        <w:t>II</w:t>
      </w:r>
      <w:r w:rsidRPr="00731494">
        <w:rPr>
          <w:rFonts w:ascii="Arial" w:hAnsi="Arial" w:cs="Arial"/>
          <w:b/>
          <w:bCs/>
          <w:color w:val="000000"/>
          <w:sz w:val="18"/>
          <w:szCs w:val="18"/>
        </w:rPr>
        <w:t>. Podatki o plačilu</w:t>
      </w:r>
    </w:p>
    <w:p w14:paraId="51328008" w14:textId="0A9B9529" w:rsidR="00380D35" w:rsidRPr="00731494" w:rsidRDefault="00380D35" w:rsidP="00380D35">
      <w:pPr>
        <w:spacing w:before="225" w:after="225" w:line="240" w:lineRule="auto"/>
        <w:jc w:val="both"/>
      </w:pPr>
      <w:r w:rsidRPr="00731494">
        <w:rPr>
          <w:rFonts w:ascii="Arial" w:hAnsi="Arial" w:cs="Arial"/>
          <w:color w:val="000000"/>
          <w:sz w:val="18"/>
          <w:szCs w:val="18"/>
        </w:rPr>
        <w:t xml:space="preserve">Plačila se opravijo na podlagi izdanih računov. Če ni z zakonom ali drugim predpisom določeno drugače, je rok plačila je </w:t>
      </w:r>
      <w:r w:rsidR="00163E25">
        <w:rPr>
          <w:rFonts w:ascii="Arial" w:hAnsi="Arial" w:cs="Arial"/>
          <w:color w:val="000000"/>
          <w:sz w:val="18"/>
          <w:szCs w:val="18"/>
        </w:rPr>
        <w:t>6</w:t>
      </w:r>
      <w:r w:rsidRPr="00731494">
        <w:rPr>
          <w:rFonts w:ascii="Arial" w:hAnsi="Arial" w:cs="Arial"/>
          <w:color w:val="000000"/>
          <w:sz w:val="18"/>
          <w:szCs w:val="18"/>
        </w:rPr>
        <w:t>0 dni od datuma prejema računa. Če naročnik izpodbija del zneska, je dolžan plačati nesporni del zneska. Roki plačil podizvajalcem so enaki kot za izvajalca.</w:t>
      </w:r>
    </w:p>
    <w:p w14:paraId="1966888D" w14:textId="77777777" w:rsidR="00380D35" w:rsidRPr="00731494" w:rsidRDefault="00380D35" w:rsidP="00380D35">
      <w:pPr>
        <w:spacing w:before="225" w:after="225" w:line="240" w:lineRule="auto"/>
        <w:jc w:val="both"/>
      </w:pPr>
      <w:r w:rsidRPr="00731494">
        <w:rPr>
          <w:rFonts w:ascii="Arial" w:hAnsi="Arial" w:cs="Arial"/>
          <w:color w:val="000000"/>
          <w:sz w:val="18"/>
          <w:szCs w:val="18"/>
        </w:rPr>
        <w:t>Izvajalec izstavi račun v elektronski obliki (eRačun) preko spletnega portala UJPnet. Kot uradni prejem računa se šteje datum vnosa računa v sistem UJPnet.</w:t>
      </w:r>
    </w:p>
    <w:p w14:paraId="0D91544E" w14:textId="5EE32D77" w:rsidR="00380D35" w:rsidRDefault="00380D35" w:rsidP="00380D35">
      <w:pPr>
        <w:spacing w:after="0" w:line="240" w:lineRule="auto"/>
        <w:jc w:val="both"/>
        <w:rPr>
          <w:rFonts w:ascii="Arial" w:hAnsi="Arial" w:cs="Arial"/>
          <w:color w:val="000000"/>
          <w:sz w:val="18"/>
          <w:szCs w:val="18"/>
        </w:rPr>
      </w:pPr>
      <w:r w:rsidRPr="00731494">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48FD3A0" w14:textId="77777777" w:rsidR="00380D35" w:rsidRDefault="00380D35" w:rsidP="00380D35">
      <w:pPr>
        <w:spacing w:after="0" w:line="240" w:lineRule="auto"/>
        <w:jc w:val="both"/>
        <w:rPr>
          <w:rFonts w:ascii="Arial" w:hAnsi="Arial" w:cs="Arial"/>
          <w:color w:val="000000"/>
          <w:sz w:val="18"/>
          <w:szCs w:val="18"/>
        </w:rPr>
        <w:sectPr w:rsidR="00380D35" w:rsidSect="00CA7359">
          <w:footerReference w:type="default" r:id="rId13"/>
          <w:pgSz w:w="11906" w:h="16838"/>
          <w:pgMar w:top="1418" w:right="1418" w:bottom="1418" w:left="1418" w:header="567" w:footer="596" w:gutter="0"/>
          <w:cols w:space="708"/>
          <w:docGrid w:linePitch="360"/>
        </w:sectPr>
      </w:pPr>
    </w:p>
    <w:p w14:paraId="52603B31" w14:textId="075D1E0A" w:rsidR="00380D35" w:rsidRDefault="00380D35" w:rsidP="00380D35">
      <w:pPr>
        <w:spacing w:before="225" w:after="225" w:line="240" w:lineRule="auto"/>
        <w:rPr>
          <w:rFonts w:ascii="Arial" w:hAnsi="Arial" w:cs="Arial"/>
          <w:b/>
          <w:bCs/>
          <w:color w:val="000000"/>
          <w:sz w:val="18"/>
          <w:szCs w:val="18"/>
        </w:rPr>
      </w:pPr>
      <w:r w:rsidRPr="00F64504">
        <w:rPr>
          <w:rFonts w:ascii="Arial" w:hAnsi="Arial" w:cs="Arial"/>
          <w:b/>
          <w:bCs/>
          <w:color w:val="000000"/>
          <w:sz w:val="18"/>
          <w:szCs w:val="18"/>
        </w:rPr>
        <w:lastRenderedPageBreak/>
        <w:t>IV. Ponudbena cena</w:t>
      </w:r>
    </w:p>
    <w:tbl>
      <w:tblPr>
        <w:tblStyle w:val="Tabelamrea"/>
        <w:tblW w:w="14850" w:type="dxa"/>
        <w:tblLook w:val="04A0" w:firstRow="1" w:lastRow="0" w:firstColumn="1" w:lastColumn="0" w:noHBand="0" w:noVBand="1"/>
      </w:tblPr>
      <w:tblGrid>
        <w:gridCol w:w="2067"/>
        <w:gridCol w:w="1110"/>
        <w:gridCol w:w="1041"/>
        <w:gridCol w:w="1589"/>
        <w:gridCol w:w="821"/>
        <w:gridCol w:w="992"/>
        <w:gridCol w:w="2156"/>
        <w:gridCol w:w="1701"/>
        <w:gridCol w:w="1134"/>
        <w:gridCol w:w="2239"/>
      </w:tblGrid>
      <w:tr w:rsidR="00B3069D" w14:paraId="1316BD9E" w14:textId="29F9CCE8" w:rsidTr="00C36A6E">
        <w:tc>
          <w:tcPr>
            <w:tcW w:w="2067" w:type="dxa"/>
            <w:vMerge w:val="restart"/>
            <w:shd w:val="clear" w:color="auto" w:fill="D9D9D9" w:themeFill="background1" w:themeFillShade="D9"/>
            <w:vAlign w:val="center"/>
          </w:tcPr>
          <w:p w14:paraId="58938039" w14:textId="77777777" w:rsidR="00B3069D" w:rsidRPr="00626A28" w:rsidRDefault="00B3069D" w:rsidP="00F45583">
            <w:pPr>
              <w:spacing w:before="225" w:after="225"/>
              <w:jc w:val="center"/>
              <w:rPr>
                <w:rFonts w:ascii="Arial" w:hAnsi="Arial" w:cs="Arial"/>
                <w:b/>
                <w:bCs/>
                <w:sz w:val="18"/>
                <w:szCs w:val="18"/>
              </w:rPr>
            </w:pPr>
            <w:r w:rsidRPr="00626A28">
              <w:rPr>
                <w:rFonts w:ascii="Arial" w:hAnsi="Arial" w:cs="Arial"/>
                <w:b/>
                <w:bCs/>
                <w:sz w:val="18"/>
                <w:szCs w:val="18"/>
              </w:rPr>
              <w:t>Postavka:</w:t>
            </w:r>
          </w:p>
        </w:tc>
        <w:tc>
          <w:tcPr>
            <w:tcW w:w="12783" w:type="dxa"/>
            <w:gridSpan w:val="9"/>
            <w:shd w:val="clear" w:color="auto" w:fill="DBE5F1" w:themeFill="accent1" w:themeFillTint="33"/>
            <w:vAlign w:val="center"/>
          </w:tcPr>
          <w:p w14:paraId="6F369674" w14:textId="70BDEF77" w:rsidR="00B3069D" w:rsidRPr="00626A28" w:rsidRDefault="00B3069D" w:rsidP="00F45583">
            <w:pPr>
              <w:spacing w:before="225" w:after="225"/>
              <w:jc w:val="center"/>
              <w:rPr>
                <w:rFonts w:ascii="Arial" w:hAnsi="Arial" w:cs="Arial"/>
                <w:b/>
                <w:bCs/>
                <w:sz w:val="18"/>
                <w:szCs w:val="18"/>
              </w:rPr>
            </w:pPr>
            <w:r w:rsidRPr="00626A28">
              <w:rPr>
                <w:rFonts w:ascii="Arial" w:hAnsi="Arial" w:cs="Arial"/>
                <w:b/>
                <w:bCs/>
                <w:sz w:val="18"/>
                <w:szCs w:val="18"/>
              </w:rPr>
              <w:t>SKLOP</w:t>
            </w:r>
          </w:p>
        </w:tc>
      </w:tr>
      <w:tr w:rsidR="00592871" w14:paraId="6FB961E7" w14:textId="1C36C67F" w:rsidTr="00C36A6E">
        <w:tc>
          <w:tcPr>
            <w:tcW w:w="2067" w:type="dxa"/>
            <w:vMerge/>
            <w:shd w:val="clear" w:color="auto" w:fill="D9D9D9" w:themeFill="background1" w:themeFillShade="D9"/>
            <w:vAlign w:val="center"/>
          </w:tcPr>
          <w:p w14:paraId="6A750946" w14:textId="77777777" w:rsidR="00592871" w:rsidRPr="00626A28" w:rsidRDefault="00592871" w:rsidP="00F45583">
            <w:pPr>
              <w:spacing w:before="225" w:after="225"/>
              <w:jc w:val="center"/>
              <w:rPr>
                <w:rFonts w:ascii="Arial" w:hAnsi="Arial" w:cs="Arial"/>
                <w:b/>
                <w:bCs/>
                <w:sz w:val="18"/>
                <w:szCs w:val="18"/>
              </w:rPr>
            </w:pPr>
          </w:p>
        </w:tc>
        <w:tc>
          <w:tcPr>
            <w:tcW w:w="3740" w:type="dxa"/>
            <w:gridSpan w:val="3"/>
            <w:shd w:val="clear" w:color="auto" w:fill="DBE5F1" w:themeFill="accent1" w:themeFillTint="33"/>
          </w:tcPr>
          <w:p w14:paraId="26F1A915" w14:textId="2D034F41" w:rsidR="00592871" w:rsidRPr="00626A28" w:rsidRDefault="00592871" w:rsidP="00F45583">
            <w:pPr>
              <w:spacing w:before="225" w:after="225"/>
              <w:jc w:val="center"/>
              <w:rPr>
                <w:rFonts w:ascii="Arial" w:hAnsi="Arial" w:cs="Arial"/>
                <w:b/>
                <w:bCs/>
                <w:sz w:val="18"/>
                <w:szCs w:val="18"/>
              </w:rPr>
            </w:pPr>
            <w:r w:rsidRPr="00626A28">
              <w:rPr>
                <w:rFonts w:ascii="Arial" w:hAnsi="Arial" w:cs="Arial"/>
                <w:b/>
                <w:bCs/>
                <w:sz w:val="18"/>
                <w:szCs w:val="18"/>
              </w:rPr>
              <w:t>Nakup in dobava terapevtskih dinamičnih blazin s črpalko</w:t>
            </w:r>
            <w:r w:rsidRPr="00626A28">
              <w:rPr>
                <w:rStyle w:val="Sprotnaopomba-sklic"/>
                <w:rFonts w:ascii="Arial" w:hAnsi="Arial" w:cs="Arial"/>
                <w:b/>
                <w:bCs/>
                <w:sz w:val="18"/>
                <w:szCs w:val="18"/>
              </w:rPr>
              <w:footnoteReference w:id="1"/>
            </w:r>
          </w:p>
        </w:tc>
        <w:tc>
          <w:tcPr>
            <w:tcW w:w="3969" w:type="dxa"/>
            <w:gridSpan w:val="3"/>
            <w:shd w:val="clear" w:color="auto" w:fill="DBE5F1" w:themeFill="accent1" w:themeFillTint="33"/>
          </w:tcPr>
          <w:p w14:paraId="1FF05EA0" w14:textId="730436D2" w:rsidR="00592871" w:rsidRPr="00626A28" w:rsidRDefault="00592871" w:rsidP="00F45583">
            <w:pPr>
              <w:spacing w:before="225" w:after="225"/>
              <w:jc w:val="center"/>
              <w:rPr>
                <w:rFonts w:ascii="Arial" w:hAnsi="Arial" w:cs="Arial"/>
                <w:b/>
                <w:bCs/>
                <w:sz w:val="18"/>
                <w:szCs w:val="18"/>
              </w:rPr>
            </w:pPr>
            <w:r w:rsidRPr="00626A28">
              <w:rPr>
                <w:rFonts w:ascii="Arial" w:hAnsi="Arial" w:cs="Arial"/>
                <w:b/>
                <w:bCs/>
                <w:sz w:val="18"/>
                <w:szCs w:val="18"/>
              </w:rPr>
              <w:t>Nakup in dobava terapevtskih dinamičnih blazin brez črpalke</w:t>
            </w:r>
            <w:r w:rsidRPr="00626A28">
              <w:rPr>
                <w:rStyle w:val="Sprotnaopomba-sklic"/>
                <w:b/>
                <w:bCs/>
                <w:sz w:val="18"/>
                <w:szCs w:val="18"/>
              </w:rPr>
              <w:t>1</w:t>
            </w:r>
          </w:p>
        </w:tc>
        <w:tc>
          <w:tcPr>
            <w:tcW w:w="5074" w:type="dxa"/>
            <w:gridSpan w:val="3"/>
            <w:shd w:val="clear" w:color="auto" w:fill="DBE5F1" w:themeFill="accent1" w:themeFillTint="33"/>
          </w:tcPr>
          <w:p w14:paraId="636AEB5A" w14:textId="31EC84DD" w:rsidR="00592871" w:rsidRPr="00626A28" w:rsidRDefault="00592871" w:rsidP="00F45583">
            <w:pPr>
              <w:spacing w:before="225" w:after="225"/>
              <w:jc w:val="center"/>
              <w:rPr>
                <w:rFonts w:ascii="Arial" w:hAnsi="Arial" w:cs="Arial"/>
                <w:b/>
                <w:bCs/>
                <w:sz w:val="18"/>
                <w:szCs w:val="18"/>
              </w:rPr>
            </w:pPr>
            <w:r w:rsidRPr="00626A28">
              <w:rPr>
                <w:rFonts w:ascii="Arial" w:hAnsi="Arial" w:cs="Arial"/>
                <w:b/>
                <w:bCs/>
                <w:sz w:val="18"/>
                <w:szCs w:val="18"/>
              </w:rPr>
              <w:t>Nakup in dobava posteljnih vložkov s prevleko za odrasle</w:t>
            </w:r>
            <w:r w:rsidRPr="00626A28">
              <w:rPr>
                <w:rStyle w:val="Sprotnaopomba-sklic"/>
                <w:b/>
                <w:bCs/>
                <w:sz w:val="18"/>
                <w:szCs w:val="18"/>
              </w:rPr>
              <w:t>1</w:t>
            </w:r>
          </w:p>
        </w:tc>
      </w:tr>
      <w:tr w:rsidR="00592871" w14:paraId="5C73CCB0" w14:textId="77777777" w:rsidTr="00C36A6E">
        <w:tc>
          <w:tcPr>
            <w:tcW w:w="2067" w:type="dxa"/>
            <w:vMerge/>
            <w:shd w:val="clear" w:color="auto" w:fill="D9D9D9" w:themeFill="background1" w:themeFillShade="D9"/>
            <w:vAlign w:val="center"/>
          </w:tcPr>
          <w:p w14:paraId="32048221" w14:textId="77777777" w:rsidR="00592871" w:rsidRPr="00626A28" w:rsidRDefault="00592871" w:rsidP="00B3069D">
            <w:pPr>
              <w:spacing w:before="225" w:after="225"/>
              <w:jc w:val="center"/>
              <w:rPr>
                <w:rFonts w:ascii="Arial" w:hAnsi="Arial" w:cs="Arial"/>
                <w:b/>
                <w:bCs/>
                <w:sz w:val="18"/>
                <w:szCs w:val="18"/>
              </w:rPr>
            </w:pPr>
          </w:p>
        </w:tc>
        <w:tc>
          <w:tcPr>
            <w:tcW w:w="1110" w:type="dxa"/>
            <w:shd w:val="clear" w:color="auto" w:fill="DBE5F1" w:themeFill="accent1" w:themeFillTint="33"/>
            <w:vAlign w:val="center"/>
          </w:tcPr>
          <w:p w14:paraId="7200FDE2" w14:textId="77777777" w:rsidR="00592871" w:rsidRPr="00626A28" w:rsidRDefault="00592871" w:rsidP="00B3069D">
            <w:pPr>
              <w:spacing w:before="225" w:after="225"/>
              <w:jc w:val="center"/>
              <w:rPr>
                <w:rFonts w:ascii="Arial" w:hAnsi="Arial" w:cs="Arial"/>
                <w:sz w:val="18"/>
                <w:szCs w:val="18"/>
              </w:rPr>
            </w:pPr>
            <w:r w:rsidRPr="00626A28">
              <w:rPr>
                <w:rFonts w:ascii="Arial" w:hAnsi="Arial" w:cs="Arial"/>
                <w:sz w:val="18"/>
                <w:szCs w:val="18"/>
              </w:rPr>
              <w:t>v EUR brez DDV</w:t>
            </w:r>
          </w:p>
        </w:tc>
        <w:tc>
          <w:tcPr>
            <w:tcW w:w="1041" w:type="dxa"/>
            <w:shd w:val="clear" w:color="auto" w:fill="DBE5F1" w:themeFill="accent1" w:themeFillTint="33"/>
            <w:vAlign w:val="center"/>
          </w:tcPr>
          <w:p w14:paraId="2B18B566" w14:textId="77777777" w:rsidR="00592871" w:rsidRPr="00626A28" w:rsidRDefault="00592871" w:rsidP="00B3069D">
            <w:pPr>
              <w:spacing w:before="225" w:after="225"/>
              <w:jc w:val="center"/>
              <w:rPr>
                <w:rFonts w:ascii="Arial" w:hAnsi="Arial" w:cs="Arial"/>
                <w:sz w:val="18"/>
                <w:szCs w:val="18"/>
              </w:rPr>
            </w:pPr>
            <w:r w:rsidRPr="00626A28">
              <w:rPr>
                <w:rFonts w:ascii="Arial" w:hAnsi="Arial" w:cs="Arial"/>
                <w:sz w:val="18"/>
                <w:szCs w:val="18"/>
              </w:rPr>
              <w:t>DDV</w:t>
            </w:r>
          </w:p>
        </w:tc>
        <w:tc>
          <w:tcPr>
            <w:tcW w:w="1589" w:type="dxa"/>
            <w:shd w:val="clear" w:color="auto" w:fill="DBE5F1" w:themeFill="accent1" w:themeFillTint="33"/>
            <w:vAlign w:val="center"/>
          </w:tcPr>
          <w:p w14:paraId="3CE2C33F" w14:textId="11BEA5C0" w:rsidR="00592871" w:rsidRPr="00626A28" w:rsidRDefault="00592871" w:rsidP="00B3069D">
            <w:pPr>
              <w:spacing w:before="225" w:after="225"/>
              <w:jc w:val="center"/>
              <w:rPr>
                <w:rFonts w:ascii="Arial" w:hAnsi="Arial" w:cs="Arial"/>
                <w:sz w:val="18"/>
                <w:szCs w:val="18"/>
              </w:rPr>
            </w:pPr>
            <w:r w:rsidRPr="00626A28">
              <w:rPr>
                <w:rFonts w:ascii="Arial" w:hAnsi="Arial" w:cs="Arial"/>
                <w:sz w:val="18"/>
                <w:szCs w:val="18"/>
              </w:rPr>
              <w:t>v EUR z DDV</w:t>
            </w:r>
          </w:p>
        </w:tc>
        <w:tc>
          <w:tcPr>
            <w:tcW w:w="821" w:type="dxa"/>
            <w:shd w:val="clear" w:color="auto" w:fill="DBE5F1" w:themeFill="accent1" w:themeFillTint="33"/>
            <w:vAlign w:val="center"/>
          </w:tcPr>
          <w:p w14:paraId="62692FA9" w14:textId="59E97FA7" w:rsidR="00592871" w:rsidRPr="00626A28" w:rsidRDefault="00592871" w:rsidP="00B3069D">
            <w:pPr>
              <w:spacing w:before="225" w:after="225"/>
              <w:jc w:val="center"/>
              <w:rPr>
                <w:rFonts w:ascii="Arial" w:hAnsi="Arial" w:cs="Arial"/>
                <w:sz w:val="18"/>
                <w:szCs w:val="18"/>
              </w:rPr>
            </w:pPr>
            <w:r w:rsidRPr="00626A28">
              <w:rPr>
                <w:rFonts w:ascii="Arial" w:hAnsi="Arial" w:cs="Arial"/>
                <w:sz w:val="18"/>
                <w:szCs w:val="18"/>
              </w:rPr>
              <w:t>v EUR brez DDV</w:t>
            </w:r>
          </w:p>
        </w:tc>
        <w:tc>
          <w:tcPr>
            <w:tcW w:w="992" w:type="dxa"/>
            <w:shd w:val="clear" w:color="auto" w:fill="DBE5F1" w:themeFill="accent1" w:themeFillTint="33"/>
            <w:vAlign w:val="center"/>
          </w:tcPr>
          <w:p w14:paraId="7856562F" w14:textId="57761324" w:rsidR="00592871" w:rsidRPr="00626A28" w:rsidRDefault="00592871" w:rsidP="00B3069D">
            <w:pPr>
              <w:spacing w:before="225" w:after="225"/>
              <w:jc w:val="center"/>
              <w:rPr>
                <w:rFonts w:ascii="Arial" w:hAnsi="Arial" w:cs="Arial"/>
                <w:sz w:val="18"/>
                <w:szCs w:val="18"/>
              </w:rPr>
            </w:pPr>
            <w:r w:rsidRPr="00626A28">
              <w:rPr>
                <w:rFonts w:ascii="Arial" w:hAnsi="Arial" w:cs="Arial"/>
                <w:sz w:val="18"/>
                <w:szCs w:val="18"/>
              </w:rPr>
              <w:t>DDV</w:t>
            </w:r>
          </w:p>
        </w:tc>
        <w:tc>
          <w:tcPr>
            <w:tcW w:w="2156" w:type="dxa"/>
            <w:shd w:val="clear" w:color="auto" w:fill="DBE5F1" w:themeFill="accent1" w:themeFillTint="33"/>
            <w:vAlign w:val="center"/>
          </w:tcPr>
          <w:p w14:paraId="23354994" w14:textId="67C938CC" w:rsidR="00592871" w:rsidRPr="00626A28" w:rsidRDefault="00592871" w:rsidP="00B3069D">
            <w:pPr>
              <w:spacing w:before="225" w:after="225"/>
              <w:jc w:val="center"/>
              <w:rPr>
                <w:rFonts w:ascii="Arial" w:hAnsi="Arial" w:cs="Arial"/>
                <w:sz w:val="18"/>
                <w:szCs w:val="18"/>
              </w:rPr>
            </w:pPr>
            <w:r w:rsidRPr="00626A28">
              <w:rPr>
                <w:rFonts w:ascii="Arial" w:hAnsi="Arial" w:cs="Arial"/>
                <w:sz w:val="18"/>
                <w:szCs w:val="18"/>
              </w:rPr>
              <w:t>v EUR z DDV</w:t>
            </w:r>
          </w:p>
        </w:tc>
        <w:tc>
          <w:tcPr>
            <w:tcW w:w="1701" w:type="dxa"/>
            <w:shd w:val="clear" w:color="auto" w:fill="DBE5F1" w:themeFill="accent1" w:themeFillTint="33"/>
            <w:vAlign w:val="center"/>
          </w:tcPr>
          <w:p w14:paraId="22DF3D3E" w14:textId="2D94D974" w:rsidR="00592871" w:rsidRPr="00626A28" w:rsidRDefault="00592871" w:rsidP="00B3069D">
            <w:pPr>
              <w:spacing w:before="225" w:after="225"/>
              <w:jc w:val="center"/>
              <w:rPr>
                <w:rFonts w:ascii="Arial" w:hAnsi="Arial" w:cs="Arial"/>
                <w:sz w:val="18"/>
                <w:szCs w:val="18"/>
              </w:rPr>
            </w:pPr>
            <w:r w:rsidRPr="00626A28">
              <w:rPr>
                <w:rFonts w:ascii="Arial" w:hAnsi="Arial" w:cs="Arial"/>
                <w:sz w:val="18"/>
                <w:szCs w:val="18"/>
              </w:rPr>
              <w:t>v EUR brez DDV</w:t>
            </w:r>
          </w:p>
        </w:tc>
        <w:tc>
          <w:tcPr>
            <w:tcW w:w="1134" w:type="dxa"/>
            <w:shd w:val="clear" w:color="auto" w:fill="DBE5F1" w:themeFill="accent1" w:themeFillTint="33"/>
            <w:vAlign w:val="center"/>
          </w:tcPr>
          <w:p w14:paraId="693D2679" w14:textId="612303A4" w:rsidR="00592871" w:rsidRPr="00626A28" w:rsidRDefault="00592871" w:rsidP="00B3069D">
            <w:pPr>
              <w:spacing w:before="225" w:after="225"/>
              <w:jc w:val="center"/>
              <w:rPr>
                <w:rFonts w:ascii="Arial" w:hAnsi="Arial" w:cs="Arial"/>
                <w:sz w:val="18"/>
                <w:szCs w:val="18"/>
              </w:rPr>
            </w:pPr>
            <w:r w:rsidRPr="00626A28">
              <w:rPr>
                <w:rFonts w:ascii="Arial" w:hAnsi="Arial" w:cs="Arial"/>
                <w:sz w:val="18"/>
                <w:szCs w:val="18"/>
              </w:rPr>
              <w:t>DDV</w:t>
            </w:r>
          </w:p>
        </w:tc>
        <w:tc>
          <w:tcPr>
            <w:tcW w:w="2239" w:type="dxa"/>
            <w:shd w:val="clear" w:color="auto" w:fill="DBE5F1" w:themeFill="accent1" w:themeFillTint="33"/>
            <w:vAlign w:val="center"/>
          </w:tcPr>
          <w:p w14:paraId="4E547A06" w14:textId="174F85EB" w:rsidR="00592871" w:rsidRPr="00626A28" w:rsidRDefault="00592871" w:rsidP="00B3069D">
            <w:pPr>
              <w:spacing w:before="225" w:after="225"/>
              <w:jc w:val="center"/>
              <w:rPr>
                <w:rFonts w:ascii="Arial" w:hAnsi="Arial" w:cs="Arial"/>
                <w:sz w:val="18"/>
                <w:szCs w:val="18"/>
              </w:rPr>
            </w:pPr>
            <w:r w:rsidRPr="00626A28">
              <w:rPr>
                <w:rFonts w:ascii="Arial" w:hAnsi="Arial" w:cs="Arial"/>
                <w:sz w:val="18"/>
                <w:szCs w:val="18"/>
              </w:rPr>
              <w:t>v EUR z DDV</w:t>
            </w:r>
          </w:p>
        </w:tc>
      </w:tr>
      <w:tr w:rsidR="00592871" w14:paraId="1A7D898D" w14:textId="77777777" w:rsidTr="00C36A6E">
        <w:tc>
          <w:tcPr>
            <w:tcW w:w="2067" w:type="dxa"/>
            <w:shd w:val="clear" w:color="auto" w:fill="D9D9D9" w:themeFill="background1" w:themeFillShade="D9"/>
            <w:vAlign w:val="center"/>
          </w:tcPr>
          <w:p w14:paraId="61806057" w14:textId="7AEF3753" w:rsidR="00592871" w:rsidRPr="00626A28" w:rsidRDefault="00592871" w:rsidP="00F45583">
            <w:pPr>
              <w:spacing w:before="225" w:after="225"/>
              <w:jc w:val="center"/>
              <w:rPr>
                <w:rFonts w:ascii="Arial" w:hAnsi="Arial" w:cs="Arial"/>
                <w:b/>
                <w:bCs/>
                <w:sz w:val="18"/>
                <w:szCs w:val="18"/>
              </w:rPr>
            </w:pPr>
            <w:r w:rsidRPr="00626A28">
              <w:rPr>
                <w:rFonts w:ascii="Arial" w:hAnsi="Arial" w:cs="Arial"/>
                <w:b/>
                <w:bCs/>
                <w:sz w:val="18"/>
                <w:szCs w:val="18"/>
              </w:rPr>
              <w:t>Ponudbena cena opreme*</w:t>
            </w:r>
          </w:p>
        </w:tc>
        <w:tc>
          <w:tcPr>
            <w:tcW w:w="1110" w:type="dxa"/>
            <w:vAlign w:val="center"/>
          </w:tcPr>
          <w:p w14:paraId="14FCD2BC" w14:textId="77777777" w:rsidR="00592871" w:rsidRPr="00626A28" w:rsidRDefault="00592871" w:rsidP="00F45583">
            <w:pPr>
              <w:spacing w:before="225" w:after="225"/>
              <w:jc w:val="center"/>
              <w:rPr>
                <w:rFonts w:ascii="Arial" w:hAnsi="Arial" w:cs="Arial"/>
                <w:sz w:val="18"/>
                <w:szCs w:val="18"/>
              </w:rPr>
            </w:pPr>
          </w:p>
        </w:tc>
        <w:tc>
          <w:tcPr>
            <w:tcW w:w="1041" w:type="dxa"/>
            <w:vAlign w:val="center"/>
          </w:tcPr>
          <w:p w14:paraId="422D23B4" w14:textId="77777777" w:rsidR="00592871" w:rsidRPr="00626A28" w:rsidRDefault="00592871" w:rsidP="00F45583">
            <w:pPr>
              <w:spacing w:before="225" w:after="225"/>
              <w:jc w:val="center"/>
              <w:rPr>
                <w:rFonts w:ascii="Arial" w:hAnsi="Arial" w:cs="Arial"/>
                <w:sz w:val="18"/>
                <w:szCs w:val="18"/>
              </w:rPr>
            </w:pPr>
          </w:p>
        </w:tc>
        <w:tc>
          <w:tcPr>
            <w:tcW w:w="1589" w:type="dxa"/>
            <w:vAlign w:val="center"/>
          </w:tcPr>
          <w:p w14:paraId="47940631" w14:textId="77777777" w:rsidR="00592871" w:rsidRPr="00626A28" w:rsidRDefault="00592871" w:rsidP="00F45583">
            <w:pPr>
              <w:spacing w:before="225" w:after="225"/>
              <w:jc w:val="center"/>
              <w:rPr>
                <w:rFonts w:ascii="Arial" w:hAnsi="Arial" w:cs="Arial"/>
                <w:sz w:val="18"/>
                <w:szCs w:val="18"/>
              </w:rPr>
            </w:pPr>
          </w:p>
          <w:p w14:paraId="14BE5C0C" w14:textId="77777777" w:rsidR="00592871" w:rsidRPr="00626A28" w:rsidRDefault="00592871" w:rsidP="00F45583">
            <w:pPr>
              <w:spacing w:before="225" w:after="225"/>
              <w:jc w:val="center"/>
              <w:rPr>
                <w:rFonts w:ascii="Arial" w:hAnsi="Arial" w:cs="Arial"/>
                <w:sz w:val="18"/>
                <w:szCs w:val="18"/>
              </w:rPr>
            </w:pPr>
          </w:p>
        </w:tc>
        <w:tc>
          <w:tcPr>
            <w:tcW w:w="821" w:type="dxa"/>
            <w:vAlign w:val="center"/>
          </w:tcPr>
          <w:p w14:paraId="65DDEE75" w14:textId="77777777" w:rsidR="00592871" w:rsidRPr="00626A28" w:rsidRDefault="00592871" w:rsidP="00F45583">
            <w:pPr>
              <w:spacing w:before="225" w:after="225"/>
              <w:jc w:val="center"/>
              <w:rPr>
                <w:rFonts w:ascii="Arial" w:hAnsi="Arial" w:cs="Arial"/>
                <w:sz w:val="18"/>
                <w:szCs w:val="18"/>
              </w:rPr>
            </w:pPr>
          </w:p>
        </w:tc>
        <w:tc>
          <w:tcPr>
            <w:tcW w:w="992" w:type="dxa"/>
            <w:vAlign w:val="center"/>
          </w:tcPr>
          <w:p w14:paraId="0E11DDE4" w14:textId="77777777" w:rsidR="00592871" w:rsidRPr="00626A28" w:rsidRDefault="00592871" w:rsidP="00F45583">
            <w:pPr>
              <w:spacing w:before="225" w:after="225"/>
              <w:jc w:val="center"/>
              <w:rPr>
                <w:rFonts w:ascii="Arial" w:hAnsi="Arial" w:cs="Arial"/>
                <w:sz w:val="18"/>
                <w:szCs w:val="18"/>
              </w:rPr>
            </w:pPr>
          </w:p>
        </w:tc>
        <w:tc>
          <w:tcPr>
            <w:tcW w:w="2156" w:type="dxa"/>
            <w:vAlign w:val="center"/>
          </w:tcPr>
          <w:p w14:paraId="5E7A3012" w14:textId="77777777" w:rsidR="00592871" w:rsidRPr="00626A28" w:rsidRDefault="00592871" w:rsidP="00F45583">
            <w:pPr>
              <w:spacing w:before="225" w:after="225"/>
              <w:jc w:val="center"/>
              <w:rPr>
                <w:rFonts w:ascii="Arial" w:hAnsi="Arial" w:cs="Arial"/>
                <w:sz w:val="18"/>
                <w:szCs w:val="18"/>
              </w:rPr>
            </w:pPr>
          </w:p>
        </w:tc>
        <w:tc>
          <w:tcPr>
            <w:tcW w:w="1701" w:type="dxa"/>
            <w:vAlign w:val="center"/>
          </w:tcPr>
          <w:p w14:paraId="1EBBA0D0" w14:textId="77777777" w:rsidR="00592871" w:rsidRPr="00626A28" w:rsidRDefault="00592871" w:rsidP="00F45583">
            <w:pPr>
              <w:spacing w:before="225" w:after="225"/>
              <w:jc w:val="center"/>
              <w:rPr>
                <w:rFonts w:ascii="Arial" w:hAnsi="Arial" w:cs="Arial"/>
                <w:sz w:val="18"/>
                <w:szCs w:val="18"/>
              </w:rPr>
            </w:pPr>
          </w:p>
        </w:tc>
        <w:tc>
          <w:tcPr>
            <w:tcW w:w="1134" w:type="dxa"/>
            <w:vAlign w:val="center"/>
          </w:tcPr>
          <w:p w14:paraId="1F151C56" w14:textId="77777777" w:rsidR="00592871" w:rsidRPr="00626A28" w:rsidRDefault="00592871" w:rsidP="00F45583">
            <w:pPr>
              <w:spacing w:before="225" w:after="225"/>
              <w:jc w:val="center"/>
              <w:rPr>
                <w:rFonts w:ascii="Arial" w:hAnsi="Arial" w:cs="Arial"/>
                <w:sz w:val="18"/>
                <w:szCs w:val="18"/>
              </w:rPr>
            </w:pPr>
          </w:p>
        </w:tc>
        <w:tc>
          <w:tcPr>
            <w:tcW w:w="2239" w:type="dxa"/>
            <w:vAlign w:val="center"/>
          </w:tcPr>
          <w:p w14:paraId="1092FDE1" w14:textId="5DEB1619" w:rsidR="00592871" w:rsidRPr="00626A28" w:rsidRDefault="00592871" w:rsidP="00F45583">
            <w:pPr>
              <w:spacing w:before="225" w:after="225"/>
              <w:jc w:val="center"/>
              <w:rPr>
                <w:rFonts w:ascii="Arial" w:hAnsi="Arial" w:cs="Arial"/>
                <w:sz w:val="18"/>
                <w:szCs w:val="18"/>
              </w:rPr>
            </w:pPr>
          </w:p>
        </w:tc>
      </w:tr>
      <w:tr w:rsidR="00C36A6E" w14:paraId="48CCA058" w14:textId="77777777" w:rsidTr="00C36A6E">
        <w:tc>
          <w:tcPr>
            <w:tcW w:w="2067" w:type="dxa"/>
            <w:shd w:val="clear" w:color="auto" w:fill="D9D9D9" w:themeFill="background1" w:themeFillShade="D9"/>
            <w:vAlign w:val="center"/>
          </w:tcPr>
          <w:p w14:paraId="5640409D" w14:textId="4A7EDDD2" w:rsidR="00C36A6E" w:rsidRPr="00626A28" w:rsidRDefault="00C36A6E" w:rsidP="00F45583">
            <w:pPr>
              <w:spacing w:before="225" w:after="225"/>
              <w:jc w:val="center"/>
              <w:rPr>
                <w:rFonts w:ascii="Arial" w:hAnsi="Arial" w:cs="Arial"/>
                <w:b/>
                <w:bCs/>
                <w:sz w:val="18"/>
                <w:szCs w:val="18"/>
              </w:rPr>
            </w:pPr>
            <w:r w:rsidRPr="00626A28">
              <w:rPr>
                <w:rFonts w:ascii="Arial" w:hAnsi="Arial" w:cs="Arial"/>
                <w:b/>
                <w:bCs/>
                <w:sz w:val="18"/>
                <w:szCs w:val="18"/>
              </w:rPr>
              <w:t>Ponudbena cena za odpravo napak (kurativnega vzdrževanja) in preventivnega vzdrževanja v pogarancijskem obdobju (36 mesecev po izteku obdobja garancije)**</w:t>
            </w:r>
          </w:p>
        </w:tc>
        <w:tc>
          <w:tcPr>
            <w:tcW w:w="1110" w:type="dxa"/>
            <w:vAlign w:val="center"/>
          </w:tcPr>
          <w:p w14:paraId="79FBA36B" w14:textId="77777777" w:rsidR="00C36A6E" w:rsidRPr="00626A28" w:rsidRDefault="00C36A6E" w:rsidP="00F45583">
            <w:pPr>
              <w:spacing w:before="225" w:after="225"/>
              <w:jc w:val="center"/>
              <w:rPr>
                <w:rFonts w:ascii="Arial" w:hAnsi="Arial" w:cs="Arial"/>
                <w:sz w:val="18"/>
                <w:szCs w:val="18"/>
              </w:rPr>
            </w:pPr>
          </w:p>
        </w:tc>
        <w:tc>
          <w:tcPr>
            <w:tcW w:w="1041" w:type="dxa"/>
            <w:vAlign w:val="center"/>
          </w:tcPr>
          <w:p w14:paraId="45B93EA6" w14:textId="77777777" w:rsidR="00C36A6E" w:rsidRPr="00626A28" w:rsidRDefault="00C36A6E" w:rsidP="00F45583">
            <w:pPr>
              <w:spacing w:before="225" w:after="225"/>
              <w:jc w:val="center"/>
              <w:rPr>
                <w:rFonts w:ascii="Arial" w:hAnsi="Arial" w:cs="Arial"/>
                <w:sz w:val="18"/>
                <w:szCs w:val="18"/>
              </w:rPr>
            </w:pPr>
          </w:p>
        </w:tc>
        <w:tc>
          <w:tcPr>
            <w:tcW w:w="1589" w:type="dxa"/>
            <w:vAlign w:val="center"/>
          </w:tcPr>
          <w:p w14:paraId="6EA54D07" w14:textId="77777777" w:rsidR="00C36A6E" w:rsidRPr="00626A28" w:rsidRDefault="00C36A6E" w:rsidP="00F45583">
            <w:pPr>
              <w:spacing w:before="225" w:after="225"/>
              <w:jc w:val="center"/>
              <w:rPr>
                <w:rFonts w:ascii="Arial" w:hAnsi="Arial" w:cs="Arial"/>
                <w:sz w:val="18"/>
                <w:szCs w:val="18"/>
              </w:rPr>
            </w:pPr>
          </w:p>
        </w:tc>
        <w:tc>
          <w:tcPr>
            <w:tcW w:w="821" w:type="dxa"/>
            <w:vAlign w:val="center"/>
          </w:tcPr>
          <w:p w14:paraId="568906DE" w14:textId="77777777" w:rsidR="00C36A6E" w:rsidRPr="00626A28" w:rsidRDefault="00C36A6E" w:rsidP="00F45583">
            <w:pPr>
              <w:spacing w:before="225" w:after="225"/>
              <w:jc w:val="center"/>
              <w:rPr>
                <w:rFonts w:ascii="Arial" w:hAnsi="Arial" w:cs="Arial"/>
                <w:sz w:val="18"/>
                <w:szCs w:val="18"/>
              </w:rPr>
            </w:pPr>
          </w:p>
        </w:tc>
        <w:tc>
          <w:tcPr>
            <w:tcW w:w="992" w:type="dxa"/>
            <w:vAlign w:val="center"/>
          </w:tcPr>
          <w:p w14:paraId="61D9601E" w14:textId="77777777" w:rsidR="00C36A6E" w:rsidRPr="00626A28" w:rsidRDefault="00C36A6E" w:rsidP="00F45583">
            <w:pPr>
              <w:spacing w:before="225" w:after="225"/>
              <w:jc w:val="center"/>
              <w:rPr>
                <w:rFonts w:ascii="Arial" w:hAnsi="Arial" w:cs="Arial"/>
                <w:sz w:val="18"/>
                <w:szCs w:val="18"/>
              </w:rPr>
            </w:pPr>
          </w:p>
        </w:tc>
        <w:tc>
          <w:tcPr>
            <w:tcW w:w="2156" w:type="dxa"/>
            <w:vAlign w:val="center"/>
          </w:tcPr>
          <w:p w14:paraId="6B494732" w14:textId="77777777" w:rsidR="00C36A6E" w:rsidRPr="00626A28" w:rsidRDefault="00C36A6E" w:rsidP="00F45583">
            <w:pPr>
              <w:spacing w:before="225" w:after="225"/>
              <w:jc w:val="center"/>
              <w:rPr>
                <w:rFonts w:ascii="Arial" w:hAnsi="Arial" w:cs="Arial"/>
                <w:sz w:val="18"/>
                <w:szCs w:val="18"/>
              </w:rPr>
            </w:pPr>
          </w:p>
        </w:tc>
        <w:tc>
          <w:tcPr>
            <w:tcW w:w="1701" w:type="dxa"/>
            <w:shd w:val="clear" w:color="auto" w:fill="0F243E" w:themeFill="text2" w:themeFillShade="80"/>
            <w:vAlign w:val="center"/>
          </w:tcPr>
          <w:p w14:paraId="753D435F" w14:textId="77777777" w:rsidR="00C36A6E" w:rsidRPr="00626A28" w:rsidRDefault="00C36A6E" w:rsidP="00F45583">
            <w:pPr>
              <w:spacing w:before="225" w:after="225"/>
              <w:jc w:val="center"/>
              <w:rPr>
                <w:rFonts w:ascii="Arial" w:hAnsi="Arial" w:cs="Arial"/>
                <w:sz w:val="18"/>
                <w:szCs w:val="18"/>
              </w:rPr>
            </w:pPr>
          </w:p>
        </w:tc>
        <w:tc>
          <w:tcPr>
            <w:tcW w:w="1134" w:type="dxa"/>
            <w:shd w:val="clear" w:color="auto" w:fill="0F243E" w:themeFill="text2" w:themeFillShade="80"/>
            <w:vAlign w:val="center"/>
          </w:tcPr>
          <w:p w14:paraId="4A4E773E" w14:textId="77777777" w:rsidR="00C36A6E" w:rsidRPr="00626A28" w:rsidRDefault="00C36A6E" w:rsidP="00F45583">
            <w:pPr>
              <w:spacing w:before="225" w:after="225"/>
              <w:jc w:val="center"/>
              <w:rPr>
                <w:rFonts w:ascii="Arial" w:hAnsi="Arial" w:cs="Arial"/>
                <w:sz w:val="18"/>
                <w:szCs w:val="18"/>
              </w:rPr>
            </w:pPr>
          </w:p>
        </w:tc>
        <w:tc>
          <w:tcPr>
            <w:tcW w:w="2239" w:type="dxa"/>
            <w:shd w:val="clear" w:color="auto" w:fill="0F243E" w:themeFill="text2" w:themeFillShade="80"/>
            <w:vAlign w:val="center"/>
          </w:tcPr>
          <w:p w14:paraId="3F41565F" w14:textId="77777777" w:rsidR="00C36A6E" w:rsidRPr="00626A28" w:rsidRDefault="00C36A6E" w:rsidP="00F45583">
            <w:pPr>
              <w:spacing w:before="225" w:after="225"/>
              <w:jc w:val="center"/>
              <w:rPr>
                <w:rFonts w:ascii="Arial" w:hAnsi="Arial" w:cs="Arial"/>
                <w:sz w:val="18"/>
                <w:szCs w:val="18"/>
              </w:rPr>
            </w:pPr>
          </w:p>
        </w:tc>
      </w:tr>
      <w:tr w:rsidR="00592871" w14:paraId="4B7FA799" w14:textId="77777777" w:rsidTr="00C36A6E">
        <w:trPr>
          <w:trHeight w:val="1583"/>
        </w:trPr>
        <w:tc>
          <w:tcPr>
            <w:tcW w:w="2067" w:type="dxa"/>
            <w:shd w:val="clear" w:color="auto" w:fill="D9D9D9" w:themeFill="background1" w:themeFillShade="D9"/>
            <w:vAlign w:val="center"/>
          </w:tcPr>
          <w:p w14:paraId="06A709CC" w14:textId="2A88601F" w:rsidR="00592871" w:rsidRPr="00332C43" w:rsidRDefault="00592871" w:rsidP="00F45583">
            <w:pPr>
              <w:spacing w:before="225" w:after="225"/>
              <w:jc w:val="center"/>
              <w:rPr>
                <w:rFonts w:ascii="Arial" w:hAnsi="Arial" w:cs="Arial"/>
                <w:b/>
                <w:bCs/>
                <w:sz w:val="18"/>
                <w:szCs w:val="18"/>
              </w:rPr>
            </w:pPr>
            <w:r w:rsidRPr="00332C43">
              <w:rPr>
                <w:rFonts w:ascii="Arial" w:hAnsi="Arial" w:cs="Arial"/>
                <w:b/>
                <w:bCs/>
                <w:sz w:val="18"/>
                <w:szCs w:val="18"/>
              </w:rPr>
              <w:lastRenderedPageBreak/>
              <w:t>PONUDBENA CENA SKUPAJ:</w:t>
            </w:r>
          </w:p>
        </w:tc>
        <w:tc>
          <w:tcPr>
            <w:tcW w:w="1110" w:type="dxa"/>
            <w:vAlign w:val="center"/>
          </w:tcPr>
          <w:p w14:paraId="512F809E" w14:textId="77777777" w:rsidR="00592871" w:rsidRPr="00CA35E3" w:rsidRDefault="00592871" w:rsidP="00F45583">
            <w:pPr>
              <w:spacing w:before="225" w:after="225"/>
              <w:jc w:val="center"/>
              <w:rPr>
                <w:rFonts w:ascii="Arial" w:hAnsi="Arial" w:cs="Arial"/>
                <w:sz w:val="18"/>
                <w:szCs w:val="18"/>
              </w:rPr>
            </w:pPr>
          </w:p>
        </w:tc>
        <w:tc>
          <w:tcPr>
            <w:tcW w:w="1041" w:type="dxa"/>
            <w:vAlign w:val="center"/>
          </w:tcPr>
          <w:p w14:paraId="26661F5E" w14:textId="77777777" w:rsidR="00592871" w:rsidRPr="00CA35E3" w:rsidRDefault="00592871" w:rsidP="00F45583">
            <w:pPr>
              <w:spacing w:before="225" w:after="225"/>
              <w:jc w:val="center"/>
              <w:rPr>
                <w:rFonts w:ascii="Arial" w:hAnsi="Arial" w:cs="Arial"/>
                <w:sz w:val="18"/>
                <w:szCs w:val="18"/>
              </w:rPr>
            </w:pPr>
          </w:p>
        </w:tc>
        <w:tc>
          <w:tcPr>
            <w:tcW w:w="1589" w:type="dxa"/>
            <w:vAlign w:val="center"/>
          </w:tcPr>
          <w:p w14:paraId="36CE1731" w14:textId="77777777" w:rsidR="00592871" w:rsidRDefault="00592871" w:rsidP="00F45583">
            <w:pPr>
              <w:spacing w:before="225" w:after="225"/>
              <w:jc w:val="center"/>
              <w:rPr>
                <w:rFonts w:ascii="Arial" w:hAnsi="Arial" w:cs="Arial"/>
                <w:sz w:val="18"/>
                <w:szCs w:val="18"/>
              </w:rPr>
            </w:pPr>
          </w:p>
        </w:tc>
        <w:tc>
          <w:tcPr>
            <w:tcW w:w="821" w:type="dxa"/>
            <w:vAlign w:val="center"/>
          </w:tcPr>
          <w:p w14:paraId="1B5C7591" w14:textId="77777777" w:rsidR="00592871" w:rsidRPr="00CA35E3" w:rsidRDefault="00592871" w:rsidP="00F45583">
            <w:pPr>
              <w:spacing w:before="225" w:after="225"/>
              <w:jc w:val="center"/>
              <w:rPr>
                <w:rFonts w:ascii="Arial" w:hAnsi="Arial" w:cs="Arial"/>
                <w:sz w:val="18"/>
                <w:szCs w:val="18"/>
              </w:rPr>
            </w:pPr>
          </w:p>
        </w:tc>
        <w:tc>
          <w:tcPr>
            <w:tcW w:w="992" w:type="dxa"/>
            <w:vAlign w:val="center"/>
          </w:tcPr>
          <w:p w14:paraId="4516E915" w14:textId="77777777" w:rsidR="00592871" w:rsidRPr="00CA35E3" w:rsidRDefault="00592871" w:rsidP="00F45583">
            <w:pPr>
              <w:spacing w:before="225" w:after="225"/>
              <w:jc w:val="center"/>
              <w:rPr>
                <w:rFonts w:ascii="Arial" w:hAnsi="Arial" w:cs="Arial"/>
                <w:sz w:val="18"/>
                <w:szCs w:val="18"/>
              </w:rPr>
            </w:pPr>
          </w:p>
        </w:tc>
        <w:tc>
          <w:tcPr>
            <w:tcW w:w="2156" w:type="dxa"/>
            <w:vAlign w:val="center"/>
          </w:tcPr>
          <w:p w14:paraId="1AF8A751" w14:textId="77777777" w:rsidR="00592871" w:rsidRPr="00CA35E3" w:rsidRDefault="00592871" w:rsidP="00F45583">
            <w:pPr>
              <w:spacing w:before="225" w:after="225"/>
              <w:jc w:val="center"/>
              <w:rPr>
                <w:rFonts w:ascii="Arial" w:hAnsi="Arial" w:cs="Arial"/>
                <w:sz w:val="18"/>
                <w:szCs w:val="18"/>
              </w:rPr>
            </w:pPr>
          </w:p>
        </w:tc>
        <w:tc>
          <w:tcPr>
            <w:tcW w:w="1701" w:type="dxa"/>
            <w:vAlign w:val="center"/>
          </w:tcPr>
          <w:p w14:paraId="50379C5A" w14:textId="77777777" w:rsidR="00592871" w:rsidRPr="00CA35E3" w:rsidRDefault="00592871" w:rsidP="00F45583">
            <w:pPr>
              <w:spacing w:before="225" w:after="225"/>
              <w:jc w:val="center"/>
              <w:rPr>
                <w:rFonts w:ascii="Arial" w:hAnsi="Arial" w:cs="Arial"/>
                <w:sz w:val="18"/>
                <w:szCs w:val="18"/>
              </w:rPr>
            </w:pPr>
          </w:p>
        </w:tc>
        <w:tc>
          <w:tcPr>
            <w:tcW w:w="1134" w:type="dxa"/>
            <w:vAlign w:val="center"/>
          </w:tcPr>
          <w:p w14:paraId="0075FEF1" w14:textId="77777777" w:rsidR="00592871" w:rsidRPr="00CA35E3" w:rsidRDefault="00592871" w:rsidP="00F45583">
            <w:pPr>
              <w:spacing w:before="225" w:after="225"/>
              <w:jc w:val="center"/>
              <w:rPr>
                <w:rFonts w:ascii="Arial" w:hAnsi="Arial" w:cs="Arial"/>
                <w:sz w:val="18"/>
                <w:szCs w:val="18"/>
              </w:rPr>
            </w:pPr>
          </w:p>
        </w:tc>
        <w:tc>
          <w:tcPr>
            <w:tcW w:w="2239" w:type="dxa"/>
            <w:vAlign w:val="center"/>
          </w:tcPr>
          <w:p w14:paraId="49C219A6" w14:textId="77777777" w:rsidR="00592871" w:rsidRPr="00CA35E3" w:rsidRDefault="00592871" w:rsidP="00592871">
            <w:pPr>
              <w:spacing w:before="225" w:after="225"/>
              <w:rPr>
                <w:rFonts w:ascii="Arial" w:hAnsi="Arial" w:cs="Arial"/>
                <w:sz w:val="18"/>
                <w:szCs w:val="18"/>
              </w:rPr>
            </w:pPr>
          </w:p>
        </w:tc>
      </w:tr>
    </w:tbl>
    <w:p w14:paraId="24441977" w14:textId="088508E7" w:rsidR="006C2A3C" w:rsidRDefault="006C2A3C" w:rsidP="006C2A3C">
      <w:pPr>
        <w:spacing w:before="225" w:after="225" w:line="240" w:lineRule="auto"/>
        <w:jc w:val="both"/>
        <w:rPr>
          <w:rFonts w:ascii="Arial" w:hAnsi="Arial" w:cs="Arial"/>
          <w:i/>
          <w:iCs/>
          <w:sz w:val="18"/>
          <w:szCs w:val="18"/>
        </w:rPr>
      </w:pPr>
      <w:r w:rsidRPr="00332C43">
        <w:rPr>
          <w:rFonts w:ascii="Arial" w:hAnsi="Arial" w:cs="Arial"/>
          <w:i/>
          <w:iCs/>
          <w:sz w:val="18"/>
          <w:szCs w:val="18"/>
        </w:rPr>
        <w:t xml:space="preserve">* Ponudnik navede ponudbeno ceno opreme za celotno količino, ki je </w:t>
      </w:r>
      <w:r>
        <w:rPr>
          <w:rFonts w:ascii="Arial" w:hAnsi="Arial" w:cs="Arial"/>
          <w:i/>
          <w:iCs/>
          <w:sz w:val="18"/>
          <w:szCs w:val="18"/>
        </w:rPr>
        <w:t>zahtevana v okviru posameznega sklop</w:t>
      </w:r>
      <w:r w:rsidR="00592871">
        <w:rPr>
          <w:rFonts w:ascii="Arial" w:hAnsi="Arial" w:cs="Arial"/>
          <w:i/>
          <w:iCs/>
          <w:sz w:val="18"/>
          <w:szCs w:val="18"/>
        </w:rPr>
        <w:t>a z 24 mesečno garancijo.</w:t>
      </w:r>
    </w:p>
    <w:p w14:paraId="0C77735C" w14:textId="0AAB3442" w:rsidR="006C2A3C" w:rsidRDefault="006C2A3C" w:rsidP="006C2A3C">
      <w:pPr>
        <w:spacing w:before="225" w:after="225" w:line="240" w:lineRule="auto"/>
        <w:jc w:val="both"/>
        <w:rPr>
          <w:rFonts w:ascii="Arial" w:hAnsi="Arial" w:cs="Arial"/>
          <w:i/>
          <w:iCs/>
          <w:sz w:val="18"/>
          <w:szCs w:val="18"/>
        </w:rPr>
      </w:pPr>
      <w:r>
        <w:rPr>
          <w:rFonts w:ascii="Arial" w:hAnsi="Arial" w:cs="Arial"/>
          <w:i/>
          <w:iCs/>
          <w:sz w:val="18"/>
          <w:szCs w:val="18"/>
        </w:rPr>
        <w:t xml:space="preserve">** Ponudnik navede ponudbeno ceno </w:t>
      </w:r>
      <w:r w:rsidR="00592871">
        <w:rPr>
          <w:rFonts w:ascii="Arial" w:hAnsi="Arial" w:cs="Arial"/>
          <w:i/>
          <w:iCs/>
          <w:sz w:val="18"/>
          <w:szCs w:val="18"/>
        </w:rPr>
        <w:t xml:space="preserve">kurativnega vzdrževanja (odprava napak) in </w:t>
      </w:r>
      <w:r>
        <w:rPr>
          <w:rFonts w:ascii="Arial" w:hAnsi="Arial" w:cs="Arial"/>
          <w:i/>
          <w:iCs/>
          <w:sz w:val="18"/>
          <w:szCs w:val="18"/>
        </w:rPr>
        <w:t xml:space="preserve">preventivnega rednega vzdrževanja za čas trajanja pogaranciijskega vzdrževanja (36 mesecev po izteku obdobja garancije). </w:t>
      </w:r>
    </w:p>
    <w:p w14:paraId="19CA47D4" w14:textId="77777777" w:rsidR="006C2A3C" w:rsidRDefault="006C2A3C" w:rsidP="006C2A3C">
      <w:pPr>
        <w:spacing w:before="225" w:after="225" w:line="240" w:lineRule="auto"/>
        <w:jc w:val="both"/>
        <w:rPr>
          <w:rFonts w:ascii="Arial" w:hAnsi="Arial" w:cs="Arial"/>
          <w:i/>
          <w:iCs/>
          <w:sz w:val="18"/>
          <w:szCs w:val="18"/>
        </w:rPr>
      </w:pPr>
      <w:r>
        <w:rPr>
          <w:rFonts w:ascii="Arial" w:hAnsi="Arial" w:cs="Arial"/>
          <w:i/>
          <w:iCs/>
          <w:sz w:val="18"/>
          <w:szCs w:val="18"/>
        </w:rPr>
        <w:t>PONUDBENA CENA SKUPAJ -  v okviru skupne ponudbene cene ponudnik navede seštevek vseh postavk za posamezen sklop. Navedena ponudbena cena skupaj v EUR brez DDV je relevantna tudi za razvrstitev ponudb glede na merilo.</w:t>
      </w:r>
    </w:p>
    <w:p w14:paraId="1CB64D43" w14:textId="77777777" w:rsidR="00380D35" w:rsidRDefault="00CA7359">
      <w:pPr>
        <w:spacing w:before="225" w:after="225" w:line="240" w:lineRule="auto"/>
        <w:jc w:val="both"/>
        <w:rPr>
          <w:rFonts w:ascii="Arial" w:hAnsi="Arial" w:cs="Arial"/>
          <w:color w:val="000000"/>
          <w:sz w:val="18"/>
          <w:szCs w:val="18"/>
        </w:rPr>
        <w:sectPr w:rsidR="00380D35" w:rsidSect="00380D35">
          <w:pgSz w:w="16838" w:h="11906" w:orient="landscape"/>
          <w:pgMar w:top="1418" w:right="1418" w:bottom="1418" w:left="1418" w:header="567" w:footer="596" w:gutter="0"/>
          <w:cols w:space="708"/>
          <w:docGrid w:linePitch="360"/>
        </w:sectPr>
      </w:pPr>
      <w:r w:rsidRPr="00731494">
        <w:rPr>
          <w:rFonts w:ascii="Arial" w:hAnsi="Arial" w:cs="Arial"/>
          <w:color w:val="000000"/>
          <w:sz w:val="18"/>
          <w:szCs w:val="18"/>
        </w:rPr>
        <w:t> </w:t>
      </w:r>
    </w:p>
    <w:p w14:paraId="275CA577" w14:textId="77777777" w:rsidR="00BE7E6E" w:rsidRPr="00731494" w:rsidRDefault="00CA7359">
      <w:pPr>
        <w:spacing w:before="225" w:after="225" w:line="240" w:lineRule="auto"/>
      </w:pPr>
      <w:r w:rsidRPr="00731494">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BE7E6E" w:rsidRPr="00731494" w14:paraId="111AF02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448D7D" w14:textId="77777777" w:rsidR="00BE7E6E" w:rsidRPr="00731494" w:rsidRDefault="00CA7359">
            <w:pPr>
              <w:jc w:val="right"/>
            </w:pPr>
            <w:r w:rsidRPr="00731494">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4C448" w14:textId="77777777" w:rsidR="00BE7E6E" w:rsidRPr="00731494" w:rsidRDefault="00CA7359">
            <w:r w:rsidRPr="00731494">
              <w:rPr>
                <w:rFonts w:ascii="Arial" w:hAnsi="Arial" w:cs="Arial"/>
                <w:color w:val="000000"/>
                <w:position w:val="-2"/>
                <w:sz w:val="18"/>
                <w:szCs w:val="18"/>
              </w:rPr>
              <w:t> </w:t>
            </w:r>
          </w:p>
        </w:tc>
      </w:tr>
      <w:tr w:rsidR="00BE7E6E" w:rsidRPr="00731494" w14:paraId="459C8CD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7AB9AA" w14:textId="77777777" w:rsidR="00BE7E6E" w:rsidRPr="00731494" w:rsidRDefault="00CA7359">
            <w:pPr>
              <w:jc w:val="right"/>
            </w:pPr>
            <w:r w:rsidRPr="00731494">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3197E1" w14:textId="77777777" w:rsidR="00BE7E6E" w:rsidRPr="00731494" w:rsidRDefault="00CA7359">
            <w:r w:rsidRPr="00731494">
              <w:rPr>
                <w:rFonts w:ascii="Arial" w:hAnsi="Arial" w:cs="Arial"/>
                <w:color w:val="000000"/>
                <w:position w:val="-2"/>
                <w:sz w:val="18"/>
                <w:szCs w:val="18"/>
              </w:rPr>
              <w:t> </w:t>
            </w:r>
          </w:p>
        </w:tc>
      </w:tr>
      <w:tr w:rsidR="00BE7E6E" w:rsidRPr="00731494" w14:paraId="3F12D5A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D523DA" w14:textId="77777777" w:rsidR="00BE7E6E" w:rsidRPr="00731494" w:rsidRDefault="00CA7359">
            <w:pPr>
              <w:jc w:val="right"/>
            </w:pPr>
            <w:r w:rsidRPr="00731494">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D17B3" w14:textId="77777777" w:rsidR="00BE7E6E" w:rsidRPr="00731494" w:rsidRDefault="00CA7359">
            <w:r w:rsidRPr="00731494">
              <w:rPr>
                <w:rFonts w:ascii="Arial" w:hAnsi="Arial" w:cs="Arial"/>
                <w:color w:val="000000"/>
                <w:position w:val="-2"/>
                <w:sz w:val="18"/>
                <w:szCs w:val="18"/>
              </w:rPr>
              <w:t> </w:t>
            </w:r>
          </w:p>
        </w:tc>
      </w:tr>
      <w:tr w:rsidR="00BE7E6E" w:rsidRPr="00731494" w14:paraId="31F1EB1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9BB7F8" w14:textId="77777777" w:rsidR="00BE7E6E" w:rsidRPr="00731494" w:rsidRDefault="00CA7359">
            <w:pPr>
              <w:jc w:val="right"/>
            </w:pPr>
            <w:r w:rsidRPr="00731494">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ED7D70" w14:textId="77777777" w:rsidR="00BE7E6E" w:rsidRPr="00731494" w:rsidRDefault="00CA7359">
            <w:r w:rsidRPr="00731494">
              <w:rPr>
                <w:rFonts w:ascii="Arial" w:hAnsi="Arial" w:cs="Arial"/>
                <w:color w:val="000000"/>
                <w:position w:val="-2"/>
                <w:sz w:val="18"/>
                <w:szCs w:val="18"/>
              </w:rPr>
              <w:t> </w:t>
            </w:r>
          </w:p>
        </w:tc>
      </w:tr>
      <w:tr w:rsidR="00BE7E6E" w:rsidRPr="00731494" w14:paraId="2AD3819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D463B7" w14:textId="77777777" w:rsidR="00BE7E6E" w:rsidRPr="00731494" w:rsidRDefault="00CA7359">
            <w:pPr>
              <w:jc w:val="right"/>
            </w:pPr>
            <w:r w:rsidRPr="00731494">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0235B6" w14:textId="77777777" w:rsidR="00BE7E6E" w:rsidRPr="00731494" w:rsidRDefault="00CA7359">
            <w:r w:rsidRPr="00731494">
              <w:rPr>
                <w:rFonts w:ascii="Arial" w:hAnsi="Arial" w:cs="Arial"/>
                <w:color w:val="000000"/>
                <w:position w:val="-2"/>
                <w:sz w:val="18"/>
                <w:szCs w:val="18"/>
              </w:rPr>
              <w:t> </w:t>
            </w:r>
          </w:p>
        </w:tc>
      </w:tr>
      <w:tr w:rsidR="00BE7E6E" w:rsidRPr="00731494" w14:paraId="37B8978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1F4078" w14:textId="77777777" w:rsidR="00BE7E6E" w:rsidRPr="00731494" w:rsidRDefault="00CA7359">
            <w:pPr>
              <w:jc w:val="right"/>
            </w:pPr>
            <w:r w:rsidRPr="00731494">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F9016D" w14:textId="77777777" w:rsidR="00BE7E6E" w:rsidRPr="00731494" w:rsidRDefault="00CA7359">
            <w:r w:rsidRPr="00731494">
              <w:rPr>
                <w:rFonts w:ascii="Arial" w:hAnsi="Arial" w:cs="Arial"/>
                <w:color w:val="000000"/>
                <w:position w:val="-2"/>
                <w:sz w:val="18"/>
                <w:szCs w:val="18"/>
              </w:rPr>
              <w:t> </w:t>
            </w:r>
          </w:p>
        </w:tc>
      </w:tr>
      <w:tr w:rsidR="00BE7E6E" w:rsidRPr="00731494" w14:paraId="02EDD7C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99E338" w14:textId="77777777" w:rsidR="00BE7E6E" w:rsidRPr="00731494" w:rsidRDefault="00CA7359">
            <w:pPr>
              <w:jc w:val="right"/>
            </w:pPr>
            <w:r w:rsidRPr="00731494">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EB8A2" w14:textId="77777777" w:rsidR="00BE7E6E" w:rsidRPr="00731494" w:rsidRDefault="00CA7359">
            <w:r w:rsidRPr="00731494">
              <w:rPr>
                <w:rFonts w:ascii="Arial" w:hAnsi="Arial" w:cs="Arial"/>
                <w:color w:val="000000"/>
                <w:position w:val="-2"/>
                <w:sz w:val="18"/>
                <w:szCs w:val="18"/>
              </w:rPr>
              <w:t> </w:t>
            </w:r>
          </w:p>
        </w:tc>
      </w:tr>
      <w:tr w:rsidR="00BE7E6E" w:rsidRPr="00731494" w14:paraId="6D22ED1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7C88BE" w14:textId="77777777" w:rsidR="00BE7E6E" w:rsidRPr="00731494" w:rsidRDefault="00CA7359">
            <w:pPr>
              <w:jc w:val="right"/>
            </w:pPr>
            <w:r w:rsidRPr="00731494">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6E6D9" w14:textId="77777777" w:rsidR="00BE7E6E" w:rsidRPr="00731494" w:rsidRDefault="00CA7359">
            <w:r w:rsidRPr="00731494">
              <w:rPr>
                <w:rFonts w:ascii="Arial" w:hAnsi="Arial" w:cs="Arial"/>
                <w:color w:val="000000"/>
                <w:position w:val="-2"/>
                <w:sz w:val="18"/>
                <w:szCs w:val="18"/>
              </w:rPr>
              <w:t> </w:t>
            </w:r>
          </w:p>
        </w:tc>
      </w:tr>
      <w:tr w:rsidR="00BE7E6E" w:rsidRPr="00731494" w14:paraId="76501C4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EF9361" w14:textId="77777777" w:rsidR="00BE7E6E" w:rsidRPr="00731494" w:rsidRDefault="00CA7359">
            <w:pPr>
              <w:jc w:val="right"/>
            </w:pPr>
            <w:r w:rsidRPr="00731494">
              <w:rPr>
                <w:rFonts w:ascii="Arial" w:hAnsi="Arial" w:cs="Arial"/>
                <w:b/>
                <w:bCs/>
                <w:color w:val="000000"/>
                <w:position w:val="-2"/>
                <w:sz w:val="18"/>
                <w:szCs w:val="18"/>
                <w:shd w:val="clear" w:color="auto" w:fill="CCCCCC"/>
              </w:rPr>
              <w:t>RAZVRSTITEV DRUŽBE PO ZGD:</w:t>
            </w:r>
            <w:r w:rsidRPr="00731494">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5D744" w14:textId="77777777" w:rsidR="00BE7E6E" w:rsidRPr="00731494" w:rsidRDefault="00CA7359">
            <w:r w:rsidRPr="00731494">
              <w:rPr>
                <w:rFonts w:ascii="Arial" w:hAnsi="Arial" w:cs="Arial"/>
                <w:color w:val="000000"/>
                <w:position w:val="-2"/>
                <w:sz w:val="18"/>
                <w:szCs w:val="18"/>
              </w:rPr>
              <w:t> </w:t>
            </w:r>
          </w:p>
        </w:tc>
      </w:tr>
      <w:tr w:rsidR="00BE7E6E" w:rsidRPr="00731494" w14:paraId="1FB275F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58A733" w14:textId="77777777" w:rsidR="00BE7E6E" w:rsidRPr="00731494" w:rsidRDefault="00CA7359">
            <w:pPr>
              <w:jc w:val="right"/>
            </w:pPr>
            <w:r w:rsidRPr="00731494">
              <w:rPr>
                <w:rFonts w:ascii="Arial" w:hAnsi="Arial" w:cs="Arial"/>
                <w:b/>
                <w:bCs/>
                <w:color w:val="000000"/>
                <w:position w:val="-2"/>
                <w:sz w:val="18"/>
                <w:szCs w:val="18"/>
                <w:shd w:val="clear" w:color="auto" w:fill="CCCCCC"/>
              </w:rPr>
              <w:t>POOBLAŠČENA OSEBA ZA VROČANJE:</w:t>
            </w:r>
            <w:r w:rsidRPr="00731494">
              <w:rPr>
                <w:rFonts w:ascii="Arial" w:hAnsi="Arial" w:cs="Arial"/>
                <w:i/>
                <w:iCs/>
                <w:color w:val="000000"/>
                <w:position w:val="-2"/>
                <w:sz w:val="18"/>
                <w:szCs w:val="18"/>
                <w:shd w:val="clear" w:color="auto" w:fill="CCCCCC"/>
              </w:rPr>
              <w:br/>
              <w:t>Ime in priimek, ulica in hišna številka, kraj v Republiki Sloveniji </w:t>
            </w:r>
            <w:r w:rsidRPr="00731494">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135BB8" w14:textId="77777777" w:rsidR="00BE7E6E" w:rsidRPr="00731494" w:rsidRDefault="00CA7359">
            <w:r w:rsidRPr="00731494">
              <w:rPr>
                <w:rFonts w:ascii="Arial" w:hAnsi="Arial" w:cs="Arial"/>
                <w:color w:val="000000"/>
                <w:position w:val="-2"/>
                <w:sz w:val="18"/>
                <w:szCs w:val="18"/>
              </w:rPr>
              <w:t> </w:t>
            </w:r>
          </w:p>
        </w:tc>
      </w:tr>
    </w:tbl>
    <w:p w14:paraId="1C654414" w14:textId="77777777" w:rsidR="00BE7E6E" w:rsidRPr="00731494" w:rsidRDefault="00BE7E6E"/>
    <w:p w14:paraId="7AFF4373" w14:textId="77777777" w:rsidR="00BE7E6E" w:rsidRDefault="00BE7E6E"/>
    <w:tbl>
      <w:tblPr>
        <w:tblStyle w:val="NormalTablePHPDOCX"/>
        <w:tblW w:w="8745" w:type="dxa"/>
        <w:tblInd w:w="108" w:type="dxa"/>
        <w:tblLook w:val="04A0" w:firstRow="1" w:lastRow="0" w:firstColumn="1" w:lastColumn="0" w:noHBand="0" w:noVBand="1"/>
      </w:tblPr>
      <w:tblGrid>
        <w:gridCol w:w="4080"/>
        <w:gridCol w:w="4665"/>
      </w:tblGrid>
      <w:tr w:rsidR="007728C1" w:rsidRPr="00731494" w14:paraId="1E62BD0A" w14:textId="77777777" w:rsidTr="00CA7359">
        <w:tc>
          <w:tcPr>
            <w:tcW w:w="4080" w:type="dxa"/>
            <w:gridSpan w:val="2"/>
            <w:tcMar>
              <w:top w:w="75" w:type="dxa"/>
              <w:bottom w:w="75" w:type="dxa"/>
            </w:tcMar>
            <w:vAlign w:val="center"/>
          </w:tcPr>
          <w:p w14:paraId="47BFA67C" w14:textId="77777777" w:rsidR="007728C1" w:rsidRPr="00731494" w:rsidRDefault="007728C1" w:rsidP="00CA7359">
            <w:pPr>
              <w:spacing w:before="135" w:after="135"/>
              <w:textAlignment w:val="center"/>
            </w:pPr>
          </w:p>
        </w:tc>
      </w:tr>
      <w:tr w:rsidR="007728C1" w:rsidRPr="00731494" w14:paraId="6B5DE470" w14:textId="77777777" w:rsidTr="00CA7359">
        <w:tc>
          <w:tcPr>
            <w:tcW w:w="4080" w:type="dxa"/>
            <w:tcMar>
              <w:top w:w="75" w:type="dxa"/>
              <w:bottom w:w="75" w:type="dxa"/>
            </w:tcMar>
            <w:vAlign w:val="center"/>
          </w:tcPr>
          <w:p w14:paraId="4CFAE1E1" w14:textId="77777777" w:rsidR="007728C1" w:rsidRPr="00731494" w:rsidRDefault="007728C1" w:rsidP="00CA7359">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FB845E3" w14:textId="77777777" w:rsidR="007728C1" w:rsidRPr="00731494" w:rsidRDefault="007728C1" w:rsidP="00CA7359">
            <w:pPr>
              <w:jc w:val="center"/>
            </w:pPr>
            <w:r w:rsidRPr="00731494">
              <w:rPr>
                <w:rFonts w:ascii="Arial" w:hAnsi="Arial" w:cs="Arial"/>
                <w:color w:val="000000"/>
                <w:position w:val="-2"/>
                <w:sz w:val="18"/>
                <w:szCs w:val="18"/>
              </w:rPr>
              <w:t>Ime in priimek: _____________________</w:t>
            </w:r>
          </w:p>
        </w:tc>
      </w:tr>
      <w:tr w:rsidR="007728C1" w:rsidRPr="00731494" w14:paraId="21397CC4" w14:textId="77777777" w:rsidTr="00CA7359">
        <w:tc>
          <w:tcPr>
            <w:tcW w:w="4080" w:type="dxa"/>
            <w:tcMar>
              <w:top w:w="75" w:type="dxa"/>
              <w:bottom w:w="75" w:type="dxa"/>
            </w:tcMar>
            <w:vAlign w:val="center"/>
          </w:tcPr>
          <w:p w14:paraId="0C1187C3" w14:textId="77777777" w:rsidR="007728C1" w:rsidRPr="00731494" w:rsidRDefault="007728C1" w:rsidP="00CA7359">
            <w:r w:rsidRPr="00731494">
              <w:rPr>
                <w:rFonts w:ascii="Arial" w:hAnsi="Arial" w:cs="Arial"/>
                <w:color w:val="000000"/>
                <w:position w:val="-2"/>
                <w:sz w:val="18"/>
                <w:szCs w:val="18"/>
              </w:rPr>
              <w:t> </w:t>
            </w:r>
          </w:p>
        </w:tc>
        <w:tc>
          <w:tcPr>
            <w:tcW w:w="0" w:type="auto"/>
            <w:tcMar>
              <w:top w:w="75" w:type="dxa"/>
              <w:bottom w:w="75" w:type="dxa"/>
            </w:tcMar>
            <w:vAlign w:val="center"/>
          </w:tcPr>
          <w:p w14:paraId="17920D0C" w14:textId="77777777" w:rsidR="007728C1" w:rsidRPr="00731494" w:rsidRDefault="007728C1" w:rsidP="00CA7359"/>
          <w:p w14:paraId="590B4A98" w14:textId="77777777" w:rsidR="007728C1" w:rsidRPr="00731494" w:rsidRDefault="007728C1" w:rsidP="00CA7359">
            <w:pPr>
              <w:jc w:val="center"/>
            </w:pPr>
            <w:r w:rsidRPr="00731494">
              <w:rPr>
                <w:rFonts w:ascii="Arial" w:hAnsi="Arial" w:cs="Arial"/>
                <w:color w:val="000000"/>
                <w:position w:val="-2"/>
                <w:sz w:val="18"/>
                <w:szCs w:val="18"/>
              </w:rPr>
              <w:t xml:space="preserve"> (žig in podpis) </w:t>
            </w:r>
          </w:p>
        </w:tc>
      </w:tr>
    </w:tbl>
    <w:p w14:paraId="289B4119" w14:textId="77777777" w:rsidR="007728C1" w:rsidRDefault="007728C1"/>
    <w:p w14:paraId="64C78622" w14:textId="77777777" w:rsidR="007728C1" w:rsidRDefault="007728C1"/>
    <w:p w14:paraId="5571A18A" w14:textId="77777777" w:rsidR="007728C1" w:rsidRDefault="007728C1">
      <w:pPr>
        <w:sectPr w:rsidR="007728C1" w:rsidSect="00CA7359">
          <w:pgSz w:w="11906" w:h="16838"/>
          <w:pgMar w:top="1418" w:right="1418" w:bottom="1418" w:left="1418" w:header="567" w:footer="596" w:gutter="0"/>
          <w:cols w:space="708"/>
          <w:docGrid w:linePitch="360"/>
        </w:sectPr>
      </w:pPr>
    </w:p>
    <w:p w14:paraId="7706CC59" w14:textId="77777777" w:rsidR="007728C1" w:rsidRPr="00335A49" w:rsidRDefault="007728C1" w:rsidP="007728C1">
      <w:pPr>
        <w:spacing w:after="120"/>
        <w:jc w:val="right"/>
        <w:rPr>
          <w:rFonts w:ascii="Arial" w:hAnsi="Arial" w:cs="Arial"/>
          <w:sz w:val="18"/>
          <w:szCs w:val="18"/>
        </w:rPr>
      </w:pPr>
      <w:r w:rsidRPr="00335A49">
        <w:rPr>
          <w:rFonts w:ascii="Arial" w:hAnsi="Arial" w:cs="Arial"/>
          <w:sz w:val="18"/>
          <w:szCs w:val="18"/>
        </w:rPr>
        <w:lastRenderedPageBreak/>
        <w:t>Obrazec št: 1.1</w:t>
      </w:r>
    </w:p>
    <w:p w14:paraId="5ADA79BA" w14:textId="38F8B9C9" w:rsidR="007728C1" w:rsidRDefault="007728C1" w:rsidP="007728C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335A49">
        <w:rPr>
          <w:rFonts w:ascii="Arial" w:hAnsi="Arial" w:cs="Arial"/>
        </w:rPr>
        <w:t>Ponudbeni predračun</w:t>
      </w:r>
    </w:p>
    <w:p w14:paraId="3460F9AE" w14:textId="77777777" w:rsidR="00FD045C" w:rsidRPr="00FD045C" w:rsidRDefault="00FD045C" w:rsidP="00FD045C"/>
    <w:tbl>
      <w:tblPr>
        <w:tblStyle w:val="NormalTablePHPDOCX"/>
        <w:tblW w:w="5000" w:type="pct"/>
        <w:tblInd w:w="-34" w:type="dxa"/>
        <w:tblLook w:val="04A0" w:firstRow="1" w:lastRow="0" w:firstColumn="1" w:lastColumn="0" w:noHBand="0" w:noVBand="1"/>
      </w:tblPr>
      <w:tblGrid>
        <w:gridCol w:w="949"/>
        <w:gridCol w:w="6455"/>
        <w:gridCol w:w="1648"/>
        <w:gridCol w:w="1648"/>
        <w:gridCol w:w="1648"/>
        <w:gridCol w:w="1642"/>
      </w:tblGrid>
      <w:tr w:rsidR="00FD045C" w:rsidRPr="00335A49" w14:paraId="3D7E3D3F" w14:textId="77777777" w:rsidTr="00FD045C">
        <w:trPr>
          <w:trHeight w:val="757"/>
        </w:trPr>
        <w:tc>
          <w:tcPr>
            <w:tcW w:w="339" w:type="pct"/>
            <w:tcBorders>
              <w:top w:val="single" w:sz="5" w:space="0" w:color="000000"/>
              <w:left w:val="single" w:sz="5" w:space="0" w:color="000000"/>
              <w:bottom w:val="single" w:sz="4" w:space="0" w:color="auto"/>
              <w:right w:val="single" w:sz="5" w:space="0" w:color="000000"/>
            </w:tcBorders>
            <w:shd w:val="clear" w:color="auto" w:fill="D1D1D1"/>
            <w:tcMar>
              <w:top w:w="135" w:type="dxa"/>
              <w:bottom w:w="135" w:type="dxa"/>
            </w:tcMar>
            <w:vAlign w:val="center"/>
          </w:tcPr>
          <w:p w14:paraId="6D8934D0" w14:textId="77777777" w:rsidR="00FD045C" w:rsidRPr="00335A49" w:rsidRDefault="00FD045C" w:rsidP="00CA7359">
            <w:pPr>
              <w:jc w:val="center"/>
              <w:rPr>
                <w:rFonts w:ascii="Arial" w:hAnsi="Arial" w:cs="Arial"/>
                <w:sz w:val="18"/>
                <w:szCs w:val="18"/>
              </w:rPr>
            </w:pPr>
            <w:r w:rsidRPr="00335A49">
              <w:rPr>
                <w:rFonts w:ascii="Arial" w:hAnsi="Arial" w:cs="Arial"/>
                <w:b/>
                <w:bCs/>
                <w:color w:val="000000"/>
                <w:position w:val="-2"/>
                <w:sz w:val="18"/>
                <w:szCs w:val="18"/>
                <w:shd w:val="clear" w:color="auto" w:fill="D1D1D1"/>
              </w:rPr>
              <w:t>Št. sklopa:</w:t>
            </w:r>
          </w:p>
        </w:tc>
        <w:tc>
          <w:tcPr>
            <w:tcW w:w="2307" w:type="pct"/>
            <w:tcBorders>
              <w:top w:val="single" w:sz="5" w:space="0" w:color="000000"/>
              <w:left w:val="single" w:sz="5" w:space="0" w:color="000000"/>
              <w:bottom w:val="single" w:sz="4" w:space="0" w:color="auto"/>
              <w:right w:val="single" w:sz="5" w:space="0" w:color="000000"/>
            </w:tcBorders>
            <w:shd w:val="clear" w:color="auto" w:fill="D1D1D1"/>
            <w:vAlign w:val="center"/>
          </w:tcPr>
          <w:p w14:paraId="1DFE0340" w14:textId="00BBE587" w:rsidR="00FD045C" w:rsidRPr="00335A49" w:rsidRDefault="00FD045C" w:rsidP="00FE6DCF">
            <w:pPr>
              <w:jc w:val="center"/>
              <w:rPr>
                <w:rFonts w:ascii="Arial" w:hAnsi="Arial" w:cs="Arial"/>
                <w:b/>
                <w:bCs/>
                <w:color w:val="000000"/>
                <w:position w:val="-2"/>
                <w:sz w:val="18"/>
                <w:szCs w:val="18"/>
                <w:shd w:val="clear" w:color="auto" w:fill="D1D1D1"/>
              </w:rPr>
            </w:pPr>
            <w:r w:rsidRPr="00335A49">
              <w:rPr>
                <w:rFonts w:ascii="Arial" w:hAnsi="Arial" w:cs="Arial"/>
                <w:b/>
                <w:bCs/>
                <w:color w:val="000000"/>
                <w:position w:val="-2"/>
                <w:sz w:val="18"/>
                <w:szCs w:val="18"/>
                <w:shd w:val="clear" w:color="auto" w:fill="D1D1D1"/>
              </w:rPr>
              <w:t>Naziv sklopa</w:t>
            </w:r>
          </w:p>
        </w:tc>
        <w:tc>
          <w:tcPr>
            <w:tcW w:w="589" w:type="pct"/>
            <w:tcBorders>
              <w:top w:val="single" w:sz="5" w:space="0" w:color="000000"/>
              <w:left w:val="single" w:sz="5" w:space="0" w:color="000000"/>
              <w:bottom w:val="single" w:sz="4" w:space="0" w:color="auto"/>
              <w:right w:val="single" w:sz="5" w:space="0" w:color="000000"/>
            </w:tcBorders>
            <w:shd w:val="clear" w:color="auto" w:fill="D1D1D1"/>
            <w:vAlign w:val="center"/>
          </w:tcPr>
          <w:p w14:paraId="34CF6818" w14:textId="46B0AF82" w:rsidR="00FD045C" w:rsidRPr="00335A49" w:rsidRDefault="00FD045C" w:rsidP="00CA7359">
            <w:pPr>
              <w:jc w:val="center"/>
              <w:rPr>
                <w:rFonts w:ascii="Arial" w:hAnsi="Arial" w:cs="Arial"/>
                <w:b/>
                <w:bCs/>
                <w:color w:val="000000"/>
                <w:position w:val="-2"/>
                <w:sz w:val="18"/>
                <w:szCs w:val="18"/>
                <w:shd w:val="clear" w:color="auto" w:fill="D1D1D1"/>
              </w:rPr>
            </w:pPr>
            <w:r w:rsidRPr="00335A49">
              <w:rPr>
                <w:rFonts w:ascii="Arial" w:hAnsi="Arial" w:cs="Arial"/>
                <w:b/>
                <w:bCs/>
                <w:color w:val="000000"/>
                <w:position w:val="-2"/>
                <w:sz w:val="18"/>
                <w:szCs w:val="18"/>
                <w:shd w:val="clear" w:color="auto" w:fill="D1D1D1"/>
              </w:rPr>
              <w:t xml:space="preserve">Ponudbena cena za </w:t>
            </w:r>
            <w:r>
              <w:rPr>
                <w:rFonts w:ascii="Arial" w:hAnsi="Arial" w:cs="Arial"/>
                <w:b/>
                <w:bCs/>
                <w:color w:val="000000"/>
                <w:position w:val="-2"/>
                <w:sz w:val="18"/>
                <w:szCs w:val="18"/>
                <w:shd w:val="clear" w:color="auto" w:fill="D1D1D1"/>
              </w:rPr>
              <w:t>enoto / kos</w:t>
            </w:r>
            <w:r w:rsidRPr="00335A49">
              <w:rPr>
                <w:rFonts w:ascii="Arial" w:hAnsi="Arial" w:cs="Arial"/>
                <w:b/>
                <w:bCs/>
                <w:color w:val="000000"/>
                <w:position w:val="-2"/>
                <w:sz w:val="18"/>
                <w:szCs w:val="18"/>
                <w:shd w:val="clear" w:color="auto" w:fill="D1D1D1"/>
              </w:rPr>
              <w:t xml:space="preserve"> v EUR brez DDV</w:t>
            </w:r>
            <w:r>
              <w:rPr>
                <w:rStyle w:val="Sprotnaopomba-sklic"/>
                <w:rFonts w:ascii="Arial" w:hAnsi="Arial" w:cs="Arial"/>
                <w:b/>
                <w:bCs/>
                <w:color w:val="000000"/>
                <w:position w:val="-2"/>
                <w:sz w:val="18"/>
                <w:szCs w:val="18"/>
                <w:shd w:val="clear" w:color="auto" w:fill="D1D1D1"/>
              </w:rPr>
              <w:footnoteReference w:id="2"/>
            </w:r>
          </w:p>
        </w:tc>
        <w:tc>
          <w:tcPr>
            <w:tcW w:w="589" w:type="pct"/>
            <w:tcBorders>
              <w:top w:val="single" w:sz="5" w:space="0" w:color="000000"/>
              <w:left w:val="single" w:sz="5" w:space="0" w:color="000000"/>
              <w:bottom w:val="single" w:sz="4" w:space="0" w:color="auto"/>
              <w:right w:val="single" w:sz="5" w:space="0" w:color="000000"/>
            </w:tcBorders>
            <w:shd w:val="clear" w:color="auto" w:fill="D1D1D1"/>
            <w:vAlign w:val="center"/>
          </w:tcPr>
          <w:p w14:paraId="13D94341" w14:textId="0A23C267" w:rsidR="00FD045C" w:rsidRPr="00335A49" w:rsidRDefault="00FD045C" w:rsidP="00CA7359">
            <w:pPr>
              <w:jc w:val="center"/>
              <w:rPr>
                <w:rFonts w:ascii="Arial" w:hAnsi="Arial" w:cs="Arial"/>
                <w:b/>
                <w:bCs/>
                <w:color w:val="000000"/>
                <w:position w:val="-2"/>
                <w:sz w:val="18"/>
                <w:szCs w:val="18"/>
                <w:shd w:val="clear" w:color="auto" w:fill="D1D1D1"/>
              </w:rPr>
            </w:pPr>
            <w:r w:rsidRPr="00335A49">
              <w:rPr>
                <w:rFonts w:ascii="Arial" w:hAnsi="Arial" w:cs="Arial"/>
                <w:b/>
                <w:bCs/>
                <w:color w:val="000000"/>
                <w:position w:val="-2"/>
                <w:sz w:val="18"/>
                <w:szCs w:val="18"/>
                <w:shd w:val="clear" w:color="auto" w:fill="D1D1D1"/>
              </w:rPr>
              <w:t>Ocenjena količina enot (kosov)</w:t>
            </w:r>
          </w:p>
        </w:tc>
        <w:tc>
          <w:tcPr>
            <w:tcW w:w="589" w:type="pct"/>
            <w:tcBorders>
              <w:top w:val="single" w:sz="5" w:space="0" w:color="000000"/>
              <w:left w:val="single" w:sz="5" w:space="0" w:color="000000"/>
              <w:bottom w:val="single" w:sz="4" w:space="0" w:color="auto"/>
              <w:right w:val="single" w:sz="5" w:space="0" w:color="000000"/>
            </w:tcBorders>
            <w:shd w:val="clear" w:color="auto" w:fill="D1D1D1"/>
            <w:vAlign w:val="center"/>
          </w:tcPr>
          <w:p w14:paraId="10F5C29F" w14:textId="32289130" w:rsidR="00FD045C" w:rsidRPr="00335A49" w:rsidRDefault="00FD045C" w:rsidP="00CA7359">
            <w:pPr>
              <w:jc w:val="center"/>
              <w:rPr>
                <w:rFonts w:ascii="Arial" w:hAnsi="Arial" w:cs="Arial"/>
                <w:b/>
                <w:bCs/>
                <w:color w:val="000000"/>
                <w:position w:val="-2"/>
                <w:sz w:val="18"/>
                <w:szCs w:val="18"/>
                <w:shd w:val="clear" w:color="auto" w:fill="D1D1D1"/>
              </w:rPr>
            </w:pPr>
            <w:r w:rsidRPr="00335A49">
              <w:rPr>
                <w:rFonts w:ascii="Arial" w:hAnsi="Arial" w:cs="Arial"/>
                <w:b/>
                <w:bCs/>
                <w:color w:val="000000"/>
                <w:position w:val="-2"/>
                <w:sz w:val="18"/>
                <w:szCs w:val="18"/>
                <w:shd w:val="clear" w:color="auto" w:fill="D1D1D1"/>
              </w:rPr>
              <w:t xml:space="preserve">Ponudbena cena za </w:t>
            </w:r>
            <w:r>
              <w:rPr>
                <w:rFonts w:ascii="Arial" w:hAnsi="Arial" w:cs="Arial"/>
                <w:b/>
                <w:bCs/>
                <w:color w:val="000000"/>
                <w:position w:val="-2"/>
                <w:sz w:val="18"/>
                <w:szCs w:val="18"/>
                <w:shd w:val="clear" w:color="auto" w:fill="D1D1D1"/>
              </w:rPr>
              <w:t xml:space="preserve">celotno </w:t>
            </w:r>
            <w:r w:rsidRPr="00335A49">
              <w:rPr>
                <w:rFonts w:ascii="Arial" w:hAnsi="Arial" w:cs="Arial"/>
                <w:b/>
                <w:bCs/>
                <w:color w:val="000000"/>
                <w:position w:val="-2"/>
                <w:sz w:val="18"/>
                <w:szCs w:val="18"/>
                <w:shd w:val="clear" w:color="auto" w:fill="D1D1D1"/>
              </w:rPr>
              <w:t>količino v EUR brez DDV</w:t>
            </w:r>
          </w:p>
        </w:tc>
        <w:tc>
          <w:tcPr>
            <w:tcW w:w="588" w:type="pct"/>
            <w:tcBorders>
              <w:top w:val="single" w:sz="5" w:space="0" w:color="000000"/>
              <w:left w:val="single" w:sz="5" w:space="0" w:color="000000"/>
              <w:bottom w:val="single" w:sz="4" w:space="0" w:color="auto"/>
              <w:right w:val="single" w:sz="5" w:space="0" w:color="000000"/>
            </w:tcBorders>
            <w:shd w:val="clear" w:color="auto" w:fill="D1D1D1"/>
            <w:vAlign w:val="center"/>
          </w:tcPr>
          <w:p w14:paraId="659C6FE9" w14:textId="7294DE1A" w:rsidR="00FD045C" w:rsidRPr="00335A49" w:rsidRDefault="00FD045C" w:rsidP="00CA7359">
            <w:pPr>
              <w:jc w:val="center"/>
              <w:rPr>
                <w:rFonts w:ascii="Arial" w:hAnsi="Arial" w:cs="Arial"/>
                <w:b/>
                <w:bCs/>
                <w:color w:val="000000"/>
                <w:position w:val="-2"/>
                <w:sz w:val="18"/>
                <w:szCs w:val="18"/>
                <w:shd w:val="clear" w:color="auto" w:fill="D1D1D1"/>
              </w:rPr>
            </w:pPr>
            <w:r w:rsidRPr="00335A49">
              <w:rPr>
                <w:rFonts w:ascii="Arial" w:hAnsi="Arial" w:cs="Arial"/>
                <w:b/>
                <w:bCs/>
                <w:color w:val="000000"/>
                <w:position w:val="-2"/>
                <w:sz w:val="18"/>
                <w:szCs w:val="18"/>
                <w:shd w:val="clear" w:color="auto" w:fill="D1D1D1"/>
              </w:rPr>
              <w:t xml:space="preserve">Ponudbena cena za </w:t>
            </w:r>
            <w:r>
              <w:rPr>
                <w:rFonts w:ascii="Arial" w:hAnsi="Arial" w:cs="Arial"/>
                <w:b/>
                <w:bCs/>
                <w:color w:val="000000"/>
                <w:position w:val="-2"/>
                <w:sz w:val="18"/>
                <w:szCs w:val="18"/>
                <w:shd w:val="clear" w:color="auto" w:fill="D1D1D1"/>
              </w:rPr>
              <w:t>celotno</w:t>
            </w:r>
            <w:r w:rsidRPr="00335A49">
              <w:rPr>
                <w:rFonts w:ascii="Arial" w:hAnsi="Arial" w:cs="Arial"/>
                <w:b/>
                <w:bCs/>
                <w:color w:val="000000"/>
                <w:position w:val="-2"/>
                <w:sz w:val="18"/>
                <w:szCs w:val="18"/>
                <w:shd w:val="clear" w:color="auto" w:fill="D1D1D1"/>
              </w:rPr>
              <w:t xml:space="preserve"> količino v EUR z DDV</w:t>
            </w:r>
          </w:p>
        </w:tc>
      </w:tr>
      <w:tr w:rsidR="00FD045C" w:rsidRPr="00335A49" w14:paraId="66AFFBD4" w14:textId="77777777" w:rsidTr="00FD045C">
        <w:trPr>
          <w:trHeight w:val="326"/>
        </w:trPr>
        <w:tc>
          <w:tcPr>
            <w:tcW w:w="339" w:type="pct"/>
            <w:tcBorders>
              <w:top w:val="single" w:sz="4" w:space="0" w:color="auto"/>
              <w:left w:val="single" w:sz="4" w:space="0" w:color="auto"/>
              <w:bottom w:val="single" w:sz="4" w:space="0" w:color="auto"/>
              <w:right w:val="single" w:sz="4" w:space="0" w:color="auto"/>
            </w:tcBorders>
            <w:tcMar>
              <w:top w:w="135" w:type="dxa"/>
              <w:bottom w:w="135" w:type="dxa"/>
            </w:tcMar>
            <w:vAlign w:val="center"/>
          </w:tcPr>
          <w:p w14:paraId="2F00808A" w14:textId="77777777" w:rsidR="00FD045C" w:rsidRPr="00335A49" w:rsidRDefault="00FD045C" w:rsidP="00CA7359">
            <w:pPr>
              <w:jc w:val="center"/>
              <w:rPr>
                <w:rFonts w:ascii="Arial" w:hAnsi="Arial" w:cs="Arial"/>
                <w:sz w:val="18"/>
                <w:szCs w:val="18"/>
              </w:rPr>
            </w:pPr>
            <w:r w:rsidRPr="00335A49">
              <w:rPr>
                <w:rFonts w:ascii="Arial" w:hAnsi="Arial" w:cs="Arial"/>
                <w:color w:val="000000"/>
                <w:position w:val="-2"/>
                <w:sz w:val="18"/>
                <w:szCs w:val="18"/>
              </w:rPr>
              <w:t>1</w:t>
            </w:r>
          </w:p>
        </w:tc>
        <w:tc>
          <w:tcPr>
            <w:tcW w:w="2307" w:type="pct"/>
            <w:tcBorders>
              <w:top w:val="single" w:sz="4" w:space="0" w:color="auto"/>
              <w:left w:val="single" w:sz="4" w:space="0" w:color="auto"/>
              <w:right w:val="single" w:sz="4" w:space="0" w:color="auto"/>
            </w:tcBorders>
            <w:vAlign w:val="center"/>
          </w:tcPr>
          <w:p w14:paraId="356E7738" w14:textId="33ED6B53" w:rsidR="00FD045C" w:rsidRPr="00335A49" w:rsidRDefault="00FD045C" w:rsidP="00FE6DCF">
            <w:pPr>
              <w:jc w:val="center"/>
              <w:rPr>
                <w:rFonts w:ascii="Arial" w:hAnsi="Arial" w:cs="Arial"/>
                <w:color w:val="000000"/>
                <w:position w:val="-2"/>
                <w:sz w:val="18"/>
                <w:szCs w:val="18"/>
              </w:rPr>
            </w:pPr>
            <w:r>
              <w:rPr>
                <w:rFonts w:ascii="Arial" w:hAnsi="Arial" w:cs="Arial"/>
                <w:color w:val="000000"/>
                <w:position w:val="-2"/>
                <w:sz w:val="18"/>
                <w:szCs w:val="18"/>
              </w:rPr>
              <w:t xml:space="preserve">Nakup in dobava </w:t>
            </w:r>
            <w:r w:rsidRPr="000D606A">
              <w:rPr>
                <w:rFonts w:ascii="Arial" w:hAnsi="Arial" w:cs="Arial"/>
                <w:color w:val="000000"/>
                <w:position w:val="-2"/>
                <w:sz w:val="18"/>
                <w:szCs w:val="18"/>
              </w:rPr>
              <w:t>terapevtskih dinamičnih blazin s črpalko</w:t>
            </w:r>
          </w:p>
        </w:tc>
        <w:tc>
          <w:tcPr>
            <w:tcW w:w="589" w:type="pct"/>
            <w:tcBorders>
              <w:top w:val="single" w:sz="4" w:space="0" w:color="auto"/>
              <w:left w:val="single" w:sz="4" w:space="0" w:color="auto"/>
              <w:right w:val="single" w:sz="4" w:space="0" w:color="auto"/>
            </w:tcBorders>
            <w:vAlign w:val="center"/>
          </w:tcPr>
          <w:p w14:paraId="69E060E7" w14:textId="77777777" w:rsidR="00FD045C" w:rsidRPr="00335A49" w:rsidRDefault="00FD045C" w:rsidP="00FE6DCF">
            <w:pPr>
              <w:rPr>
                <w:rFonts w:ascii="Arial" w:hAnsi="Arial" w:cs="Arial"/>
                <w:color w:val="000000"/>
                <w:position w:val="-2"/>
                <w:sz w:val="18"/>
                <w:szCs w:val="18"/>
              </w:rPr>
            </w:pPr>
          </w:p>
        </w:tc>
        <w:tc>
          <w:tcPr>
            <w:tcW w:w="589" w:type="pct"/>
            <w:tcBorders>
              <w:top w:val="single" w:sz="4" w:space="0" w:color="auto"/>
              <w:left w:val="single" w:sz="4" w:space="0" w:color="auto"/>
              <w:right w:val="single" w:sz="4" w:space="0" w:color="auto"/>
            </w:tcBorders>
            <w:vAlign w:val="center"/>
          </w:tcPr>
          <w:p w14:paraId="5FF27BA5" w14:textId="18303CEB" w:rsidR="00FD045C" w:rsidRPr="00626A28" w:rsidRDefault="00FD045C" w:rsidP="00FE6DCF">
            <w:pPr>
              <w:jc w:val="center"/>
              <w:rPr>
                <w:rFonts w:ascii="Arial" w:hAnsi="Arial" w:cs="Arial"/>
                <w:color w:val="000000"/>
                <w:position w:val="-2"/>
                <w:sz w:val="18"/>
                <w:szCs w:val="18"/>
              </w:rPr>
            </w:pPr>
            <w:r w:rsidRPr="00626A28">
              <w:rPr>
                <w:rFonts w:ascii="Arial" w:hAnsi="Arial" w:cs="Arial"/>
                <w:color w:val="000000"/>
                <w:position w:val="-2"/>
                <w:sz w:val="18"/>
                <w:szCs w:val="18"/>
              </w:rPr>
              <w:t>50</w:t>
            </w:r>
          </w:p>
        </w:tc>
        <w:tc>
          <w:tcPr>
            <w:tcW w:w="589" w:type="pct"/>
            <w:tcBorders>
              <w:top w:val="single" w:sz="4" w:space="0" w:color="auto"/>
              <w:left w:val="single" w:sz="4" w:space="0" w:color="auto"/>
              <w:right w:val="single" w:sz="4" w:space="0" w:color="auto"/>
            </w:tcBorders>
            <w:vAlign w:val="center"/>
          </w:tcPr>
          <w:p w14:paraId="747E6133" w14:textId="77777777" w:rsidR="00FD045C" w:rsidRPr="00335A49" w:rsidRDefault="00FD045C" w:rsidP="00CA7359">
            <w:pPr>
              <w:jc w:val="center"/>
              <w:rPr>
                <w:rFonts w:ascii="Arial" w:hAnsi="Arial" w:cs="Arial"/>
                <w:color w:val="000000"/>
                <w:position w:val="-2"/>
                <w:sz w:val="18"/>
                <w:szCs w:val="18"/>
              </w:rPr>
            </w:pPr>
          </w:p>
        </w:tc>
        <w:tc>
          <w:tcPr>
            <w:tcW w:w="588" w:type="pct"/>
            <w:tcBorders>
              <w:top w:val="single" w:sz="4" w:space="0" w:color="auto"/>
              <w:left w:val="single" w:sz="4" w:space="0" w:color="auto"/>
              <w:right w:val="single" w:sz="4" w:space="0" w:color="auto"/>
            </w:tcBorders>
            <w:vAlign w:val="center"/>
          </w:tcPr>
          <w:p w14:paraId="23289384" w14:textId="77777777" w:rsidR="00FD045C" w:rsidRPr="00335A49" w:rsidRDefault="00FD045C" w:rsidP="00CA7359">
            <w:pPr>
              <w:jc w:val="center"/>
              <w:rPr>
                <w:rFonts w:ascii="Arial" w:hAnsi="Arial" w:cs="Arial"/>
                <w:color w:val="000000"/>
                <w:position w:val="-2"/>
                <w:sz w:val="18"/>
                <w:szCs w:val="18"/>
              </w:rPr>
            </w:pPr>
          </w:p>
        </w:tc>
      </w:tr>
      <w:tr w:rsidR="00FD045C" w:rsidRPr="00335A49" w14:paraId="56117682" w14:textId="77777777" w:rsidTr="00FD045C">
        <w:trPr>
          <w:trHeight w:val="41"/>
        </w:trPr>
        <w:tc>
          <w:tcPr>
            <w:tcW w:w="339" w:type="pct"/>
            <w:tcBorders>
              <w:top w:val="single" w:sz="4" w:space="0" w:color="auto"/>
              <w:left w:val="single" w:sz="4" w:space="0" w:color="auto"/>
              <w:bottom w:val="single" w:sz="4" w:space="0" w:color="auto"/>
              <w:right w:val="single" w:sz="4" w:space="0" w:color="auto"/>
            </w:tcBorders>
            <w:tcMar>
              <w:top w:w="135" w:type="dxa"/>
              <w:bottom w:w="135" w:type="dxa"/>
            </w:tcMar>
            <w:vAlign w:val="center"/>
          </w:tcPr>
          <w:p w14:paraId="3C2B38E8" w14:textId="7F7CE3EE" w:rsidR="00FD045C" w:rsidRPr="00335A49" w:rsidRDefault="00FD045C" w:rsidP="00FE6DCF">
            <w:pPr>
              <w:jc w:val="center"/>
              <w:rPr>
                <w:rFonts w:ascii="Arial" w:hAnsi="Arial" w:cs="Arial"/>
                <w:color w:val="000000"/>
                <w:position w:val="-2"/>
                <w:sz w:val="18"/>
                <w:szCs w:val="18"/>
              </w:rPr>
            </w:pPr>
            <w:r>
              <w:rPr>
                <w:rFonts w:ascii="Arial" w:hAnsi="Arial" w:cs="Arial"/>
                <w:color w:val="000000"/>
                <w:position w:val="-2"/>
                <w:sz w:val="18"/>
                <w:szCs w:val="18"/>
              </w:rPr>
              <w:t>2</w:t>
            </w:r>
          </w:p>
        </w:tc>
        <w:tc>
          <w:tcPr>
            <w:tcW w:w="2307" w:type="pct"/>
            <w:tcBorders>
              <w:top w:val="single" w:sz="4" w:space="0" w:color="auto"/>
              <w:left w:val="single" w:sz="4" w:space="0" w:color="auto"/>
              <w:bottom w:val="single" w:sz="4" w:space="0" w:color="auto"/>
              <w:right w:val="single" w:sz="4" w:space="0" w:color="auto"/>
            </w:tcBorders>
            <w:vAlign w:val="center"/>
          </w:tcPr>
          <w:p w14:paraId="7AC8588D" w14:textId="21BC987F" w:rsidR="00FD045C" w:rsidRPr="00335A49" w:rsidRDefault="00FD045C" w:rsidP="00FE6DCF">
            <w:pPr>
              <w:jc w:val="center"/>
              <w:rPr>
                <w:rFonts w:ascii="Arial" w:hAnsi="Arial" w:cs="Arial"/>
                <w:color w:val="000000"/>
                <w:position w:val="-2"/>
                <w:sz w:val="18"/>
                <w:szCs w:val="18"/>
              </w:rPr>
            </w:pPr>
            <w:r>
              <w:rPr>
                <w:rFonts w:ascii="Arial" w:hAnsi="Arial" w:cs="Arial"/>
                <w:color w:val="000000"/>
                <w:position w:val="-2"/>
                <w:sz w:val="18"/>
                <w:szCs w:val="18"/>
              </w:rPr>
              <w:t xml:space="preserve">Nakup in dobava </w:t>
            </w:r>
            <w:r w:rsidRPr="000D606A">
              <w:rPr>
                <w:rFonts w:ascii="Arial" w:hAnsi="Arial" w:cs="Arial"/>
                <w:color w:val="000000"/>
                <w:position w:val="-2"/>
                <w:sz w:val="18"/>
                <w:szCs w:val="18"/>
              </w:rPr>
              <w:t xml:space="preserve">terapevtskih dinamičnih blazin </w:t>
            </w:r>
            <w:r>
              <w:rPr>
                <w:rFonts w:ascii="Arial" w:hAnsi="Arial" w:cs="Arial"/>
                <w:color w:val="000000"/>
                <w:position w:val="-2"/>
                <w:sz w:val="18"/>
                <w:szCs w:val="18"/>
              </w:rPr>
              <w:t>brez</w:t>
            </w:r>
            <w:r w:rsidRPr="000D606A">
              <w:rPr>
                <w:rFonts w:ascii="Arial" w:hAnsi="Arial" w:cs="Arial"/>
                <w:color w:val="000000"/>
                <w:position w:val="-2"/>
                <w:sz w:val="18"/>
                <w:szCs w:val="18"/>
              </w:rPr>
              <w:t xml:space="preserve"> črpalk</w:t>
            </w:r>
            <w:r>
              <w:rPr>
                <w:rFonts w:ascii="Arial" w:hAnsi="Arial" w:cs="Arial"/>
                <w:color w:val="000000"/>
                <w:position w:val="-2"/>
                <w:sz w:val="18"/>
                <w:szCs w:val="18"/>
              </w:rPr>
              <w:t>e</w:t>
            </w:r>
          </w:p>
        </w:tc>
        <w:tc>
          <w:tcPr>
            <w:tcW w:w="589" w:type="pct"/>
            <w:tcBorders>
              <w:top w:val="single" w:sz="4" w:space="0" w:color="auto"/>
              <w:left w:val="single" w:sz="4" w:space="0" w:color="auto"/>
              <w:bottom w:val="single" w:sz="4" w:space="0" w:color="auto"/>
              <w:right w:val="single" w:sz="4" w:space="0" w:color="auto"/>
            </w:tcBorders>
            <w:vAlign w:val="center"/>
          </w:tcPr>
          <w:p w14:paraId="72FA1946" w14:textId="77777777" w:rsidR="00FD045C" w:rsidRPr="00335A49" w:rsidRDefault="00FD045C" w:rsidP="00FE6DCF">
            <w:pPr>
              <w:jc w:val="center"/>
              <w:rPr>
                <w:rFonts w:ascii="Arial" w:hAnsi="Arial" w:cs="Arial"/>
                <w:color w:val="000000"/>
                <w:position w:val="-2"/>
                <w:sz w:val="18"/>
                <w:szCs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7FA87C99" w14:textId="7792AF43" w:rsidR="00FD045C" w:rsidRPr="00626A28" w:rsidRDefault="00FD045C" w:rsidP="00FE6DCF">
            <w:pPr>
              <w:jc w:val="center"/>
              <w:rPr>
                <w:rFonts w:ascii="Arial" w:hAnsi="Arial" w:cs="Arial"/>
                <w:color w:val="000000"/>
                <w:position w:val="-2"/>
                <w:sz w:val="18"/>
                <w:szCs w:val="18"/>
              </w:rPr>
            </w:pPr>
            <w:r w:rsidRPr="00626A28">
              <w:rPr>
                <w:rFonts w:ascii="Arial" w:hAnsi="Arial" w:cs="Arial"/>
                <w:color w:val="000000"/>
                <w:position w:val="-2"/>
                <w:sz w:val="18"/>
                <w:szCs w:val="18"/>
              </w:rPr>
              <w:t>56</w:t>
            </w:r>
          </w:p>
        </w:tc>
        <w:tc>
          <w:tcPr>
            <w:tcW w:w="589" w:type="pct"/>
            <w:tcBorders>
              <w:top w:val="single" w:sz="4" w:space="0" w:color="auto"/>
              <w:left w:val="single" w:sz="4" w:space="0" w:color="auto"/>
              <w:bottom w:val="single" w:sz="4" w:space="0" w:color="auto"/>
              <w:right w:val="single" w:sz="4" w:space="0" w:color="auto"/>
            </w:tcBorders>
            <w:vAlign w:val="center"/>
          </w:tcPr>
          <w:p w14:paraId="7DC1089E" w14:textId="77777777" w:rsidR="00FD045C" w:rsidRPr="00335A49" w:rsidRDefault="00FD045C" w:rsidP="00FE6DCF">
            <w:pPr>
              <w:jc w:val="center"/>
              <w:rPr>
                <w:rFonts w:ascii="Arial" w:hAnsi="Arial" w:cs="Arial"/>
                <w:color w:val="000000"/>
                <w:position w:val="-2"/>
                <w:sz w:val="18"/>
                <w:szCs w:val="18"/>
              </w:rPr>
            </w:pPr>
          </w:p>
        </w:tc>
        <w:tc>
          <w:tcPr>
            <w:tcW w:w="588" w:type="pct"/>
            <w:tcBorders>
              <w:top w:val="single" w:sz="4" w:space="0" w:color="auto"/>
              <w:left w:val="single" w:sz="4" w:space="0" w:color="auto"/>
              <w:bottom w:val="single" w:sz="4" w:space="0" w:color="auto"/>
              <w:right w:val="single" w:sz="4" w:space="0" w:color="auto"/>
            </w:tcBorders>
            <w:vAlign w:val="center"/>
          </w:tcPr>
          <w:p w14:paraId="1F31D6FD" w14:textId="77777777" w:rsidR="00FD045C" w:rsidRPr="00335A49" w:rsidRDefault="00FD045C" w:rsidP="00FE6DCF">
            <w:pPr>
              <w:jc w:val="center"/>
              <w:rPr>
                <w:rFonts w:ascii="Arial" w:hAnsi="Arial" w:cs="Arial"/>
                <w:color w:val="000000"/>
                <w:position w:val="-2"/>
                <w:sz w:val="18"/>
                <w:szCs w:val="18"/>
              </w:rPr>
            </w:pPr>
          </w:p>
        </w:tc>
      </w:tr>
    </w:tbl>
    <w:p w14:paraId="7E846DB1" w14:textId="77777777" w:rsidR="00FD045C" w:rsidRDefault="00FD045C" w:rsidP="007728C1"/>
    <w:tbl>
      <w:tblPr>
        <w:tblStyle w:val="NormalTablePHPDOCX"/>
        <w:tblW w:w="5000" w:type="pct"/>
        <w:tblInd w:w="-34" w:type="dxa"/>
        <w:tblLook w:val="04A0" w:firstRow="1" w:lastRow="0" w:firstColumn="1" w:lastColumn="0" w:noHBand="0" w:noVBand="1"/>
      </w:tblPr>
      <w:tblGrid>
        <w:gridCol w:w="949"/>
        <w:gridCol w:w="4681"/>
        <w:gridCol w:w="1771"/>
        <w:gridCol w:w="1967"/>
        <w:gridCol w:w="1332"/>
        <w:gridCol w:w="1648"/>
        <w:gridCol w:w="1642"/>
      </w:tblGrid>
      <w:tr w:rsidR="00FD045C" w:rsidRPr="00335A49" w14:paraId="56553BD1" w14:textId="77777777" w:rsidTr="00FD045C">
        <w:trPr>
          <w:trHeight w:val="763"/>
        </w:trPr>
        <w:tc>
          <w:tcPr>
            <w:tcW w:w="339" w:type="pct"/>
            <w:tcBorders>
              <w:top w:val="single" w:sz="5" w:space="0" w:color="000000"/>
              <w:left w:val="single" w:sz="5" w:space="0" w:color="000000"/>
              <w:bottom w:val="single" w:sz="4" w:space="0" w:color="auto"/>
              <w:right w:val="single" w:sz="5" w:space="0" w:color="000000"/>
            </w:tcBorders>
            <w:shd w:val="clear" w:color="auto" w:fill="D1D1D1"/>
            <w:tcMar>
              <w:top w:w="135" w:type="dxa"/>
              <w:bottom w:w="135" w:type="dxa"/>
            </w:tcMar>
            <w:vAlign w:val="center"/>
          </w:tcPr>
          <w:p w14:paraId="382BB424" w14:textId="77777777" w:rsidR="00FD045C" w:rsidRPr="00335A49" w:rsidRDefault="00FD045C" w:rsidP="00FD045C">
            <w:pPr>
              <w:jc w:val="center"/>
              <w:rPr>
                <w:rFonts w:ascii="Arial" w:hAnsi="Arial" w:cs="Arial"/>
                <w:sz w:val="18"/>
                <w:szCs w:val="18"/>
              </w:rPr>
            </w:pPr>
            <w:r w:rsidRPr="00335A49">
              <w:rPr>
                <w:rFonts w:ascii="Arial" w:hAnsi="Arial" w:cs="Arial"/>
                <w:b/>
                <w:bCs/>
                <w:color w:val="000000"/>
                <w:position w:val="-2"/>
                <w:sz w:val="18"/>
                <w:szCs w:val="18"/>
                <w:shd w:val="clear" w:color="auto" w:fill="D1D1D1"/>
              </w:rPr>
              <w:t>Št. sklopa:</w:t>
            </w:r>
          </w:p>
        </w:tc>
        <w:tc>
          <w:tcPr>
            <w:tcW w:w="1673" w:type="pct"/>
            <w:tcBorders>
              <w:top w:val="single" w:sz="5" w:space="0" w:color="000000"/>
              <w:left w:val="single" w:sz="5" w:space="0" w:color="000000"/>
              <w:bottom w:val="single" w:sz="4" w:space="0" w:color="auto"/>
              <w:right w:val="single" w:sz="5" w:space="0" w:color="000000"/>
            </w:tcBorders>
            <w:shd w:val="clear" w:color="auto" w:fill="D1D1D1"/>
            <w:vAlign w:val="center"/>
          </w:tcPr>
          <w:p w14:paraId="4E5216B8" w14:textId="77777777" w:rsidR="00FD045C" w:rsidRPr="00335A49" w:rsidRDefault="00FD045C" w:rsidP="00FD045C">
            <w:pPr>
              <w:jc w:val="center"/>
              <w:rPr>
                <w:rFonts w:ascii="Arial" w:hAnsi="Arial" w:cs="Arial"/>
                <w:b/>
                <w:bCs/>
                <w:color w:val="000000"/>
                <w:position w:val="-2"/>
                <w:sz w:val="18"/>
                <w:szCs w:val="18"/>
                <w:shd w:val="clear" w:color="auto" w:fill="D1D1D1"/>
              </w:rPr>
            </w:pPr>
            <w:r w:rsidRPr="00335A49">
              <w:rPr>
                <w:rFonts w:ascii="Arial" w:hAnsi="Arial" w:cs="Arial"/>
                <w:b/>
                <w:bCs/>
                <w:color w:val="000000"/>
                <w:position w:val="-2"/>
                <w:sz w:val="18"/>
                <w:szCs w:val="18"/>
                <w:shd w:val="clear" w:color="auto" w:fill="D1D1D1"/>
              </w:rPr>
              <w:t>Naziv sklopa</w:t>
            </w:r>
          </w:p>
        </w:tc>
        <w:tc>
          <w:tcPr>
            <w:tcW w:w="633" w:type="pct"/>
            <w:tcBorders>
              <w:top w:val="single" w:sz="5" w:space="0" w:color="000000"/>
              <w:left w:val="single" w:sz="5" w:space="0" w:color="000000"/>
              <w:bottom w:val="single" w:sz="4" w:space="0" w:color="auto"/>
              <w:right w:val="single" w:sz="5" w:space="0" w:color="000000"/>
            </w:tcBorders>
            <w:shd w:val="clear" w:color="auto" w:fill="D1D1D1"/>
            <w:vAlign w:val="center"/>
          </w:tcPr>
          <w:p w14:paraId="4FFED9EF" w14:textId="6285B539" w:rsidR="00FD045C" w:rsidRDefault="00FD045C" w:rsidP="00FD045C">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 xml:space="preserve">Dimenzije </w:t>
            </w:r>
            <w:r w:rsidRPr="0008111E">
              <w:rPr>
                <w:rFonts w:ascii="Arial" w:hAnsi="Arial" w:cs="Arial"/>
                <w:b/>
                <w:bCs/>
                <w:color w:val="000000"/>
                <w:position w:val="-2"/>
                <w:sz w:val="18"/>
                <w:szCs w:val="18"/>
                <w:shd w:val="clear" w:color="auto" w:fill="D1D1D1"/>
              </w:rPr>
              <w:t>posteljnih vložkov</w:t>
            </w:r>
          </w:p>
          <w:p w14:paraId="7FAA90C8" w14:textId="7AF16595" w:rsidR="00FD045C" w:rsidRPr="00335A49" w:rsidRDefault="00FD045C" w:rsidP="00FD045C">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(v cm)</w:t>
            </w:r>
          </w:p>
        </w:tc>
        <w:tc>
          <w:tcPr>
            <w:tcW w:w="703" w:type="pct"/>
            <w:tcBorders>
              <w:top w:val="single" w:sz="5" w:space="0" w:color="000000"/>
              <w:left w:val="single" w:sz="5" w:space="0" w:color="000000"/>
              <w:bottom w:val="single" w:sz="4" w:space="0" w:color="auto"/>
              <w:right w:val="single" w:sz="5" w:space="0" w:color="000000"/>
            </w:tcBorders>
            <w:shd w:val="clear" w:color="auto" w:fill="D1D1D1"/>
            <w:vAlign w:val="center"/>
          </w:tcPr>
          <w:p w14:paraId="4D814257" w14:textId="6BBA63C0" w:rsidR="00FD045C" w:rsidRPr="00335A49" w:rsidRDefault="00FD045C" w:rsidP="00FD045C">
            <w:pPr>
              <w:jc w:val="center"/>
              <w:rPr>
                <w:rFonts w:ascii="Arial" w:hAnsi="Arial" w:cs="Arial"/>
                <w:b/>
                <w:bCs/>
                <w:color w:val="000000"/>
                <w:position w:val="-2"/>
                <w:sz w:val="18"/>
                <w:szCs w:val="18"/>
                <w:shd w:val="clear" w:color="auto" w:fill="D1D1D1"/>
              </w:rPr>
            </w:pPr>
            <w:r w:rsidRPr="00335A49">
              <w:rPr>
                <w:rFonts w:ascii="Arial" w:hAnsi="Arial" w:cs="Arial"/>
                <w:b/>
                <w:bCs/>
                <w:color w:val="000000"/>
                <w:position w:val="-2"/>
                <w:sz w:val="18"/>
                <w:szCs w:val="18"/>
                <w:shd w:val="clear" w:color="auto" w:fill="D1D1D1"/>
              </w:rPr>
              <w:t xml:space="preserve">Ponudbena cena za </w:t>
            </w:r>
            <w:r>
              <w:rPr>
                <w:rFonts w:ascii="Arial" w:hAnsi="Arial" w:cs="Arial"/>
                <w:b/>
                <w:bCs/>
                <w:color w:val="000000"/>
                <w:position w:val="-2"/>
                <w:sz w:val="18"/>
                <w:szCs w:val="18"/>
                <w:shd w:val="clear" w:color="auto" w:fill="D1D1D1"/>
              </w:rPr>
              <w:t>enoto / kos</w:t>
            </w:r>
            <w:r w:rsidRPr="00335A49">
              <w:rPr>
                <w:rFonts w:ascii="Arial" w:hAnsi="Arial" w:cs="Arial"/>
                <w:b/>
                <w:bCs/>
                <w:color w:val="000000"/>
                <w:position w:val="-2"/>
                <w:sz w:val="18"/>
                <w:szCs w:val="18"/>
                <w:shd w:val="clear" w:color="auto" w:fill="D1D1D1"/>
              </w:rPr>
              <w:t xml:space="preserve"> v EUR brez DDV</w:t>
            </w:r>
            <w:r>
              <w:rPr>
                <w:rStyle w:val="Sprotnaopomba-sklic"/>
              </w:rPr>
              <w:t>1</w:t>
            </w:r>
          </w:p>
        </w:tc>
        <w:tc>
          <w:tcPr>
            <w:tcW w:w="476" w:type="pct"/>
            <w:tcBorders>
              <w:top w:val="single" w:sz="5" w:space="0" w:color="000000"/>
              <w:left w:val="single" w:sz="5" w:space="0" w:color="000000"/>
              <w:bottom w:val="single" w:sz="4" w:space="0" w:color="auto"/>
              <w:right w:val="single" w:sz="5" w:space="0" w:color="000000"/>
            </w:tcBorders>
            <w:shd w:val="clear" w:color="auto" w:fill="D1D1D1"/>
            <w:vAlign w:val="center"/>
          </w:tcPr>
          <w:p w14:paraId="72DADCD8" w14:textId="7038DD1E" w:rsidR="00FD045C" w:rsidRPr="00335A49" w:rsidRDefault="00FD045C" w:rsidP="00FD045C">
            <w:pPr>
              <w:jc w:val="center"/>
              <w:rPr>
                <w:rFonts w:ascii="Arial" w:hAnsi="Arial" w:cs="Arial"/>
                <w:b/>
                <w:bCs/>
                <w:color w:val="000000"/>
                <w:position w:val="-2"/>
                <w:sz w:val="18"/>
                <w:szCs w:val="18"/>
                <w:shd w:val="clear" w:color="auto" w:fill="D1D1D1"/>
              </w:rPr>
            </w:pPr>
            <w:r w:rsidRPr="00335A49">
              <w:rPr>
                <w:rFonts w:ascii="Arial" w:hAnsi="Arial" w:cs="Arial"/>
                <w:b/>
                <w:bCs/>
                <w:color w:val="000000"/>
                <w:position w:val="-2"/>
                <w:sz w:val="18"/>
                <w:szCs w:val="18"/>
                <w:shd w:val="clear" w:color="auto" w:fill="D1D1D1"/>
              </w:rPr>
              <w:t>Ocenjena količina enot (kosov)</w:t>
            </w:r>
          </w:p>
        </w:tc>
        <w:tc>
          <w:tcPr>
            <w:tcW w:w="589" w:type="pct"/>
            <w:tcBorders>
              <w:top w:val="single" w:sz="5" w:space="0" w:color="000000"/>
              <w:left w:val="single" w:sz="5" w:space="0" w:color="000000"/>
              <w:bottom w:val="single" w:sz="4" w:space="0" w:color="auto"/>
              <w:right w:val="single" w:sz="5" w:space="0" w:color="000000"/>
            </w:tcBorders>
            <w:shd w:val="clear" w:color="auto" w:fill="D1D1D1"/>
            <w:vAlign w:val="center"/>
          </w:tcPr>
          <w:p w14:paraId="5157311F" w14:textId="01935BF6" w:rsidR="00FD045C" w:rsidRPr="00335A49" w:rsidRDefault="00FD045C" w:rsidP="00FD045C">
            <w:pPr>
              <w:jc w:val="center"/>
              <w:rPr>
                <w:rFonts w:ascii="Arial" w:hAnsi="Arial" w:cs="Arial"/>
                <w:b/>
                <w:bCs/>
                <w:color w:val="000000"/>
                <w:position w:val="-2"/>
                <w:sz w:val="18"/>
                <w:szCs w:val="18"/>
                <w:shd w:val="clear" w:color="auto" w:fill="D1D1D1"/>
              </w:rPr>
            </w:pPr>
            <w:r w:rsidRPr="00335A49">
              <w:rPr>
                <w:rFonts w:ascii="Arial" w:hAnsi="Arial" w:cs="Arial"/>
                <w:b/>
                <w:bCs/>
                <w:color w:val="000000"/>
                <w:position w:val="-2"/>
                <w:sz w:val="18"/>
                <w:szCs w:val="18"/>
                <w:shd w:val="clear" w:color="auto" w:fill="D1D1D1"/>
              </w:rPr>
              <w:t xml:space="preserve">Ponudbena cena za </w:t>
            </w:r>
            <w:r>
              <w:rPr>
                <w:rFonts w:ascii="Arial" w:hAnsi="Arial" w:cs="Arial"/>
                <w:b/>
                <w:bCs/>
                <w:color w:val="000000"/>
                <w:position w:val="-2"/>
                <w:sz w:val="18"/>
                <w:szCs w:val="18"/>
                <w:shd w:val="clear" w:color="auto" w:fill="D1D1D1"/>
              </w:rPr>
              <w:t xml:space="preserve">celotno </w:t>
            </w:r>
            <w:r w:rsidRPr="00335A49">
              <w:rPr>
                <w:rFonts w:ascii="Arial" w:hAnsi="Arial" w:cs="Arial"/>
                <w:b/>
                <w:bCs/>
                <w:color w:val="000000"/>
                <w:position w:val="-2"/>
                <w:sz w:val="18"/>
                <w:szCs w:val="18"/>
                <w:shd w:val="clear" w:color="auto" w:fill="D1D1D1"/>
              </w:rPr>
              <w:t>količino v EUR brez DDV</w:t>
            </w:r>
          </w:p>
        </w:tc>
        <w:tc>
          <w:tcPr>
            <w:tcW w:w="587" w:type="pct"/>
            <w:tcBorders>
              <w:top w:val="single" w:sz="5" w:space="0" w:color="000000"/>
              <w:left w:val="single" w:sz="5" w:space="0" w:color="000000"/>
              <w:bottom w:val="single" w:sz="4" w:space="0" w:color="auto"/>
              <w:right w:val="single" w:sz="5" w:space="0" w:color="000000"/>
            </w:tcBorders>
            <w:shd w:val="clear" w:color="auto" w:fill="D1D1D1"/>
            <w:vAlign w:val="center"/>
          </w:tcPr>
          <w:p w14:paraId="54081D34" w14:textId="2E544120" w:rsidR="00FD045C" w:rsidRPr="00335A49" w:rsidRDefault="00FD045C" w:rsidP="00FD045C">
            <w:pPr>
              <w:jc w:val="center"/>
              <w:rPr>
                <w:rFonts w:ascii="Arial" w:hAnsi="Arial" w:cs="Arial"/>
                <w:b/>
                <w:bCs/>
                <w:color w:val="000000"/>
                <w:position w:val="-2"/>
                <w:sz w:val="18"/>
                <w:szCs w:val="18"/>
                <w:shd w:val="clear" w:color="auto" w:fill="D1D1D1"/>
              </w:rPr>
            </w:pPr>
            <w:r w:rsidRPr="00335A49">
              <w:rPr>
                <w:rFonts w:ascii="Arial" w:hAnsi="Arial" w:cs="Arial"/>
                <w:b/>
                <w:bCs/>
                <w:color w:val="000000"/>
                <w:position w:val="-2"/>
                <w:sz w:val="18"/>
                <w:szCs w:val="18"/>
                <w:shd w:val="clear" w:color="auto" w:fill="D1D1D1"/>
              </w:rPr>
              <w:t xml:space="preserve">Ponudbena cena za </w:t>
            </w:r>
            <w:r>
              <w:rPr>
                <w:rFonts w:ascii="Arial" w:hAnsi="Arial" w:cs="Arial"/>
                <w:b/>
                <w:bCs/>
                <w:color w:val="000000"/>
                <w:position w:val="-2"/>
                <w:sz w:val="18"/>
                <w:szCs w:val="18"/>
                <w:shd w:val="clear" w:color="auto" w:fill="D1D1D1"/>
              </w:rPr>
              <w:t>celotno</w:t>
            </w:r>
            <w:r w:rsidRPr="00335A49">
              <w:rPr>
                <w:rFonts w:ascii="Arial" w:hAnsi="Arial" w:cs="Arial"/>
                <w:b/>
                <w:bCs/>
                <w:color w:val="000000"/>
                <w:position w:val="-2"/>
                <w:sz w:val="18"/>
                <w:szCs w:val="18"/>
                <w:shd w:val="clear" w:color="auto" w:fill="D1D1D1"/>
              </w:rPr>
              <w:t xml:space="preserve"> količino v EUR z DDV</w:t>
            </w:r>
          </w:p>
        </w:tc>
      </w:tr>
      <w:tr w:rsidR="00FD045C" w:rsidRPr="00335A49" w14:paraId="0ABA614E" w14:textId="77777777" w:rsidTr="00FD045C">
        <w:trPr>
          <w:trHeight w:val="32"/>
        </w:trPr>
        <w:tc>
          <w:tcPr>
            <w:tcW w:w="339" w:type="pct"/>
            <w:vMerge w:val="restart"/>
            <w:tcBorders>
              <w:top w:val="single" w:sz="4" w:space="0" w:color="auto"/>
              <w:left w:val="single" w:sz="4" w:space="0" w:color="auto"/>
              <w:right w:val="single" w:sz="4" w:space="0" w:color="auto"/>
            </w:tcBorders>
            <w:tcMar>
              <w:top w:w="135" w:type="dxa"/>
              <w:bottom w:w="135" w:type="dxa"/>
            </w:tcMar>
            <w:vAlign w:val="center"/>
          </w:tcPr>
          <w:p w14:paraId="1EE4984B" w14:textId="7748D0B2" w:rsidR="00FD045C" w:rsidRPr="00335A49" w:rsidRDefault="00FD045C" w:rsidP="00FD045C">
            <w:pPr>
              <w:jc w:val="center"/>
              <w:rPr>
                <w:rFonts w:ascii="Arial" w:hAnsi="Arial" w:cs="Arial"/>
                <w:sz w:val="18"/>
                <w:szCs w:val="18"/>
              </w:rPr>
            </w:pPr>
            <w:r>
              <w:rPr>
                <w:rFonts w:ascii="Arial" w:hAnsi="Arial" w:cs="Arial"/>
                <w:color w:val="000000"/>
                <w:position w:val="-2"/>
                <w:sz w:val="18"/>
                <w:szCs w:val="18"/>
              </w:rPr>
              <w:t>3</w:t>
            </w:r>
          </w:p>
        </w:tc>
        <w:tc>
          <w:tcPr>
            <w:tcW w:w="1673" w:type="pct"/>
            <w:vMerge w:val="restart"/>
            <w:tcBorders>
              <w:top w:val="single" w:sz="4" w:space="0" w:color="auto"/>
              <w:left w:val="single" w:sz="4" w:space="0" w:color="auto"/>
              <w:right w:val="single" w:sz="4" w:space="0" w:color="auto"/>
            </w:tcBorders>
            <w:vAlign w:val="center"/>
          </w:tcPr>
          <w:p w14:paraId="0C6F8210" w14:textId="7FDF6A10" w:rsidR="00FD045C" w:rsidRPr="00335A49" w:rsidRDefault="00FD045C" w:rsidP="00FD045C">
            <w:pPr>
              <w:jc w:val="center"/>
              <w:rPr>
                <w:rFonts w:ascii="Arial" w:hAnsi="Arial" w:cs="Arial"/>
                <w:color w:val="000000"/>
                <w:position w:val="-2"/>
                <w:sz w:val="18"/>
                <w:szCs w:val="18"/>
              </w:rPr>
            </w:pPr>
            <w:r>
              <w:rPr>
                <w:rFonts w:ascii="Arial" w:hAnsi="Arial" w:cs="Arial"/>
                <w:color w:val="000000"/>
                <w:position w:val="-2"/>
                <w:sz w:val="18"/>
                <w:szCs w:val="18"/>
              </w:rPr>
              <w:t xml:space="preserve">Nakup in dobava </w:t>
            </w:r>
            <w:r w:rsidRPr="0008111E">
              <w:rPr>
                <w:rFonts w:ascii="Arial" w:hAnsi="Arial" w:cs="Arial"/>
                <w:color w:val="000000"/>
                <w:position w:val="-2"/>
                <w:sz w:val="18"/>
                <w:szCs w:val="18"/>
              </w:rPr>
              <w:t>posteljnih vložkov</w:t>
            </w:r>
            <w:r>
              <w:rPr>
                <w:rFonts w:ascii="Arial" w:hAnsi="Arial" w:cs="Arial"/>
                <w:color w:val="000000"/>
                <w:position w:val="-2"/>
                <w:sz w:val="18"/>
                <w:szCs w:val="18"/>
              </w:rPr>
              <w:t xml:space="preserve"> s prevleko za odrasle</w:t>
            </w:r>
          </w:p>
        </w:tc>
        <w:tc>
          <w:tcPr>
            <w:tcW w:w="633" w:type="pct"/>
            <w:tcBorders>
              <w:top w:val="single" w:sz="4" w:space="0" w:color="auto"/>
              <w:left w:val="single" w:sz="4" w:space="0" w:color="auto"/>
              <w:right w:val="single" w:sz="4" w:space="0" w:color="auto"/>
            </w:tcBorders>
            <w:vAlign w:val="center"/>
          </w:tcPr>
          <w:p w14:paraId="42B34725" w14:textId="0AA8CF6C" w:rsidR="00FD045C" w:rsidRPr="007E3B5E" w:rsidRDefault="00FD045C" w:rsidP="00FD045C">
            <w:pPr>
              <w:jc w:val="center"/>
              <w:rPr>
                <w:rFonts w:ascii="Arial" w:hAnsi="Arial" w:cs="Arial"/>
                <w:color w:val="000000"/>
                <w:position w:val="-2"/>
                <w:sz w:val="18"/>
                <w:szCs w:val="18"/>
              </w:rPr>
            </w:pPr>
            <w:r w:rsidRPr="007E3B5E">
              <w:rPr>
                <w:rFonts w:ascii="Arial" w:hAnsi="Arial" w:cs="Arial"/>
                <w:color w:val="000000"/>
                <w:position w:val="-2"/>
                <w:sz w:val="18"/>
                <w:szCs w:val="18"/>
              </w:rPr>
              <w:t>190x85</w:t>
            </w:r>
          </w:p>
        </w:tc>
        <w:tc>
          <w:tcPr>
            <w:tcW w:w="703" w:type="pct"/>
            <w:tcBorders>
              <w:top w:val="single" w:sz="4" w:space="0" w:color="auto"/>
              <w:left w:val="single" w:sz="4" w:space="0" w:color="auto"/>
              <w:bottom w:val="single" w:sz="4" w:space="0" w:color="auto"/>
              <w:right w:val="single" w:sz="4" w:space="0" w:color="auto"/>
            </w:tcBorders>
            <w:vAlign w:val="center"/>
          </w:tcPr>
          <w:p w14:paraId="72BD1E5F" w14:textId="77777777" w:rsidR="00FD045C" w:rsidRPr="007E3B5E" w:rsidRDefault="00FD045C" w:rsidP="00FD045C">
            <w:pPr>
              <w:jc w:val="center"/>
              <w:rPr>
                <w:rFonts w:ascii="Arial" w:hAnsi="Arial" w:cs="Arial"/>
                <w:color w:val="000000"/>
                <w:position w:val="-2"/>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5C430ABC" w14:textId="56FF66ED" w:rsidR="00FD045C" w:rsidRPr="007E3B5E" w:rsidRDefault="00FD045C" w:rsidP="00FD045C">
            <w:pPr>
              <w:jc w:val="center"/>
              <w:rPr>
                <w:rFonts w:ascii="Arial" w:hAnsi="Arial" w:cs="Arial"/>
                <w:color w:val="000000"/>
                <w:position w:val="-2"/>
                <w:sz w:val="18"/>
                <w:szCs w:val="18"/>
              </w:rPr>
            </w:pPr>
            <w:r w:rsidRPr="007E3B5E">
              <w:rPr>
                <w:rFonts w:ascii="Arial" w:hAnsi="Arial" w:cs="Arial"/>
                <w:color w:val="000000"/>
                <w:position w:val="-2"/>
                <w:sz w:val="18"/>
                <w:szCs w:val="18"/>
              </w:rPr>
              <w:t>150</w:t>
            </w:r>
          </w:p>
        </w:tc>
        <w:tc>
          <w:tcPr>
            <w:tcW w:w="589" w:type="pct"/>
            <w:tcBorders>
              <w:top w:val="single" w:sz="4" w:space="0" w:color="auto"/>
              <w:left w:val="single" w:sz="4" w:space="0" w:color="auto"/>
              <w:bottom w:val="single" w:sz="4" w:space="0" w:color="auto"/>
              <w:right w:val="single" w:sz="4" w:space="0" w:color="auto"/>
            </w:tcBorders>
            <w:vAlign w:val="center"/>
          </w:tcPr>
          <w:p w14:paraId="12FFC19D" w14:textId="77777777" w:rsidR="00FD045C" w:rsidRPr="00335A49" w:rsidRDefault="00FD045C" w:rsidP="00FD045C">
            <w:pPr>
              <w:jc w:val="center"/>
              <w:rPr>
                <w:rFonts w:ascii="Arial" w:hAnsi="Arial" w:cs="Arial"/>
                <w:color w:val="000000"/>
                <w:position w:val="-2"/>
                <w:sz w:val="18"/>
                <w:szCs w:val="18"/>
              </w:rPr>
            </w:pPr>
          </w:p>
        </w:tc>
        <w:tc>
          <w:tcPr>
            <w:tcW w:w="587" w:type="pct"/>
            <w:tcBorders>
              <w:top w:val="single" w:sz="4" w:space="0" w:color="auto"/>
              <w:left w:val="single" w:sz="4" w:space="0" w:color="auto"/>
              <w:bottom w:val="single" w:sz="4" w:space="0" w:color="auto"/>
              <w:right w:val="single" w:sz="4" w:space="0" w:color="auto"/>
            </w:tcBorders>
            <w:vAlign w:val="center"/>
          </w:tcPr>
          <w:p w14:paraId="16530A2F" w14:textId="77777777" w:rsidR="00FD045C" w:rsidRPr="00335A49" w:rsidRDefault="00FD045C" w:rsidP="00FD045C">
            <w:pPr>
              <w:jc w:val="center"/>
              <w:rPr>
                <w:rFonts w:ascii="Arial" w:hAnsi="Arial" w:cs="Arial"/>
                <w:color w:val="000000"/>
                <w:position w:val="-2"/>
                <w:sz w:val="18"/>
                <w:szCs w:val="18"/>
              </w:rPr>
            </w:pPr>
          </w:p>
        </w:tc>
      </w:tr>
      <w:tr w:rsidR="00FD045C" w:rsidRPr="00335A49" w14:paraId="2EC0475B" w14:textId="77777777" w:rsidTr="00FD045C">
        <w:trPr>
          <w:trHeight w:val="32"/>
        </w:trPr>
        <w:tc>
          <w:tcPr>
            <w:tcW w:w="339" w:type="pct"/>
            <w:vMerge/>
            <w:tcBorders>
              <w:left w:val="single" w:sz="4" w:space="0" w:color="auto"/>
              <w:right w:val="single" w:sz="4" w:space="0" w:color="auto"/>
            </w:tcBorders>
            <w:tcMar>
              <w:top w:w="135" w:type="dxa"/>
              <w:bottom w:w="135" w:type="dxa"/>
            </w:tcMar>
            <w:vAlign w:val="center"/>
          </w:tcPr>
          <w:p w14:paraId="59A98F6C" w14:textId="77777777" w:rsidR="00FD045C" w:rsidRDefault="00FD045C" w:rsidP="00FD045C">
            <w:pPr>
              <w:jc w:val="center"/>
              <w:rPr>
                <w:rFonts w:ascii="Arial" w:hAnsi="Arial" w:cs="Arial"/>
                <w:color w:val="000000"/>
                <w:position w:val="-2"/>
                <w:sz w:val="18"/>
                <w:szCs w:val="18"/>
              </w:rPr>
            </w:pPr>
          </w:p>
        </w:tc>
        <w:tc>
          <w:tcPr>
            <w:tcW w:w="1673" w:type="pct"/>
            <w:vMerge/>
            <w:tcBorders>
              <w:left w:val="single" w:sz="4" w:space="0" w:color="auto"/>
              <w:right w:val="single" w:sz="4" w:space="0" w:color="auto"/>
            </w:tcBorders>
            <w:vAlign w:val="center"/>
          </w:tcPr>
          <w:p w14:paraId="58F00956" w14:textId="77777777" w:rsidR="00FD045C" w:rsidRDefault="00FD045C" w:rsidP="00FD045C">
            <w:pPr>
              <w:jc w:val="center"/>
              <w:rPr>
                <w:rFonts w:ascii="Arial" w:hAnsi="Arial" w:cs="Arial"/>
                <w:color w:val="000000"/>
                <w:position w:val="-2"/>
                <w:sz w:val="18"/>
                <w:szCs w:val="18"/>
              </w:rPr>
            </w:pPr>
          </w:p>
        </w:tc>
        <w:tc>
          <w:tcPr>
            <w:tcW w:w="633" w:type="pct"/>
            <w:tcBorders>
              <w:top w:val="single" w:sz="4" w:space="0" w:color="auto"/>
              <w:left w:val="single" w:sz="4" w:space="0" w:color="auto"/>
              <w:right w:val="single" w:sz="4" w:space="0" w:color="auto"/>
            </w:tcBorders>
            <w:vAlign w:val="center"/>
          </w:tcPr>
          <w:p w14:paraId="0BA2FFB0" w14:textId="7C255632" w:rsidR="00FD045C" w:rsidRPr="007E3B5E" w:rsidRDefault="00FD045C" w:rsidP="00FD045C">
            <w:pPr>
              <w:jc w:val="center"/>
              <w:rPr>
                <w:rFonts w:ascii="Arial" w:hAnsi="Arial" w:cs="Arial"/>
                <w:color w:val="000000"/>
                <w:position w:val="-2"/>
                <w:sz w:val="18"/>
                <w:szCs w:val="18"/>
              </w:rPr>
            </w:pPr>
            <w:r w:rsidRPr="007E3B5E">
              <w:rPr>
                <w:rFonts w:ascii="Arial" w:hAnsi="Arial" w:cs="Arial"/>
                <w:color w:val="000000"/>
                <w:position w:val="-2"/>
                <w:sz w:val="18"/>
                <w:szCs w:val="18"/>
              </w:rPr>
              <w:t>195x90</w:t>
            </w:r>
          </w:p>
        </w:tc>
        <w:tc>
          <w:tcPr>
            <w:tcW w:w="703" w:type="pct"/>
            <w:tcBorders>
              <w:top w:val="single" w:sz="4" w:space="0" w:color="auto"/>
              <w:left w:val="single" w:sz="4" w:space="0" w:color="auto"/>
              <w:bottom w:val="single" w:sz="4" w:space="0" w:color="auto"/>
              <w:right w:val="single" w:sz="4" w:space="0" w:color="auto"/>
            </w:tcBorders>
            <w:vAlign w:val="center"/>
          </w:tcPr>
          <w:p w14:paraId="0737B571" w14:textId="77777777" w:rsidR="00FD045C" w:rsidRPr="007E3B5E" w:rsidRDefault="00FD045C" w:rsidP="00FD045C">
            <w:pPr>
              <w:jc w:val="center"/>
              <w:rPr>
                <w:rFonts w:ascii="Arial" w:hAnsi="Arial" w:cs="Arial"/>
                <w:color w:val="000000"/>
                <w:position w:val="-2"/>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7F3873DB" w14:textId="3ECABCC0" w:rsidR="00FD045C" w:rsidRPr="007E3B5E" w:rsidRDefault="00FD045C" w:rsidP="00FD045C">
            <w:pPr>
              <w:jc w:val="center"/>
              <w:rPr>
                <w:rFonts w:ascii="Arial" w:hAnsi="Arial" w:cs="Arial"/>
                <w:color w:val="000000"/>
                <w:position w:val="-2"/>
                <w:sz w:val="18"/>
                <w:szCs w:val="18"/>
              </w:rPr>
            </w:pPr>
            <w:r w:rsidRPr="007E3B5E">
              <w:rPr>
                <w:rFonts w:ascii="Arial" w:hAnsi="Arial" w:cs="Arial"/>
                <w:color w:val="000000"/>
                <w:position w:val="-2"/>
                <w:sz w:val="18"/>
                <w:szCs w:val="18"/>
              </w:rPr>
              <w:t>135</w:t>
            </w:r>
          </w:p>
        </w:tc>
        <w:tc>
          <w:tcPr>
            <w:tcW w:w="589" w:type="pct"/>
            <w:tcBorders>
              <w:top w:val="single" w:sz="4" w:space="0" w:color="auto"/>
              <w:left w:val="single" w:sz="4" w:space="0" w:color="auto"/>
              <w:bottom w:val="single" w:sz="4" w:space="0" w:color="auto"/>
              <w:right w:val="single" w:sz="4" w:space="0" w:color="auto"/>
            </w:tcBorders>
            <w:vAlign w:val="center"/>
          </w:tcPr>
          <w:p w14:paraId="33C1A786" w14:textId="77777777" w:rsidR="00FD045C" w:rsidRPr="00335A49" w:rsidRDefault="00FD045C" w:rsidP="00FD045C">
            <w:pPr>
              <w:jc w:val="center"/>
              <w:rPr>
                <w:rFonts w:ascii="Arial" w:hAnsi="Arial" w:cs="Arial"/>
                <w:color w:val="000000"/>
                <w:position w:val="-2"/>
                <w:sz w:val="18"/>
                <w:szCs w:val="18"/>
              </w:rPr>
            </w:pPr>
          </w:p>
        </w:tc>
        <w:tc>
          <w:tcPr>
            <w:tcW w:w="587" w:type="pct"/>
            <w:tcBorders>
              <w:top w:val="single" w:sz="4" w:space="0" w:color="auto"/>
              <w:left w:val="single" w:sz="4" w:space="0" w:color="auto"/>
              <w:bottom w:val="single" w:sz="4" w:space="0" w:color="auto"/>
              <w:right w:val="single" w:sz="4" w:space="0" w:color="auto"/>
            </w:tcBorders>
            <w:vAlign w:val="center"/>
          </w:tcPr>
          <w:p w14:paraId="0B49F172" w14:textId="77777777" w:rsidR="00FD045C" w:rsidRPr="00335A49" w:rsidRDefault="00FD045C" w:rsidP="00FD045C">
            <w:pPr>
              <w:jc w:val="center"/>
              <w:rPr>
                <w:rFonts w:ascii="Arial" w:hAnsi="Arial" w:cs="Arial"/>
                <w:color w:val="000000"/>
                <w:position w:val="-2"/>
                <w:sz w:val="18"/>
                <w:szCs w:val="18"/>
              </w:rPr>
            </w:pPr>
          </w:p>
        </w:tc>
      </w:tr>
      <w:tr w:rsidR="00FD045C" w:rsidRPr="00335A49" w14:paraId="5B24F70E" w14:textId="77777777" w:rsidTr="00FD045C">
        <w:trPr>
          <w:trHeight w:val="32"/>
        </w:trPr>
        <w:tc>
          <w:tcPr>
            <w:tcW w:w="339" w:type="pct"/>
            <w:vMerge/>
            <w:tcBorders>
              <w:left w:val="single" w:sz="4" w:space="0" w:color="auto"/>
              <w:bottom w:val="single" w:sz="4" w:space="0" w:color="auto"/>
              <w:right w:val="single" w:sz="4" w:space="0" w:color="auto"/>
            </w:tcBorders>
            <w:tcMar>
              <w:top w:w="135" w:type="dxa"/>
              <w:bottom w:w="135" w:type="dxa"/>
            </w:tcMar>
            <w:vAlign w:val="center"/>
          </w:tcPr>
          <w:p w14:paraId="217E3697" w14:textId="77777777" w:rsidR="00FD045C" w:rsidRDefault="00FD045C" w:rsidP="00FD045C">
            <w:pPr>
              <w:jc w:val="center"/>
              <w:rPr>
                <w:rFonts w:ascii="Arial" w:hAnsi="Arial" w:cs="Arial"/>
                <w:color w:val="000000"/>
                <w:position w:val="-2"/>
                <w:sz w:val="18"/>
                <w:szCs w:val="18"/>
              </w:rPr>
            </w:pPr>
          </w:p>
        </w:tc>
        <w:tc>
          <w:tcPr>
            <w:tcW w:w="1673" w:type="pct"/>
            <w:vMerge/>
            <w:tcBorders>
              <w:left w:val="single" w:sz="4" w:space="0" w:color="auto"/>
              <w:bottom w:val="single" w:sz="4" w:space="0" w:color="auto"/>
              <w:right w:val="single" w:sz="4" w:space="0" w:color="auto"/>
            </w:tcBorders>
            <w:vAlign w:val="center"/>
          </w:tcPr>
          <w:p w14:paraId="0201121B" w14:textId="77777777" w:rsidR="00FD045C" w:rsidRDefault="00FD045C" w:rsidP="00FD045C">
            <w:pPr>
              <w:jc w:val="center"/>
              <w:rPr>
                <w:rFonts w:ascii="Arial" w:hAnsi="Arial" w:cs="Arial"/>
                <w:color w:val="000000"/>
                <w:position w:val="-2"/>
                <w:sz w:val="18"/>
                <w:szCs w:val="18"/>
              </w:rPr>
            </w:pPr>
          </w:p>
        </w:tc>
        <w:tc>
          <w:tcPr>
            <w:tcW w:w="633" w:type="pct"/>
            <w:tcBorders>
              <w:top w:val="single" w:sz="4" w:space="0" w:color="auto"/>
              <w:left w:val="single" w:sz="4" w:space="0" w:color="auto"/>
              <w:right w:val="single" w:sz="4" w:space="0" w:color="auto"/>
            </w:tcBorders>
            <w:vAlign w:val="center"/>
          </w:tcPr>
          <w:p w14:paraId="7E2041B7" w14:textId="099A9DD5" w:rsidR="00FD045C" w:rsidRPr="007E3B5E" w:rsidRDefault="00FD045C" w:rsidP="00FD045C">
            <w:pPr>
              <w:jc w:val="center"/>
              <w:rPr>
                <w:rFonts w:ascii="Arial" w:hAnsi="Arial" w:cs="Arial"/>
                <w:color w:val="000000"/>
                <w:position w:val="-2"/>
                <w:sz w:val="18"/>
                <w:szCs w:val="18"/>
              </w:rPr>
            </w:pPr>
            <w:r w:rsidRPr="007E3B5E">
              <w:rPr>
                <w:rFonts w:ascii="Arial" w:hAnsi="Arial" w:cs="Arial"/>
                <w:color w:val="000000"/>
                <w:position w:val="-2"/>
                <w:sz w:val="18"/>
                <w:szCs w:val="18"/>
              </w:rPr>
              <w:t>200x85</w:t>
            </w:r>
          </w:p>
        </w:tc>
        <w:tc>
          <w:tcPr>
            <w:tcW w:w="703" w:type="pct"/>
            <w:tcBorders>
              <w:top w:val="single" w:sz="4" w:space="0" w:color="auto"/>
              <w:left w:val="single" w:sz="4" w:space="0" w:color="auto"/>
              <w:bottom w:val="single" w:sz="4" w:space="0" w:color="auto"/>
              <w:right w:val="single" w:sz="4" w:space="0" w:color="auto"/>
            </w:tcBorders>
            <w:vAlign w:val="center"/>
          </w:tcPr>
          <w:p w14:paraId="3685F442" w14:textId="77777777" w:rsidR="00FD045C" w:rsidRPr="007E3B5E" w:rsidRDefault="00FD045C" w:rsidP="00FD045C">
            <w:pPr>
              <w:jc w:val="center"/>
              <w:rPr>
                <w:rFonts w:ascii="Arial" w:hAnsi="Arial" w:cs="Arial"/>
                <w:color w:val="000000"/>
                <w:position w:val="-2"/>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4BF84C3C" w14:textId="2DB6DF1A" w:rsidR="00FD045C" w:rsidRPr="007E3B5E" w:rsidRDefault="00FD045C" w:rsidP="00FD045C">
            <w:pPr>
              <w:jc w:val="center"/>
              <w:rPr>
                <w:rFonts w:ascii="Arial" w:hAnsi="Arial" w:cs="Arial"/>
                <w:color w:val="000000"/>
                <w:position w:val="-2"/>
                <w:sz w:val="18"/>
                <w:szCs w:val="18"/>
              </w:rPr>
            </w:pPr>
            <w:r w:rsidRPr="007E3B5E">
              <w:rPr>
                <w:rFonts w:ascii="Arial" w:hAnsi="Arial" w:cs="Arial"/>
                <w:color w:val="000000"/>
                <w:position w:val="-2"/>
                <w:sz w:val="18"/>
                <w:szCs w:val="18"/>
              </w:rPr>
              <w:t>290</w:t>
            </w:r>
          </w:p>
        </w:tc>
        <w:tc>
          <w:tcPr>
            <w:tcW w:w="589" w:type="pct"/>
            <w:tcBorders>
              <w:top w:val="single" w:sz="4" w:space="0" w:color="auto"/>
              <w:left w:val="single" w:sz="4" w:space="0" w:color="auto"/>
              <w:bottom w:val="single" w:sz="4" w:space="0" w:color="auto"/>
              <w:right w:val="single" w:sz="4" w:space="0" w:color="auto"/>
            </w:tcBorders>
            <w:vAlign w:val="center"/>
          </w:tcPr>
          <w:p w14:paraId="0F9185D9" w14:textId="77777777" w:rsidR="00FD045C" w:rsidRPr="00335A49" w:rsidRDefault="00FD045C" w:rsidP="00FD045C">
            <w:pPr>
              <w:jc w:val="center"/>
              <w:rPr>
                <w:rFonts w:ascii="Arial" w:hAnsi="Arial" w:cs="Arial"/>
                <w:color w:val="000000"/>
                <w:position w:val="-2"/>
                <w:sz w:val="18"/>
                <w:szCs w:val="18"/>
              </w:rPr>
            </w:pPr>
          </w:p>
        </w:tc>
        <w:tc>
          <w:tcPr>
            <w:tcW w:w="587" w:type="pct"/>
            <w:tcBorders>
              <w:top w:val="single" w:sz="4" w:space="0" w:color="auto"/>
              <w:left w:val="single" w:sz="4" w:space="0" w:color="auto"/>
              <w:bottom w:val="single" w:sz="4" w:space="0" w:color="auto"/>
              <w:right w:val="single" w:sz="4" w:space="0" w:color="auto"/>
            </w:tcBorders>
            <w:vAlign w:val="center"/>
          </w:tcPr>
          <w:p w14:paraId="13DB324A" w14:textId="77777777" w:rsidR="00FD045C" w:rsidRPr="00335A49" w:rsidRDefault="00FD045C" w:rsidP="00FD045C">
            <w:pPr>
              <w:jc w:val="center"/>
              <w:rPr>
                <w:rFonts w:ascii="Arial" w:hAnsi="Arial" w:cs="Arial"/>
                <w:color w:val="000000"/>
                <w:position w:val="-2"/>
                <w:sz w:val="18"/>
                <w:szCs w:val="18"/>
              </w:rPr>
            </w:pPr>
          </w:p>
        </w:tc>
      </w:tr>
      <w:tr w:rsidR="00FD045C" w:rsidRPr="00335A49" w14:paraId="6F8F7F02" w14:textId="77777777" w:rsidTr="00FD045C">
        <w:trPr>
          <w:trHeight w:val="32"/>
        </w:trPr>
        <w:tc>
          <w:tcPr>
            <w:tcW w:w="339" w:type="pct"/>
            <w:vMerge/>
            <w:tcBorders>
              <w:top w:val="single" w:sz="4" w:space="0" w:color="auto"/>
              <w:left w:val="single" w:sz="4" w:space="0" w:color="auto"/>
              <w:bottom w:val="single" w:sz="4" w:space="0" w:color="auto"/>
              <w:right w:val="single" w:sz="4" w:space="0" w:color="auto"/>
            </w:tcBorders>
            <w:tcMar>
              <w:top w:w="135" w:type="dxa"/>
              <w:bottom w:w="135" w:type="dxa"/>
            </w:tcMar>
            <w:vAlign w:val="center"/>
          </w:tcPr>
          <w:p w14:paraId="3426BA70" w14:textId="77777777" w:rsidR="00FD045C" w:rsidRDefault="00FD045C" w:rsidP="00FD045C">
            <w:pPr>
              <w:jc w:val="center"/>
              <w:rPr>
                <w:rFonts w:ascii="Arial" w:hAnsi="Arial" w:cs="Arial"/>
                <w:color w:val="000000"/>
                <w:position w:val="-2"/>
                <w:sz w:val="18"/>
                <w:szCs w:val="18"/>
              </w:rPr>
            </w:pPr>
          </w:p>
        </w:tc>
        <w:tc>
          <w:tcPr>
            <w:tcW w:w="1673" w:type="pct"/>
            <w:vMerge/>
            <w:tcBorders>
              <w:top w:val="single" w:sz="4" w:space="0" w:color="auto"/>
              <w:left w:val="single" w:sz="4" w:space="0" w:color="auto"/>
              <w:bottom w:val="single" w:sz="4" w:space="0" w:color="auto"/>
              <w:right w:val="single" w:sz="4" w:space="0" w:color="auto"/>
            </w:tcBorders>
            <w:vAlign w:val="center"/>
          </w:tcPr>
          <w:p w14:paraId="4CCB392C" w14:textId="77777777" w:rsidR="00FD045C" w:rsidRDefault="00FD045C" w:rsidP="00FD045C">
            <w:pPr>
              <w:jc w:val="center"/>
              <w:rPr>
                <w:rFonts w:ascii="Arial" w:hAnsi="Arial" w:cs="Arial"/>
                <w:color w:val="000000"/>
                <w:position w:val="-2"/>
                <w:sz w:val="18"/>
                <w:szCs w:val="18"/>
              </w:rPr>
            </w:pPr>
          </w:p>
        </w:tc>
        <w:tc>
          <w:tcPr>
            <w:tcW w:w="633" w:type="pct"/>
            <w:tcBorders>
              <w:top w:val="single" w:sz="4" w:space="0" w:color="auto"/>
              <w:left w:val="single" w:sz="4" w:space="0" w:color="auto"/>
              <w:bottom w:val="single" w:sz="4" w:space="0" w:color="auto"/>
              <w:right w:val="single" w:sz="4" w:space="0" w:color="auto"/>
            </w:tcBorders>
            <w:vAlign w:val="center"/>
          </w:tcPr>
          <w:p w14:paraId="2B5D28B3" w14:textId="201B3A88" w:rsidR="00FD045C" w:rsidRPr="007E3B5E" w:rsidRDefault="00FD045C" w:rsidP="00FD045C">
            <w:pPr>
              <w:jc w:val="center"/>
              <w:rPr>
                <w:rFonts w:ascii="Arial" w:hAnsi="Arial" w:cs="Arial"/>
                <w:color w:val="000000"/>
                <w:position w:val="-2"/>
                <w:sz w:val="18"/>
                <w:szCs w:val="18"/>
              </w:rPr>
            </w:pPr>
            <w:r w:rsidRPr="007E3B5E">
              <w:rPr>
                <w:rFonts w:ascii="Arial" w:hAnsi="Arial" w:cs="Arial"/>
                <w:color w:val="000000"/>
                <w:position w:val="-2"/>
                <w:sz w:val="18"/>
                <w:szCs w:val="18"/>
              </w:rPr>
              <w:t>200x90</w:t>
            </w:r>
          </w:p>
        </w:tc>
        <w:tc>
          <w:tcPr>
            <w:tcW w:w="703" w:type="pct"/>
            <w:tcBorders>
              <w:top w:val="single" w:sz="4" w:space="0" w:color="auto"/>
              <w:left w:val="single" w:sz="4" w:space="0" w:color="auto"/>
              <w:bottom w:val="single" w:sz="4" w:space="0" w:color="auto"/>
              <w:right w:val="single" w:sz="4" w:space="0" w:color="auto"/>
            </w:tcBorders>
            <w:vAlign w:val="center"/>
          </w:tcPr>
          <w:p w14:paraId="2FEF1B18" w14:textId="77777777" w:rsidR="00FD045C" w:rsidRPr="007E3B5E" w:rsidRDefault="00FD045C" w:rsidP="00FD045C">
            <w:pPr>
              <w:jc w:val="center"/>
              <w:rPr>
                <w:rFonts w:ascii="Arial" w:hAnsi="Arial" w:cs="Arial"/>
                <w:color w:val="000000"/>
                <w:position w:val="-2"/>
                <w:sz w:val="18"/>
                <w:szCs w:val="18"/>
              </w:rPr>
            </w:pPr>
          </w:p>
        </w:tc>
        <w:tc>
          <w:tcPr>
            <w:tcW w:w="476" w:type="pct"/>
            <w:tcBorders>
              <w:top w:val="single" w:sz="4" w:space="0" w:color="auto"/>
              <w:left w:val="single" w:sz="4" w:space="0" w:color="auto"/>
              <w:bottom w:val="single" w:sz="4" w:space="0" w:color="auto"/>
              <w:right w:val="single" w:sz="4" w:space="0" w:color="auto"/>
            </w:tcBorders>
            <w:vAlign w:val="center"/>
          </w:tcPr>
          <w:p w14:paraId="02EF26D0" w14:textId="3AE39B7C" w:rsidR="00FD045C" w:rsidRPr="007E3B5E" w:rsidRDefault="00FD045C" w:rsidP="00FD045C">
            <w:pPr>
              <w:jc w:val="center"/>
              <w:rPr>
                <w:rFonts w:ascii="Arial" w:hAnsi="Arial" w:cs="Arial"/>
                <w:color w:val="000000"/>
                <w:position w:val="-2"/>
                <w:sz w:val="18"/>
                <w:szCs w:val="18"/>
              </w:rPr>
            </w:pPr>
            <w:r w:rsidRPr="007E3B5E">
              <w:rPr>
                <w:rFonts w:ascii="Arial" w:hAnsi="Arial" w:cs="Arial"/>
                <w:color w:val="000000"/>
                <w:position w:val="-2"/>
                <w:sz w:val="18"/>
                <w:szCs w:val="18"/>
              </w:rPr>
              <w:t>176</w:t>
            </w:r>
          </w:p>
        </w:tc>
        <w:tc>
          <w:tcPr>
            <w:tcW w:w="589" w:type="pct"/>
            <w:tcBorders>
              <w:top w:val="single" w:sz="4" w:space="0" w:color="auto"/>
              <w:left w:val="single" w:sz="4" w:space="0" w:color="auto"/>
              <w:bottom w:val="single" w:sz="4" w:space="0" w:color="auto"/>
              <w:right w:val="single" w:sz="4" w:space="0" w:color="auto"/>
            </w:tcBorders>
            <w:vAlign w:val="center"/>
          </w:tcPr>
          <w:p w14:paraId="2BB0AACB" w14:textId="77777777" w:rsidR="00FD045C" w:rsidRPr="00335A49" w:rsidRDefault="00FD045C" w:rsidP="00FD045C">
            <w:pPr>
              <w:jc w:val="center"/>
              <w:rPr>
                <w:rFonts w:ascii="Arial" w:hAnsi="Arial" w:cs="Arial"/>
                <w:color w:val="000000"/>
                <w:position w:val="-2"/>
                <w:sz w:val="18"/>
                <w:szCs w:val="18"/>
              </w:rPr>
            </w:pPr>
          </w:p>
        </w:tc>
        <w:tc>
          <w:tcPr>
            <w:tcW w:w="587" w:type="pct"/>
            <w:tcBorders>
              <w:top w:val="single" w:sz="4" w:space="0" w:color="auto"/>
              <w:left w:val="single" w:sz="4" w:space="0" w:color="auto"/>
              <w:bottom w:val="single" w:sz="4" w:space="0" w:color="auto"/>
              <w:right w:val="single" w:sz="4" w:space="0" w:color="auto"/>
            </w:tcBorders>
            <w:vAlign w:val="center"/>
          </w:tcPr>
          <w:p w14:paraId="73827A01" w14:textId="77777777" w:rsidR="00FD045C" w:rsidRPr="00335A49" w:rsidRDefault="00FD045C" w:rsidP="00FD045C">
            <w:pPr>
              <w:jc w:val="center"/>
              <w:rPr>
                <w:rFonts w:ascii="Arial" w:hAnsi="Arial" w:cs="Arial"/>
                <w:color w:val="000000"/>
                <w:position w:val="-2"/>
                <w:sz w:val="18"/>
                <w:szCs w:val="18"/>
              </w:rPr>
            </w:pPr>
          </w:p>
        </w:tc>
      </w:tr>
      <w:tr w:rsidR="00FD045C" w14:paraId="651660D5" w14:textId="77777777" w:rsidTr="00FD045C">
        <w:tblPrEx>
          <w:tblBorders>
            <w:top w:val="single" w:sz="4" w:space="0" w:color="auto"/>
          </w:tblBorders>
          <w:tblCellMar>
            <w:left w:w="70" w:type="dxa"/>
            <w:right w:w="70" w:type="dxa"/>
          </w:tblCellMar>
          <w:tblLook w:val="0000" w:firstRow="0" w:lastRow="0" w:firstColumn="0" w:lastColumn="0" w:noHBand="0" w:noVBand="0"/>
        </w:tblPrEx>
        <w:trPr>
          <w:gridAfter w:val="6"/>
          <w:wAfter w:w="4661" w:type="pct"/>
          <w:trHeight w:val="100"/>
        </w:trPr>
        <w:tc>
          <w:tcPr>
            <w:tcW w:w="339" w:type="pct"/>
          </w:tcPr>
          <w:p w14:paraId="5CA94705" w14:textId="77777777" w:rsidR="00FD045C" w:rsidRDefault="00FD045C" w:rsidP="00FD045C"/>
        </w:tc>
      </w:tr>
    </w:tbl>
    <w:p w14:paraId="06512EE4" w14:textId="10DE388A" w:rsidR="00FE6DCF" w:rsidRDefault="00FE6DCF" w:rsidP="007728C1"/>
    <w:p w14:paraId="458F2BC5" w14:textId="77777777" w:rsidR="00FD045C" w:rsidRDefault="00FD045C" w:rsidP="007728C1"/>
    <w:p w14:paraId="5229FBE5" w14:textId="77777777" w:rsidR="00FD045C" w:rsidRDefault="00FD045C" w:rsidP="007728C1"/>
    <w:p w14:paraId="51D5104B" w14:textId="77777777" w:rsidR="007E3B5E" w:rsidRDefault="007E3B5E" w:rsidP="007728C1"/>
    <w:p w14:paraId="5302B475" w14:textId="77777777" w:rsidR="00616E82" w:rsidRDefault="00616E82" w:rsidP="007728C1"/>
    <w:tbl>
      <w:tblPr>
        <w:tblStyle w:val="NormalTablePHPDOCX"/>
        <w:tblW w:w="8745" w:type="dxa"/>
        <w:jc w:val="center"/>
        <w:tblLook w:val="04A0" w:firstRow="1" w:lastRow="0" w:firstColumn="1" w:lastColumn="0" w:noHBand="0" w:noVBand="1"/>
      </w:tblPr>
      <w:tblGrid>
        <w:gridCol w:w="4080"/>
        <w:gridCol w:w="4665"/>
      </w:tblGrid>
      <w:tr w:rsidR="0063768A" w:rsidRPr="00335A49" w14:paraId="7A66B8A1" w14:textId="77777777" w:rsidTr="004638BF">
        <w:trPr>
          <w:jc w:val="center"/>
        </w:trPr>
        <w:tc>
          <w:tcPr>
            <w:tcW w:w="4080" w:type="dxa"/>
            <w:tcMar>
              <w:top w:w="75" w:type="dxa"/>
              <w:bottom w:w="75" w:type="dxa"/>
            </w:tcMar>
            <w:vAlign w:val="center"/>
          </w:tcPr>
          <w:p w14:paraId="53561A21" w14:textId="77777777" w:rsidR="0063768A" w:rsidRPr="00335A49" w:rsidRDefault="0063768A" w:rsidP="00CA7359">
            <w:r w:rsidRPr="00335A49">
              <w:rPr>
                <w:rFonts w:ascii="Arial" w:hAnsi="Arial" w:cs="Arial"/>
                <w:color w:val="000000"/>
                <w:position w:val="-2"/>
                <w:sz w:val="18"/>
                <w:szCs w:val="18"/>
              </w:rPr>
              <w:t>Kraj in datum:</w:t>
            </w:r>
          </w:p>
        </w:tc>
        <w:tc>
          <w:tcPr>
            <w:tcW w:w="0" w:type="auto"/>
            <w:tcMar>
              <w:top w:w="75" w:type="dxa"/>
              <w:bottom w:w="75" w:type="dxa"/>
            </w:tcMar>
            <w:vAlign w:val="center"/>
          </w:tcPr>
          <w:p w14:paraId="29353CB5" w14:textId="77777777" w:rsidR="0063768A" w:rsidRPr="00335A49" w:rsidRDefault="0063768A" w:rsidP="00CA7359">
            <w:pPr>
              <w:jc w:val="center"/>
            </w:pPr>
            <w:r w:rsidRPr="00335A49">
              <w:rPr>
                <w:rFonts w:ascii="Arial" w:hAnsi="Arial" w:cs="Arial"/>
                <w:color w:val="000000"/>
                <w:position w:val="-2"/>
                <w:sz w:val="18"/>
                <w:szCs w:val="18"/>
              </w:rPr>
              <w:t>Ime in priimek: _____________________</w:t>
            </w:r>
          </w:p>
        </w:tc>
      </w:tr>
      <w:tr w:rsidR="0063768A" w:rsidRPr="00731494" w14:paraId="1A50A6D9" w14:textId="77777777" w:rsidTr="004638BF">
        <w:trPr>
          <w:jc w:val="center"/>
        </w:trPr>
        <w:tc>
          <w:tcPr>
            <w:tcW w:w="4080" w:type="dxa"/>
            <w:tcMar>
              <w:top w:w="75" w:type="dxa"/>
              <w:bottom w:w="75" w:type="dxa"/>
            </w:tcMar>
            <w:vAlign w:val="center"/>
          </w:tcPr>
          <w:p w14:paraId="51C5E043" w14:textId="77777777" w:rsidR="0063768A" w:rsidRPr="00335A49" w:rsidRDefault="0063768A" w:rsidP="00CA7359">
            <w:r w:rsidRPr="00335A49">
              <w:rPr>
                <w:rFonts w:ascii="Arial" w:hAnsi="Arial" w:cs="Arial"/>
                <w:color w:val="000000"/>
                <w:position w:val="-2"/>
                <w:sz w:val="18"/>
                <w:szCs w:val="18"/>
              </w:rPr>
              <w:t> </w:t>
            </w:r>
          </w:p>
        </w:tc>
        <w:tc>
          <w:tcPr>
            <w:tcW w:w="0" w:type="auto"/>
            <w:tcMar>
              <w:top w:w="75" w:type="dxa"/>
              <w:bottom w:w="75" w:type="dxa"/>
            </w:tcMar>
            <w:vAlign w:val="center"/>
          </w:tcPr>
          <w:p w14:paraId="2F395A36" w14:textId="77777777" w:rsidR="0063768A" w:rsidRPr="00335A49" w:rsidRDefault="0063768A" w:rsidP="00CA7359"/>
          <w:p w14:paraId="4646845C" w14:textId="77777777" w:rsidR="0063768A" w:rsidRPr="00731494" w:rsidRDefault="0063768A" w:rsidP="00CA7359">
            <w:pPr>
              <w:jc w:val="center"/>
            </w:pPr>
            <w:r w:rsidRPr="00335A49">
              <w:rPr>
                <w:rFonts w:ascii="Arial" w:hAnsi="Arial" w:cs="Arial"/>
                <w:color w:val="000000"/>
                <w:position w:val="-2"/>
                <w:sz w:val="18"/>
                <w:szCs w:val="18"/>
              </w:rPr>
              <w:t xml:space="preserve"> (žig in podpis)</w:t>
            </w:r>
            <w:r w:rsidRPr="00731494">
              <w:rPr>
                <w:rFonts w:ascii="Arial" w:hAnsi="Arial" w:cs="Arial"/>
                <w:color w:val="000000"/>
                <w:position w:val="-2"/>
                <w:sz w:val="18"/>
                <w:szCs w:val="18"/>
              </w:rPr>
              <w:t> </w:t>
            </w:r>
          </w:p>
        </w:tc>
      </w:tr>
    </w:tbl>
    <w:p w14:paraId="231D9C1D" w14:textId="77777777" w:rsidR="0063768A" w:rsidRDefault="0063768A" w:rsidP="0063768A"/>
    <w:p w14:paraId="3CFCC288" w14:textId="767F0C61" w:rsidR="007728C1" w:rsidRDefault="007728C1" w:rsidP="007728C1">
      <w:pPr>
        <w:tabs>
          <w:tab w:val="left" w:pos="3131"/>
        </w:tabs>
        <w:sectPr w:rsidR="007728C1" w:rsidSect="007728C1">
          <w:pgSz w:w="16838" w:h="11906" w:orient="landscape"/>
          <w:pgMar w:top="1418" w:right="1418" w:bottom="1418" w:left="1418" w:header="567" w:footer="596" w:gutter="0"/>
          <w:cols w:space="708"/>
          <w:docGrid w:linePitch="360"/>
        </w:sectPr>
      </w:pPr>
    </w:p>
    <w:p w14:paraId="302EBB07" w14:textId="7995A6DA" w:rsidR="009A6465" w:rsidRPr="00731494" w:rsidRDefault="00CA7359" w:rsidP="00CA7359">
      <w:pPr>
        <w:spacing w:after="0"/>
        <w:jc w:val="right"/>
        <w:rPr>
          <w:rFonts w:ascii="Arial" w:hAnsi="Arial" w:cs="Arial"/>
          <w:sz w:val="18"/>
          <w:szCs w:val="18"/>
        </w:rPr>
      </w:pPr>
      <w:r w:rsidRPr="00731494">
        <w:rPr>
          <w:rFonts w:ascii="Arial" w:hAnsi="Arial" w:cs="Arial"/>
          <w:sz w:val="18"/>
          <w:szCs w:val="18"/>
        </w:rPr>
        <w:lastRenderedPageBreak/>
        <w:t>Obrazec št: 2</w:t>
      </w:r>
    </w:p>
    <w:p w14:paraId="0BC9CDF8" w14:textId="77777777" w:rsidR="009A6465" w:rsidRPr="00731494" w:rsidRDefault="009A6465" w:rsidP="00CA7359"/>
    <w:p w14:paraId="57EF4F13" w14:textId="77777777" w:rsidR="009A6465" w:rsidRPr="00731494" w:rsidRDefault="00CA7359" w:rsidP="00CA735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Krovna izjava</w:t>
      </w:r>
    </w:p>
    <w:p w14:paraId="12B97DA6" w14:textId="77777777" w:rsidR="009A6465" w:rsidRPr="00731494" w:rsidRDefault="009A6465" w:rsidP="00CA7359">
      <w:pPr>
        <w:spacing w:after="120"/>
        <w:rPr>
          <w:rFonts w:ascii="Arial" w:hAnsi="Arial" w:cs="Arial"/>
        </w:rPr>
      </w:pPr>
    </w:p>
    <w:p w14:paraId="7115F270" w14:textId="02BBF275" w:rsidR="00BE7E6E" w:rsidRPr="00731494" w:rsidRDefault="00CA7359">
      <w:pPr>
        <w:spacing w:before="225" w:after="225" w:line="240" w:lineRule="auto"/>
        <w:jc w:val="both"/>
      </w:pPr>
      <w:r w:rsidRPr="00731494">
        <w:rPr>
          <w:rFonts w:ascii="Arial" w:hAnsi="Arial" w:cs="Arial"/>
          <w:color w:val="000000"/>
          <w:sz w:val="18"/>
          <w:szCs w:val="18"/>
        </w:rPr>
        <w:t xml:space="preserve">V zvezi z javnim naročilom </w:t>
      </w:r>
      <w:r w:rsidRPr="0063768A">
        <w:rPr>
          <w:rFonts w:ascii="Arial" w:hAnsi="Arial" w:cs="Arial"/>
          <w:b/>
          <w:bCs/>
          <w:color w:val="000000"/>
          <w:sz w:val="18"/>
          <w:szCs w:val="18"/>
        </w:rPr>
        <w:t>»</w:t>
      </w:r>
      <w:r w:rsidR="0063768A" w:rsidRPr="00016BDD">
        <w:rPr>
          <w:rFonts w:ascii="Arial" w:hAnsi="Arial" w:cs="Arial"/>
          <w:b/>
          <w:bCs/>
          <w:color w:val="000000"/>
          <w:sz w:val="18"/>
          <w:szCs w:val="18"/>
        </w:rPr>
        <w:t xml:space="preserve">Nakup terapevtskih dinamičnih blazin in </w:t>
      </w:r>
      <w:r w:rsidR="0008111E" w:rsidRPr="0008111E">
        <w:rPr>
          <w:rFonts w:ascii="Arial" w:hAnsi="Arial" w:cs="Arial"/>
          <w:b/>
          <w:bCs/>
          <w:color w:val="000000"/>
          <w:sz w:val="18"/>
          <w:szCs w:val="18"/>
        </w:rPr>
        <w:t>posteljnih vložkov</w:t>
      </w:r>
      <w:r w:rsidR="0063768A" w:rsidRPr="00016BDD">
        <w:rPr>
          <w:rFonts w:ascii="Arial" w:hAnsi="Arial" w:cs="Arial"/>
          <w:b/>
          <w:bCs/>
          <w:color w:val="000000"/>
          <w:sz w:val="18"/>
          <w:szCs w:val="18"/>
        </w:rPr>
        <w:t xml:space="preserve"> s prevleko za potrebe UKC Ljubljana</w:t>
      </w:r>
      <w:r w:rsidR="00435805" w:rsidRPr="00731494">
        <w:rPr>
          <w:rFonts w:ascii="Arial" w:hAnsi="Arial" w:cs="Arial"/>
          <w:b/>
          <w:bCs/>
          <w:color w:val="000000"/>
          <w:sz w:val="18"/>
          <w:szCs w:val="18"/>
        </w:rPr>
        <w:t>«</w:t>
      </w:r>
    </w:p>
    <w:p w14:paraId="7202A82C" w14:textId="77777777" w:rsidR="00BE7E6E" w:rsidRPr="00731494" w:rsidRDefault="00CA7359">
      <w:pPr>
        <w:spacing w:before="225" w:after="225" w:line="240" w:lineRule="auto"/>
        <w:jc w:val="both"/>
      </w:pPr>
      <w:r w:rsidRPr="00731494">
        <w:rPr>
          <w:rFonts w:ascii="Arial" w:hAnsi="Arial" w:cs="Arial"/>
          <w:color w:val="000000"/>
          <w:sz w:val="18"/>
          <w:szCs w:val="18"/>
          <w:u w:val="single"/>
        </w:rPr>
        <w:t>____________________________________</w:t>
      </w:r>
      <w:r w:rsidRPr="00731494">
        <w:rPr>
          <w:rFonts w:ascii="Arial" w:hAnsi="Arial" w:cs="Arial"/>
          <w:color w:val="000000"/>
          <w:sz w:val="18"/>
          <w:szCs w:val="18"/>
        </w:rPr>
        <w:t>,</w:t>
      </w:r>
    </w:p>
    <w:p w14:paraId="6AFA98FE" w14:textId="77777777" w:rsidR="00BE7E6E" w:rsidRPr="00731494" w:rsidRDefault="00CA7359">
      <w:pPr>
        <w:spacing w:before="225" w:after="225" w:line="240" w:lineRule="auto"/>
        <w:jc w:val="both"/>
      </w:pPr>
      <w:r w:rsidRPr="00731494">
        <w:rPr>
          <w:rFonts w:ascii="Arial" w:hAnsi="Arial" w:cs="Arial"/>
          <w:i/>
          <w:iCs/>
          <w:color w:val="000000"/>
          <w:sz w:val="18"/>
          <w:szCs w:val="18"/>
        </w:rPr>
        <w:t>(naziv ponudnika, partnerja v skupni ponudbi)</w:t>
      </w:r>
    </w:p>
    <w:p w14:paraId="2ACC2F9A" w14:textId="77777777" w:rsidR="00BE7E6E" w:rsidRPr="00731494" w:rsidRDefault="00CA7359">
      <w:pPr>
        <w:spacing w:before="225" w:after="225" w:line="240" w:lineRule="auto"/>
        <w:jc w:val="both"/>
      </w:pPr>
      <w:r w:rsidRPr="00731494">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BE7E6E" w:rsidRPr="00731494" w14:paraId="3682DDE0" w14:textId="77777777">
        <w:tc>
          <w:tcPr>
            <w:tcW w:w="0" w:type="auto"/>
            <w:tcMar>
              <w:top w:w="0" w:type="auto"/>
              <w:bottom w:w="0" w:type="auto"/>
            </w:tcMar>
          </w:tcPr>
          <w:p w14:paraId="764AED00" w14:textId="77777777" w:rsidR="00BE7E6E" w:rsidRPr="00731494" w:rsidRDefault="00CA7359" w:rsidP="0061547C">
            <w:pPr>
              <w:numPr>
                <w:ilvl w:val="0"/>
                <w:numId w:val="4"/>
              </w:numPr>
              <w:jc w:val="both"/>
              <w:rPr>
                <w:rFonts w:ascii="Arial" w:hAnsi="Arial" w:cs="Arial"/>
                <w:color w:val="000000"/>
                <w:sz w:val="18"/>
                <w:szCs w:val="18"/>
              </w:rPr>
            </w:pPr>
            <w:r w:rsidRPr="00731494">
              <w:rPr>
                <w:rFonts w:ascii="Arial" w:hAnsi="Arial" w:cs="Arial"/>
                <w:color w:val="000000"/>
                <w:sz w:val="18"/>
                <w:szCs w:val="18"/>
              </w:rPr>
              <w:t>vse kopije dokumentov, ki so priloženi ponudbi, ustrezajo originalom;</w:t>
            </w:r>
          </w:p>
          <w:p w14:paraId="337312D6" w14:textId="77777777" w:rsidR="00BE7E6E" w:rsidRPr="00731494" w:rsidRDefault="00CA7359" w:rsidP="0061547C">
            <w:pPr>
              <w:numPr>
                <w:ilvl w:val="0"/>
                <w:numId w:val="4"/>
              </w:numPr>
              <w:jc w:val="both"/>
              <w:rPr>
                <w:rFonts w:ascii="Arial" w:hAnsi="Arial" w:cs="Arial"/>
                <w:color w:val="000000"/>
                <w:sz w:val="18"/>
                <w:szCs w:val="18"/>
              </w:rPr>
            </w:pPr>
            <w:r w:rsidRPr="00731494">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0A65CB4" w14:textId="77777777" w:rsidR="00BE7E6E" w:rsidRPr="00731494" w:rsidRDefault="00CA7359" w:rsidP="0061547C">
            <w:pPr>
              <w:numPr>
                <w:ilvl w:val="0"/>
                <w:numId w:val="4"/>
              </w:numPr>
              <w:jc w:val="both"/>
              <w:rPr>
                <w:rFonts w:ascii="Arial" w:hAnsi="Arial" w:cs="Arial"/>
                <w:color w:val="000000"/>
                <w:sz w:val="18"/>
                <w:szCs w:val="18"/>
              </w:rPr>
            </w:pPr>
            <w:r w:rsidRPr="00731494">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93F51BC" w14:textId="77777777" w:rsidR="00BE7E6E" w:rsidRPr="00731494" w:rsidRDefault="00CA7359" w:rsidP="0061547C">
            <w:pPr>
              <w:numPr>
                <w:ilvl w:val="0"/>
                <w:numId w:val="4"/>
              </w:numPr>
              <w:jc w:val="both"/>
              <w:rPr>
                <w:rFonts w:ascii="Arial" w:hAnsi="Arial" w:cs="Arial"/>
                <w:color w:val="000000"/>
                <w:sz w:val="18"/>
                <w:szCs w:val="18"/>
              </w:rPr>
            </w:pPr>
            <w:r w:rsidRPr="00731494">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D2F8C2A" w14:textId="77777777" w:rsidR="00BE7E6E" w:rsidRPr="00731494" w:rsidRDefault="00CA7359" w:rsidP="0061547C">
            <w:pPr>
              <w:numPr>
                <w:ilvl w:val="0"/>
                <w:numId w:val="4"/>
              </w:numPr>
              <w:jc w:val="both"/>
              <w:rPr>
                <w:rFonts w:ascii="Arial" w:hAnsi="Arial" w:cs="Arial"/>
                <w:color w:val="000000"/>
                <w:sz w:val="18"/>
                <w:szCs w:val="18"/>
              </w:rPr>
            </w:pPr>
            <w:r w:rsidRPr="00731494">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420EC31" w14:textId="77777777" w:rsidR="00BE7E6E" w:rsidRPr="00731494" w:rsidRDefault="00CA7359" w:rsidP="0061547C">
            <w:pPr>
              <w:numPr>
                <w:ilvl w:val="0"/>
                <w:numId w:val="4"/>
              </w:numPr>
              <w:jc w:val="both"/>
              <w:rPr>
                <w:rFonts w:ascii="Arial" w:hAnsi="Arial" w:cs="Arial"/>
                <w:color w:val="000000"/>
                <w:sz w:val="18"/>
                <w:szCs w:val="18"/>
              </w:rPr>
            </w:pPr>
            <w:r w:rsidRPr="00731494">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E11F1D6" w14:textId="77777777" w:rsidR="00BE7E6E" w:rsidRPr="00731494" w:rsidRDefault="00CA7359" w:rsidP="0061547C">
            <w:pPr>
              <w:numPr>
                <w:ilvl w:val="0"/>
                <w:numId w:val="4"/>
              </w:numPr>
              <w:jc w:val="both"/>
              <w:rPr>
                <w:rFonts w:ascii="Arial" w:hAnsi="Arial" w:cs="Arial"/>
                <w:color w:val="000000"/>
                <w:sz w:val="18"/>
                <w:szCs w:val="18"/>
              </w:rPr>
            </w:pPr>
            <w:r w:rsidRPr="00731494">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1777701" w14:textId="77777777" w:rsidR="00BE7E6E" w:rsidRPr="00731494" w:rsidRDefault="00CA7359" w:rsidP="0061547C">
            <w:pPr>
              <w:numPr>
                <w:ilvl w:val="0"/>
                <w:numId w:val="4"/>
              </w:numPr>
              <w:jc w:val="both"/>
              <w:rPr>
                <w:rFonts w:ascii="Arial" w:hAnsi="Arial" w:cs="Arial"/>
                <w:color w:val="000000"/>
                <w:sz w:val="18"/>
                <w:szCs w:val="18"/>
              </w:rPr>
            </w:pPr>
            <w:r w:rsidRPr="00731494">
              <w:rPr>
                <w:rFonts w:ascii="Arial" w:hAnsi="Arial" w:cs="Arial"/>
                <w:color w:val="000000"/>
                <w:sz w:val="18"/>
                <w:szCs w:val="18"/>
              </w:rPr>
              <w:t>bomo javno naročilo izvajali s strokovno usposobljenimi delavci oziroma kadrom;</w:t>
            </w:r>
          </w:p>
          <w:p w14:paraId="0F1D6085" w14:textId="77777777" w:rsidR="00BE7E6E" w:rsidRPr="00731494" w:rsidRDefault="00CA7359" w:rsidP="0061547C">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zamenjave priglašenih podizvajalcev ali priglašenih kadrov pred njihovo menjavo pridobili pisno soglasje naročnika;</w:t>
            </w:r>
          </w:p>
          <w:p w14:paraId="750C8B3B" w14:textId="77777777" w:rsidR="00BE7E6E" w:rsidRPr="00731494" w:rsidRDefault="00CA7359" w:rsidP="0061547C">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uvedbe novih podizvajalcev, ki niso priglašeni v ponudbi, predhodno pridobili pisno soglasje naročnika;</w:t>
            </w:r>
          </w:p>
          <w:p w14:paraId="7D464A1F" w14:textId="77777777" w:rsidR="00BE7E6E" w:rsidRPr="00731494" w:rsidRDefault="00CA7359" w:rsidP="0061547C">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niso navedeni v ponudbi, izpolnjevali vse naročnikove pogoje, ki jih morajo izpolnjevati podizvajalci;</w:t>
            </w:r>
          </w:p>
          <w:p w14:paraId="0C96727D" w14:textId="77777777" w:rsidR="00BE7E6E" w:rsidRPr="00731494" w:rsidRDefault="00CA7359" w:rsidP="0061547C">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2B2D631" w14:textId="77777777" w:rsidR="00BE7E6E" w:rsidRPr="00731494" w:rsidRDefault="00CA7359" w:rsidP="0061547C">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zamenjani kadri ob morebitni menjavi izpolnjevali kadrovske pogoje, ki jih je določil naročnik v razpisni dokumentaciji;</w:t>
            </w:r>
          </w:p>
          <w:p w14:paraId="21CFD2CB" w14:textId="77777777" w:rsidR="00BE7E6E" w:rsidRPr="00731494" w:rsidRDefault="00CA7359" w:rsidP="0061547C">
            <w:pPr>
              <w:numPr>
                <w:ilvl w:val="0"/>
                <w:numId w:val="4"/>
              </w:numPr>
              <w:jc w:val="both"/>
              <w:rPr>
                <w:rFonts w:ascii="Arial" w:hAnsi="Arial" w:cs="Arial"/>
                <w:color w:val="000000"/>
                <w:sz w:val="18"/>
                <w:szCs w:val="18"/>
              </w:rPr>
            </w:pPr>
            <w:r w:rsidRPr="00731494">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CD68A0B" w14:textId="77777777" w:rsidR="00BE7E6E" w:rsidRPr="00731494" w:rsidRDefault="00CA7359" w:rsidP="0061547C">
            <w:pPr>
              <w:numPr>
                <w:ilvl w:val="0"/>
                <w:numId w:val="4"/>
              </w:numPr>
              <w:jc w:val="both"/>
              <w:rPr>
                <w:rFonts w:ascii="Arial" w:hAnsi="Arial" w:cs="Arial"/>
                <w:color w:val="000000"/>
                <w:sz w:val="18"/>
                <w:szCs w:val="18"/>
              </w:rPr>
            </w:pPr>
            <w:r w:rsidRPr="00731494">
              <w:rPr>
                <w:rFonts w:ascii="Arial" w:hAnsi="Arial" w:cs="Arial"/>
                <w:color w:val="000000"/>
                <w:sz w:val="18"/>
                <w:szCs w:val="18"/>
              </w:rPr>
              <w:t>bomo predložili vsa zahtevana zavarovanja posla;</w:t>
            </w:r>
          </w:p>
          <w:p w14:paraId="0D7A9FBE" w14:textId="77777777" w:rsidR="00BE7E6E" w:rsidRPr="00731494" w:rsidRDefault="00CA7359" w:rsidP="0061547C">
            <w:pPr>
              <w:numPr>
                <w:ilvl w:val="0"/>
                <w:numId w:val="4"/>
              </w:numPr>
              <w:jc w:val="both"/>
              <w:rPr>
                <w:rFonts w:ascii="Arial" w:hAnsi="Arial" w:cs="Arial"/>
                <w:color w:val="000000"/>
                <w:sz w:val="18"/>
                <w:szCs w:val="18"/>
              </w:rPr>
            </w:pPr>
            <w:r w:rsidRPr="00731494">
              <w:rPr>
                <w:rFonts w:ascii="Arial" w:hAnsi="Arial" w:cs="Arial"/>
                <w:color w:val="000000"/>
                <w:sz w:val="18"/>
                <w:szCs w:val="18"/>
              </w:rPr>
              <w:t>smo ob izdelavi ponudbe pregledali vso razpoložljivo razpisno dokumentacijo;</w:t>
            </w:r>
          </w:p>
          <w:p w14:paraId="344EE409" w14:textId="77777777" w:rsidR="00BE7E6E" w:rsidRPr="00731494" w:rsidRDefault="00CA7359" w:rsidP="0061547C">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vso relevantno zakonodajo, ki se upošteva pri oddaji tega javnega naročila;</w:t>
            </w:r>
          </w:p>
          <w:p w14:paraId="518F06F5" w14:textId="77777777" w:rsidR="00BE7E6E" w:rsidRPr="00731494" w:rsidRDefault="00CA7359" w:rsidP="0061547C">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obsegom in zahtevnostjo javnega naročila;</w:t>
            </w:r>
          </w:p>
          <w:p w14:paraId="770ACF19" w14:textId="77777777" w:rsidR="00BE7E6E" w:rsidRPr="00731494" w:rsidRDefault="00CA7359" w:rsidP="0061547C">
            <w:pPr>
              <w:numPr>
                <w:ilvl w:val="0"/>
                <w:numId w:val="4"/>
              </w:numPr>
              <w:jc w:val="both"/>
              <w:rPr>
                <w:rFonts w:ascii="Arial" w:hAnsi="Arial" w:cs="Arial"/>
                <w:color w:val="000000"/>
                <w:sz w:val="18"/>
                <w:szCs w:val="18"/>
              </w:rPr>
            </w:pPr>
            <w:r w:rsidRPr="00731494">
              <w:rPr>
                <w:rFonts w:ascii="Arial" w:hAnsi="Arial" w:cs="Arial"/>
                <w:color w:val="000000"/>
                <w:sz w:val="18"/>
                <w:szCs w:val="18"/>
              </w:rPr>
              <w:t>bomo vse prevzete obveznosti izpolnili v predpisani količini, kvaliteti in rokih, kot to izhaja iz razpisne dokumentacije za oddajo tega javnega naročila;</w:t>
            </w:r>
          </w:p>
          <w:p w14:paraId="74B7FA13" w14:textId="77777777" w:rsidR="00BE7E6E" w:rsidRPr="00731494" w:rsidRDefault="00CA7359" w:rsidP="0061547C">
            <w:pPr>
              <w:numPr>
                <w:ilvl w:val="0"/>
                <w:numId w:val="4"/>
              </w:numPr>
              <w:jc w:val="both"/>
              <w:rPr>
                <w:rFonts w:ascii="Arial" w:hAnsi="Arial" w:cs="Arial"/>
                <w:color w:val="000000"/>
                <w:sz w:val="18"/>
                <w:szCs w:val="18"/>
              </w:rPr>
            </w:pPr>
            <w:r w:rsidRPr="00731494">
              <w:rPr>
                <w:rFonts w:ascii="Arial" w:hAnsi="Arial" w:cs="Arial"/>
                <w:color w:val="000000"/>
                <w:sz w:val="18"/>
                <w:szCs w:val="18"/>
              </w:rPr>
              <w:t>smo pri sestavi ponudbe upoštevali obveznosti do svojih morebitnih podizvajalcev;</w:t>
            </w:r>
          </w:p>
          <w:p w14:paraId="51019ED1" w14:textId="77777777" w:rsidR="00BE7E6E" w:rsidRPr="00731494" w:rsidRDefault="00CA7359" w:rsidP="0061547C">
            <w:pPr>
              <w:numPr>
                <w:ilvl w:val="0"/>
                <w:numId w:val="4"/>
              </w:numPr>
              <w:jc w:val="both"/>
              <w:rPr>
                <w:rFonts w:ascii="Arial" w:hAnsi="Arial" w:cs="Arial"/>
                <w:color w:val="000000"/>
                <w:sz w:val="18"/>
                <w:szCs w:val="18"/>
              </w:rPr>
            </w:pPr>
            <w:r w:rsidRPr="00731494">
              <w:rPr>
                <w:rFonts w:ascii="Arial" w:hAnsi="Arial" w:cs="Arial"/>
                <w:color w:val="000000"/>
                <w:sz w:val="18"/>
                <w:szCs w:val="18"/>
              </w:rPr>
              <w:t>za nas ne obstaja absolutna prepoved poslovanja z naročnikom, kot izhaja iz 35. člena ZIntPK;</w:t>
            </w:r>
          </w:p>
          <w:p w14:paraId="463691C4" w14:textId="77777777" w:rsidR="00BE7E6E" w:rsidRPr="00731494" w:rsidRDefault="00CA7359" w:rsidP="0061547C">
            <w:pPr>
              <w:numPr>
                <w:ilvl w:val="0"/>
                <w:numId w:val="4"/>
              </w:numPr>
              <w:jc w:val="both"/>
              <w:rPr>
                <w:rFonts w:ascii="Arial" w:hAnsi="Arial" w:cs="Arial"/>
                <w:color w:val="000000"/>
                <w:sz w:val="18"/>
                <w:szCs w:val="18"/>
              </w:rPr>
            </w:pPr>
            <w:r w:rsidRPr="00731494">
              <w:rPr>
                <w:rFonts w:ascii="Arial" w:hAnsi="Arial" w:cs="Arial"/>
                <w:color w:val="000000"/>
                <w:sz w:val="18"/>
                <w:szCs w:val="18"/>
              </w:rPr>
              <w:t>so navedeni podatki v ponudbi in prilogah resnični in verodostojni.</w:t>
            </w:r>
          </w:p>
        </w:tc>
      </w:tr>
    </w:tbl>
    <w:p w14:paraId="5586B3C3" w14:textId="77777777" w:rsidR="00BE7E6E" w:rsidRPr="00731494" w:rsidRDefault="00CA7359">
      <w:pPr>
        <w:spacing w:before="225" w:after="225" w:line="240" w:lineRule="auto"/>
        <w:jc w:val="both"/>
      </w:pPr>
      <w:r w:rsidRPr="00731494">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BE7E6E" w:rsidRPr="00731494" w14:paraId="5E68CA61" w14:textId="77777777">
        <w:tc>
          <w:tcPr>
            <w:tcW w:w="0" w:type="auto"/>
            <w:tcMar>
              <w:top w:w="0" w:type="auto"/>
              <w:bottom w:w="0" w:type="auto"/>
            </w:tcMar>
          </w:tcPr>
          <w:p w14:paraId="2BAB346E" w14:textId="77777777" w:rsidR="00BE7E6E" w:rsidRPr="00731494" w:rsidRDefault="00CA7359" w:rsidP="0061547C">
            <w:pPr>
              <w:numPr>
                <w:ilvl w:val="0"/>
                <w:numId w:val="5"/>
              </w:numPr>
              <w:jc w:val="both"/>
              <w:rPr>
                <w:rFonts w:ascii="Arial" w:hAnsi="Arial" w:cs="Arial"/>
                <w:color w:val="000000"/>
                <w:sz w:val="18"/>
                <w:szCs w:val="18"/>
              </w:rPr>
            </w:pPr>
            <w:r w:rsidRPr="00731494">
              <w:rPr>
                <w:rFonts w:ascii="Arial" w:hAnsi="Arial" w:cs="Arial"/>
                <w:color w:val="000000"/>
                <w:sz w:val="18"/>
                <w:szCs w:val="18"/>
              </w:rPr>
              <w:lastRenderedPageBreak/>
              <w:t>imamo dovoljenje za opravljanje dejavnosti, ki je predmet javnega naročila,</w:t>
            </w:r>
          </w:p>
          <w:p w14:paraId="62072BB6" w14:textId="77777777" w:rsidR="00BE7E6E" w:rsidRPr="00731494" w:rsidRDefault="00CA7359" w:rsidP="0061547C">
            <w:pPr>
              <w:numPr>
                <w:ilvl w:val="0"/>
                <w:numId w:val="5"/>
              </w:numPr>
              <w:jc w:val="both"/>
              <w:rPr>
                <w:rFonts w:ascii="Arial" w:hAnsi="Arial" w:cs="Arial"/>
                <w:color w:val="000000"/>
                <w:sz w:val="18"/>
                <w:szCs w:val="18"/>
              </w:rPr>
            </w:pPr>
            <w:r w:rsidRPr="00731494">
              <w:rPr>
                <w:rFonts w:ascii="Arial" w:hAnsi="Arial" w:cs="Arial"/>
                <w:color w:val="000000"/>
                <w:sz w:val="18"/>
                <w:szCs w:val="18"/>
              </w:rPr>
              <w:t>smo vpisani v sodni, poklicni oziroma poslovni register v državi sedeža,</w:t>
            </w:r>
          </w:p>
          <w:p w14:paraId="4824D775" w14:textId="77777777" w:rsidR="00BE7E6E" w:rsidRPr="00731494" w:rsidRDefault="00CA7359" w:rsidP="0061547C">
            <w:pPr>
              <w:numPr>
                <w:ilvl w:val="0"/>
                <w:numId w:val="5"/>
              </w:numPr>
              <w:jc w:val="both"/>
              <w:rPr>
                <w:rFonts w:ascii="Arial" w:hAnsi="Arial" w:cs="Arial"/>
                <w:color w:val="000000"/>
                <w:sz w:val="18"/>
                <w:szCs w:val="18"/>
              </w:rPr>
            </w:pPr>
            <w:r w:rsidRPr="00731494">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86A8463" w14:textId="77777777" w:rsidR="00BE7E6E" w:rsidRPr="00731494" w:rsidRDefault="00CA7359" w:rsidP="0061547C">
            <w:pPr>
              <w:numPr>
                <w:ilvl w:val="0"/>
                <w:numId w:val="5"/>
              </w:numPr>
              <w:jc w:val="both"/>
              <w:rPr>
                <w:rFonts w:ascii="Arial" w:hAnsi="Arial" w:cs="Arial"/>
                <w:color w:val="000000"/>
                <w:sz w:val="18"/>
                <w:szCs w:val="18"/>
              </w:rPr>
            </w:pPr>
            <w:r w:rsidRPr="00731494">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9659E7C" w14:textId="77777777" w:rsidR="00BE7E6E" w:rsidRPr="00731494" w:rsidRDefault="00CA7359" w:rsidP="0061547C">
            <w:pPr>
              <w:numPr>
                <w:ilvl w:val="0"/>
                <w:numId w:val="5"/>
              </w:numPr>
              <w:jc w:val="both"/>
              <w:rPr>
                <w:rFonts w:ascii="Arial" w:hAnsi="Arial" w:cs="Arial"/>
                <w:color w:val="000000"/>
                <w:sz w:val="18"/>
                <w:szCs w:val="18"/>
              </w:rPr>
            </w:pPr>
            <w:r w:rsidRPr="00731494">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A7DD0B2" w14:textId="77777777" w:rsidR="00BE7E6E" w:rsidRPr="00731494" w:rsidRDefault="00CA7359" w:rsidP="0061547C">
            <w:pPr>
              <w:numPr>
                <w:ilvl w:val="0"/>
                <w:numId w:val="5"/>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7BBE162" w14:textId="77777777" w:rsidR="00BE7E6E" w:rsidRPr="00731494" w:rsidRDefault="00CA7359" w:rsidP="0061547C">
            <w:pPr>
              <w:numPr>
                <w:ilvl w:val="0"/>
                <w:numId w:val="5"/>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1DC2203B" w14:textId="77777777" w:rsidR="00BE7E6E" w:rsidRPr="00731494" w:rsidRDefault="00CA7359" w:rsidP="0061547C">
            <w:pPr>
              <w:numPr>
                <w:ilvl w:val="0"/>
                <w:numId w:val="5"/>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B5B30AE" w14:textId="77777777" w:rsidR="00BE7E6E" w:rsidRPr="00731494" w:rsidRDefault="00CA7359" w:rsidP="0061547C">
            <w:pPr>
              <w:numPr>
                <w:ilvl w:val="0"/>
                <w:numId w:val="5"/>
              </w:numPr>
              <w:jc w:val="both"/>
              <w:rPr>
                <w:rFonts w:ascii="Arial" w:hAnsi="Arial" w:cs="Arial"/>
                <w:color w:val="000000"/>
                <w:sz w:val="18"/>
                <w:szCs w:val="18"/>
              </w:rPr>
            </w:pPr>
            <w:r w:rsidRPr="00731494">
              <w:rPr>
                <w:rFonts w:ascii="Arial" w:hAnsi="Arial" w:cs="Arial"/>
                <w:color w:val="000000"/>
                <w:sz w:val="18"/>
                <w:szCs w:val="18"/>
              </w:rPr>
              <w:t>z drugimi gospodarskimi subjekti nismo sklenili dogovora, katerega cilj ali učinek je preprečevati, omejevati ali izkrivljati konkurenco,</w:t>
            </w:r>
          </w:p>
          <w:p w14:paraId="3467545C" w14:textId="77777777" w:rsidR="00BE7E6E" w:rsidRPr="00731494" w:rsidRDefault="00CA7359" w:rsidP="0061547C">
            <w:pPr>
              <w:numPr>
                <w:ilvl w:val="0"/>
                <w:numId w:val="5"/>
              </w:numPr>
              <w:jc w:val="both"/>
              <w:rPr>
                <w:rFonts w:ascii="Arial" w:hAnsi="Arial" w:cs="Arial"/>
                <w:color w:val="000000"/>
                <w:sz w:val="18"/>
                <w:szCs w:val="18"/>
              </w:rPr>
            </w:pPr>
            <w:r w:rsidRPr="00731494">
              <w:rPr>
                <w:rFonts w:ascii="Arial" w:hAnsi="Arial" w:cs="Arial"/>
                <w:color w:val="000000"/>
                <w:sz w:val="18"/>
                <w:szCs w:val="18"/>
              </w:rPr>
              <w:t>nismo bili s pravnomočno sodbo v katerikoli državi obsojeni za prestopek v zvezi s poklicnim ravnanjem,</w:t>
            </w:r>
          </w:p>
          <w:p w14:paraId="7B1C1C65" w14:textId="77777777" w:rsidR="00BE7E6E" w:rsidRPr="00731494" w:rsidRDefault="00CA7359" w:rsidP="0061547C">
            <w:pPr>
              <w:numPr>
                <w:ilvl w:val="0"/>
                <w:numId w:val="5"/>
              </w:numPr>
              <w:jc w:val="both"/>
              <w:rPr>
                <w:rFonts w:ascii="Arial" w:hAnsi="Arial" w:cs="Arial"/>
                <w:color w:val="000000"/>
                <w:sz w:val="18"/>
                <w:szCs w:val="18"/>
              </w:rPr>
            </w:pPr>
            <w:r w:rsidRPr="00731494">
              <w:rPr>
                <w:rFonts w:ascii="Arial" w:hAnsi="Arial" w:cs="Arial"/>
                <w:color w:val="000000"/>
                <w:sz w:val="18"/>
                <w:szCs w:val="18"/>
              </w:rPr>
              <w:t>pri dajanju informacij v tem ali predhodnih postopkih, nismo namerno podali zavajajoče razlage ali teh informacij nismo zagotovili,</w:t>
            </w:r>
          </w:p>
          <w:p w14:paraId="007A39C5" w14:textId="77777777" w:rsidR="00BE7E6E" w:rsidRPr="00731494" w:rsidRDefault="00CA7359" w:rsidP="0061547C">
            <w:pPr>
              <w:numPr>
                <w:ilvl w:val="0"/>
                <w:numId w:val="5"/>
              </w:numPr>
              <w:jc w:val="both"/>
              <w:rPr>
                <w:rFonts w:ascii="Arial" w:hAnsi="Arial" w:cs="Arial"/>
                <w:color w:val="000000"/>
                <w:sz w:val="18"/>
                <w:szCs w:val="18"/>
              </w:rPr>
            </w:pPr>
            <w:r w:rsidRPr="00731494">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6C06DD68" w14:textId="77777777" w:rsidR="00BE7E6E" w:rsidRPr="00731494" w:rsidRDefault="00CA7359" w:rsidP="0061547C">
            <w:pPr>
              <w:numPr>
                <w:ilvl w:val="0"/>
                <w:numId w:val="5"/>
              </w:numPr>
              <w:jc w:val="both"/>
              <w:rPr>
                <w:rFonts w:ascii="Arial" w:hAnsi="Arial" w:cs="Arial"/>
                <w:color w:val="000000"/>
                <w:sz w:val="18"/>
                <w:szCs w:val="18"/>
              </w:rPr>
            </w:pPr>
            <w:r w:rsidRPr="00731494">
              <w:rPr>
                <w:rFonts w:ascii="Arial" w:hAnsi="Arial" w:cs="Arial"/>
                <w:color w:val="000000"/>
                <w:sz w:val="18"/>
                <w:szCs w:val="18"/>
              </w:rPr>
              <w:t>izpolnjujemo vse ostale pogoje za izvedbo naročila, ki jih določa razpisna dokumentacija.</w:t>
            </w:r>
          </w:p>
        </w:tc>
      </w:tr>
    </w:tbl>
    <w:p w14:paraId="7528CA52" w14:textId="77777777" w:rsidR="00BE7E6E" w:rsidRPr="00731494" w:rsidRDefault="00CA7359">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8E698E3" w14:textId="16393BF2" w:rsidR="00BE7E6E" w:rsidRPr="00731494" w:rsidRDefault="00CA7359">
      <w:pPr>
        <w:spacing w:before="225" w:after="225" w:line="240" w:lineRule="auto"/>
        <w:jc w:val="both"/>
      </w:pPr>
      <w:r w:rsidRPr="00731494">
        <w:rPr>
          <w:rFonts w:ascii="Arial" w:hAnsi="Arial" w:cs="Arial"/>
          <w:color w:val="000000"/>
          <w:sz w:val="18"/>
          <w:szCs w:val="18"/>
        </w:rPr>
        <w:t>Spodaj podpisani dajem/o uradno soglasje, da </w:t>
      </w:r>
      <w:r w:rsidRPr="00731494">
        <w:rPr>
          <w:rFonts w:ascii="Arial" w:hAnsi="Arial" w:cs="Arial"/>
          <w:b/>
          <w:bCs/>
          <w:color w:val="000000"/>
          <w:sz w:val="18"/>
          <w:szCs w:val="18"/>
        </w:rPr>
        <w:t>UNIVERZITETNI KLINIČNI CENTER LJUBLJANA, Zaloška cesta 2, 1000 Ljubljana</w:t>
      </w:r>
      <w:r w:rsidRPr="00731494">
        <w:rPr>
          <w:rFonts w:ascii="Arial" w:hAnsi="Arial" w:cs="Arial"/>
          <w:color w:val="000000"/>
          <w:sz w:val="18"/>
          <w:szCs w:val="18"/>
        </w:rPr>
        <w:t xml:space="preserve">  v zvezi z oddajo javnega naročila </w:t>
      </w:r>
      <w:r w:rsidR="00435805" w:rsidRPr="00731494">
        <w:rPr>
          <w:rFonts w:ascii="Arial" w:hAnsi="Arial" w:cs="Arial"/>
          <w:color w:val="000000"/>
          <w:sz w:val="18"/>
          <w:szCs w:val="18"/>
        </w:rPr>
        <w:t>z naslovom:</w:t>
      </w:r>
      <w:r w:rsidRPr="00731494">
        <w:rPr>
          <w:rFonts w:ascii="Arial" w:hAnsi="Arial" w:cs="Arial"/>
          <w:color w:val="000000"/>
          <w:sz w:val="18"/>
          <w:szCs w:val="18"/>
        </w:rPr>
        <w:t> </w:t>
      </w:r>
      <w:r w:rsidR="0063768A" w:rsidRPr="0063768A">
        <w:rPr>
          <w:rFonts w:ascii="Arial" w:hAnsi="Arial" w:cs="Arial"/>
          <w:b/>
          <w:bCs/>
          <w:color w:val="000000"/>
          <w:sz w:val="18"/>
          <w:szCs w:val="18"/>
        </w:rPr>
        <w:t xml:space="preserve">Nakup terapevtskih dinamičnih blazin in </w:t>
      </w:r>
      <w:r w:rsidR="0008111E" w:rsidRPr="0008111E">
        <w:rPr>
          <w:rFonts w:ascii="Arial" w:hAnsi="Arial" w:cs="Arial"/>
          <w:b/>
          <w:bCs/>
          <w:color w:val="000000"/>
          <w:sz w:val="18"/>
          <w:szCs w:val="18"/>
        </w:rPr>
        <w:t>posteljnih vložkov</w:t>
      </w:r>
      <w:r w:rsidR="0063768A" w:rsidRPr="0063768A">
        <w:rPr>
          <w:rFonts w:ascii="Arial" w:hAnsi="Arial" w:cs="Arial"/>
          <w:b/>
          <w:bCs/>
          <w:color w:val="000000"/>
          <w:sz w:val="18"/>
          <w:szCs w:val="18"/>
        </w:rPr>
        <w:t xml:space="preserve"> s prevleko za potrebe UKC Ljubljana</w:t>
      </w:r>
      <w:r w:rsidRPr="00731494">
        <w:rPr>
          <w:rFonts w:ascii="Arial" w:hAnsi="Arial" w:cs="Arial"/>
          <w:b/>
          <w:bCs/>
          <w:color w:val="000000"/>
          <w:sz w:val="18"/>
          <w:szCs w:val="18"/>
        </w:rPr>
        <w:t>, objavljen na Portalu javnih naročil pod številko _____________ </w:t>
      </w:r>
      <w:r w:rsidRPr="00731494">
        <w:rPr>
          <w:rFonts w:ascii="Arial" w:hAnsi="Arial" w:cs="Arial"/>
          <w:color w:val="000000"/>
          <w:sz w:val="18"/>
          <w:szCs w:val="18"/>
        </w:rPr>
        <w:t>pridobi podatke za preveritev ponudbe v skladu 89. členom ZJN-3 v enotnem informacijskem sistemu – eDosje iz devetega odstavka 77. člena ZJN-3.</w:t>
      </w:r>
    </w:p>
    <w:p w14:paraId="018401ED" w14:textId="77777777" w:rsidR="00BE7E6E" w:rsidRPr="00731494" w:rsidRDefault="00CA7359">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18636F70" w14:textId="77777777">
        <w:tc>
          <w:tcPr>
            <w:tcW w:w="2500" w:type="pct"/>
            <w:tcMar>
              <w:top w:w="75" w:type="dxa"/>
              <w:bottom w:w="75" w:type="dxa"/>
            </w:tcMar>
            <w:vAlign w:val="center"/>
          </w:tcPr>
          <w:p w14:paraId="404AA32F" w14:textId="77777777" w:rsidR="00BE7E6E" w:rsidRPr="00731494" w:rsidRDefault="00CA7359">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A6323DC" w14:textId="77777777" w:rsidR="00BE7E6E" w:rsidRPr="00731494" w:rsidRDefault="00CA7359">
            <w:r w:rsidRPr="00731494">
              <w:rPr>
                <w:rFonts w:ascii="Arial" w:hAnsi="Arial" w:cs="Arial"/>
                <w:color w:val="000000"/>
                <w:position w:val="-2"/>
                <w:sz w:val="18"/>
                <w:szCs w:val="18"/>
              </w:rPr>
              <w:t>Ime in priimek: _____________________</w:t>
            </w:r>
          </w:p>
        </w:tc>
      </w:tr>
      <w:tr w:rsidR="00BE7E6E" w:rsidRPr="00731494" w14:paraId="1721102E" w14:textId="77777777">
        <w:tc>
          <w:tcPr>
            <w:tcW w:w="2500" w:type="pct"/>
            <w:tcMar>
              <w:top w:w="75" w:type="dxa"/>
              <w:bottom w:w="75" w:type="dxa"/>
            </w:tcMar>
            <w:vAlign w:val="center"/>
          </w:tcPr>
          <w:p w14:paraId="39B6DE39" w14:textId="77777777" w:rsidR="00BE7E6E" w:rsidRPr="00731494" w:rsidRDefault="00CA7359">
            <w:r w:rsidRPr="00731494">
              <w:rPr>
                <w:rFonts w:ascii="Arial" w:hAnsi="Arial" w:cs="Arial"/>
                <w:color w:val="000000"/>
                <w:position w:val="-2"/>
                <w:sz w:val="18"/>
                <w:szCs w:val="18"/>
              </w:rPr>
              <w:t> </w:t>
            </w:r>
          </w:p>
        </w:tc>
        <w:tc>
          <w:tcPr>
            <w:tcW w:w="0" w:type="auto"/>
            <w:tcMar>
              <w:top w:w="75" w:type="dxa"/>
              <w:bottom w:w="75" w:type="dxa"/>
            </w:tcMar>
            <w:vAlign w:val="center"/>
          </w:tcPr>
          <w:p w14:paraId="377815F0" w14:textId="77777777" w:rsidR="00BE7E6E" w:rsidRPr="00731494" w:rsidRDefault="00BE7E6E"/>
          <w:p w14:paraId="14EE5AE0" w14:textId="77777777" w:rsidR="00BE7E6E" w:rsidRPr="00731494" w:rsidRDefault="00CA7359">
            <w:pPr>
              <w:jc w:val="center"/>
            </w:pPr>
            <w:r w:rsidRPr="00731494">
              <w:rPr>
                <w:rFonts w:ascii="Arial" w:hAnsi="Arial" w:cs="Arial"/>
                <w:color w:val="A9A9A9"/>
                <w:position w:val="-2"/>
                <w:sz w:val="18"/>
                <w:szCs w:val="18"/>
              </w:rPr>
              <w:t>(žig in podpis)</w:t>
            </w:r>
          </w:p>
        </w:tc>
      </w:tr>
    </w:tbl>
    <w:p w14:paraId="6A766F27" w14:textId="77777777" w:rsidR="00BE7E6E" w:rsidRPr="00731494" w:rsidRDefault="00CA7359">
      <w:pPr>
        <w:spacing w:before="225" w:after="225" w:line="240" w:lineRule="auto"/>
        <w:jc w:val="both"/>
      </w:pPr>
      <w:r w:rsidRPr="00731494">
        <w:rPr>
          <w:rFonts w:ascii="Arial" w:hAnsi="Arial" w:cs="Arial"/>
          <w:color w:val="000000"/>
          <w:sz w:val="18"/>
          <w:szCs w:val="18"/>
        </w:rPr>
        <w:t> </w:t>
      </w:r>
    </w:p>
    <w:p w14:paraId="5C931F15" w14:textId="77777777" w:rsidR="00BE7E6E" w:rsidRPr="00731494" w:rsidRDefault="00BE7E6E">
      <w:pPr>
        <w:sectPr w:rsidR="00BE7E6E" w:rsidRPr="00731494" w:rsidSect="00CA7359">
          <w:footerReference w:type="default" r:id="rId14"/>
          <w:pgSz w:w="11906" w:h="16838"/>
          <w:pgMar w:top="1418" w:right="1418" w:bottom="1418" w:left="1418" w:header="567" w:footer="596" w:gutter="0"/>
          <w:cols w:space="708"/>
          <w:docGrid w:linePitch="360"/>
        </w:sectPr>
      </w:pPr>
    </w:p>
    <w:p w14:paraId="131C4265" w14:textId="77777777" w:rsidR="009A6465" w:rsidRPr="00731494" w:rsidRDefault="00CA7359" w:rsidP="00CA7359">
      <w:pPr>
        <w:spacing w:after="0"/>
        <w:jc w:val="right"/>
        <w:rPr>
          <w:rFonts w:ascii="Arial" w:hAnsi="Arial" w:cs="Arial"/>
          <w:sz w:val="18"/>
          <w:szCs w:val="18"/>
        </w:rPr>
      </w:pPr>
      <w:r w:rsidRPr="00731494">
        <w:rPr>
          <w:rFonts w:ascii="Arial" w:hAnsi="Arial" w:cs="Arial"/>
          <w:sz w:val="18"/>
          <w:szCs w:val="18"/>
        </w:rPr>
        <w:lastRenderedPageBreak/>
        <w:t>Obrazec št: 3</w:t>
      </w:r>
    </w:p>
    <w:p w14:paraId="3E2BE765" w14:textId="77777777" w:rsidR="009A6465" w:rsidRPr="00731494" w:rsidRDefault="009A6465" w:rsidP="00CA7359"/>
    <w:p w14:paraId="3558EB34" w14:textId="77777777" w:rsidR="009A6465" w:rsidRPr="00731494" w:rsidRDefault="00CA7359" w:rsidP="00CA735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ESPD</w:t>
      </w:r>
    </w:p>
    <w:p w14:paraId="2F43F7BE" w14:textId="77777777" w:rsidR="009A6465" w:rsidRPr="00731494" w:rsidRDefault="009A6465" w:rsidP="00CA7359">
      <w:pPr>
        <w:spacing w:after="120"/>
        <w:rPr>
          <w:rFonts w:ascii="Arial" w:hAnsi="Arial" w:cs="Arial"/>
        </w:rPr>
      </w:pPr>
    </w:p>
    <w:p w14:paraId="5D84034C" w14:textId="77777777" w:rsidR="00BE7E6E" w:rsidRPr="00731494" w:rsidRDefault="00CA7359">
      <w:pPr>
        <w:spacing w:before="225" w:after="225" w:line="240" w:lineRule="auto"/>
        <w:jc w:val="both"/>
      </w:pPr>
      <w:r w:rsidRPr="00731494">
        <w:rPr>
          <w:rFonts w:ascii="Arial" w:hAnsi="Arial" w:cs="Arial"/>
          <w:color w:val="000000"/>
          <w:sz w:val="18"/>
          <w:szCs w:val="18"/>
        </w:rPr>
        <w:t>Ponudnik pri elektronski oddaji ponudbe v razdelek »ESPD – ponudnik« uvozi *.xml obliko datoteke obrazca ESPD, ki je priložen razpisni dokumentaciji.</w:t>
      </w:r>
    </w:p>
    <w:p w14:paraId="2C7F5B32" w14:textId="77777777" w:rsidR="00BE7E6E" w:rsidRPr="00731494" w:rsidRDefault="00CA7359">
      <w:pPr>
        <w:spacing w:before="225" w:after="225" w:line="240" w:lineRule="auto"/>
        <w:jc w:val="both"/>
      </w:pPr>
      <w:r w:rsidRPr="00731494">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CDA45D0" w14:textId="77777777" w:rsidR="00BE7E6E" w:rsidRPr="00731494" w:rsidRDefault="00CA7359">
      <w:pPr>
        <w:spacing w:before="225" w:after="225" w:line="240" w:lineRule="auto"/>
        <w:jc w:val="both"/>
      </w:pPr>
      <w:r w:rsidRPr="00731494">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4CB4FC53" w14:textId="77777777" w:rsidR="00BE7E6E" w:rsidRPr="00731494" w:rsidRDefault="00BE7E6E">
      <w:pPr>
        <w:sectPr w:rsidR="00BE7E6E" w:rsidRPr="00731494" w:rsidSect="00CA7359">
          <w:footerReference w:type="default" r:id="rId15"/>
          <w:pgSz w:w="11906" w:h="16838"/>
          <w:pgMar w:top="1418" w:right="1418" w:bottom="1418" w:left="1418" w:header="567" w:footer="596" w:gutter="0"/>
          <w:cols w:space="708"/>
          <w:docGrid w:linePitch="360"/>
        </w:sectPr>
      </w:pPr>
    </w:p>
    <w:p w14:paraId="5640EC18" w14:textId="77777777" w:rsidR="009A6465" w:rsidRPr="00731494" w:rsidRDefault="00CA7359" w:rsidP="00CA7359">
      <w:pPr>
        <w:spacing w:after="0"/>
        <w:jc w:val="right"/>
        <w:rPr>
          <w:rFonts w:ascii="Arial" w:hAnsi="Arial" w:cs="Arial"/>
          <w:sz w:val="18"/>
          <w:szCs w:val="18"/>
        </w:rPr>
      </w:pPr>
      <w:r w:rsidRPr="00731494">
        <w:rPr>
          <w:rFonts w:ascii="Arial" w:hAnsi="Arial" w:cs="Arial"/>
          <w:sz w:val="18"/>
          <w:szCs w:val="18"/>
        </w:rPr>
        <w:lastRenderedPageBreak/>
        <w:t>Obrazec št: 4</w:t>
      </w:r>
    </w:p>
    <w:p w14:paraId="13AE3CCC" w14:textId="77777777" w:rsidR="009A6465" w:rsidRPr="00731494" w:rsidRDefault="009A6465" w:rsidP="00CA7359"/>
    <w:p w14:paraId="1E5F1D0D" w14:textId="77777777" w:rsidR="009A6465" w:rsidRPr="00731494" w:rsidRDefault="00CA7359" w:rsidP="00CA735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Seznam članov organov in zastopnikov gospodarskega subjekta</w:t>
      </w:r>
    </w:p>
    <w:p w14:paraId="41EA4561" w14:textId="77777777" w:rsidR="009A6465" w:rsidRPr="00731494" w:rsidRDefault="009A6465" w:rsidP="00CA7359">
      <w:pPr>
        <w:spacing w:after="120"/>
        <w:rPr>
          <w:rFonts w:ascii="Arial" w:hAnsi="Arial" w:cs="Arial"/>
        </w:rPr>
      </w:pPr>
    </w:p>
    <w:p w14:paraId="537462EB" w14:textId="77777777" w:rsidR="00BE7E6E" w:rsidRPr="00731494" w:rsidRDefault="00CA7359">
      <w:pPr>
        <w:spacing w:before="225" w:after="225" w:line="240" w:lineRule="auto"/>
        <w:jc w:val="center"/>
      </w:pPr>
      <w:r w:rsidRPr="00731494">
        <w:rPr>
          <w:rFonts w:ascii="Arial" w:hAnsi="Arial" w:cs="Arial"/>
          <w:b/>
          <w:bCs/>
          <w:color w:val="000000"/>
          <w:sz w:val="18"/>
          <w:szCs w:val="18"/>
        </w:rPr>
        <w:t>SEZNAM ČLANOV ORGANOV IN ZASTOPNIKOV GOSPODARSKEGA SUBJEKTA</w:t>
      </w:r>
    </w:p>
    <w:p w14:paraId="3303B28E" w14:textId="77777777" w:rsidR="00BE7E6E" w:rsidRPr="00731494" w:rsidRDefault="00CA7359">
      <w:pPr>
        <w:spacing w:before="225" w:after="225" w:line="240" w:lineRule="auto"/>
        <w:jc w:val="both"/>
      </w:pPr>
      <w:r w:rsidRPr="00731494">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BE7E6E" w:rsidRPr="00731494" w14:paraId="1BBA778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5BB9E" w14:textId="77777777" w:rsidR="00BE7E6E" w:rsidRPr="00731494" w:rsidRDefault="00CA7359">
            <w:pPr>
              <w:jc w:val="right"/>
            </w:pPr>
            <w:r w:rsidRPr="00731494">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5B618F" w14:textId="77777777" w:rsidR="00BE7E6E" w:rsidRPr="00731494" w:rsidRDefault="00CA7359">
            <w:r w:rsidRPr="00731494">
              <w:rPr>
                <w:rFonts w:ascii="Arial" w:hAnsi="Arial" w:cs="Arial"/>
                <w:color w:val="000000"/>
                <w:position w:val="-2"/>
                <w:sz w:val="18"/>
                <w:szCs w:val="18"/>
              </w:rPr>
              <w:t> </w:t>
            </w:r>
          </w:p>
        </w:tc>
      </w:tr>
      <w:tr w:rsidR="00BE7E6E" w:rsidRPr="00731494" w14:paraId="3B4A2FA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841F2" w14:textId="77777777" w:rsidR="00BE7E6E" w:rsidRPr="00731494" w:rsidRDefault="00CA7359">
            <w:pPr>
              <w:jc w:val="right"/>
            </w:pPr>
            <w:r w:rsidRPr="00731494">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56BAD5" w14:textId="77777777" w:rsidR="00BE7E6E" w:rsidRPr="00731494" w:rsidRDefault="00CA7359">
            <w:r w:rsidRPr="00731494">
              <w:rPr>
                <w:rFonts w:ascii="Arial" w:hAnsi="Arial" w:cs="Arial"/>
                <w:color w:val="000000"/>
                <w:position w:val="-2"/>
                <w:sz w:val="18"/>
                <w:szCs w:val="18"/>
              </w:rPr>
              <w:t> </w:t>
            </w:r>
          </w:p>
        </w:tc>
      </w:tr>
      <w:tr w:rsidR="00BE7E6E" w:rsidRPr="00731494" w14:paraId="488744A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3154D" w14:textId="77777777" w:rsidR="00BE7E6E" w:rsidRPr="00731494" w:rsidRDefault="00CA7359">
            <w:pPr>
              <w:jc w:val="right"/>
            </w:pPr>
            <w:r w:rsidRPr="00731494">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4F992" w14:textId="77777777" w:rsidR="00BE7E6E" w:rsidRPr="00731494" w:rsidRDefault="00CA7359">
            <w:r w:rsidRPr="00731494">
              <w:rPr>
                <w:rFonts w:ascii="Arial" w:hAnsi="Arial" w:cs="Arial"/>
                <w:color w:val="000000"/>
                <w:position w:val="-2"/>
                <w:sz w:val="18"/>
                <w:szCs w:val="18"/>
              </w:rPr>
              <w:t> </w:t>
            </w:r>
          </w:p>
        </w:tc>
      </w:tr>
      <w:tr w:rsidR="00BE7E6E" w:rsidRPr="00731494" w14:paraId="723EBB2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0D897" w14:textId="77777777" w:rsidR="00BE7E6E" w:rsidRPr="00731494" w:rsidRDefault="00CA7359">
            <w:pPr>
              <w:jc w:val="right"/>
            </w:pPr>
            <w:r w:rsidRPr="00731494">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61D540" w14:textId="77777777" w:rsidR="00BE7E6E" w:rsidRPr="00731494" w:rsidRDefault="00CA7359">
            <w:r w:rsidRPr="00731494">
              <w:rPr>
                <w:rFonts w:ascii="Arial" w:hAnsi="Arial" w:cs="Arial"/>
                <w:color w:val="000000"/>
                <w:position w:val="-2"/>
                <w:sz w:val="18"/>
                <w:szCs w:val="18"/>
              </w:rPr>
              <w:t> </w:t>
            </w:r>
          </w:p>
        </w:tc>
      </w:tr>
    </w:tbl>
    <w:p w14:paraId="6B9EF599" w14:textId="77777777" w:rsidR="00BE7E6E" w:rsidRPr="00731494" w:rsidRDefault="00CA7359">
      <w:pPr>
        <w:spacing w:before="225" w:after="225" w:line="240" w:lineRule="auto"/>
        <w:jc w:val="both"/>
      </w:pPr>
      <w:r w:rsidRPr="00731494">
        <w:rPr>
          <w:rFonts w:ascii="Arial" w:hAnsi="Arial" w:cs="Arial"/>
          <w:color w:val="000000"/>
          <w:sz w:val="18"/>
          <w:szCs w:val="18"/>
        </w:rPr>
        <w:t> </w:t>
      </w:r>
    </w:p>
    <w:p w14:paraId="4C40E964" w14:textId="77777777" w:rsidR="00BE7E6E" w:rsidRPr="00731494" w:rsidRDefault="00CA7359">
      <w:pPr>
        <w:spacing w:before="225" w:after="225" w:line="240" w:lineRule="auto"/>
        <w:jc w:val="both"/>
      </w:pPr>
      <w:r w:rsidRPr="00731494">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BE7E6E" w:rsidRPr="00731494" w14:paraId="3D1F9D2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467013" w14:textId="77777777" w:rsidR="00BE7E6E" w:rsidRPr="00731494" w:rsidRDefault="00CA7359">
            <w:r w:rsidRPr="00731494">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46856F" w14:textId="77777777" w:rsidR="00BE7E6E" w:rsidRPr="00731494" w:rsidRDefault="00CA7359">
            <w:r w:rsidRPr="00731494">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9C8F8" w14:textId="77777777" w:rsidR="00BE7E6E" w:rsidRPr="00731494" w:rsidRDefault="00CA7359">
            <w:r w:rsidRPr="00731494">
              <w:rPr>
                <w:rFonts w:ascii="Arial" w:hAnsi="Arial" w:cs="Arial"/>
                <w:color w:val="000000"/>
                <w:position w:val="-2"/>
                <w:sz w:val="18"/>
                <w:szCs w:val="18"/>
              </w:rPr>
              <w:t>EMŠO*</w:t>
            </w:r>
          </w:p>
        </w:tc>
      </w:tr>
      <w:tr w:rsidR="00BE7E6E" w:rsidRPr="00731494" w14:paraId="08F7259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DD7AFA" w14:textId="77777777" w:rsidR="00BE7E6E" w:rsidRPr="00731494" w:rsidRDefault="00CA7359">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38211" w14:textId="77777777" w:rsidR="00BE7E6E" w:rsidRPr="00731494" w:rsidRDefault="00CA7359">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619754" w14:textId="77777777" w:rsidR="00BE7E6E" w:rsidRPr="00731494" w:rsidRDefault="00CA7359">
            <w:r w:rsidRPr="00731494">
              <w:rPr>
                <w:rFonts w:ascii="Arial" w:hAnsi="Arial" w:cs="Arial"/>
                <w:color w:val="000000"/>
                <w:position w:val="-2"/>
                <w:sz w:val="18"/>
                <w:szCs w:val="18"/>
              </w:rPr>
              <w:t> </w:t>
            </w:r>
          </w:p>
        </w:tc>
      </w:tr>
      <w:tr w:rsidR="00BE7E6E" w:rsidRPr="00731494" w14:paraId="05C26F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69F4EA" w14:textId="77777777" w:rsidR="00BE7E6E" w:rsidRPr="00731494" w:rsidRDefault="00CA7359">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56D6D" w14:textId="77777777" w:rsidR="00BE7E6E" w:rsidRPr="00731494" w:rsidRDefault="00CA7359">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A3E630" w14:textId="77777777" w:rsidR="00BE7E6E" w:rsidRPr="00731494" w:rsidRDefault="00CA7359">
            <w:r w:rsidRPr="00731494">
              <w:rPr>
                <w:rFonts w:ascii="Arial" w:hAnsi="Arial" w:cs="Arial"/>
                <w:color w:val="000000"/>
                <w:position w:val="-2"/>
                <w:sz w:val="18"/>
                <w:szCs w:val="18"/>
              </w:rPr>
              <w:t> </w:t>
            </w:r>
          </w:p>
        </w:tc>
      </w:tr>
      <w:tr w:rsidR="00BE7E6E" w:rsidRPr="00731494" w14:paraId="79E4868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9D368" w14:textId="77777777" w:rsidR="00BE7E6E" w:rsidRPr="00731494" w:rsidRDefault="00CA7359">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A00649" w14:textId="77777777" w:rsidR="00BE7E6E" w:rsidRPr="00731494" w:rsidRDefault="00CA7359">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1DFFA0" w14:textId="77777777" w:rsidR="00BE7E6E" w:rsidRPr="00731494" w:rsidRDefault="00CA7359">
            <w:r w:rsidRPr="00731494">
              <w:rPr>
                <w:rFonts w:ascii="Arial" w:hAnsi="Arial" w:cs="Arial"/>
                <w:color w:val="000000"/>
                <w:position w:val="-2"/>
                <w:sz w:val="18"/>
                <w:szCs w:val="18"/>
              </w:rPr>
              <w:t> </w:t>
            </w:r>
          </w:p>
        </w:tc>
      </w:tr>
      <w:tr w:rsidR="00BE7E6E" w:rsidRPr="00731494" w14:paraId="51529FE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0A9880" w14:textId="77777777" w:rsidR="00BE7E6E" w:rsidRPr="00731494" w:rsidRDefault="00CA7359">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895937" w14:textId="77777777" w:rsidR="00BE7E6E" w:rsidRPr="00731494" w:rsidRDefault="00CA7359">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307058" w14:textId="77777777" w:rsidR="00BE7E6E" w:rsidRPr="00731494" w:rsidRDefault="00CA7359">
            <w:r w:rsidRPr="00731494">
              <w:rPr>
                <w:rFonts w:ascii="Arial" w:hAnsi="Arial" w:cs="Arial"/>
                <w:color w:val="000000"/>
                <w:position w:val="-2"/>
                <w:sz w:val="18"/>
                <w:szCs w:val="18"/>
              </w:rPr>
              <w:t> </w:t>
            </w:r>
          </w:p>
        </w:tc>
      </w:tr>
      <w:tr w:rsidR="00BE7E6E" w:rsidRPr="00731494" w14:paraId="619D34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CC789E" w14:textId="77777777" w:rsidR="00BE7E6E" w:rsidRPr="00731494" w:rsidRDefault="00CA7359">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3C253B" w14:textId="77777777" w:rsidR="00BE7E6E" w:rsidRPr="00731494" w:rsidRDefault="00CA7359">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6D2E7C" w14:textId="77777777" w:rsidR="00BE7E6E" w:rsidRPr="00731494" w:rsidRDefault="00CA7359">
            <w:r w:rsidRPr="00731494">
              <w:rPr>
                <w:rFonts w:ascii="Arial" w:hAnsi="Arial" w:cs="Arial"/>
                <w:color w:val="000000"/>
                <w:position w:val="-2"/>
                <w:sz w:val="18"/>
                <w:szCs w:val="18"/>
              </w:rPr>
              <w:t> </w:t>
            </w:r>
          </w:p>
        </w:tc>
      </w:tr>
      <w:tr w:rsidR="00BE7E6E" w:rsidRPr="00731494" w14:paraId="1F8D01D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E19016" w14:textId="77777777" w:rsidR="00BE7E6E" w:rsidRPr="00731494" w:rsidRDefault="00CA7359">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6187E3" w14:textId="77777777" w:rsidR="00BE7E6E" w:rsidRPr="00731494" w:rsidRDefault="00CA7359">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A6FEE3" w14:textId="77777777" w:rsidR="00BE7E6E" w:rsidRPr="00731494" w:rsidRDefault="00CA7359">
            <w:r w:rsidRPr="00731494">
              <w:rPr>
                <w:rFonts w:ascii="Arial" w:hAnsi="Arial" w:cs="Arial"/>
                <w:color w:val="000000"/>
                <w:position w:val="-2"/>
                <w:sz w:val="18"/>
                <w:szCs w:val="18"/>
              </w:rPr>
              <w:t> </w:t>
            </w:r>
          </w:p>
        </w:tc>
      </w:tr>
      <w:tr w:rsidR="00BE7E6E" w:rsidRPr="00731494" w14:paraId="43EA368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8C517E" w14:textId="77777777" w:rsidR="00BE7E6E" w:rsidRPr="00731494" w:rsidRDefault="00CA7359">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F5E69" w14:textId="77777777" w:rsidR="00BE7E6E" w:rsidRPr="00731494" w:rsidRDefault="00CA7359">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5C3ED" w14:textId="77777777" w:rsidR="00BE7E6E" w:rsidRPr="00731494" w:rsidRDefault="00CA7359">
            <w:r w:rsidRPr="00731494">
              <w:rPr>
                <w:rFonts w:ascii="Arial" w:hAnsi="Arial" w:cs="Arial"/>
                <w:color w:val="000000"/>
                <w:position w:val="-2"/>
                <w:sz w:val="18"/>
                <w:szCs w:val="18"/>
              </w:rPr>
              <w:t> </w:t>
            </w:r>
          </w:p>
        </w:tc>
      </w:tr>
      <w:tr w:rsidR="00BE7E6E" w:rsidRPr="00731494" w14:paraId="6F07C16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3A0A26" w14:textId="77777777" w:rsidR="00BE7E6E" w:rsidRPr="00731494" w:rsidRDefault="00CA7359">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A3FD04" w14:textId="77777777" w:rsidR="00BE7E6E" w:rsidRPr="00731494" w:rsidRDefault="00CA7359">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2E588C" w14:textId="77777777" w:rsidR="00BE7E6E" w:rsidRPr="00731494" w:rsidRDefault="00CA7359">
            <w:r w:rsidRPr="00731494">
              <w:rPr>
                <w:rFonts w:ascii="Arial" w:hAnsi="Arial" w:cs="Arial"/>
                <w:color w:val="000000"/>
                <w:position w:val="-2"/>
                <w:sz w:val="18"/>
                <w:szCs w:val="18"/>
              </w:rPr>
              <w:t> </w:t>
            </w:r>
          </w:p>
        </w:tc>
      </w:tr>
      <w:tr w:rsidR="00BE7E6E" w:rsidRPr="00731494" w14:paraId="2655D32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2B43B" w14:textId="77777777" w:rsidR="00BE7E6E" w:rsidRPr="00731494" w:rsidRDefault="00CA7359">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18F700" w14:textId="77777777" w:rsidR="00BE7E6E" w:rsidRPr="00731494" w:rsidRDefault="00CA7359">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C8A459" w14:textId="77777777" w:rsidR="00BE7E6E" w:rsidRPr="00731494" w:rsidRDefault="00CA7359">
            <w:r w:rsidRPr="00731494">
              <w:rPr>
                <w:rFonts w:ascii="Arial" w:hAnsi="Arial" w:cs="Arial"/>
                <w:color w:val="000000"/>
                <w:position w:val="-2"/>
                <w:sz w:val="18"/>
                <w:szCs w:val="18"/>
              </w:rPr>
              <w:t> </w:t>
            </w:r>
          </w:p>
        </w:tc>
      </w:tr>
    </w:tbl>
    <w:p w14:paraId="459283CB" w14:textId="77777777" w:rsidR="00BE7E6E" w:rsidRPr="00731494" w:rsidRDefault="00CA7359">
      <w:pPr>
        <w:spacing w:before="225" w:after="225" w:line="240" w:lineRule="auto"/>
        <w:jc w:val="both"/>
      </w:pPr>
      <w:r w:rsidRPr="00731494">
        <w:rPr>
          <w:rFonts w:ascii="Arial" w:hAnsi="Arial" w:cs="Arial"/>
          <w:color w:val="000000"/>
          <w:sz w:val="18"/>
          <w:szCs w:val="18"/>
        </w:rPr>
        <w:t>* podatek je potreben za preverbo v e-Dosje</w:t>
      </w:r>
    </w:p>
    <w:p w14:paraId="20D6C98E" w14:textId="77777777" w:rsidR="00BE7E6E" w:rsidRPr="00731494" w:rsidRDefault="00CA7359">
      <w:pPr>
        <w:spacing w:before="225" w:after="225" w:line="240" w:lineRule="auto"/>
        <w:jc w:val="both"/>
      </w:pPr>
      <w:r w:rsidRPr="00731494">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689F271A" w14:textId="77777777">
        <w:tc>
          <w:tcPr>
            <w:tcW w:w="2500" w:type="pct"/>
            <w:tcMar>
              <w:top w:w="75" w:type="dxa"/>
              <w:bottom w:w="75" w:type="dxa"/>
            </w:tcMar>
            <w:vAlign w:val="center"/>
          </w:tcPr>
          <w:p w14:paraId="6AFF1903" w14:textId="77777777" w:rsidR="00BE7E6E" w:rsidRPr="00731494" w:rsidRDefault="00CA7359">
            <w:r w:rsidRPr="00731494">
              <w:rPr>
                <w:rFonts w:ascii="Arial" w:hAnsi="Arial" w:cs="Arial"/>
                <w:color w:val="000000"/>
                <w:position w:val="-2"/>
                <w:sz w:val="18"/>
                <w:szCs w:val="18"/>
              </w:rPr>
              <w:t>Kraj in datum:</w:t>
            </w:r>
          </w:p>
        </w:tc>
        <w:tc>
          <w:tcPr>
            <w:tcW w:w="0" w:type="auto"/>
            <w:tcMar>
              <w:top w:w="75" w:type="dxa"/>
              <w:bottom w:w="75" w:type="dxa"/>
            </w:tcMar>
            <w:vAlign w:val="center"/>
          </w:tcPr>
          <w:p w14:paraId="576F6C6B" w14:textId="77777777" w:rsidR="00BE7E6E" w:rsidRPr="00731494" w:rsidRDefault="00CA7359">
            <w:r w:rsidRPr="00731494">
              <w:rPr>
                <w:rFonts w:ascii="Arial" w:hAnsi="Arial" w:cs="Arial"/>
                <w:color w:val="000000"/>
                <w:position w:val="-2"/>
                <w:sz w:val="18"/>
                <w:szCs w:val="18"/>
              </w:rPr>
              <w:t>Ime in priimek: _____________________</w:t>
            </w:r>
          </w:p>
        </w:tc>
      </w:tr>
      <w:tr w:rsidR="00BE7E6E" w:rsidRPr="00731494" w14:paraId="7AAC1BDD" w14:textId="77777777">
        <w:tc>
          <w:tcPr>
            <w:tcW w:w="2500" w:type="pct"/>
            <w:tcMar>
              <w:top w:w="75" w:type="dxa"/>
              <w:bottom w:w="75" w:type="dxa"/>
            </w:tcMar>
            <w:vAlign w:val="center"/>
          </w:tcPr>
          <w:p w14:paraId="3CABEF4E" w14:textId="77777777" w:rsidR="00BE7E6E" w:rsidRPr="00731494" w:rsidRDefault="00CA7359">
            <w:r w:rsidRPr="00731494">
              <w:rPr>
                <w:rFonts w:ascii="Arial" w:hAnsi="Arial" w:cs="Arial"/>
                <w:color w:val="000000"/>
                <w:position w:val="-2"/>
                <w:sz w:val="18"/>
                <w:szCs w:val="18"/>
              </w:rPr>
              <w:t> </w:t>
            </w:r>
          </w:p>
        </w:tc>
        <w:tc>
          <w:tcPr>
            <w:tcW w:w="0" w:type="auto"/>
            <w:tcMar>
              <w:top w:w="75" w:type="dxa"/>
              <w:bottom w:w="75" w:type="dxa"/>
            </w:tcMar>
            <w:vAlign w:val="center"/>
          </w:tcPr>
          <w:p w14:paraId="2B085B87" w14:textId="77777777" w:rsidR="00BE7E6E" w:rsidRPr="00731494" w:rsidRDefault="00CA7359">
            <w:pPr>
              <w:jc w:val="center"/>
            </w:pPr>
            <w:r w:rsidRPr="00731494">
              <w:rPr>
                <w:rFonts w:ascii="Arial" w:hAnsi="Arial" w:cs="Arial"/>
                <w:color w:val="A9A9A9"/>
                <w:position w:val="-2"/>
                <w:sz w:val="18"/>
                <w:szCs w:val="18"/>
              </w:rPr>
              <w:t>(podpis)</w:t>
            </w:r>
          </w:p>
        </w:tc>
      </w:tr>
    </w:tbl>
    <w:p w14:paraId="37B5D49D" w14:textId="77777777" w:rsidR="00BE7E6E" w:rsidRPr="00731494" w:rsidRDefault="00CA7359">
      <w:pPr>
        <w:spacing w:before="225" w:after="225" w:line="240" w:lineRule="auto"/>
        <w:jc w:val="both"/>
      </w:pPr>
      <w:r w:rsidRPr="00731494">
        <w:rPr>
          <w:rFonts w:ascii="Arial" w:hAnsi="Arial" w:cs="Arial"/>
          <w:color w:val="000000"/>
          <w:sz w:val="18"/>
          <w:szCs w:val="18"/>
        </w:rPr>
        <w:t> </w:t>
      </w:r>
    </w:p>
    <w:p w14:paraId="55AA5118" w14:textId="77777777" w:rsidR="00BE7E6E" w:rsidRPr="00731494" w:rsidRDefault="00CA7359">
      <w:pPr>
        <w:spacing w:before="225" w:after="225" w:line="240" w:lineRule="auto"/>
        <w:jc w:val="both"/>
      </w:pPr>
      <w:r w:rsidRPr="00731494">
        <w:rPr>
          <w:rFonts w:ascii="Arial" w:hAnsi="Arial" w:cs="Arial"/>
          <w:b/>
          <w:bCs/>
          <w:i/>
          <w:iCs/>
          <w:color w:val="000000"/>
          <w:sz w:val="18"/>
          <w:szCs w:val="18"/>
          <w:u w:val="single"/>
        </w:rPr>
        <w:t>V primeru nastopa s partnerji in/ali podizvajalci, je potrebno seznam predložiti tudi za PARTNERJE in PODIZVAJALCE. </w:t>
      </w:r>
    </w:p>
    <w:p w14:paraId="01F5D931" w14:textId="77777777" w:rsidR="00BE7E6E" w:rsidRPr="00731494" w:rsidRDefault="00CA7359">
      <w:pPr>
        <w:spacing w:before="225" w:after="225" w:line="240" w:lineRule="auto"/>
        <w:jc w:val="both"/>
      </w:pPr>
      <w:r w:rsidRPr="00731494">
        <w:rPr>
          <w:rFonts w:ascii="Arial" w:hAnsi="Arial" w:cs="Arial"/>
          <w:color w:val="000000"/>
          <w:sz w:val="18"/>
          <w:szCs w:val="18"/>
        </w:rPr>
        <w:t> </w:t>
      </w:r>
    </w:p>
    <w:p w14:paraId="16C6C578" w14:textId="77777777" w:rsidR="00CF2BF2" w:rsidRPr="00731494" w:rsidRDefault="00CF2BF2">
      <w:pPr>
        <w:sectPr w:rsidR="00CF2BF2" w:rsidRPr="00731494" w:rsidSect="00CA7359">
          <w:footerReference w:type="default" r:id="rId16"/>
          <w:pgSz w:w="11906" w:h="16838"/>
          <w:pgMar w:top="1418" w:right="1418" w:bottom="1418" w:left="1418" w:header="567" w:footer="596" w:gutter="0"/>
          <w:cols w:space="708"/>
          <w:docGrid w:linePitch="360"/>
        </w:sectPr>
      </w:pPr>
    </w:p>
    <w:p w14:paraId="484F209D" w14:textId="21D1F4BC" w:rsidR="00CF2BF2" w:rsidRPr="00731494" w:rsidRDefault="00CF2BF2" w:rsidP="00CF2BF2">
      <w:pPr>
        <w:spacing w:before="225" w:after="225" w:line="240" w:lineRule="auto"/>
        <w:jc w:val="right"/>
        <w:rPr>
          <w:rFonts w:ascii="Arial" w:hAnsi="Arial" w:cs="Arial"/>
          <w:sz w:val="18"/>
          <w:szCs w:val="18"/>
        </w:rPr>
      </w:pPr>
      <w:r w:rsidRPr="00731494">
        <w:rPr>
          <w:rFonts w:ascii="Arial" w:hAnsi="Arial" w:cs="Arial"/>
          <w:sz w:val="18"/>
          <w:szCs w:val="18"/>
        </w:rPr>
        <w:lastRenderedPageBreak/>
        <w:t>Obrazec št: 5</w:t>
      </w:r>
    </w:p>
    <w:p w14:paraId="1EA30E37" w14:textId="77777777" w:rsidR="00CF2BF2" w:rsidRPr="00731494" w:rsidRDefault="00CF2BF2" w:rsidP="00CF2BF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Referenčna lista gospodarskega subjekta</w:t>
      </w:r>
    </w:p>
    <w:p w14:paraId="70650C06" w14:textId="4B23093B" w:rsidR="00CF2BF2" w:rsidRPr="00731494" w:rsidRDefault="00CF2BF2" w:rsidP="00CF2BF2">
      <w:pPr>
        <w:spacing w:before="225" w:after="225" w:line="240" w:lineRule="auto"/>
        <w:jc w:val="both"/>
      </w:pPr>
      <w:r w:rsidRPr="00731494">
        <w:rPr>
          <w:rFonts w:ascii="Arial" w:hAnsi="Arial" w:cs="Arial"/>
          <w:color w:val="000000"/>
          <w:sz w:val="18"/>
          <w:szCs w:val="18"/>
        </w:rPr>
        <w:t>Spodaj podpisani zastopnik gospodarskega subjekta ___________________________ pod kazensko in materialno odgovornostjo izjavljam, da je gospodarski subjekt izvedel sledeče referenčne posle: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102"/>
        <w:gridCol w:w="4577"/>
        <w:gridCol w:w="1735"/>
        <w:gridCol w:w="1547"/>
        <w:gridCol w:w="1713"/>
        <w:gridCol w:w="2310"/>
      </w:tblGrid>
      <w:tr w:rsidR="0063768A" w:rsidRPr="00731494" w14:paraId="542B96E2" w14:textId="77777777" w:rsidTr="0063768A">
        <w:tc>
          <w:tcPr>
            <w:tcW w:w="77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8B3D49" w14:textId="77777777" w:rsidR="0063768A" w:rsidRPr="00731494" w:rsidRDefault="0063768A" w:rsidP="00CA7359">
            <w:pPr>
              <w:jc w:val="center"/>
            </w:pPr>
            <w:r w:rsidRPr="00731494">
              <w:rPr>
                <w:rFonts w:ascii="Arial" w:hAnsi="Arial" w:cs="Arial"/>
                <w:b/>
                <w:bCs/>
                <w:color w:val="000000"/>
                <w:position w:val="-2"/>
                <w:sz w:val="18"/>
                <w:szCs w:val="18"/>
                <w:shd w:val="clear" w:color="auto" w:fill="CCCCCC"/>
              </w:rPr>
              <w:t>Naročnik</w:t>
            </w:r>
            <w:r w:rsidRPr="00731494">
              <w:rPr>
                <w:rFonts w:ascii="Arial" w:hAnsi="Arial" w:cs="Arial"/>
                <w:b/>
                <w:bCs/>
                <w:color w:val="000000"/>
                <w:position w:val="-2"/>
                <w:sz w:val="18"/>
                <w:szCs w:val="18"/>
                <w:shd w:val="clear" w:color="auto" w:fill="CCCCCC"/>
              </w:rPr>
              <w:br/>
              <w:t>(naziv, naslov)</w:t>
            </w:r>
          </w:p>
        </w:tc>
        <w:tc>
          <w:tcPr>
            <w:tcW w:w="166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BBB0424" w14:textId="2E450268" w:rsidR="0063768A" w:rsidRPr="00731494" w:rsidRDefault="0063768A" w:rsidP="00CA7359">
            <w:pPr>
              <w:jc w:val="center"/>
              <w:rPr>
                <w:rFonts w:ascii="Arial" w:hAnsi="Arial" w:cs="Arial"/>
                <w:bCs/>
                <w:color w:val="000000"/>
                <w:position w:val="-2"/>
                <w:sz w:val="18"/>
                <w:szCs w:val="18"/>
                <w:shd w:val="clear" w:color="auto" w:fill="CCCCCC"/>
              </w:rPr>
            </w:pPr>
            <w:r w:rsidRPr="00731494">
              <w:rPr>
                <w:rFonts w:ascii="Arial" w:hAnsi="Arial" w:cs="Arial"/>
                <w:b/>
                <w:bCs/>
                <w:color w:val="000000"/>
                <w:position w:val="-2"/>
                <w:sz w:val="18"/>
                <w:szCs w:val="18"/>
                <w:shd w:val="clear" w:color="auto" w:fill="CCCCCC"/>
              </w:rPr>
              <w:t>Predmet referenčnega posla</w:t>
            </w:r>
            <w:r w:rsidRPr="00731494">
              <w:rPr>
                <w:rFonts w:ascii="Arial" w:hAnsi="Arial" w:cs="Arial"/>
                <w:b/>
                <w:bCs/>
                <w:color w:val="000000"/>
                <w:position w:val="-2"/>
                <w:sz w:val="18"/>
                <w:szCs w:val="18"/>
                <w:shd w:val="clear" w:color="auto" w:fill="CCCCCC"/>
              </w:rPr>
              <w:br/>
            </w:r>
          </w:p>
          <w:p w14:paraId="6C73259F" w14:textId="179CDD41" w:rsidR="0063768A" w:rsidRDefault="0063768A" w:rsidP="00CA7359">
            <w:pPr>
              <w:jc w:val="center"/>
              <w:rPr>
                <w:rFonts w:ascii="Arial" w:hAnsi="Arial" w:cs="Arial"/>
                <w:bCs/>
                <w:i/>
                <w:iCs/>
                <w:color w:val="000000"/>
                <w:position w:val="-2"/>
                <w:sz w:val="18"/>
                <w:szCs w:val="18"/>
                <w:shd w:val="clear" w:color="auto" w:fill="CCCCCC"/>
              </w:rPr>
            </w:pPr>
            <w:r w:rsidRPr="00731494">
              <w:rPr>
                <w:rFonts w:ascii="Arial" w:hAnsi="Arial" w:cs="Arial"/>
                <w:bCs/>
                <w:i/>
                <w:iCs/>
                <w:color w:val="000000"/>
                <w:position w:val="-2"/>
                <w:sz w:val="18"/>
                <w:szCs w:val="18"/>
                <w:shd w:val="clear" w:color="auto" w:fill="CCCCCC"/>
              </w:rPr>
              <w:t>(podroben opis referenčnega posla oziroma navedba, ali je bila v okviru referenčnega posla:</w:t>
            </w:r>
          </w:p>
          <w:p w14:paraId="39E2EAF1" w14:textId="77777777" w:rsidR="0063768A" w:rsidRPr="00731494" w:rsidRDefault="0063768A" w:rsidP="00CA7359">
            <w:pPr>
              <w:jc w:val="center"/>
              <w:rPr>
                <w:rFonts w:ascii="Arial" w:hAnsi="Arial" w:cs="Arial"/>
                <w:bCs/>
                <w:i/>
                <w:iCs/>
                <w:color w:val="000000"/>
                <w:position w:val="-2"/>
                <w:sz w:val="18"/>
                <w:szCs w:val="18"/>
                <w:shd w:val="clear" w:color="auto" w:fill="CCCCCC"/>
              </w:rPr>
            </w:pPr>
          </w:p>
          <w:p w14:paraId="022D8318" w14:textId="1B140827" w:rsidR="0063768A" w:rsidRPr="00731494" w:rsidRDefault="0063768A" w:rsidP="0061547C">
            <w:pPr>
              <w:pStyle w:val="Odstavekseznama"/>
              <w:numPr>
                <w:ilvl w:val="0"/>
                <w:numId w:val="14"/>
              </w:numPr>
              <w:jc w:val="both"/>
              <w:rPr>
                <w:rFonts w:ascii="Arial" w:hAnsi="Arial" w:cs="Arial"/>
                <w:bCs/>
                <w:i/>
                <w:iCs/>
                <w:color w:val="000000"/>
                <w:position w:val="-2"/>
                <w:sz w:val="18"/>
                <w:szCs w:val="18"/>
                <w:shd w:val="clear" w:color="auto" w:fill="CCCCCC"/>
              </w:rPr>
            </w:pPr>
            <w:r w:rsidRPr="00731494">
              <w:rPr>
                <w:rFonts w:ascii="Arial" w:hAnsi="Arial" w:cs="Arial"/>
                <w:bCs/>
                <w:i/>
                <w:iCs/>
                <w:color w:val="000000"/>
                <w:position w:val="-2"/>
                <w:sz w:val="18"/>
                <w:szCs w:val="18"/>
                <w:shd w:val="clear" w:color="auto" w:fill="CCCCCC"/>
              </w:rPr>
              <w:t xml:space="preserve">izvedena dobava </w:t>
            </w:r>
            <w:r w:rsidRPr="0063768A">
              <w:rPr>
                <w:rFonts w:ascii="Arial" w:hAnsi="Arial" w:cs="Arial"/>
                <w:bCs/>
                <w:i/>
                <w:iCs/>
                <w:color w:val="000000"/>
                <w:position w:val="-2"/>
                <w:sz w:val="18"/>
                <w:szCs w:val="18"/>
                <w:shd w:val="clear" w:color="auto" w:fill="CCCCCC"/>
              </w:rPr>
              <w:t xml:space="preserve">terapevtskih dinamičnih blazin s črpalko </w:t>
            </w:r>
            <w:r w:rsidRPr="00731494">
              <w:rPr>
                <w:rFonts w:ascii="Arial" w:hAnsi="Arial" w:cs="Arial"/>
                <w:bCs/>
                <w:i/>
                <w:iCs/>
                <w:color w:val="000000"/>
                <w:position w:val="-2"/>
                <w:sz w:val="18"/>
                <w:szCs w:val="18"/>
                <w:shd w:val="clear" w:color="auto" w:fill="CCCCCC"/>
              </w:rPr>
              <w:t>ali</w:t>
            </w:r>
          </w:p>
          <w:p w14:paraId="635ABA39" w14:textId="708573E7" w:rsidR="0063768A" w:rsidRDefault="0063768A" w:rsidP="0061547C">
            <w:pPr>
              <w:pStyle w:val="Odstavekseznama"/>
              <w:numPr>
                <w:ilvl w:val="0"/>
                <w:numId w:val="14"/>
              </w:numPr>
              <w:jc w:val="both"/>
              <w:rPr>
                <w:rFonts w:ascii="Arial" w:hAnsi="Arial" w:cs="Arial"/>
                <w:bCs/>
                <w:i/>
                <w:iCs/>
                <w:color w:val="000000"/>
                <w:position w:val="-2"/>
                <w:sz w:val="18"/>
                <w:szCs w:val="18"/>
                <w:shd w:val="clear" w:color="auto" w:fill="CCCCCC"/>
              </w:rPr>
            </w:pPr>
            <w:r w:rsidRPr="00731494">
              <w:rPr>
                <w:rFonts w:ascii="Arial" w:hAnsi="Arial" w:cs="Arial"/>
                <w:bCs/>
                <w:i/>
                <w:iCs/>
                <w:color w:val="000000"/>
                <w:position w:val="-2"/>
                <w:sz w:val="18"/>
                <w:szCs w:val="18"/>
                <w:shd w:val="clear" w:color="auto" w:fill="CCCCCC"/>
              </w:rPr>
              <w:t xml:space="preserve">izvedena dobava </w:t>
            </w:r>
            <w:r w:rsidRPr="0063768A">
              <w:rPr>
                <w:rFonts w:ascii="Arial" w:hAnsi="Arial" w:cs="Arial"/>
                <w:bCs/>
                <w:i/>
                <w:iCs/>
                <w:color w:val="000000"/>
                <w:position w:val="-2"/>
                <w:sz w:val="18"/>
                <w:szCs w:val="18"/>
                <w:shd w:val="clear" w:color="auto" w:fill="CCCCCC"/>
              </w:rPr>
              <w:t xml:space="preserve">terapevtskih dinamičnih blazin </w:t>
            </w:r>
            <w:r>
              <w:rPr>
                <w:rFonts w:ascii="Arial" w:hAnsi="Arial" w:cs="Arial"/>
                <w:bCs/>
                <w:i/>
                <w:iCs/>
                <w:color w:val="000000"/>
                <w:position w:val="-2"/>
                <w:sz w:val="18"/>
                <w:szCs w:val="18"/>
                <w:shd w:val="clear" w:color="auto" w:fill="CCCCCC"/>
              </w:rPr>
              <w:t>brez</w:t>
            </w:r>
            <w:r w:rsidRPr="0063768A">
              <w:rPr>
                <w:rFonts w:ascii="Arial" w:hAnsi="Arial" w:cs="Arial"/>
                <w:bCs/>
                <w:i/>
                <w:iCs/>
                <w:color w:val="000000"/>
                <w:position w:val="-2"/>
                <w:sz w:val="18"/>
                <w:szCs w:val="18"/>
                <w:shd w:val="clear" w:color="auto" w:fill="CCCCCC"/>
              </w:rPr>
              <w:t xml:space="preserve"> črpalk</w:t>
            </w:r>
            <w:r>
              <w:rPr>
                <w:rFonts w:ascii="Arial" w:hAnsi="Arial" w:cs="Arial"/>
                <w:bCs/>
                <w:i/>
                <w:iCs/>
                <w:color w:val="000000"/>
                <w:position w:val="-2"/>
                <w:sz w:val="18"/>
                <w:szCs w:val="18"/>
                <w:shd w:val="clear" w:color="auto" w:fill="CCCCCC"/>
              </w:rPr>
              <w:t>e ali</w:t>
            </w:r>
          </w:p>
          <w:p w14:paraId="376F1438" w14:textId="5D565A85" w:rsidR="0063768A" w:rsidRPr="00731494" w:rsidRDefault="0063768A" w:rsidP="0061547C">
            <w:pPr>
              <w:pStyle w:val="Odstavekseznama"/>
              <w:numPr>
                <w:ilvl w:val="0"/>
                <w:numId w:val="14"/>
              </w:numPr>
              <w:jc w:val="both"/>
              <w:rPr>
                <w:rFonts w:ascii="Arial" w:hAnsi="Arial" w:cs="Arial"/>
                <w:bCs/>
                <w:i/>
                <w:iCs/>
                <w:color w:val="000000"/>
                <w:position w:val="-2"/>
                <w:sz w:val="18"/>
                <w:szCs w:val="18"/>
                <w:shd w:val="clear" w:color="auto" w:fill="CCCCCC"/>
              </w:rPr>
            </w:pPr>
            <w:r>
              <w:rPr>
                <w:rFonts w:ascii="Arial" w:hAnsi="Arial" w:cs="Arial"/>
                <w:bCs/>
                <w:i/>
                <w:iCs/>
                <w:color w:val="000000"/>
                <w:position w:val="-2"/>
                <w:sz w:val="18"/>
                <w:szCs w:val="18"/>
                <w:shd w:val="clear" w:color="auto" w:fill="CCCCCC"/>
              </w:rPr>
              <w:t xml:space="preserve">izvedena dobava </w:t>
            </w:r>
            <w:r w:rsidR="0008111E" w:rsidRPr="0008111E">
              <w:rPr>
                <w:rFonts w:ascii="Arial" w:hAnsi="Arial" w:cs="Arial"/>
                <w:bCs/>
                <w:i/>
                <w:iCs/>
                <w:color w:val="000000"/>
                <w:position w:val="-2"/>
                <w:sz w:val="18"/>
                <w:szCs w:val="18"/>
                <w:shd w:val="clear" w:color="auto" w:fill="CCCCCC"/>
              </w:rPr>
              <w:t>posteljnih vložkov</w:t>
            </w:r>
            <w:r w:rsidRPr="0063768A">
              <w:rPr>
                <w:rFonts w:ascii="Arial" w:hAnsi="Arial" w:cs="Arial"/>
                <w:bCs/>
                <w:i/>
                <w:iCs/>
                <w:color w:val="000000"/>
                <w:position w:val="-2"/>
                <w:sz w:val="18"/>
                <w:szCs w:val="18"/>
                <w:shd w:val="clear" w:color="auto" w:fill="CCCCCC"/>
              </w:rPr>
              <w:t xml:space="preserve"> s prevleko  </w:t>
            </w:r>
          </w:p>
          <w:p w14:paraId="2C8C137D" w14:textId="13A8057F" w:rsidR="0063768A" w:rsidRPr="00731494" w:rsidRDefault="0063768A" w:rsidP="00616E82">
            <w:pPr>
              <w:pStyle w:val="Odstavekseznama"/>
              <w:ind w:left="360"/>
              <w:jc w:val="both"/>
              <w:rPr>
                <w:rFonts w:ascii="Arial" w:hAnsi="Arial" w:cs="Arial"/>
                <w:bCs/>
                <w:i/>
                <w:iCs/>
                <w:color w:val="000000"/>
                <w:position w:val="-2"/>
                <w:sz w:val="18"/>
                <w:szCs w:val="18"/>
                <w:shd w:val="clear" w:color="auto" w:fill="CCCCCC"/>
              </w:rPr>
            </w:pPr>
          </w:p>
        </w:tc>
        <w:tc>
          <w:tcPr>
            <w:tcW w:w="64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FC69142" w14:textId="77777777" w:rsidR="0063768A" w:rsidRDefault="0063768A" w:rsidP="00CA7359">
            <w:pPr>
              <w:jc w:val="center"/>
              <w:rPr>
                <w:rFonts w:ascii="Arial" w:hAnsi="Arial" w:cs="Arial"/>
                <w:b/>
                <w:bCs/>
                <w:color w:val="000000"/>
                <w:position w:val="-2"/>
                <w:sz w:val="18"/>
                <w:szCs w:val="18"/>
                <w:shd w:val="clear" w:color="auto" w:fill="CCCCCC"/>
              </w:rPr>
            </w:pPr>
            <w:r w:rsidRPr="00731494">
              <w:rPr>
                <w:rFonts w:ascii="Arial" w:hAnsi="Arial" w:cs="Arial"/>
                <w:b/>
                <w:bCs/>
                <w:color w:val="000000"/>
                <w:position w:val="-2"/>
                <w:sz w:val="18"/>
                <w:szCs w:val="18"/>
                <w:shd w:val="clear" w:color="auto" w:fill="CCCCCC"/>
              </w:rPr>
              <w:t>Čas realizacije referenčnega posla</w:t>
            </w:r>
          </w:p>
          <w:p w14:paraId="5483D938" w14:textId="689C506F" w:rsidR="0063768A" w:rsidRPr="0063768A" w:rsidRDefault="0063768A" w:rsidP="00CA7359">
            <w:pPr>
              <w:jc w:val="center"/>
              <w:rPr>
                <w:i/>
                <w:iCs/>
              </w:rPr>
            </w:pPr>
            <w:r w:rsidRPr="00731494">
              <w:rPr>
                <w:rFonts w:ascii="Arial" w:hAnsi="Arial" w:cs="Arial"/>
                <w:b/>
                <w:bCs/>
                <w:color w:val="000000"/>
                <w:position w:val="-2"/>
                <w:sz w:val="18"/>
                <w:szCs w:val="18"/>
                <w:shd w:val="clear" w:color="auto" w:fill="CCCCCC"/>
              </w:rPr>
              <w:br/>
            </w:r>
            <w:r w:rsidRPr="0063768A">
              <w:rPr>
                <w:rFonts w:ascii="Arial" w:hAnsi="Arial" w:cs="Arial"/>
                <w:i/>
                <w:iCs/>
                <w:color w:val="000000"/>
                <w:position w:val="-2"/>
                <w:sz w:val="18"/>
                <w:szCs w:val="18"/>
                <w:shd w:val="clear" w:color="auto" w:fill="CCCCCC"/>
              </w:rPr>
              <w:t xml:space="preserve">(datum dobave blaga) </w:t>
            </w:r>
          </w:p>
        </w:tc>
        <w:tc>
          <w:tcPr>
            <w:tcW w:w="416" w:type="pct"/>
            <w:tcBorders>
              <w:top w:val="inset" w:sz="7" w:space="0" w:color="000000"/>
              <w:left w:val="inset" w:sz="7" w:space="0" w:color="000000"/>
              <w:bottom w:val="inset" w:sz="7" w:space="0" w:color="000000"/>
              <w:right w:val="inset" w:sz="7" w:space="0" w:color="000000"/>
            </w:tcBorders>
            <w:shd w:val="clear" w:color="auto" w:fill="CCCCCC"/>
            <w:vAlign w:val="center"/>
          </w:tcPr>
          <w:p w14:paraId="5244EA6D" w14:textId="77777777" w:rsidR="0063768A" w:rsidRPr="00927365" w:rsidRDefault="0063768A" w:rsidP="0063768A">
            <w:pPr>
              <w:jc w:val="center"/>
              <w:rPr>
                <w:rFonts w:ascii="Arial" w:hAnsi="Arial" w:cs="Arial"/>
                <w:b/>
                <w:color w:val="000000"/>
                <w:position w:val="-2"/>
                <w:sz w:val="18"/>
                <w:szCs w:val="18"/>
                <w:shd w:val="clear" w:color="auto" w:fill="CCCCCC"/>
              </w:rPr>
            </w:pPr>
            <w:r w:rsidRPr="00927365">
              <w:rPr>
                <w:rFonts w:ascii="Arial" w:hAnsi="Arial" w:cs="Arial"/>
                <w:b/>
                <w:color w:val="000000"/>
                <w:position w:val="-2"/>
                <w:sz w:val="18"/>
                <w:szCs w:val="18"/>
                <w:shd w:val="clear" w:color="auto" w:fill="CCCCCC"/>
              </w:rPr>
              <w:t>Ponudnik z referenco izkazuje usposobljenost za sklop</w:t>
            </w:r>
          </w:p>
          <w:p w14:paraId="38E22B12" w14:textId="77777777" w:rsidR="0063768A" w:rsidRPr="00927365" w:rsidRDefault="0063768A" w:rsidP="0063768A">
            <w:pPr>
              <w:jc w:val="center"/>
              <w:rPr>
                <w:rFonts w:ascii="Arial" w:hAnsi="Arial" w:cs="Arial"/>
                <w:bCs/>
                <w:i/>
                <w:iCs/>
                <w:color w:val="000000"/>
                <w:position w:val="-2"/>
                <w:sz w:val="18"/>
                <w:szCs w:val="18"/>
                <w:shd w:val="clear" w:color="auto" w:fill="CCCCCC"/>
              </w:rPr>
            </w:pPr>
          </w:p>
          <w:p w14:paraId="3567C3AA" w14:textId="579B125A" w:rsidR="0063768A" w:rsidRPr="00731494" w:rsidRDefault="0063768A" w:rsidP="0063768A">
            <w:pPr>
              <w:jc w:val="center"/>
            </w:pPr>
            <w:r w:rsidRPr="00927365">
              <w:rPr>
                <w:rFonts w:ascii="Arial" w:hAnsi="Arial" w:cs="Arial"/>
                <w:bCs/>
                <w:i/>
                <w:iCs/>
                <w:color w:val="000000"/>
                <w:position w:val="-2"/>
                <w:sz w:val="18"/>
                <w:szCs w:val="18"/>
                <w:shd w:val="clear" w:color="auto" w:fill="CCCCCC"/>
              </w:rPr>
              <w:t>(navedba sklopa na katerega se predložena referenca nanaša)</w:t>
            </w:r>
          </w:p>
        </w:tc>
        <w:tc>
          <w:tcPr>
            <w:tcW w:w="640"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8CA3396" w14:textId="52168685" w:rsidR="0063768A" w:rsidRPr="00731494" w:rsidRDefault="0063768A" w:rsidP="00CA7359">
            <w:pPr>
              <w:jc w:val="center"/>
            </w:pPr>
            <w:r w:rsidRPr="00731494">
              <w:rPr>
                <w:rFonts w:ascii="Arial" w:hAnsi="Arial" w:cs="Arial"/>
                <w:b/>
                <w:bCs/>
                <w:color w:val="000000"/>
                <w:position w:val="-2"/>
                <w:sz w:val="18"/>
                <w:szCs w:val="18"/>
                <w:shd w:val="clear" w:color="auto" w:fill="CCCCCC"/>
              </w:rPr>
              <w:t>Pogodbeni znesek</w:t>
            </w:r>
            <w:r w:rsidRPr="00731494">
              <w:rPr>
                <w:rFonts w:ascii="Arial" w:hAnsi="Arial" w:cs="Arial"/>
                <w:b/>
                <w:bCs/>
                <w:color w:val="000000"/>
                <w:position w:val="-2"/>
                <w:sz w:val="18"/>
                <w:szCs w:val="18"/>
                <w:shd w:val="clear" w:color="auto" w:fill="CCCCCC"/>
              </w:rPr>
              <w:br/>
              <w:t xml:space="preserve">(brez DDV), ki se nanaša na </w:t>
            </w:r>
            <w:r w:rsidRPr="00731494">
              <w:rPr>
                <w:rFonts w:ascii="Arial" w:hAnsi="Arial" w:cs="Arial"/>
                <w:b/>
                <w:bCs/>
                <w:color w:val="000000"/>
                <w:position w:val="-2"/>
                <w:sz w:val="18"/>
                <w:szCs w:val="18"/>
                <w:u w:val="single"/>
                <w:shd w:val="clear" w:color="auto" w:fill="CCCCCC"/>
              </w:rPr>
              <w:t>referenčni posel</w:t>
            </w:r>
          </w:p>
        </w:tc>
        <w:tc>
          <w:tcPr>
            <w:tcW w:w="85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029F1BC" w14:textId="77777777" w:rsidR="0063768A" w:rsidRPr="00731494" w:rsidRDefault="0063768A" w:rsidP="00CA7359">
            <w:pPr>
              <w:jc w:val="center"/>
            </w:pPr>
            <w:r w:rsidRPr="00731494">
              <w:rPr>
                <w:rFonts w:ascii="Arial" w:hAnsi="Arial" w:cs="Arial"/>
                <w:b/>
                <w:bCs/>
                <w:color w:val="000000"/>
                <w:position w:val="-2"/>
                <w:sz w:val="18"/>
                <w:szCs w:val="18"/>
                <w:shd w:val="clear" w:color="auto" w:fill="CCCCCC"/>
              </w:rPr>
              <w:t>Kontaktna oseba pri naročniku</w:t>
            </w:r>
            <w:r w:rsidRPr="00731494">
              <w:rPr>
                <w:rFonts w:ascii="Arial" w:hAnsi="Arial" w:cs="Arial"/>
                <w:b/>
                <w:bCs/>
                <w:color w:val="000000"/>
                <w:position w:val="-2"/>
                <w:sz w:val="18"/>
                <w:szCs w:val="18"/>
                <w:shd w:val="clear" w:color="auto" w:fill="CCCCCC"/>
              </w:rPr>
              <w:br/>
              <w:t>(ime in priimek ter telefon in e-mail)</w:t>
            </w:r>
          </w:p>
        </w:tc>
      </w:tr>
      <w:tr w:rsidR="0063768A" w:rsidRPr="00731494" w14:paraId="47E7B754" w14:textId="77777777" w:rsidTr="0063768A">
        <w:tc>
          <w:tcPr>
            <w:tcW w:w="7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4830EC" w14:textId="77777777" w:rsidR="0063768A" w:rsidRPr="00731494" w:rsidRDefault="0063768A" w:rsidP="00CA7359">
            <w:r w:rsidRPr="00731494">
              <w:rPr>
                <w:rFonts w:ascii="Arial" w:hAnsi="Arial" w:cs="Arial"/>
                <w:color w:val="000000"/>
                <w:position w:val="-2"/>
                <w:sz w:val="18"/>
                <w:szCs w:val="18"/>
              </w:rPr>
              <w:t> </w:t>
            </w:r>
          </w:p>
        </w:tc>
        <w:tc>
          <w:tcPr>
            <w:tcW w:w="16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998E4" w14:textId="77777777" w:rsidR="0063768A" w:rsidRPr="00731494" w:rsidRDefault="0063768A" w:rsidP="00CA7359">
            <w:pPr>
              <w:rPr>
                <w:rFonts w:ascii="Arial" w:hAnsi="Arial" w:cs="Arial"/>
                <w:color w:val="000000"/>
                <w:position w:val="-2"/>
                <w:sz w:val="18"/>
                <w:szCs w:val="18"/>
              </w:rPr>
            </w:pPr>
            <w:r w:rsidRPr="00731494">
              <w:rPr>
                <w:rFonts w:ascii="Arial" w:hAnsi="Arial" w:cs="Arial"/>
                <w:color w:val="000000"/>
                <w:position w:val="-2"/>
                <w:sz w:val="18"/>
                <w:szCs w:val="18"/>
              </w:rPr>
              <w:t> </w:t>
            </w:r>
          </w:p>
          <w:p w14:paraId="14BB1D6D" w14:textId="77777777" w:rsidR="0063768A" w:rsidRPr="00731494" w:rsidRDefault="0063768A" w:rsidP="00CA7359"/>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6CC71A" w14:textId="77777777" w:rsidR="0063768A" w:rsidRPr="00731494" w:rsidRDefault="0063768A" w:rsidP="00CA7359">
            <w:r w:rsidRPr="00731494">
              <w:rPr>
                <w:rFonts w:ascii="Arial" w:hAnsi="Arial" w:cs="Arial"/>
                <w:color w:val="000000"/>
                <w:position w:val="-2"/>
                <w:sz w:val="18"/>
                <w:szCs w:val="18"/>
              </w:rPr>
              <w:t> </w:t>
            </w:r>
          </w:p>
        </w:tc>
        <w:tc>
          <w:tcPr>
            <w:tcW w:w="416" w:type="pct"/>
            <w:tcBorders>
              <w:top w:val="inset" w:sz="7" w:space="0" w:color="000000"/>
              <w:left w:val="inset" w:sz="7" w:space="0" w:color="000000"/>
              <w:bottom w:val="inset" w:sz="7" w:space="0" w:color="000000"/>
              <w:right w:val="inset" w:sz="7" w:space="0" w:color="000000"/>
            </w:tcBorders>
            <w:vAlign w:val="center"/>
          </w:tcPr>
          <w:p w14:paraId="5283F1BA" w14:textId="650F34E3" w:rsidR="0063768A" w:rsidRPr="00731494" w:rsidRDefault="0063768A" w:rsidP="00CA7359"/>
        </w:tc>
        <w:tc>
          <w:tcPr>
            <w:tcW w:w="6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D5E63" w14:textId="77777777" w:rsidR="0063768A" w:rsidRPr="00731494" w:rsidRDefault="0063768A" w:rsidP="00CA7359">
            <w:r w:rsidRPr="00731494">
              <w:rPr>
                <w:rFonts w:ascii="Arial" w:hAnsi="Arial" w:cs="Arial"/>
                <w:color w:val="000000"/>
                <w:position w:val="-2"/>
                <w:sz w:val="18"/>
                <w:szCs w:val="18"/>
              </w:rPr>
              <w:t> </w:t>
            </w:r>
          </w:p>
        </w:tc>
        <w:tc>
          <w:tcPr>
            <w:tcW w:w="8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7AD270" w14:textId="77777777" w:rsidR="0063768A" w:rsidRPr="00731494" w:rsidRDefault="0063768A" w:rsidP="00CA7359">
            <w:r w:rsidRPr="00731494">
              <w:rPr>
                <w:rFonts w:ascii="Arial" w:hAnsi="Arial" w:cs="Arial"/>
                <w:color w:val="000000"/>
                <w:position w:val="-2"/>
                <w:sz w:val="18"/>
                <w:szCs w:val="18"/>
              </w:rPr>
              <w:t> </w:t>
            </w:r>
          </w:p>
        </w:tc>
      </w:tr>
      <w:tr w:rsidR="0063768A" w:rsidRPr="00731494" w14:paraId="58C4F8BD" w14:textId="77777777" w:rsidTr="0063768A">
        <w:tc>
          <w:tcPr>
            <w:tcW w:w="7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0E48A" w14:textId="77777777" w:rsidR="0063768A" w:rsidRPr="00731494" w:rsidRDefault="0063768A" w:rsidP="00CA7359">
            <w:r w:rsidRPr="00731494">
              <w:rPr>
                <w:rFonts w:ascii="Arial" w:hAnsi="Arial" w:cs="Arial"/>
                <w:color w:val="000000"/>
                <w:position w:val="-2"/>
                <w:sz w:val="18"/>
                <w:szCs w:val="18"/>
              </w:rPr>
              <w:t> </w:t>
            </w:r>
          </w:p>
        </w:tc>
        <w:tc>
          <w:tcPr>
            <w:tcW w:w="16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FC3F80" w14:textId="77777777" w:rsidR="0063768A" w:rsidRPr="00731494" w:rsidRDefault="0063768A" w:rsidP="00CA7359">
            <w:pPr>
              <w:rPr>
                <w:rFonts w:ascii="Arial" w:hAnsi="Arial" w:cs="Arial"/>
                <w:color w:val="000000"/>
                <w:position w:val="-2"/>
                <w:sz w:val="18"/>
                <w:szCs w:val="18"/>
              </w:rPr>
            </w:pPr>
            <w:r w:rsidRPr="00731494">
              <w:rPr>
                <w:rFonts w:ascii="Arial" w:hAnsi="Arial" w:cs="Arial"/>
                <w:color w:val="000000"/>
                <w:position w:val="-2"/>
                <w:sz w:val="18"/>
                <w:szCs w:val="18"/>
              </w:rPr>
              <w:t> </w:t>
            </w:r>
          </w:p>
          <w:p w14:paraId="101CE247" w14:textId="77777777" w:rsidR="0063768A" w:rsidRPr="00731494" w:rsidRDefault="0063768A" w:rsidP="00CA7359"/>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BD6AE1" w14:textId="77777777" w:rsidR="0063768A" w:rsidRPr="00731494" w:rsidRDefault="0063768A" w:rsidP="00CA7359">
            <w:r w:rsidRPr="00731494">
              <w:rPr>
                <w:rFonts w:ascii="Arial" w:hAnsi="Arial" w:cs="Arial"/>
                <w:color w:val="000000"/>
                <w:position w:val="-2"/>
                <w:sz w:val="18"/>
                <w:szCs w:val="18"/>
              </w:rPr>
              <w:t> </w:t>
            </w:r>
          </w:p>
        </w:tc>
        <w:tc>
          <w:tcPr>
            <w:tcW w:w="416" w:type="pct"/>
            <w:tcBorders>
              <w:top w:val="inset" w:sz="7" w:space="0" w:color="000000"/>
              <w:left w:val="inset" w:sz="7" w:space="0" w:color="000000"/>
              <w:bottom w:val="inset" w:sz="7" w:space="0" w:color="000000"/>
              <w:right w:val="inset" w:sz="7" w:space="0" w:color="000000"/>
            </w:tcBorders>
            <w:vAlign w:val="center"/>
          </w:tcPr>
          <w:p w14:paraId="7FE98269" w14:textId="4F076BBF" w:rsidR="0063768A" w:rsidRPr="00731494" w:rsidRDefault="0063768A" w:rsidP="00CA7359"/>
        </w:tc>
        <w:tc>
          <w:tcPr>
            <w:tcW w:w="6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3CE3C4" w14:textId="77777777" w:rsidR="0063768A" w:rsidRPr="00731494" w:rsidRDefault="0063768A" w:rsidP="00CA7359">
            <w:r w:rsidRPr="00731494">
              <w:rPr>
                <w:rFonts w:ascii="Arial" w:hAnsi="Arial" w:cs="Arial"/>
                <w:color w:val="000000"/>
                <w:position w:val="-2"/>
                <w:sz w:val="18"/>
                <w:szCs w:val="18"/>
              </w:rPr>
              <w:t> </w:t>
            </w:r>
          </w:p>
        </w:tc>
        <w:tc>
          <w:tcPr>
            <w:tcW w:w="8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FAA628" w14:textId="77777777" w:rsidR="0063768A" w:rsidRPr="00731494" w:rsidRDefault="0063768A" w:rsidP="00CA7359">
            <w:r w:rsidRPr="00731494">
              <w:rPr>
                <w:rFonts w:ascii="Arial" w:hAnsi="Arial" w:cs="Arial"/>
                <w:color w:val="000000"/>
                <w:position w:val="-2"/>
                <w:sz w:val="18"/>
                <w:szCs w:val="18"/>
              </w:rPr>
              <w:t> </w:t>
            </w:r>
          </w:p>
        </w:tc>
      </w:tr>
      <w:tr w:rsidR="0063768A" w:rsidRPr="00731494" w14:paraId="7D70634A" w14:textId="77777777" w:rsidTr="0063768A">
        <w:tc>
          <w:tcPr>
            <w:tcW w:w="7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74AF2" w14:textId="77777777" w:rsidR="0063768A" w:rsidRPr="00731494" w:rsidRDefault="0063768A" w:rsidP="00CA7359">
            <w:r w:rsidRPr="00731494">
              <w:rPr>
                <w:rFonts w:ascii="Arial" w:hAnsi="Arial" w:cs="Arial"/>
                <w:color w:val="000000"/>
                <w:position w:val="-2"/>
                <w:sz w:val="18"/>
                <w:szCs w:val="18"/>
              </w:rPr>
              <w:t> </w:t>
            </w:r>
          </w:p>
        </w:tc>
        <w:tc>
          <w:tcPr>
            <w:tcW w:w="16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2E90D" w14:textId="77777777" w:rsidR="0063768A" w:rsidRPr="00731494" w:rsidRDefault="0063768A" w:rsidP="00CA7359">
            <w:pPr>
              <w:rPr>
                <w:rFonts w:ascii="Arial" w:hAnsi="Arial" w:cs="Arial"/>
                <w:color w:val="000000"/>
                <w:position w:val="-2"/>
                <w:sz w:val="18"/>
                <w:szCs w:val="18"/>
              </w:rPr>
            </w:pPr>
            <w:r w:rsidRPr="00731494">
              <w:rPr>
                <w:rFonts w:ascii="Arial" w:hAnsi="Arial" w:cs="Arial"/>
                <w:color w:val="000000"/>
                <w:position w:val="-2"/>
                <w:sz w:val="18"/>
                <w:szCs w:val="18"/>
              </w:rPr>
              <w:t> </w:t>
            </w:r>
          </w:p>
          <w:p w14:paraId="53C367F8" w14:textId="77777777" w:rsidR="0063768A" w:rsidRPr="00731494" w:rsidRDefault="0063768A" w:rsidP="00CA7359"/>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F461E2" w14:textId="77777777" w:rsidR="0063768A" w:rsidRPr="00731494" w:rsidRDefault="0063768A" w:rsidP="00CA7359">
            <w:r w:rsidRPr="00731494">
              <w:rPr>
                <w:rFonts w:ascii="Arial" w:hAnsi="Arial" w:cs="Arial"/>
                <w:color w:val="000000"/>
                <w:position w:val="-2"/>
                <w:sz w:val="18"/>
                <w:szCs w:val="18"/>
              </w:rPr>
              <w:t> </w:t>
            </w:r>
          </w:p>
        </w:tc>
        <w:tc>
          <w:tcPr>
            <w:tcW w:w="416" w:type="pct"/>
            <w:tcBorders>
              <w:top w:val="inset" w:sz="7" w:space="0" w:color="000000"/>
              <w:left w:val="inset" w:sz="7" w:space="0" w:color="000000"/>
              <w:bottom w:val="inset" w:sz="7" w:space="0" w:color="000000"/>
              <w:right w:val="inset" w:sz="7" w:space="0" w:color="000000"/>
            </w:tcBorders>
            <w:vAlign w:val="center"/>
          </w:tcPr>
          <w:p w14:paraId="4C5B14EE" w14:textId="3550AC72" w:rsidR="0063768A" w:rsidRPr="00731494" w:rsidRDefault="0063768A" w:rsidP="00CA7359"/>
        </w:tc>
        <w:tc>
          <w:tcPr>
            <w:tcW w:w="6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3ED975" w14:textId="77777777" w:rsidR="0063768A" w:rsidRPr="00731494" w:rsidRDefault="0063768A" w:rsidP="00CA7359">
            <w:r w:rsidRPr="00731494">
              <w:rPr>
                <w:rFonts w:ascii="Arial" w:hAnsi="Arial" w:cs="Arial"/>
                <w:color w:val="000000"/>
                <w:position w:val="-2"/>
                <w:sz w:val="18"/>
                <w:szCs w:val="18"/>
              </w:rPr>
              <w:t> </w:t>
            </w:r>
          </w:p>
        </w:tc>
        <w:tc>
          <w:tcPr>
            <w:tcW w:w="8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294607" w14:textId="77777777" w:rsidR="0063768A" w:rsidRPr="00731494" w:rsidRDefault="0063768A" w:rsidP="00CA7359">
            <w:r w:rsidRPr="00731494">
              <w:rPr>
                <w:rFonts w:ascii="Arial" w:hAnsi="Arial" w:cs="Arial"/>
                <w:color w:val="000000"/>
                <w:position w:val="-2"/>
                <w:sz w:val="18"/>
                <w:szCs w:val="18"/>
              </w:rPr>
              <w:t> </w:t>
            </w:r>
          </w:p>
        </w:tc>
      </w:tr>
      <w:tr w:rsidR="0063768A" w:rsidRPr="00731494" w14:paraId="16DDF748" w14:textId="77777777" w:rsidTr="0063768A">
        <w:tc>
          <w:tcPr>
            <w:tcW w:w="7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5FC2BB" w14:textId="77777777" w:rsidR="0063768A" w:rsidRPr="00731494" w:rsidRDefault="0063768A" w:rsidP="00CA7359">
            <w:pPr>
              <w:rPr>
                <w:rFonts w:ascii="Arial" w:hAnsi="Arial" w:cs="Arial"/>
                <w:color w:val="000000"/>
                <w:position w:val="-2"/>
                <w:sz w:val="18"/>
                <w:szCs w:val="18"/>
              </w:rPr>
            </w:pPr>
          </w:p>
        </w:tc>
        <w:tc>
          <w:tcPr>
            <w:tcW w:w="16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BE40F9" w14:textId="77777777" w:rsidR="0063768A" w:rsidRPr="00731494" w:rsidRDefault="0063768A" w:rsidP="00CA7359">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CF5D68" w14:textId="77777777" w:rsidR="0063768A" w:rsidRPr="00731494" w:rsidRDefault="0063768A" w:rsidP="00CA7359">
            <w:pPr>
              <w:rPr>
                <w:rFonts w:ascii="Arial" w:hAnsi="Arial" w:cs="Arial"/>
                <w:color w:val="000000"/>
                <w:position w:val="-2"/>
                <w:sz w:val="18"/>
                <w:szCs w:val="18"/>
              </w:rPr>
            </w:pPr>
          </w:p>
        </w:tc>
        <w:tc>
          <w:tcPr>
            <w:tcW w:w="416" w:type="pct"/>
            <w:tcBorders>
              <w:top w:val="inset" w:sz="7" w:space="0" w:color="000000"/>
              <w:left w:val="inset" w:sz="7" w:space="0" w:color="000000"/>
              <w:bottom w:val="inset" w:sz="7" w:space="0" w:color="000000"/>
              <w:right w:val="inset" w:sz="7" w:space="0" w:color="000000"/>
            </w:tcBorders>
            <w:vAlign w:val="center"/>
          </w:tcPr>
          <w:p w14:paraId="543F4D86" w14:textId="77777777" w:rsidR="0063768A" w:rsidRPr="00731494" w:rsidRDefault="0063768A" w:rsidP="00CA7359"/>
        </w:tc>
        <w:tc>
          <w:tcPr>
            <w:tcW w:w="6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8DF95B" w14:textId="77777777" w:rsidR="0063768A" w:rsidRPr="00731494" w:rsidRDefault="0063768A" w:rsidP="00CA7359">
            <w:pPr>
              <w:rPr>
                <w:rFonts w:ascii="Arial" w:hAnsi="Arial" w:cs="Arial"/>
                <w:color w:val="000000"/>
                <w:position w:val="-2"/>
                <w:sz w:val="18"/>
                <w:szCs w:val="18"/>
              </w:rPr>
            </w:pPr>
          </w:p>
        </w:tc>
        <w:tc>
          <w:tcPr>
            <w:tcW w:w="8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FD0F1B" w14:textId="77777777" w:rsidR="0063768A" w:rsidRDefault="0063768A" w:rsidP="00CA7359">
            <w:pPr>
              <w:rPr>
                <w:rFonts w:ascii="Arial" w:hAnsi="Arial" w:cs="Arial"/>
                <w:color w:val="000000"/>
                <w:position w:val="-2"/>
                <w:sz w:val="18"/>
                <w:szCs w:val="18"/>
              </w:rPr>
            </w:pPr>
          </w:p>
          <w:p w14:paraId="30A3CC36" w14:textId="77777777" w:rsidR="0063768A" w:rsidRPr="00731494" w:rsidRDefault="0063768A" w:rsidP="00CA7359">
            <w:pPr>
              <w:rPr>
                <w:rFonts w:ascii="Arial" w:hAnsi="Arial" w:cs="Arial"/>
                <w:color w:val="000000"/>
                <w:position w:val="-2"/>
                <w:sz w:val="18"/>
                <w:szCs w:val="18"/>
              </w:rPr>
            </w:pPr>
          </w:p>
        </w:tc>
      </w:tr>
      <w:tr w:rsidR="0063768A" w:rsidRPr="00731494" w14:paraId="2CC518B8" w14:textId="77777777" w:rsidTr="0063768A">
        <w:tc>
          <w:tcPr>
            <w:tcW w:w="7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2AF228" w14:textId="77777777" w:rsidR="0063768A" w:rsidRPr="00731494" w:rsidRDefault="0063768A" w:rsidP="00CA7359">
            <w:pPr>
              <w:rPr>
                <w:rFonts w:ascii="Arial" w:hAnsi="Arial" w:cs="Arial"/>
                <w:color w:val="000000"/>
                <w:position w:val="-2"/>
                <w:sz w:val="18"/>
                <w:szCs w:val="18"/>
              </w:rPr>
            </w:pPr>
          </w:p>
        </w:tc>
        <w:tc>
          <w:tcPr>
            <w:tcW w:w="16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98D4E0" w14:textId="77777777" w:rsidR="0063768A" w:rsidRPr="00731494" w:rsidRDefault="0063768A" w:rsidP="00CA7359">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2B883D" w14:textId="77777777" w:rsidR="0063768A" w:rsidRPr="00731494" w:rsidRDefault="0063768A" w:rsidP="00CA7359">
            <w:pPr>
              <w:rPr>
                <w:rFonts w:ascii="Arial" w:hAnsi="Arial" w:cs="Arial"/>
                <w:color w:val="000000"/>
                <w:position w:val="-2"/>
                <w:sz w:val="18"/>
                <w:szCs w:val="18"/>
              </w:rPr>
            </w:pPr>
          </w:p>
        </w:tc>
        <w:tc>
          <w:tcPr>
            <w:tcW w:w="416" w:type="pct"/>
            <w:tcBorders>
              <w:top w:val="inset" w:sz="7" w:space="0" w:color="000000"/>
              <w:left w:val="inset" w:sz="7" w:space="0" w:color="000000"/>
              <w:bottom w:val="inset" w:sz="7" w:space="0" w:color="000000"/>
              <w:right w:val="inset" w:sz="7" w:space="0" w:color="000000"/>
            </w:tcBorders>
            <w:vAlign w:val="center"/>
          </w:tcPr>
          <w:p w14:paraId="74167774" w14:textId="77777777" w:rsidR="0063768A" w:rsidRPr="00731494" w:rsidRDefault="0063768A" w:rsidP="00CA7359"/>
        </w:tc>
        <w:tc>
          <w:tcPr>
            <w:tcW w:w="6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F1A18B" w14:textId="77777777" w:rsidR="0063768A" w:rsidRPr="00731494" w:rsidRDefault="0063768A" w:rsidP="00CA7359">
            <w:pPr>
              <w:rPr>
                <w:rFonts w:ascii="Arial" w:hAnsi="Arial" w:cs="Arial"/>
                <w:color w:val="000000"/>
                <w:position w:val="-2"/>
                <w:sz w:val="18"/>
                <w:szCs w:val="18"/>
              </w:rPr>
            </w:pPr>
          </w:p>
        </w:tc>
        <w:tc>
          <w:tcPr>
            <w:tcW w:w="8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5F9869" w14:textId="77777777" w:rsidR="0063768A" w:rsidRDefault="0063768A" w:rsidP="00CA7359">
            <w:pPr>
              <w:rPr>
                <w:rFonts w:ascii="Arial" w:hAnsi="Arial" w:cs="Arial"/>
                <w:color w:val="000000"/>
                <w:position w:val="-2"/>
                <w:sz w:val="18"/>
                <w:szCs w:val="18"/>
              </w:rPr>
            </w:pPr>
          </w:p>
          <w:p w14:paraId="7CCF0378" w14:textId="77777777" w:rsidR="0063768A" w:rsidRDefault="0063768A" w:rsidP="00CA7359">
            <w:pPr>
              <w:rPr>
                <w:rFonts w:ascii="Arial" w:hAnsi="Arial" w:cs="Arial"/>
                <w:color w:val="000000"/>
                <w:position w:val="-2"/>
                <w:sz w:val="18"/>
                <w:szCs w:val="18"/>
              </w:rPr>
            </w:pPr>
          </w:p>
        </w:tc>
      </w:tr>
      <w:tr w:rsidR="0063768A" w:rsidRPr="00731494" w14:paraId="61176A8F" w14:textId="77777777" w:rsidTr="0063768A">
        <w:tc>
          <w:tcPr>
            <w:tcW w:w="7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1C9BB6" w14:textId="77777777" w:rsidR="0063768A" w:rsidRPr="00731494" w:rsidRDefault="0063768A" w:rsidP="00CA7359">
            <w:pPr>
              <w:rPr>
                <w:rFonts w:ascii="Arial" w:hAnsi="Arial" w:cs="Arial"/>
                <w:color w:val="000000"/>
                <w:position w:val="-2"/>
                <w:sz w:val="18"/>
                <w:szCs w:val="18"/>
              </w:rPr>
            </w:pPr>
          </w:p>
        </w:tc>
        <w:tc>
          <w:tcPr>
            <w:tcW w:w="16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8E85E2" w14:textId="77777777" w:rsidR="0063768A" w:rsidRPr="00731494" w:rsidRDefault="0063768A" w:rsidP="00CA7359">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B3172D" w14:textId="77777777" w:rsidR="0063768A" w:rsidRPr="00731494" w:rsidRDefault="0063768A" w:rsidP="00CA7359">
            <w:pPr>
              <w:rPr>
                <w:rFonts w:ascii="Arial" w:hAnsi="Arial" w:cs="Arial"/>
                <w:color w:val="000000"/>
                <w:position w:val="-2"/>
                <w:sz w:val="18"/>
                <w:szCs w:val="18"/>
              </w:rPr>
            </w:pPr>
          </w:p>
        </w:tc>
        <w:tc>
          <w:tcPr>
            <w:tcW w:w="416" w:type="pct"/>
            <w:tcBorders>
              <w:top w:val="inset" w:sz="7" w:space="0" w:color="000000"/>
              <w:left w:val="inset" w:sz="7" w:space="0" w:color="000000"/>
              <w:bottom w:val="inset" w:sz="7" w:space="0" w:color="000000"/>
              <w:right w:val="inset" w:sz="7" w:space="0" w:color="000000"/>
            </w:tcBorders>
            <w:vAlign w:val="center"/>
          </w:tcPr>
          <w:p w14:paraId="0D8CFEA7" w14:textId="77777777" w:rsidR="0063768A" w:rsidRPr="00731494" w:rsidRDefault="0063768A" w:rsidP="00CA7359"/>
        </w:tc>
        <w:tc>
          <w:tcPr>
            <w:tcW w:w="6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121652" w14:textId="77777777" w:rsidR="0063768A" w:rsidRPr="00731494" w:rsidRDefault="0063768A" w:rsidP="00CA7359">
            <w:pPr>
              <w:rPr>
                <w:rFonts w:ascii="Arial" w:hAnsi="Arial" w:cs="Arial"/>
                <w:color w:val="000000"/>
                <w:position w:val="-2"/>
                <w:sz w:val="18"/>
                <w:szCs w:val="18"/>
              </w:rPr>
            </w:pPr>
          </w:p>
        </w:tc>
        <w:tc>
          <w:tcPr>
            <w:tcW w:w="8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2E5521" w14:textId="77777777" w:rsidR="0063768A" w:rsidRDefault="0063768A" w:rsidP="00CA7359">
            <w:pPr>
              <w:rPr>
                <w:rFonts w:ascii="Arial" w:hAnsi="Arial" w:cs="Arial"/>
                <w:color w:val="000000"/>
                <w:position w:val="-2"/>
                <w:sz w:val="18"/>
                <w:szCs w:val="18"/>
              </w:rPr>
            </w:pPr>
          </w:p>
          <w:p w14:paraId="51EF36D5" w14:textId="77777777" w:rsidR="0063768A" w:rsidRDefault="0063768A" w:rsidP="00CA7359">
            <w:pPr>
              <w:rPr>
                <w:rFonts w:ascii="Arial" w:hAnsi="Arial" w:cs="Arial"/>
                <w:color w:val="000000"/>
                <w:position w:val="-2"/>
                <w:sz w:val="18"/>
                <w:szCs w:val="18"/>
              </w:rPr>
            </w:pPr>
          </w:p>
        </w:tc>
      </w:tr>
      <w:tr w:rsidR="0063768A" w:rsidRPr="00731494" w14:paraId="762C706A" w14:textId="77777777" w:rsidTr="0063768A">
        <w:tc>
          <w:tcPr>
            <w:tcW w:w="7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FF4D9C" w14:textId="77777777" w:rsidR="0063768A" w:rsidRPr="00731494" w:rsidRDefault="0063768A" w:rsidP="00CA7359">
            <w:pPr>
              <w:rPr>
                <w:rFonts w:ascii="Arial" w:hAnsi="Arial" w:cs="Arial"/>
                <w:color w:val="000000"/>
                <w:position w:val="-2"/>
                <w:sz w:val="18"/>
                <w:szCs w:val="18"/>
              </w:rPr>
            </w:pPr>
          </w:p>
        </w:tc>
        <w:tc>
          <w:tcPr>
            <w:tcW w:w="16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513768" w14:textId="77777777" w:rsidR="0063768A" w:rsidRPr="00731494" w:rsidRDefault="0063768A" w:rsidP="00CA7359">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C7738A" w14:textId="77777777" w:rsidR="0063768A" w:rsidRPr="00731494" w:rsidRDefault="0063768A" w:rsidP="00CA7359">
            <w:pPr>
              <w:rPr>
                <w:rFonts w:ascii="Arial" w:hAnsi="Arial" w:cs="Arial"/>
                <w:color w:val="000000"/>
                <w:position w:val="-2"/>
                <w:sz w:val="18"/>
                <w:szCs w:val="18"/>
              </w:rPr>
            </w:pPr>
          </w:p>
        </w:tc>
        <w:tc>
          <w:tcPr>
            <w:tcW w:w="416" w:type="pct"/>
            <w:tcBorders>
              <w:top w:val="inset" w:sz="7" w:space="0" w:color="000000"/>
              <w:left w:val="inset" w:sz="7" w:space="0" w:color="000000"/>
              <w:bottom w:val="inset" w:sz="7" w:space="0" w:color="000000"/>
              <w:right w:val="inset" w:sz="7" w:space="0" w:color="000000"/>
            </w:tcBorders>
            <w:vAlign w:val="center"/>
          </w:tcPr>
          <w:p w14:paraId="29A8380C" w14:textId="77777777" w:rsidR="0063768A" w:rsidRPr="00731494" w:rsidRDefault="0063768A" w:rsidP="00CA7359"/>
        </w:tc>
        <w:tc>
          <w:tcPr>
            <w:tcW w:w="6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7ADFB4" w14:textId="77777777" w:rsidR="0063768A" w:rsidRPr="00731494" w:rsidRDefault="0063768A" w:rsidP="00CA7359">
            <w:pPr>
              <w:rPr>
                <w:rFonts w:ascii="Arial" w:hAnsi="Arial" w:cs="Arial"/>
                <w:color w:val="000000"/>
                <w:position w:val="-2"/>
                <w:sz w:val="18"/>
                <w:szCs w:val="18"/>
              </w:rPr>
            </w:pPr>
          </w:p>
        </w:tc>
        <w:tc>
          <w:tcPr>
            <w:tcW w:w="8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2DF43A" w14:textId="77777777" w:rsidR="0063768A" w:rsidRDefault="0063768A" w:rsidP="00CA7359">
            <w:pPr>
              <w:rPr>
                <w:rFonts w:ascii="Arial" w:hAnsi="Arial" w:cs="Arial"/>
                <w:color w:val="000000"/>
                <w:position w:val="-2"/>
                <w:sz w:val="18"/>
                <w:szCs w:val="18"/>
              </w:rPr>
            </w:pPr>
          </w:p>
          <w:p w14:paraId="45E4D0D6" w14:textId="77777777" w:rsidR="0063768A" w:rsidRDefault="0063768A" w:rsidP="00CA7359">
            <w:pPr>
              <w:rPr>
                <w:rFonts w:ascii="Arial" w:hAnsi="Arial" w:cs="Arial"/>
                <w:color w:val="000000"/>
                <w:position w:val="-2"/>
                <w:sz w:val="18"/>
                <w:szCs w:val="18"/>
              </w:rPr>
            </w:pPr>
          </w:p>
        </w:tc>
      </w:tr>
      <w:tr w:rsidR="0063768A" w:rsidRPr="00731494" w14:paraId="5D055F4A" w14:textId="77777777" w:rsidTr="0063768A">
        <w:tc>
          <w:tcPr>
            <w:tcW w:w="7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7FCE84" w14:textId="77777777" w:rsidR="0063768A" w:rsidRPr="00731494" w:rsidRDefault="0063768A" w:rsidP="00CA7359">
            <w:pPr>
              <w:rPr>
                <w:rFonts w:ascii="Arial" w:hAnsi="Arial" w:cs="Arial"/>
                <w:color w:val="000000"/>
                <w:position w:val="-2"/>
                <w:sz w:val="18"/>
                <w:szCs w:val="18"/>
              </w:rPr>
            </w:pPr>
          </w:p>
        </w:tc>
        <w:tc>
          <w:tcPr>
            <w:tcW w:w="16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2281D5" w14:textId="77777777" w:rsidR="0063768A" w:rsidRPr="00731494" w:rsidRDefault="0063768A" w:rsidP="00CA7359">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DBA716" w14:textId="77777777" w:rsidR="0063768A" w:rsidRPr="00731494" w:rsidRDefault="0063768A" w:rsidP="00CA7359">
            <w:pPr>
              <w:rPr>
                <w:rFonts w:ascii="Arial" w:hAnsi="Arial" w:cs="Arial"/>
                <w:color w:val="000000"/>
                <w:position w:val="-2"/>
                <w:sz w:val="18"/>
                <w:szCs w:val="18"/>
              </w:rPr>
            </w:pPr>
          </w:p>
        </w:tc>
        <w:tc>
          <w:tcPr>
            <w:tcW w:w="416" w:type="pct"/>
            <w:tcBorders>
              <w:top w:val="inset" w:sz="7" w:space="0" w:color="000000"/>
              <w:left w:val="inset" w:sz="7" w:space="0" w:color="000000"/>
              <w:bottom w:val="inset" w:sz="7" w:space="0" w:color="000000"/>
              <w:right w:val="inset" w:sz="7" w:space="0" w:color="000000"/>
            </w:tcBorders>
            <w:vAlign w:val="center"/>
          </w:tcPr>
          <w:p w14:paraId="34A5E79C" w14:textId="77777777" w:rsidR="0063768A" w:rsidRPr="00731494" w:rsidRDefault="0063768A" w:rsidP="00CA7359"/>
        </w:tc>
        <w:tc>
          <w:tcPr>
            <w:tcW w:w="6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B325CF" w14:textId="77777777" w:rsidR="0063768A" w:rsidRPr="00731494" w:rsidRDefault="0063768A" w:rsidP="00CA7359">
            <w:pPr>
              <w:rPr>
                <w:rFonts w:ascii="Arial" w:hAnsi="Arial" w:cs="Arial"/>
                <w:color w:val="000000"/>
                <w:position w:val="-2"/>
                <w:sz w:val="18"/>
                <w:szCs w:val="18"/>
              </w:rPr>
            </w:pPr>
          </w:p>
        </w:tc>
        <w:tc>
          <w:tcPr>
            <w:tcW w:w="8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111820" w14:textId="77777777" w:rsidR="0063768A" w:rsidRDefault="0063768A" w:rsidP="00CA7359">
            <w:pPr>
              <w:rPr>
                <w:rFonts w:ascii="Arial" w:hAnsi="Arial" w:cs="Arial"/>
                <w:color w:val="000000"/>
                <w:position w:val="-2"/>
                <w:sz w:val="18"/>
                <w:szCs w:val="18"/>
              </w:rPr>
            </w:pPr>
          </w:p>
          <w:p w14:paraId="02BE63C0" w14:textId="77777777" w:rsidR="0063768A" w:rsidRDefault="0063768A" w:rsidP="00CA7359">
            <w:pPr>
              <w:rPr>
                <w:rFonts w:ascii="Arial" w:hAnsi="Arial" w:cs="Arial"/>
                <w:color w:val="000000"/>
                <w:position w:val="-2"/>
                <w:sz w:val="18"/>
                <w:szCs w:val="18"/>
              </w:rPr>
            </w:pPr>
          </w:p>
        </w:tc>
      </w:tr>
      <w:tr w:rsidR="0063768A" w:rsidRPr="00731494" w14:paraId="702A5557" w14:textId="77777777" w:rsidTr="0063768A">
        <w:tc>
          <w:tcPr>
            <w:tcW w:w="7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2B4CD2" w14:textId="77777777" w:rsidR="0063768A" w:rsidRPr="00731494" w:rsidRDefault="0063768A" w:rsidP="00CA7359">
            <w:pPr>
              <w:rPr>
                <w:rFonts w:ascii="Arial" w:hAnsi="Arial" w:cs="Arial"/>
                <w:color w:val="000000"/>
                <w:position w:val="-2"/>
                <w:sz w:val="18"/>
                <w:szCs w:val="18"/>
              </w:rPr>
            </w:pPr>
          </w:p>
        </w:tc>
        <w:tc>
          <w:tcPr>
            <w:tcW w:w="16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2ECB10" w14:textId="77777777" w:rsidR="0063768A" w:rsidRPr="00731494" w:rsidRDefault="0063768A" w:rsidP="00CA7359">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30F630" w14:textId="77777777" w:rsidR="0063768A" w:rsidRPr="00731494" w:rsidRDefault="0063768A" w:rsidP="00CA7359">
            <w:pPr>
              <w:rPr>
                <w:rFonts w:ascii="Arial" w:hAnsi="Arial" w:cs="Arial"/>
                <w:color w:val="000000"/>
                <w:position w:val="-2"/>
                <w:sz w:val="18"/>
                <w:szCs w:val="18"/>
              </w:rPr>
            </w:pPr>
          </w:p>
        </w:tc>
        <w:tc>
          <w:tcPr>
            <w:tcW w:w="416" w:type="pct"/>
            <w:tcBorders>
              <w:top w:val="inset" w:sz="7" w:space="0" w:color="000000"/>
              <w:left w:val="inset" w:sz="7" w:space="0" w:color="000000"/>
              <w:bottom w:val="inset" w:sz="7" w:space="0" w:color="000000"/>
              <w:right w:val="inset" w:sz="7" w:space="0" w:color="000000"/>
            </w:tcBorders>
            <w:vAlign w:val="center"/>
          </w:tcPr>
          <w:p w14:paraId="27614CF5" w14:textId="77777777" w:rsidR="0063768A" w:rsidRPr="00731494" w:rsidRDefault="0063768A" w:rsidP="00CA7359"/>
        </w:tc>
        <w:tc>
          <w:tcPr>
            <w:tcW w:w="6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D20B59" w14:textId="77777777" w:rsidR="0063768A" w:rsidRPr="00731494" w:rsidRDefault="0063768A" w:rsidP="00CA7359">
            <w:pPr>
              <w:rPr>
                <w:rFonts w:ascii="Arial" w:hAnsi="Arial" w:cs="Arial"/>
                <w:color w:val="000000"/>
                <w:position w:val="-2"/>
                <w:sz w:val="18"/>
                <w:szCs w:val="18"/>
              </w:rPr>
            </w:pPr>
          </w:p>
        </w:tc>
        <w:tc>
          <w:tcPr>
            <w:tcW w:w="8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1DC52E" w14:textId="77777777" w:rsidR="0063768A" w:rsidRDefault="0063768A" w:rsidP="00CA7359">
            <w:pPr>
              <w:rPr>
                <w:rFonts w:ascii="Arial" w:hAnsi="Arial" w:cs="Arial"/>
                <w:color w:val="000000"/>
                <w:position w:val="-2"/>
                <w:sz w:val="18"/>
                <w:szCs w:val="18"/>
              </w:rPr>
            </w:pPr>
          </w:p>
          <w:p w14:paraId="470A45F3" w14:textId="77777777" w:rsidR="0063768A" w:rsidRDefault="0063768A" w:rsidP="00CA7359">
            <w:pPr>
              <w:rPr>
                <w:rFonts w:ascii="Arial" w:hAnsi="Arial" w:cs="Arial"/>
                <w:color w:val="000000"/>
                <w:position w:val="-2"/>
                <w:sz w:val="18"/>
                <w:szCs w:val="18"/>
              </w:rPr>
            </w:pPr>
          </w:p>
        </w:tc>
      </w:tr>
      <w:tr w:rsidR="0063768A" w:rsidRPr="00731494" w14:paraId="02478873" w14:textId="77777777" w:rsidTr="0063768A">
        <w:tc>
          <w:tcPr>
            <w:tcW w:w="7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C0C6AC" w14:textId="77777777" w:rsidR="0063768A" w:rsidRPr="00731494" w:rsidRDefault="0063768A" w:rsidP="00CA7359">
            <w:pPr>
              <w:rPr>
                <w:rFonts w:ascii="Arial" w:hAnsi="Arial" w:cs="Arial"/>
                <w:color w:val="000000"/>
                <w:position w:val="-2"/>
                <w:sz w:val="18"/>
                <w:szCs w:val="18"/>
              </w:rPr>
            </w:pPr>
          </w:p>
        </w:tc>
        <w:tc>
          <w:tcPr>
            <w:tcW w:w="166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929EF6" w14:textId="77777777" w:rsidR="0063768A" w:rsidRPr="00731494" w:rsidRDefault="0063768A" w:rsidP="00CA7359">
            <w:pPr>
              <w:rPr>
                <w:rFonts w:ascii="Arial" w:hAnsi="Arial" w:cs="Arial"/>
                <w:color w:val="000000"/>
                <w:position w:val="-2"/>
                <w:sz w:val="18"/>
                <w:szCs w:val="18"/>
              </w:rPr>
            </w:pPr>
          </w:p>
        </w:tc>
        <w:tc>
          <w:tcPr>
            <w:tcW w:w="6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E8FB31" w14:textId="77777777" w:rsidR="0063768A" w:rsidRPr="00731494" w:rsidRDefault="0063768A" w:rsidP="00CA7359">
            <w:pPr>
              <w:rPr>
                <w:rFonts w:ascii="Arial" w:hAnsi="Arial" w:cs="Arial"/>
                <w:color w:val="000000"/>
                <w:position w:val="-2"/>
                <w:sz w:val="18"/>
                <w:szCs w:val="18"/>
              </w:rPr>
            </w:pPr>
          </w:p>
        </w:tc>
        <w:tc>
          <w:tcPr>
            <w:tcW w:w="416" w:type="pct"/>
            <w:tcBorders>
              <w:top w:val="inset" w:sz="7" w:space="0" w:color="000000"/>
              <w:left w:val="inset" w:sz="7" w:space="0" w:color="000000"/>
              <w:bottom w:val="inset" w:sz="7" w:space="0" w:color="000000"/>
              <w:right w:val="inset" w:sz="7" w:space="0" w:color="000000"/>
            </w:tcBorders>
            <w:vAlign w:val="center"/>
          </w:tcPr>
          <w:p w14:paraId="31F946A4" w14:textId="77777777" w:rsidR="0063768A" w:rsidRPr="00731494" w:rsidRDefault="0063768A" w:rsidP="00CA7359"/>
        </w:tc>
        <w:tc>
          <w:tcPr>
            <w:tcW w:w="6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17D220" w14:textId="77777777" w:rsidR="0063768A" w:rsidRPr="00731494" w:rsidRDefault="0063768A" w:rsidP="00CA7359">
            <w:pPr>
              <w:rPr>
                <w:rFonts w:ascii="Arial" w:hAnsi="Arial" w:cs="Arial"/>
                <w:color w:val="000000"/>
                <w:position w:val="-2"/>
                <w:sz w:val="18"/>
                <w:szCs w:val="18"/>
              </w:rPr>
            </w:pPr>
          </w:p>
        </w:tc>
        <w:tc>
          <w:tcPr>
            <w:tcW w:w="8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0E2C4C" w14:textId="77777777" w:rsidR="0063768A" w:rsidRDefault="0063768A" w:rsidP="00CA7359">
            <w:pPr>
              <w:rPr>
                <w:rFonts w:ascii="Arial" w:hAnsi="Arial" w:cs="Arial"/>
                <w:color w:val="000000"/>
                <w:position w:val="-2"/>
                <w:sz w:val="18"/>
                <w:szCs w:val="18"/>
              </w:rPr>
            </w:pPr>
          </w:p>
          <w:p w14:paraId="03E4F995" w14:textId="77777777" w:rsidR="0063768A" w:rsidRDefault="0063768A" w:rsidP="00CA7359">
            <w:pPr>
              <w:rPr>
                <w:rFonts w:ascii="Arial" w:hAnsi="Arial" w:cs="Arial"/>
                <w:color w:val="000000"/>
                <w:position w:val="-2"/>
                <w:sz w:val="18"/>
                <w:szCs w:val="18"/>
              </w:rPr>
            </w:pPr>
          </w:p>
        </w:tc>
      </w:tr>
    </w:tbl>
    <w:p w14:paraId="712CF889" w14:textId="77777777" w:rsidR="00CF2BF2" w:rsidRPr="00731494" w:rsidRDefault="00CF2BF2" w:rsidP="00CF2BF2">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br/>
        <w:t>V primeru več referenc se obrazec fotokopira.</w:t>
      </w:r>
    </w:p>
    <w:p w14:paraId="65478FA3" w14:textId="77777777" w:rsidR="00CF2BF2" w:rsidRPr="00731494" w:rsidRDefault="00CF2BF2" w:rsidP="00CF2BF2"/>
    <w:tbl>
      <w:tblPr>
        <w:tblStyle w:val="NormalTablePHPDOCX"/>
        <w:tblW w:w="5000" w:type="pct"/>
        <w:tblInd w:w="108" w:type="dxa"/>
        <w:tblLook w:val="04A0" w:firstRow="1" w:lastRow="0" w:firstColumn="1" w:lastColumn="0" w:noHBand="0" w:noVBand="1"/>
      </w:tblPr>
      <w:tblGrid>
        <w:gridCol w:w="7001"/>
        <w:gridCol w:w="7001"/>
      </w:tblGrid>
      <w:tr w:rsidR="00CF2BF2" w:rsidRPr="00731494" w14:paraId="6B130126" w14:textId="77777777" w:rsidTr="00CA7359">
        <w:tc>
          <w:tcPr>
            <w:tcW w:w="2500" w:type="pct"/>
            <w:tcMar>
              <w:top w:w="75" w:type="dxa"/>
              <w:bottom w:w="75" w:type="dxa"/>
            </w:tcMar>
            <w:vAlign w:val="center"/>
          </w:tcPr>
          <w:p w14:paraId="055E4167" w14:textId="77777777" w:rsidR="00CF2BF2" w:rsidRPr="00731494" w:rsidRDefault="00CF2BF2" w:rsidP="00CA7359">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BFFB016" w14:textId="77777777" w:rsidR="00CF2BF2" w:rsidRPr="00731494" w:rsidRDefault="00CF2BF2" w:rsidP="00CA7359">
            <w:r w:rsidRPr="00731494">
              <w:rPr>
                <w:rFonts w:ascii="Arial" w:hAnsi="Arial" w:cs="Arial"/>
                <w:color w:val="000000"/>
                <w:position w:val="-2"/>
                <w:sz w:val="18"/>
                <w:szCs w:val="18"/>
              </w:rPr>
              <w:t>Ime in priimek: _____________________</w:t>
            </w:r>
          </w:p>
        </w:tc>
      </w:tr>
      <w:tr w:rsidR="00CF2BF2" w:rsidRPr="00731494" w14:paraId="42E9588A" w14:textId="77777777" w:rsidTr="00CA7359">
        <w:tc>
          <w:tcPr>
            <w:tcW w:w="2500" w:type="pct"/>
            <w:tcMar>
              <w:top w:w="75" w:type="dxa"/>
              <w:bottom w:w="75" w:type="dxa"/>
            </w:tcMar>
            <w:vAlign w:val="center"/>
          </w:tcPr>
          <w:p w14:paraId="532001BE" w14:textId="77777777" w:rsidR="00CF2BF2" w:rsidRPr="00731494" w:rsidRDefault="00CF2BF2" w:rsidP="00CA7359"/>
        </w:tc>
        <w:tc>
          <w:tcPr>
            <w:tcW w:w="0" w:type="auto"/>
            <w:tcMar>
              <w:top w:w="75" w:type="dxa"/>
              <w:bottom w:w="75" w:type="dxa"/>
            </w:tcMar>
            <w:vAlign w:val="center"/>
          </w:tcPr>
          <w:p w14:paraId="0DEFC871" w14:textId="77777777" w:rsidR="00CF2BF2" w:rsidRPr="00731494" w:rsidRDefault="00CF2BF2" w:rsidP="00CA7359">
            <w:r w:rsidRPr="00731494">
              <w:rPr>
                <w:rFonts w:ascii="Arial" w:hAnsi="Arial" w:cs="Arial"/>
                <w:color w:val="A9A9A9"/>
                <w:position w:val="-2"/>
                <w:sz w:val="18"/>
                <w:szCs w:val="18"/>
              </w:rPr>
              <w:t xml:space="preserve">                                     (podpis)</w:t>
            </w:r>
          </w:p>
        </w:tc>
      </w:tr>
    </w:tbl>
    <w:p w14:paraId="0CF67689" w14:textId="77777777" w:rsidR="00CF2BF2" w:rsidRPr="00731494" w:rsidRDefault="00CF2BF2" w:rsidP="00CF2BF2">
      <w:pPr>
        <w:tabs>
          <w:tab w:val="left" w:pos="4772"/>
        </w:tabs>
      </w:pPr>
    </w:p>
    <w:p w14:paraId="18FDC5CE" w14:textId="00D48064" w:rsidR="00CF2BF2" w:rsidRPr="00731494" w:rsidRDefault="00CF2BF2" w:rsidP="00CF2BF2">
      <w:pPr>
        <w:tabs>
          <w:tab w:val="left" w:pos="1271"/>
        </w:tabs>
        <w:sectPr w:rsidR="00CF2BF2" w:rsidRPr="00731494" w:rsidSect="00CF2BF2">
          <w:pgSz w:w="16838" w:h="11906" w:orient="landscape"/>
          <w:pgMar w:top="1418" w:right="1418" w:bottom="1418" w:left="1418" w:header="567" w:footer="596" w:gutter="0"/>
          <w:cols w:space="708"/>
          <w:docGrid w:linePitch="360"/>
        </w:sectPr>
      </w:pPr>
    </w:p>
    <w:p w14:paraId="70DE2381" w14:textId="77777777" w:rsidR="009A6465" w:rsidRPr="00731494" w:rsidRDefault="00CA7359" w:rsidP="00CA7359">
      <w:pPr>
        <w:spacing w:after="0"/>
        <w:jc w:val="right"/>
        <w:rPr>
          <w:rFonts w:ascii="Arial" w:hAnsi="Arial" w:cs="Arial"/>
          <w:sz w:val="18"/>
          <w:szCs w:val="18"/>
        </w:rPr>
      </w:pPr>
      <w:r w:rsidRPr="00731494">
        <w:rPr>
          <w:rFonts w:ascii="Arial" w:hAnsi="Arial" w:cs="Arial"/>
          <w:sz w:val="18"/>
          <w:szCs w:val="18"/>
        </w:rPr>
        <w:lastRenderedPageBreak/>
        <w:t>Obrazec št: 6</w:t>
      </w:r>
    </w:p>
    <w:p w14:paraId="15051090" w14:textId="77777777" w:rsidR="009A6465" w:rsidRPr="00731494" w:rsidRDefault="009A6465" w:rsidP="00CA7359"/>
    <w:p w14:paraId="7E593229" w14:textId="77777777" w:rsidR="009A6465" w:rsidRPr="00731494" w:rsidRDefault="00CA7359" w:rsidP="00CA735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Vzorec bančne garancije / kavcijskega zavarovanja za dobro izvedbo</w:t>
      </w:r>
    </w:p>
    <w:p w14:paraId="3EE64488" w14:textId="77777777" w:rsidR="009A6465" w:rsidRPr="00731494" w:rsidRDefault="009A6465" w:rsidP="00CA7359">
      <w:pPr>
        <w:spacing w:after="120"/>
        <w:rPr>
          <w:rFonts w:ascii="Arial" w:hAnsi="Arial" w:cs="Arial"/>
        </w:rPr>
      </w:pPr>
    </w:p>
    <w:p w14:paraId="22DFF624" w14:textId="77777777" w:rsidR="00BE7E6E" w:rsidRPr="00731494" w:rsidRDefault="00CA7359">
      <w:pPr>
        <w:spacing w:before="225" w:after="225" w:line="240" w:lineRule="auto"/>
        <w:jc w:val="both"/>
      </w:pPr>
      <w:r w:rsidRPr="00731494">
        <w:rPr>
          <w:rFonts w:ascii="Arial" w:hAnsi="Arial" w:cs="Arial"/>
          <w:i/>
          <w:iCs/>
          <w:color w:val="000000"/>
          <w:sz w:val="18"/>
          <w:szCs w:val="18"/>
        </w:rPr>
        <w:t>Glava s podatki o garantu (zavarovalnici/banki) ali SWIFT ključ</w:t>
      </w:r>
    </w:p>
    <w:p w14:paraId="04F289AA" w14:textId="77777777" w:rsidR="00BE7E6E" w:rsidRPr="00731494" w:rsidRDefault="00CA7359">
      <w:pPr>
        <w:spacing w:before="225" w:after="225" w:line="240" w:lineRule="auto"/>
        <w:jc w:val="both"/>
      </w:pPr>
      <w:r w:rsidRPr="00731494">
        <w:rPr>
          <w:rFonts w:ascii="Arial" w:hAnsi="Arial" w:cs="Arial"/>
          <w:color w:val="000000"/>
          <w:sz w:val="18"/>
          <w:szCs w:val="18"/>
        </w:rPr>
        <w:t>Za: UNIVERZITETNI KLINIČNI CENTER LJUBLJANA, Zaloška cesta 2, 1000 Ljubljana</w:t>
      </w:r>
    </w:p>
    <w:p w14:paraId="6797F647" w14:textId="77777777" w:rsidR="00BE7E6E" w:rsidRPr="00731494" w:rsidRDefault="00CA7359">
      <w:pPr>
        <w:spacing w:before="225" w:after="225" w:line="240" w:lineRule="auto"/>
        <w:jc w:val="both"/>
      </w:pPr>
      <w:r w:rsidRPr="00731494">
        <w:rPr>
          <w:rFonts w:ascii="Arial" w:hAnsi="Arial" w:cs="Arial"/>
          <w:color w:val="000000"/>
          <w:sz w:val="18"/>
          <w:szCs w:val="18"/>
        </w:rPr>
        <w:t xml:space="preserve">Datum: </w:t>
      </w:r>
      <w:r w:rsidRPr="00731494">
        <w:rPr>
          <w:rFonts w:ascii="Arial" w:hAnsi="Arial" w:cs="Arial"/>
          <w:i/>
          <w:iCs/>
          <w:color w:val="000000"/>
          <w:sz w:val="18"/>
          <w:szCs w:val="18"/>
        </w:rPr>
        <w:t>(vpiše se datum izdaje)</w:t>
      </w:r>
    </w:p>
    <w:p w14:paraId="4BCFF27C" w14:textId="77777777" w:rsidR="00BE7E6E" w:rsidRPr="00731494" w:rsidRDefault="00CA7359">
      <w:pPr>
        <w:spacing w:before="225" w:after="225" w:line="240" w:lineRule="auto"/>
        <w:jc w:val="both"/>
      </w:pPr>
      <w:r w:rsidRPr="00731494">
        <w:rPr>
          <w:rFonts w:ascii="Arial" w:hAnsi="Arial" w:cs="Arial"/>
          <w:b/>
          <w:bCs/>
          <w:color w:val="000000"/>
          <w:sz w:val="18"/>
          <w:szCs w:val="18"/>
        </w:rPr>
        <w:t>VRSTA ZAVAROVANJA:</w:t>
      </w:r>
      <w:r w:rsidRPr="00731494">
        <w:rPr>
          <w:rFonts w:ascii="Arial" w:hAnsi="Arial" w:cs="Arial"/>
          <w:color w:val="000000"/>
          <w:sz w:val="18"/>
          <w:szCs w:val="18"/>
        </w:rPr>
        <w:t xml:space="preserve"> </w:t>
      </w:r>
      <w:r w:rsidRPr="00731494">
        <w:rPr>
          <w:rFonts w:ascii="Arial" w:hAnsi="Arial" w:cs="Arial"/>
          <w:i/>
          <w:iCs/>
          <w:color w:val="000000"/>
          <w:sz w:val="18"/>
          <w:szCs w:val="18"/>
        </w:rPr>
        <w:t>(vpiše se vrsta zavarovanja: kavcijsko zavarovanje/bančna garancija)</w:t>
      </w:r>
    </w:p>
    <w:p w14:paraId="03966015" w14:textId="77777777" w:rsidR="00BE7E6E" w:rsidRPr="00731494" w:rsidRDefault="00CA7359">
      <w:pPr>
        <w:spacing w:before="225" w:after="225" w:line="240" w:lineRule="auto"/>
        <w:jc w:val="both"/>
      </w:pPr>
      <w:r w:rsidRPr="00731494">
        <w:rPr>
          <w:rFonts w:ascii="Arial" w:hAnsi="Arial" w:cs="Arial"/>
          <w:b/>
          <w:bCs/>
          <w:color w:val="000000"/>
          <w:sz w:val="18"/>
          <w:szCs w:val="18"/>
        </w:rPr>
        <w:t>ŠTEVILKA:</w:t>
      </w:r>
      <w:r w:rsidRPr="00731494">
        <w:rPr>
          <w:rFonts w:ascii="Arial" w:hAnsi="Arial" w:cs="Arial"/>
          <w:color w:val="000000"/>
          <w:sz w:val="18"/>
          <w:szCs w:val="18"/>
        </w:rPr>
        <w:t xml:space="preserve"> </w:t>
      </w:r>
      <w:r w:rsidRPr="00731494">
        <w:rPr>
          <w:rFonts w:ascii="Arial" w:hAnsi="Arial" w:cs="Arial"/>
          <w:i/>
          <w:iCs/>
          <w:color w:val="000000"/>
          <w:sz w:val="18"/>
          <w:szCs w:val="18"/>
        </w:rPr>
        <w:t>(vpiše se številka zavarovanja)</w:t>
      </w:r>
    </w:p>
    <w:p w14:paraId="3AF0C1B9" w14:textId="77777777" w:rsidR="00BE7E6E" w:rsidRPr="00731494" w:rsidRDefault="00CA7359">
      <w:pPr>
        <w:spacing w:before="225" w:after="225" w:line="240" w:lineRule="auto"/>
        <w:jc w:val="both"/>
      </w:pPr>
      <w:r w:rsidRPr="00731494">
        <w:rPr>
          <w:rFonts w:ascii="Arial" w:hAnsi="Arial" w:cs="Arial"/>
          <w:b/>
          <w:bCs/>
          <w:color w:val="000000"/>
          <w:sz w:val="18"/>
          <w:szCs w:val="18"/>
        </w:rPr>
        <w:t>GARANT:</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zavarovalnice/banke v kraju izdaje)</w:t>
      </w:r>
    </w:p>
    <w:p w14:paraId="4144A39C" w14:textId="77777777" w:rsidR="00BE7E6E" w:rsidRPr="00731494" w:rsidRDefault="00CA7359">
      <w:pPr>
        <w:spacing w:before="225" w:after="225" w:line="240" w:lineRule="auto"/>
        <w:jc w:val="both"/>
      </w:pPr>
      <w:r w:rsidRPr="00731494">
        <w:rPr>
          <w:rFonts w:ascii="Arial" w:hAnsi="Arial" w:cs="Arial"/>
          <w:b/>
          <w:bCs/>
          <w:color w:val="000000"/>
          <w:sz w:val="18"/>
          <w:szCs w:val="18"/>
        </w:rPr>
        <w:t>NAROČNIK:</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naročnika zavarovanja, tj. v postopku javnega naročanja izbranega ponudnika)</w:t>
      </w:r>
    </w:p>
    <w:p w14:paraId="01456381" w14:textId="77777777" w:rsidR="00BE7E6E" w:rsidRPr="00731494" w:rsidRDefault="00CA7359">
      <w:pPr>
        <w:spacing w:before="225" w:after="225" w:line="240" w:lineRule="auto"/>
        <w:jc w:val="both"/>
      </w:pPr>
      <w:r w:rsidRPr="00731494">
        <w:rPr>
          <w:rFonts w:ascii="Arial" w:hAnsi="Arial" w:cs="Arial"/>
          <w:b/>
          <w:bCs/>
          <w:color w:val="000000"/>
          <w:sz w:val="18"/>
          <w:szCs w:val="18"/>
        </w:rPr>
        <w:t>UPRAVIČENEC:</w:t>
      </w:r>
      <w:r w:rsidRPr="00731494">
        <w:rPr>
          <w:rFonts w:ascii="Arial" w:hAnsi="Arial" w:cs="Arial"/>
          <w:color w:val="000000"/>
          <w:sz w:val="18"/>
          <w:szCs w:val="18"/>
        </w:rPr>
        <w:t xml:space="preserve"> UNIVERZITETNI KLINIČNI CENTER LJUBLJANA, Zaloška cesta 2, 1000 Ljubljana</w:t>
      </w:r>
    </w:p>
    <w:p w14:paraId="5E06F872" w14:textId="1E9333A3" w:rsidR="00BE7E6E" w:rsidRPr="00731494" w:rsidRDefault="00CA7359">
      <w:pPr>
        <w:spacing w:before="225" w:after="225" w:line="240" w:lineRule="auto"/>
        <w:jc w:val="both"/>
      </w:pPr>
      <w:r w:rsidRPr="00731494">
        <w:rPr>
          <w:rFonts w:ascii="Arial" w:hAnsi="Arial" w:cs="Arial"/>
          <w:b/>
          <w:bCs/>
          <w:color w:val="000000"/>
          <w:sz w:val="18"/>
          <w:szCs w:val="18"/>
        </w:rPr>
        <w:t>OSNOVNI POSEL:</w:t>
      </w:r>
      <w:r w:rsidRPr="00731494">
        <w:rPr>
          <w:rFonts w:ascii="Arial" w:hAnsi="Arial" w:cs="Arial"/>
          <w:color w:val="000000"/>
          <w:sz w:val="18"/>
          <w:szCs w:val="18"/>
        </w:rPr>
        <w:t xml:space="preserve"> obveznost naročnika zavarovanja iz pogodbe št. z dne </w:t>
      </w:r>
      <w:r w:rsidRPr="00731494">
        <w:rPr>
          <w:rFonts w:ascii="Arial" w:hAnsi="Arial" w:cs="Arial"/>
          <w:i/>
          <w:iCs/>
          <w:color w:val="000000"/>
          <w:sz w:val="18"/>
          <w:szCs w:val="18"/>
        </w:rPr>
        <w:t>(vpiše se številko in datum pogodbe o izvedbi javnega naročila, sklenjene na podlagi postopka z oznako XXXXXX)</w:t>
      </w:r>
      <w:r w:rsidRPr="00731494">
        <w:rPr>
          <w:rFonts w:ascii="Arial" w:hAnsi="Arial" w:cs="Arial"/>
          <w:color w:val="000000"/>
          <w:sz w:val="18"/>
          <w:szCs w:val="18"/>
        </w:rPr>
        <w:t xml:space="preserve"> za </w:t>
      </w:r>
      <w:r w:rsidR="005E7855" w:rsidRPr="005E7855">
        <w:rPr>
          <w:rFonts w:ascii="Arial" w:hAnsi="Arial" w:cs="Arial"/>
          <w:b/>
          <w:bCs/>
          <w:color w:val="000000"/>
          <w:sz w:val="18"/>
          <w:szCs w:val="18"/>
        </w:rPr>
        <w:t xml:space="preserve">Nakup terapevtskih dinamičnih blazin in </w:t>
      </w:r>
      <w:r w:rsidR="0008111E" w:rsidRPr="0008111E">
        <w:rPr>
          <w:rFonts w:ascii="Arial" w:hAnsi="Arial" w:cs="Arial"/>
          <w:b/>
          <w:bCs/>
          <w:color w:val="000000"/>
          <w:sz w:val="18"/>
          <w:szCs w:val="18"/>
        </w:rPr>
        <w:t>posteljnih vložkov</w:t>
      </w:r>
      <w:r w:rsidR="005E7855" w:rsidRPr="005E7855">
        <w:rPr>
          <w:rFonts w:ascii="Arial" w:hAnsi="Arial" w:cs="Arial"/>
          <w:b/>
          <w:bCs/>
          <w:color w:val="000000"/>
          <w:sz w:val="18"/>
          <w:szCs w:val="18"/>
        </w:rPr>
        <w:t xml:space="preserve"> s prevleko za potrebe UKC Ljubljana</w:t>
      </w:r>
      <w:r w:rsidR="00D671D6" w:rsidRPr="00731494">
        <w:rPr>
          <w:rFonts w:ascii="Arial" w:hAnsi="Arial" w:cs="Arial"/>
          <w:b/>
          <w:bCs/>
          <w:color w:val="000000"/>
          <w:sz w:val="18"/>
          <w:szCs w:val="18"/>
        </w:rPr>
        <w:t xml:space="preserve"> </w:t>
      </w:r>
      <w:r w:rsidR="0027203B" w:rsidRPr="00731494">
        <w:rPr>
          <w:rFonts w:ascii="Arial" w:hAnsi="Arial" w:cs="Arial"/>
          <w:b/>
          <w:bCs/>
          <w:color w:val="000000"/>
          <w:sz w:val="18"/>
          <w:szCs w:val="18"/>
        </w:rPr>
        <w:t>za sklop:______</w:t>
      </w:r>
    </w:p>
    <w:p w14:paraId="4C760A2D" w14:textId="1C450CAA" w:rsidR="00BE7E6E" w:rsidRPr="00731494" w:rsidRDefault="00CA7359">
      <w:pPr>
        <w:spacing w:before="225" w:after="225" w:line="240" w:lineRule="auto"/>
        <w:jc w:val="both"/>
      </w:pPr>
      <w:r w:rsidRPr="00731494">
        <w:rPr>
          <w:rFonts w:ascii="Arial" w:hAnsi="Arial" w:cs="Arial"/>
          <w:b/>
          <w:bCs/>
          <w:color w:val="000000"/>
          <w:sz w:val="18"/>
          <w:szCs w:val="18"/>
        </w:rPr>
        <w:t xml:space="preserve">ZNESEK IN VALUTA: 10,00 % pogodbene vrednosti z DDV, kar znaša </w:t>
      </w:r>
      <w:r w:rsidRPr="00731494">
        <w:rPr>
          <w:rFonts w:ascii="Arial" w:hAnsi="Arial" w:cs="Arial"/>
          <w:b/>
          <w:bCs/>
          <w:color w:val="000000"/>
          <w:sz w:val="18"/>
          <w:szCs w:val="18"/>
          <w:u w:val="single"/>
        </w:rPr>
        <w:t>__________</w:t>
      </w:r>
    </w:p>
    <w:p w14:paraId="677140B4" w14:textId="77777777" w:rsidR="00BE7E6E" w:rsidRPr="00731494" w:rsidRDefault="00CA7359">
      <w:pPr>
        <w:spacing w:before="225" w:after="225" w:line="240" w:lineRule="auto"/>
        <w:jc w:val="both"/>
      </w:pPr>
      <w:r w:rsidRPr="00731494">
        <w:rPr>
          <w:rFonts w:ascii="Arial" w:hAnsi="Arial" w:cs="Arial"/>
          <w:b/>
          <w:bCs/>
          <w:color w:val="000000"/>
          <w:sz w:val="18"/>
          <w:szCs w:val="18"/>
        </w:rPr>
        <w:t>LISTINE, KI JIH JE POLEG IZJAVE TREBA PRILOŽITI ZAHTEVI ZA PLAČILO IN SE IZRECNO ZAHTEVAJO V SPODNJEM BESEDILU:</w:t>
      </w:r>
    </w:p>
    <w:p w14:paraId="7ECC29DB" w14:textId="77777777" w:rsidR="00BE7E6E" w:rsidRPr="00731494" w:rsidRDefault="00CA7359">
      <w:pPr>
        <w:spacing w:before="225" w:after="225" w:line="240" w:lineRule="auto"/>
        <w:jc w:val="both"/>
      </w:pPr>
      <w:r w:rsidRPr="00731494">
        <w:rPr>
          <w:rFonts w:ascii="Arial" w:hAnsi="Arial" w:cs="Arial"/>
          <w:color w:val="000000"/>
          <w:sz w:val="18"/>
          <w:szCs w:val="18"/>
        </w:rPr>
        <w:t>1. Izjava Uprave RS za javna plačila, da so zahtevek za unovčenje podpisale osebe, ki so pooblaščene za zastopanje;</w:t>
      </w:r>
    </w:p>
    <w:p w14:paraId="796EA90C" w14:textId="77777777" w:rsidR="00BE7E6E" w:rsidRPr="00731494" w:rsidRDefault="00CA7359">
      <w:pPr>
        <w:spacing w:before="225" w:after="225" w:line="240" w:lineRule="auto"/>
        <w:jc w:val="both"/>
      </w:pPr>
      <w:r w:rsidRPr="00731494">
        <w:rPr>
          <w:rFonts w:ascii="Arial" w:hAnsi="Arial" w:cs="Arial"/>
          <w:color w:val="000000"/>
          <w:sz w:val="18"/>
          <w:szCs w:val="18"/>
        </w:rPr>
        <w:t>2. Kopija garancije št. ______________</w:t>
      </w:r>
    </w:p>
    <w:p w14:paraId="2558202E" w14:textId="77777777" w:rsidR="00BE7E6E" w:rsidRPr="00731494" w:rsidRDefault="00CA7359">
      <w:pPr>
        <w:spacing w:before="225" w:after="225" w:line="240" w:lineRule="auto"/>
        <w:jc w:val="both"/>
      </w:pPr>
      <w:r w:rsidRPr="00731494">
        <w:rPr>
          <w:rFonts w:ascii="Arial" w:hAnsi="Arial" w:cs="Arial"/>
          <w:b/>
          <w:bCs/>
          <w:color w:val="000000"/>
          <w:sz w:val="18"/>
          <w:szCs w:val="18"/>
        </w:rPr>
        <w:t>JEZIK V ZAHTEVANIH LISTINAH:</w:t>
      </w:r>
      <w:r w:rsidRPr="00731494">
        <w:rPr>
          <w:rFonts w:ascii="Arial" w:hAnsi="Arial" w:cs="Arial"/>
          <w:color w:val="000000"/>
          <w:sz w:val="18"/>
          <w:szCs w:val="18"/>
        </w:rPr>
        <w:t xml:space="preserve"> slovenski</w:t>
      </w:r>
    </w:p>
    <w:p w14:paraId="40D75110" w14:textId="77777777" w:rsidR="00BE7E6E" w:rsidRPr="00731494" w:rsidRDefault="00CA7359">
      <w:pPr>
        <w:spacing w:before="225" w:after="225" w:line="240" w:lineRule="auto"/>
        <w:jc w:val="both"/>
      </w:pPr>
      <w:r w:rsidRPr="00731494">
        <w:rPr>
          <w:rFonts w:ascii="Arial" w:hAnsi="Arial" w:cs="Arial"/>
          <w:b/>
          <w:bCs/>
          <w:color w:val="000000"/>
          <w:sz w:val="18"/>
          <w:szCs w:val="18"/>
        </w:rPr>
        <w:t>OBLIKA PREDLOŽITVE:</w:t>
      </w:r>
      <w:r w:rsidRPr="00731494">
        <w:rPr>
          <w:rFonts w:ascii="Arial" w:hAnsi="Arial" w:cs="Arial"/>
          <w:color w:val="000000"/>
          <w:sz w:val="18"/>
          <w:szCs w:val="18"/>
        </w:rPr>
        <w:t xml:space="preserve"> v papirni obliki s priporočeno pošto</w:t>
      </w:r>
    </w:p>
    <w:p w14:paraId="1F4DB02D" w14:textId="77777777" w:rsidR="00BE7E6E" w:rsidRPr="00731494" w:rsidRDefault="00CA7359">
      <w:pPr>
        <w:spacing w:before="225" w:after="225" w:line="240" w:lineRule="auto"/>
        <w:jc w:val="both"/>
      </w:pPr>
      <w:r w:rsidRPr="00731494">
        <w:rPr>
          <w:rFonts w:ascii="Arial" w:hAnsi="Arial" w:cs="Arial"/>
          <w:b/>
          <w:bCs/>
          <w:color w:val="000000"/>
          <w:sz w:val="18"/>
          <w:szCs w:val="18"/>
        </w:rPr>
        <w:t>KRAJ PREDLOŽITVE:</w:t>
      </w:r>
      <w:r w:rsidRPr="00731494">
        <w:rPr>
          <w:rFonts w:ascii="Arial" w:hAnsi="Arial" w:cs="Arial"/>
          <w:color w:val="000000"/>
          <w:sz w:val="18"/>
          <w:szCs w:val="18"/>
        </w:rPr>
        <w:t xml:space="preserve"> </w:t>
      </w:r>
      <w:r w:rsidRPr="00731494">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026C6E44" w14:textId="77777777" w:rsidR="00BE7E6E" w:rsidRPr="00731494" w:rsidRDefault="00CA7359">
      <w:pPr>
        <w:spacing w:before="225" w:after="225" w:line="240" w:lineRule="auto"/>
        <w:jc w:val="both"/>
      </w:pPr>
      <w:r w:rsidRPr="00731494">
        <w:rPr>
          <w:rFonts w:ascii="Arial" w:hAnsi="Arial" w:cs="Arial"/>
          <w:b/>
          <w:bCs/>
          <w:color w:val="000000"/>
          <w:sz w:val="18"/>
          <w:szCs w:val="18"/>
        </w:rPr>
        <w:t>DATUM VELJAVNOSTI:</w:t>
      </w:r>
      <w:r w:rsidRPr="00731494">
        <w:rPr>
          <w:rFonts w:ascii="Arial" w:hAnsi="Arial" w:cs="Arial"/>
          <w:color w:val="000000"/>
          <w:sz w:val="18"/>
          <w:szCs w:val="18"/>
        </w:rPr>
        <w:t xml:space="preserve"> DD. MM. LLLL </w:t>
      </w:r>
      <w:r w:rsidRPr="00731494">
        <w:rPr>
          <w:rFonts w:ascii="Arial" w:hAnsi="Arial" w:cs="Arial"/>
          <w:i/>
          <w:iCs/>
          <w:color w:val="000000"/>
          <w:sz w:val="18"/>
          <w:szCs w:val="18"/>
        </w:rPr>
        <w:t>(vpiše se datum zapadlosti zavarovanja)</w:t>
      </w:r>
    </w:p>
    <w:p w14:paraId="14CED7DC" w14:textId="77777777" w:rsidR="00BE7E6E" w:rsidRPr="00731494" w:rsidRDefault="00CA7359">
      <w:pPr>
        <w:spacing w:before="225" w:after="225" w:line="240" w:lineRule="auto"/>
        <w:jc w:val="both"/>
      </w:pPr>
      <w:r w:rsidRPr="00731494">
        <w:rPr>
          <w:rFonts w:ascii="Arial" w:hAnsi="Arial" w:cs="Arial"/>
          <w:b/>
          <w:bCs/>
          <w:color w:val="000000"/>
          <w:sz w:val="18"/>
          <w:szCs w:val="18"/>
        </w:rPr>
        <w:t>STRANKA, KI JE DOLŽNA PLAČATI STROŠKE:</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naročnika zavarovanja, tj. v postopku javnega naročanja izbranega ponudnika)</w:t>
      </w:r>
    </w:p>
    <w:p w14:paraId="5E3BCC65" w14:textId="77777777" w:rsidR="00BE7E6E" w:rsidRPr="00731494" w:rsidRDefault="00CA7359">
      <w:pPr>
        <w:spacing w:before="225" w:after="225" w:line="240" w:lineRule="auto"/>
        <w:jc w:val="both"/>
      </w:pPr>
      <w:r w:rsidRPr="00731494">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71D1562" w14:textId="77777777" w:rsidR="00BE7E6E" w:rsidRPr="00731494" w:rsidRDefault="00CA7359">
      <w:pPr>
        <w:spacing w:before="225" w:after="225" w:line="240" w:lineRule="auto"/>
        <w:jc w:val="both"/>
      </w:pPr>
      <w:r w:rsidRPr="00731494">
        <w:rPr>
          <w:rFonts w:ascii="Arial" w:hAnsi="Arial" w:cs="Arial"/>
          <w:color w:val="000000"/>
          <w:sz w:val="18"/>
          <w:szCs w:val="18"/>
        </w:rPr>
        <w:t>Katerokoli zahtevo za plačilo po tem zavarovanju moramo prejeti na datum veljavnosti zavarovanja ali pred njim v zgoraj navedenem kraju predložitve.</w:t>
      </w:r>
    </w:p>
    <w:p w14:paraId="71CA3082" w14:textId="77777777" w:rsidR="00BE7E6E" w:rsidRPr="00731494" w:rsidRDefault="00CA7359">
      <w:pPr>
        <w:spacing w:before="225" w:after="225" w:line="240" w:lineRule="auto"/>
        <w:jc w:val="both"/>
      </w:pPr>
      <w:r w:rsidRPr="00731494">
        <w:rPr>
          <w:rFonts w:ascii="Arial" w:hAnsi="Arial" w:cs="Arial"/>
          <w:color w:val="000000"/>
          <w:sz w:val="18"/>
          <w:szCs w:val="18"/>
        </w:rPr>
        <w:t>Morebitne spore v zvezi s tem zavarovanjem rešuje stvarno pristojno sodišče po sedežu upravičenca po slovenskem pravu.</w:t>
      </w:r>
    </w:p>
    <w:p w14:paraId="74B3D83F" w14:textId="77777777" w:rsidR="00BE7E6E" w:rsidRPr="00731494" w:rsidRDefault="00CA7359">
      <w:pPr>
        <w:spacing w:before="225" w:after="225" w:line="240" w:lineRule="auto"/>
        <w:jc w:val="both"/>
      </w:pPr>
      <w:r w:rsidRPr="00731494">
        <w:rPr>
          <w:rFonts w:ascii="Arial" w:hAnsi="Arial" w:cs="Arial"/>
          <w:color w:val="000000"/>
          <w:sz w:val="18"/>
          <w:szCs w:val="18"/>
        </w:rPr>
        <w:lastRenderedPageBreak/>
        <w:t>Za to zavarovanje veljajo Enotna pravila za garancije na poziv (EPGP) revizija iz leta 2010, izdana pri MTZ pod št. 758.</w:t>
      </w:r>
    </w:p>
    <w:p w14:paraId="327BCDD1" w14:textId="77777777" w:rsidR="00BE7E6E" w:rsidRPr="00731494" w:rsidRDefault="00CA7359">
      <w:pPr>
        <w:spacing w:before="225" w:after="225" w:line="240" w:lineRule="auto"/>
        <w:jc w:val="center"/>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BE7E6E" w:rsidRPr="00731494" w14:paraId="106C2123" w14:textId="77777777">
        <w:tc>
          <w:tcPr>
            <w:tcW w:w="4080" w:type="dxa"/>
            <w:tcMar>
              <w:top w:w="75" w:type="dxa"/>
              <w:bottom w:w="75" w:type="dxa"/>
            </w:tcMar>
            <w:vAlign w:val="center"/>
          </w:tcPr>
          <w:p w14:paraId="5293982D" w14:textId="77777777" w:rsidR="00BE7E6E" w:rsidRPr="00731494" w:rsidRDefault="00CA7359">
            <w:r w:rsidRPr="00731494">
              <w:rPr>
                <w:rFonts w:ascii="Arial" w:hAnsi="Arial" w:cs="Arial"/>
                <w:color w:val="000000"/>
                <w:position w:val="-2"/>
                <w:sz w:val="18"/>
                <w:szCs w:val="18"/>
              </w:rPr>
              <w:t> </w:t>
            </w:r>
          </w:p>
        </w:tc>
        <w:tc>
          <w:tcPr>
            <w:tcW w:w="0" w:type="auto"/>
            <w:tcMar>
              <w:top w:w="75" w:type="dxa"/>
              <w:bottom w:w="75" w:type="dxa"/>
            </w:tcMar>
            <w:vAlign w:val="center"/>
          </w:tcPr>
          <w:p w14:paraId="0341DA9B" w14:textId="77777777" w:rsidR="00BE7E6E" w:rsidRPr="00731494" w:rsidRDefault="00CA7359">
            <w:pPr>
              <w:jc w:val="center"/>
            </w:pPr>
            <w:r w:rsidRPr="00731494">
              <w:rPr>
                <w:rFonts w:ascii="Arial" w:hAnsi="Arial" w:cs="Arial"/>
                <w:color w:val="000000"/>
                <w:position w:val="-2"/>
                <w:sz w:val="18"/>
                <w:szCs w:val="18"/>
              </w:rPr>
              <w:t>Garant</w:t>
            </w:r>
          </w:p>
        </w:tc>
      </w:tr>
      <w:tr w:rsidR="00BE7E6E" w:rsidRPr="00731494" w14:paraId="74C441F1" w14:textId="77777777">
        <w:tc>
          <w:tcPr>
            <w:tcW w:w="4080" w:type="dxa"/>
            <w:tcMar>
              <w:top w:w="75" w:type="dxa"/>
              <w:bottom w:w="75" w:type="dxa"/>
            </w:tcMar>
            <w:vAlign w:val="center"/>
          </w:tcPr>
          <w:p w14:paraId="1F3FF15E" w14:textId="77777777" w:rsidR="00BE7E6E" w:rsidRPr="00731494" w:rsidRDefault="00CA7359">
            <w:r w:rsidRPr="00731494">
              <w:rPr>
                <w:rFonts w:ascii="Arial" w:hAnsi="Arial" w:cs="Arial"/>
                <w:color w:val="000000"/>
                <w:position w:val="-2"/>
                <w:sz w:val="18"/>
                <w:szCs w:val="18"/>
              </w:rPr>
              <w:t> </w:t>
            </w:r>
          </w:p>
        </w:tc>
        <w:tc>
          <w:tcPr>
            <w:tcW w:w="0" w:type="auto"/>
            <w:tcMar>
              <w:top w:w="75" w:type="dxa"/>
              <w:bottom w:w="75" w:type="dxa"/>
            </w:tcMar>
            <w:vAlign w:val="center"/>
          </w:tcPr>
          <w:p w14:paraId="731B6FB9" w14:textId="77777777" w:rsidR="00BE7E6E" w:rsidRPr="00731494" w:rsidRDefault="00BE7E6E"/>
          <w:p w14:paraId="7E99FE78" w14:textId="77777777" w:rsidR="00BE7E6E" w:rsidRPr="00731494" w:rsidRDefault="00CA7359">
            <w:pPr>
              <w:jc w:val="center"/>
            </w:pPr>
            <w:r w:rsidRPr="00731494">
              <w:rPr>
                <w:rFonts w:ascii="Arial" w:hAnsi="Arial" w:cs="Arial"/>
                <w:color w:val="A9A9A9"/>
                <w:position w:val="-2"/>
                <w:sz w:val="18"/>
                <w:szCs w:val="18"/>
              </w:rPr>
              <w:t>(žig in podpis)</w:t>
            </w:r>
          </w:p>
        </w:tc>
      </w:tr>
    </w:tbl>
    <w:p w14:paraId="2822C099" w14:textId="77777777" w:rsidR="00BE7E6E" w:rsidRPr="00731494" w:rsidRDefault="00CA7359">
      <w:pPr>
        <w:spacing w:before="225" w:after="225" w:line="240" w:lineRule="auto"/>
        <w:jc w:val="both"/>
      </w:pPr>
      <w:r w:rsidRPr="00731494">
        <w:rPr>
          <w:rFonts w:ascii="Arial" w:hAnsi="Arial" w:cs="Arial"/>
          <w:color w:val="000000"/>
          <w:sz w:val="18"/>
          <w:szCs w:val="18"/>
        </w:rPr>
        <w:t> </w:t>
      </w:r>
    </w:p>
    <w:p w14:paraId="316FCEC1" w14:textId="429A2DDB" w:rsidR="00BE7E6E" w:rsidRPr="00731494" w:rsidRDefault="00BE7E6E" w:rsidP="00616E82">
      <w:pPr>
        <w:spacing w:before="225" w:after="225" w:line="240" w:lineRule="auto"/>
        <w:jc w:val="both"/>
        <w:sectPr w:rsidR="00BE7E6E" w:rsidRPr="00731494" w:rsidSect="00CA7359">
          <w:footerReference w:type="default" r:id="rId17"/>
          <w:pgSz w:w="11906" w:h="16838"/>
          <w:pgMar w:top="1418" w:right="1418" w:bottom="1418" w:left="1418" w:header="567" w:footer="596" w:gutter="0"/>
          <w:cols w:space="708"/>
          <w:docGrid w:linePitch="360"/>
        </w:sectPr>
      </w:pPr>
    </w:p>
    <w:p w14:paraId="4466A0F1" w14:textId="34B94509" w:rsidR="005E7855" w:rsidRDefault="005E7855" w:rsidP="00616E82">
      <w:pPr>
        <w:spacing w:after="0"/>
        <w:rPr>
          <w:rFonts w:ascii="Arial" w:hAnsi="Arial" w:cs="Arial"/>
          <w:sz w:val="18"/>
          <w:szCs w:val="18"/>
        </w:rPr>
      </w:pPr>
    </w:p>
    <w:p w14:paraId="295B8314" w14:textId="2003948D" w:rsidR="009A6465" w:rsidRPr="00731494" w:rsidRDefault="00CA7359" w:rsidP="00CA7359">
      <w:pPr>
        <w:spacing w:after="0"/>
        <w:jc w:val="right"/>
        <w:rPr>
          <w:rFonts w:ascii="Arial" w:hAnsi="Arial" w:cs="Arial"/>
          <w:sz w:val="18"/>
          <w:szCs w:val="18"/>
        </w:rPr>
      </w:pPr>
      <w:r w:rsidRPr="00731494">
        <w:rPr>
          <w:rFonts w:ascii="Arial" w:hAnsi="Arial" w:cs="Arial"/>
          <w:sz w:val="18"/>
          <w:szCs w:val="18"/>
        </w:rPr>
        <w:t>Obrazec št: 7</w:t>
      </w:r>
    </w:p>
    <w:p w14:paraId="36C05C40" w14:textId="77777777" w:rsidR="009A6465" w:rsidRPr="00731494" w:rsidRDefault="009A6465" w:rsidP="00CA7359"/>
    <w:p w14:paraId="0C9FCFC1" w14:textId="77777777" w:rsidR="009A6465" w:rsidRPr="00731494" w:rsidRDefault="00CA7359" w:rsidP="00CA735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Vzorec bančne garancije / kavcijskega zavarovanja za odpravo napak</w:t>
      </w:r>
    </w:p>
    <w:p w14:paraId="69F1E40C" w14:textId="77777777" w:rsidR="009A6465" w:rsidRPr="00731494" w:rsidRDefault="009A6465" w:rsidP="00CA7359">
      <w:pPr>
        <w:spacing w:after="120"/>
        <w:rPr>
          <w:rFonts w:ascii="Arial" w:hAnsi="Arial" w:cs="Arial"/>
        </w:rPr>
      </w:pPr>
    </w:p>
    <w:p w14:paraId="7FC67E64" w14:textId="77777777" w:rsidR="00BE7E6E" w:rsidRPr="00731494" w:rsidRDefault="00CA7359">
      <w:pPr>
        <w:spacing w:before="225" w:after="225" w:line="240" w:lineRule="auto"/>
        <w:jc w:val="both"/>
      </w:pPr>
      <w:r w:rsidRPr="00731494">
        <w:rPr>
          <w:rFonts w:ascii="Arial" w:hAnsi="Arial" w:cs="Arial"/>
          <w:i/>
          <w:iCs/>
          <w:color w:val="000000"/>
          <w:sz w:val="18"/>
          <w:szCs w:val="18"/>
        </w:rPr>
        <w:t>Glava s podatki o garantu (zavarovalnici/banki) ali SWIFT ključ</w:t>
      </w:r>
    </w:p>
    <w:p w14:paraId="7CEBC0F4" w14:textId="77777777" w:rsidR="00BE7E6E" w:rsidRPr="00731494" w:rsidRDefault="00CA7359">
      <w:pPr>
        <w:spacing w:before="225" w:after="225" w:line="240" w:lineRule="auto"/>
        <w:jc w:val="both"/>
      </w:pPr>
      <w:r w:rsidRPr="00731494">
        <w:rPr>
          <w:rFonts w:ascii="Arial" w:hAnsi="Arial" w:cs="Arial"/>
          <w:color w:val="000000"/>
          <w:sz w:val="18"/>
          <w:szCs w:val="18"/>
        </w:rPr>
        <w:t>Za: UNIVERZITETNI KLINIČNI CENTER LJUBLJANA, Zaloška cesta 2, 1000 Ljubljana</w:t>
      </w:r>
    </w:p>
    <w:p w14:paraId="7B564FF1" w14:textId="77777777" w:rsidR="00BE7E6E" w:rsidRPr="00731494" w:rsidRDefault="00CA7359">
      <w:pPr>
        <w:spacing w:before="225" w:after="225" w:line="240" w:lineRule="auto"/>
        <w:jc w:val="both"/>
      </w:pPr>
      <w:r w:rsidRPr="00731494">
        <w:rPr>
          <w:rFonts w:ascii="Arial" w:hAnsi="Arial" w:cs="Arial"/>
          <w:color w:val="000000"/>
          <w:sz w:val="18"/>
          <w:szCs w:val="18"/>
        </w:rPr>
        <w:t xml:space="preserve">Datum: </w:t>
      </w:r>
      <w:r w:rsidRPr="00731494">
        <w:rPr>
          <w:rFonts w:ascii="Arial" w:hAnsi="Arial" w:cs="Arial"/>
          <w:i/>
          <w:iCs/>
          <w:color w:val="000000"/>
          <w:sz w:val="18"/>
          <w:szCs w:val="18"/>
        </w:rPr>
        <w:t>(vpiše se datum izdaje)</w:t>
      </w:r>
    </w:p>
    <w:p w14:paraId="3945C1C5" w14:textId="77777777" w:rsidR="00BE7E6E" w:rsidRPr="00731494" w:rsidRDefault="00CA7359">
      <w:pPr>
        <w:spacing w:before="225" w:after="225" w:line="240" w:lineRule="auto"/>
        <w:jc w:val="both"/>
      </w:pPr>
      <w:r w:rsidRPr="00731494">
        <w:rPr>
          <w:rFonts w:ascii="Arial" w:hAnsi="Arial" w:cs="Arial"/>
          <w:b/>
          <w:bCs/>
          <w:color w:val="000000"/>
          <w:sz w:val="18"/>
          <w:szCs w:val="18"/>
        </w:rPr>
        <w:t>VRSTA ZAVAROVANJA:</w:t>
      </w:r>
      <w:r w:rsidRPr="00731494">
        <w:rPr>
          <w:rFonts w:ascii="Arial" w:hAnsi="Arial" w:cs="Arial"/>
          <w:color w:val="000000"/>
          <w:sz w:val="18"/>
          <w:szCs w:val="18"/>
        </w:rPr>
        <w:t xml:space="preserve"> </w:t>
      </w:r>
      <w:r w:rsidRPr="00731494">
        <w:rPr>
          <w:rFonts w:ascii="Arial" w:hAnsi="Arial" w:cs="Arial"/>
          <w:i/>
          <w:iCs/>
          <w:color w:val="000000"/>
          <w:sz w:val="18"/>
          <w:szCs w:val="18"/>
        </w:rPr>
        <w:t>(vpiše se vrsta zavarovanja: kavcijsko zavarovanje/bančna garancija)</w:t>
      </w:r>
    </w:p>
    <w:p w14:paraId="442767BA" w14:textId="77777777" w:rsidR="00BE7E6E" w:rsidRPr="00731494" w:rsidRDefault="00CA7359">
      <w:pPr>
        <w:spacing w:before="225" w:after="225" w:line="240" w:lineRule="auto"/>
        <w:jc w:val="both"/>
      </w:pPr>
      <w:r w:rsidRPr="00731494">
        <w:rPr>
          <w:rFonts w:ascii="Arial" w:hAnsi="Arial" w:cs="Arial"/>
          <w:b/>
          <w:bCs/>
          <w:color w:val="000000"/>
          <w:sz w:val="18"/>
          <w:szCs w:val="18"/>
        </w:rPr>
        <w:t>ŠTEVILKA:</w:t>
      </w:r>
      <w:r w:rsidRPr="00731494">
        <w:rPr>
          <w:rFonts w:ascii="Arial" w:hAnsi="Arial" w:cs="Arial"/>
          <w:color w:val="000000"/>
          <w:sz w:val="18"/>
          <w:szCs w:val="18"/>
        </w:rPr>
        <w:t xml:space="preserve"> </w:t>
      </w:r>
      <w:r w:rsidRPr="00731494">
        <w:rPr>
          <w:rFonts w:ascii="Arial" w:hAnsi="Arial" w:cs="Arial"/>
          <w:i/>
          <w:iCs/>
          <w:color w:val="000000"/>
          <w:sz w:val="18"/>
          <w:szCs w:val="18"/>
        </w:rPr>
        <w:t>(vpiše se številka zavarovanja)</w:t>
      </w:r>
    </w:p>
    <w:p w14:paraId="36C31726" w14:textId="77777777" w:rsidR="00BE7E6E" w:rsidRPr="00731494" w:rsidRDefault="00CA7359">
      <w:pPr>
        <w:spacing w:before="225" w:after="225" w:line="240" w:lineRule="auto"/>
        <w:jc w:val="both"/>
      </w:pPr>
      <w:r w:rsidRPr="00731494">
        <w:rPr>
          <w:rFonts w:ascii="Arial" w:hAnsi="Arial" w:cs="Arial"/>
          <w:b/>
          <w:bCs/>
          <w:color w:val="000000"/>
          <w:sz w:val="18"/>
          <w:szCs w:val="18"/>
        </w:rPr>
        <w:t>GARANT:</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zavarovalnice/banke v kraju izdaje)</w:t>
      </w:r>
    </w:p>
    <w:p w14:paraId="755BD8B4" w14:textId="77777777" w:rsidR="00BE7E6E" w:rsidRPr="00731494" w:rsidRDefault="00CA7359">
      <w:pPr>
        <w:spacing w:before="225" w:after="225" w:line="240" w:lineRule="auto"/>
        <w:jc w:val="both"/>
      </w:pPr>
      <w:r w:rsidRPr="00731494">
        <w:rPr>
          <w:rFonts w:ascii="Arial" w:hAnsi="Arial" w:cs="Arial"/>
          <w:b/>
          <w:bCs/>
          <w:color w:val="000000"/>
          <w:sz w:val="18"/>
          <w:szCs w:val="18"/>
        </w:rPr>
        <w:t>NAROČNIK:</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naročnika zavarovanja, tj. v postopku javnega naročanja izbranega ponudnika)</w:t>
      </w:r>
    </w:p>
    <w:p w14:paraId="5F9571AB" w14:textId="77777777" w:rsidR="00BE7E6E" w:rsidRPr="00731494" w:rsidRDefault="00CA7359">
      <w:pPr>
        <w:spacing w:before="225" w:after="225" w:line="240" w:lineRule="auto"/>
        <w:jc w:val="both"/>
      </w:pPr>
      <w:r w:rsidRPr="00731494">
        <w:rPr>
          <w:rFonts w:ascii="Arial" w:hAnsi="Arial" w:cs="Arial"/>
          <w:b/>
          <w:bCs/>
          <w:color w:val="000000"/>
          <w:sz w:val="18"/>
          <w:szCs w:val="18"/>
        </w:rPr>
        <w:t>UPRAVIČENEC:</w:t>
      </w:r>
      <w:r w:rsidRPr="00731494">
        <w:rPr>
          <w:rFonts w:ascii="Arial" w:hAnsi="Arial" w:cs="Arial"/>
          <w:color w:val="000000"/>
          <w:sz w:val="18"/>
          <w:szCs w:val="18"/>
        </w:rPr>
        <w:t> UNIVERZITETNI KLINIČNI CENTER LJUBLJANA, Zaloška cesta 2, 1000 Ljubljana,</w:t>
      </w:r>
    </w:p>
    <w:p w14:paraId="033685C4" w14:textId="129DEC3A" w:rsidR="00BE7E6E" w:rsidRPr="00731494" w:rsidRDefault="00CA7359">
      <w:pPr>
        <w:spacing w:before="225" w:after="225" w:line="240" w:lineRule="auto"/>
        <w:jc w:val="both"/>
      </w:pPr>
      <w:r w:rsidRPr="00731494">
        <w:rPr>
          <w:rFonts w:ascii="Arial" w:hAnsi="Arial" w:cs="Arial"/>
          <w:b/>
          <w:bCs/>
          <w:color w:val="000000"/>
          <w:sz w:val="18"/>
          <w:szCs w:val="18"/>
        </w:rPr>
        <w:t>OSNOVNI POSEL:</w:t>
      </w:r>
      <w:r w:rsidRPr="00731494">
        <w:rPr>
          <w:rFonts w:ascii="Arial" w:hAnsi="Arial" w:cs="Arial"/>
          <w:color w:val="000000"/>
          <w:sz w:val="18"/>
          <w:szCs w:val="18"/>
        </w:rPr>
        <w:t xml:space="preserve"> obveznost naročnika zavarovanja za odpravo napak v garancijskem roku, ki izhaja iz pogodbe št. z dne __________________ </w:t>
      </w:r>
      <w:r w:rsidRPr="00731494">
        <w:rPr>
          <w:rFonts w:ascii="Arial" w:hAnsi="Arial" w:cs="Arial"/>
          <w:i/>
          <w:iCs/>
          <w:color w:val="000000"/>
          <w:sz w:val="18"/>
          <w:szCs w:val="18"/>
        </w:rPr>
        <w:t>(vpiše se številko in datum pogodbe o izvedbi javnega naročila, sklenjene na podlagi postopka z oznako XXXXXX)</w:t>
      </w:r>
      <w:r w:rsidRPr="00731494">
        <w:rPr>
          <w:rFonts w:ascii="Arial" w:hAnsi="Arial" w:cs="Arial"/>
          <w:color w:val="000000"/>
          <w:sz w:val="18"/>
          <w:szCs w:val="18"/>
        </w:rPr>
        <w:t xml:space="preserve"> za </w:t>
      </w:r>
      <w:r w:rsidR="005E7855" w:rsidRPr="005E7855">
        <w:rPr>
          <w:rFonts w:ascii="Arial" w:hAnsi="Arial" w:cs="Arial"/>
          <w:b/>
          <w:bCs/>
          <w:color w:val="000000"/>
          <w:sz w:val="18"/>
          <w:szCs w:val="18"/>
        </w:rPr>
        <w:t xml:space="preserve">Nakup terapevtskih dinamičnih blazin in </w:t>
      </w:r>
      <w:r w:rsidR="0008111E" w:rsidRPr="0008111E">
        <w:rPr>
          <w:rFonts w:ascii="Arial" w:hAnsi="Arial" w:cs="Arial"/>
          <w:b/>
          <w:bCs/>
          <w:color w:val="000000"/>
          <w:sz w:val="18"/>
          <w:szCs w:val="18"/>
        </w:rPr>
        <w:t>posteljnih vložkov</w:t>
      </w:r>
      <w:r w:rsidR="005E7855" w:rsidRPr="005E7855">
        <w:rPr>
          <w:rFonts w:ascii="Arial" w:hAnsi="Arial" w:cs="Arial"/>
          <w:b/>
          <w:bCs/>
          <w:color w:val="000000"/>
          <w:sz w:val="18"/>
          <w:szCs w:val="18"/>
        </w:rPr>
        <w:t xml:space="preserve"> s prevleko za potrebe UKC Ljubljana </w:t>
      </w:r>
      <w:r w:rsidR="0027203B" w:rsidRPr="00731494">
        <w:rPr>
          <w:rFonts w:ascii="Arial" w:hAnsi="Arial" w:cs="Arial"/>
          <w:b/>
          <w:bCs/>
          <w:color w:val="000000"/>
          <w:sz w:val="18"/>
          <w:szCs w:val="18"/>
        </w:rPr>
        <w:t>za sklop</w:t>
      </w:r>
      <w:r w:rsidRPr="00731494">
        <w:rPr>
          <w:rFonts w:ascii="Arial" w:hAnsi="Arial" w:cs="Arial"/>
          <w:i/>
          <w:iCs/>
          <w:color w:val="000000"/>
          <w:sz w:val="18"/>
          <w:szCs w:val="18"/>
        </w:rPr>
        <w:t> </w:t>
      </w:r>
    </w:p>
    <w:p w14:paraId="5DB65F1B" w14:textId="6D227D75" w:rsidR="00BE7E6E" w:rsidRPr="00731494" w:rsidRDefault="00CA7359">
      <w:pPr>
        <w:spacing w:before="225" w:after="225" w:line="240" w:lineRule="auto"/>
        <w:jc w:val="both"/>
      </w:pPr>
      <w:r w:rsidRPr="00731494">
        <w:rPr>
          <w:rFonts w:ascii="Arial" w:hAnsi="Arial" w:cs="Arial"/>
          <w:b/>
          <w:bCs/>
          <w:color w:val="000000"/>
          <w:sz w:val="18"/>
          <w:szCs w:val="18"/>
        </w:rPr>
        <w:t xml:space="preserve">ZNESEK IN VALUTA:  5,00 % pogodbene vrednosti z DDV, kar znaša </w:t>
      </w:r>
      <w:r w:rsidRPr="00731494">
        <w:rPr>
          <w:rFonts w:ascii="Arial" w:hAnsi="Arial" w:cs="Arial"/>
          <w:b/>
          <w:bCs/>
          <w:color w:val="000000"/>
          <w:sz w:val="18"/>
          <w:szCs w:val="18"/>
          <w:u w:val="single"/>
        </w:rPr>
        <w:t>__________</w:t>
      </w:r>
    </w:p>
    <w:p w14:paraId="386B83C6" w14:textId="77777777" w:rsidR="00BE7E6E" w:rsidRPr="00731494" w:rsidRDefault="00CA7359">
      <w:pPr>
        <w:spacing w:before="225" w:after="225" w:line="240" w:lineRule="auto"/>
        <w:jc w:val="both"/>
      </w:pPr>
      <w:r w:rsidRPr="00731494">
        <w:rPr>
          <w:rFonts w:ascii="Arial" w:hAnsi="Arial" w:cs="Arial"/>
          <w:b/>
          <w:bCs/>
          <w:color w:val="000000"/>
          <w:sz w:val="18"/>
          <w:szCs w:val="18"/>
        </w:rPr>
        <w:t>LISTINE, KI JIH JE POLEG IZJAVE TREBA PRILOŽITI ZAHTEVI ZA PLAČILO IN SE IZRECNO ZAHTEVAJO V SPODNJEM BESEDILU:</w:t>
      </w:r>
    </w:p>
    <w:p w14:paraId="0FAB222B" w14:textId="77777777" w:rsidR="00BE7E6E" w:rsidRPr="00731494" w:rsidRDefault="00CA7359">
      <w:pPr>
        <w:spacing w:before="225" w:after="225" w:line="240" w:lineRule="auto"/>
        <w:jc w:val="both"/>
      </w:pPr>
      <w:r w:rsidRPr="00731494">
        <w:rPr>
          <w:rFonts w:ascii="Arial" w:hAnsi="Arial" w:cs="Arial"/>
          <w:color w:val="000000"/>
          <w:sz w:val="18"/>
          <w:szCs w:val="18"/>
        </w:rPr>
        <w:t>1. Izjava Uprave RS za javna plačila, da so zahtevek za unovčenje podpisale osebe, ki so pooblaščene za zastopanje;</w:t>
      </w:r>
    </w:p>
    <w:p w14:paraId="334A79EE" w14:textId="77777777" w:rsidR="00BE7E6E" w:rsidRPr="00731494" w:rsidRDefault="00CA7359">
      <w:pPr>
        <w:spacing w:before="225" w:after="225" w:line="240" w:lineRule="auto"/>
        <w:jc w:val="both"/>
      </w:pPr>
      <w:r w:rsidRPr="00731494">
        <w:rPr>
          <w:rFonts w:ascii="Arial" w:hAnsi="Arial" w:cs="Arial"/>
          <w:color w:val="000000"/>
          <w:sz w:val="18"/>
          <w:szCs w:val="18"/>
        </w:rPr>
        <w:t>2. Kopija garancije št. ______________</w:t>
      </w:r>
    </w:p>
    <w:p w14:paraId="4B345CAD" w14:textId="77777777" w:rsidR="00BE7E6E" w:rsidRPr="00731494" w:rsidRDefault="00CA7359">
      <w:pPr>
        <w:spacing w:before="225" w:after="225" w:line="240" w:lineRule="auto"/>
        <w:jc w:val="both"/>
      </w:pPr>
      <w:r w:rsidRPr="00731494">
        <w:rPr>
          <w:rFonts w:ascii="Arial" w:hAnsi="Arial" w:cs="Arial"/>
          <w:b/>
          <w:bCs/>
          <w:color w:val="000000"/>
          <w:sz w:val="18"/>
          <w:szCs w:val="18"/>
        </w:rPr>
        <w:t>JEZIK V ZAHTEVANIH LISTINAH:</w:t>
      </w:r>
      <w:r w:rsidRPr="00731494">
        <w:rPr>
          <w:rFonts w:ascii="Arial" w:hAnsi="Arial" w:cs="Arial"/>
          <w:color w:val="000000"/>
          <w:sz w:val="18"/>
          <w:szCs w:val="18"/>
        </w:rPr>
        <w:t xml:space="preserve"> slovenski</w:t>
      </w:r>
    </w:p>
    <w:p w14:paraId="32D4420C" w14:textId="77777777" w:rsidR="00BE7E6E" w:rsidRPr="00731494" w:rsidRDefault="00CA7359">
      <w:pPr>
        <w:spacing w:before="225" w:after="225" w:line="240" w:lineRule="auto"/>
        <w:jc w:val="both"/>
      </w:pPr>
      <w:r w:rsidRPr="00731494">
        <w:rPr>
          <w:rFonts w:ascii="Arial" w:hAnsi="Arial" w:cs="Arial"/>
          <w:b/>
          <w:bCs/>
          <w:color w:val="000000"/>
          <w:sz w:val="18"/>
          <w:szCs w:val="18"/>
        </w:rPr>
        <w:t>OBLIKA PREDLOŽITVE:</w:t>
      </w:r>
      <w:r w:rsidRPr="00731494">
        <w:rPr>
          <w:rFonts w:ascii="Arial" w:hAnsi="Arial" w:cs="Arial"/>
          <w:color w:val="000000"/>
          <w:sz w:val="18"/>
          <w:szCs w:val="18"/>
        </w:rPr>
        <w:t xml:space="preserve"> v papirni obliki s priporočeno pošto</w:t>
      </w:r>
    </w:p>
    <w:p w14:paraId="13F6A11A" w14:textId="77777777" w:rsidR="00BE7E6E" w:rsidRPr="00731494" w:rsidRDefault="00CA7359">
      <w:pPr>
        <w:spacing w:before="225" w:after="225" w:line="240" w:lineRule="auto"/>
        <w:jc w:val="both"/>
      </w:pPr>
      <w:r w:rsidRPr="00731494">
        <w:rPr>
          <w:rFonts w:ascii="Arial" w:hAnsi="Arial" w:cs="Arial"/>
          <w:b/>
          <w:bCs/>
          <w:color w:val="000000"/>
          <w:sz w:val="18"/>
          <w:szCs w:val="18"/>
        </w:rPr>
        <w:t>KRAJ PREDLOŽITVE:</w:t>
      </w:r>
      <w:r w:rsidRPr="00731494">
        <w:rPr>
          <w:rFonts w:ascii="Arial" w:hAnsi="Arial" w:cs="Arial"/>
          <w:color w:val="000000"/>
          <w:sz w:val="18"/>
          <w:szCs w:val="18"/>
        </w:rPr>
        <w:t xml:space="preserve"> </w:t>
      </w:r>
      <w:r w:rsidRPr="00731494">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778F14A5" w14:textId="77777777" w:rsidR="00BE7E6E" w:rsidRPr="00731494" w:rsidRDefault="00CA7359">
      <w:pPr>
        <w:spacing w:before="225" w:after="225" w:line="240" w:lineRule="auto"/>
        <w:jc w:val="both"/>
      </w:pPr>
      <w:r w:rsidRPr="00731494">
        <w:rPr>
          <w:rFonts w:ascii="Arial" w:hAnsi="Arial" w:cs="Arial"/>
          <w:b/>
          <w:bCs/>
          <w:color w:val="000000"/>
          <w:sz w:val="18"/>
          <w:szCs w:val="18"/>
        </w:rPr>
        <w:t>DATUM VELJAVNOSTI:</w:t>
      </w:r>
      <w:r w:rsidRPr="00731494">
        <w:rPr>
          <w:rFonts w:ascii="Arial" w:hAnsi="Arial" w:cs="Arial"/>
          <w:color w:val="000000"/>
          <w:sz w:val="18"/>
          <w:szCs w:val="18"/>
        </w:rPr>
        <w:t xml:space="preserve"> DD. MM. LLLL </w:t>
      </w:r>
      <w:r w:rsidRPr="00731494">
        <w:rPr>
          <w:rFonts w:ascii="Arial" w:hAnsi="Arial" w:cs="Arial"/>
          <w:i/>
          <w:iCs/>
          <w:color w:val="000000"/>
          <w:sz w:val="18"/>
          <w:szCs w:val="18"/>
        </w:rPr>
        <w:t>(vpiše se datum zapadlosti zavarovanja)</w:t>
      </w:r>
    </w:p>
    <w:p w14:paraId="4717F29B" w14:textId="77777777" w:rsidR="00BE7E6E" w:rsidRPr="00731494" w:rsidRDefault="00CA7359">
      <w:pPr>
        <w:spacing w:before="225" w:after="225" w:line="240" w:lineRule="auto"/>
        <w:jc w:val="both"/>
      </w:pPr>
      <w:r w:rsidRPr="00731494">
        <w:rPr>
          <w:rFonts w:ascii="Arial" w:hAnsi="Arial" w:cs="Arial"/>
          <w:b/>
          <w:bCs/>
          <w:color w:val="000000"/>
          <w:sz w:val="18"/>
          <w:szCs w:val="18"/>
        </w:rPr>
        <w:t>STRANKA, KI JE DOLŽNA PLAČATI STROŠKE:</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naročnika zavarovanja, tj. v postopku javnega naročanja izbranega ponudnika)</w:t>
      </w:r>
    </w:p>
    <w:p w14:paraId="7CC2F71A" w14:textId="77777777" w:rsidR="00BE7E6E" w:rsidRPr="00731494" w:rsidRDefault="00CA7359">
      <w:pPr>
        <w:spacing w:before="225" w:after="225" w:line="240" w:lineRule="auto"/>
        <w:jc w:val="both"/>
      </w:pPr>
      <w:r w:rsidRPr="00731494">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5E8E95A2" w14:textId="77777777" w:rsidR="00BE7E6E" w:rsidRPr="00731494" w:rsidRDefault="00CA7359">
      <w:pPr>
        <w:spacing w:before="225" w:after="225" w:line="240" w:lineRule="auto"/>
        <w:jc w:val="both"/>
      </w:pPr>
      <w:r w:rsidRPr="00731494">
        <w:rPr>
          <w:rFonts w:ascii="Arial" w:hAnsi="Arial" w:cs="Arial"/>
          <w:color w:val="000000"/>
          <w:sz w:val="18"/>
          <w:szCs w:val="18"/>
        </w:rPr>
        <w:t>Katerokoli zahtevo za plačilo po tem zavarovanju moramo prejeti na datum veljavnosti zavarovanja ali pred njim v zgoraj navedenem kraju predložitve.</w:t>
      </w:r>
    </w:p>
    <w:p w14:paraId="1F0F44FD" w14:textId="77777777" w:rsidR="00BE7E6E" w:rsidRPr="00731494" w:rsidRDefault="00CA7359">
      <w:pPr>
        <w:spacing w:before="225" w:after="225" w:line="240" w:lineRule="auto"/>
        <w:jc w:val="both"/>
      </w:pPr>
      <w:r w:rsidRPr="00731494">
        <w:rPr>
          <w:rFonts w:ascii="Arial" w:hAnsi="Arial" w:cs="Arial"/>
          <w:color w:val="000000"/>
          <w:sz w:val="18"/>
          <w:szCs w:val="18"/>
        </w:rPr>
        <w:lastRenderedPageBreak/>
        <w:t>Morebitne spore v zvezi s tem zavarovanjem rešuje stvarno pristojno sodišče po sedežu upravičenca po slovenskem pravu.</w:t>
      </w:r>
    </w:p>
    <w:p w14:paraId="27D66F49" w14:textId="77777777" w:rsidR="00BE7E6E" w:rsidRPr="00731494" w:rsidRDefault="00CA7359">
      <w:pPr>
        <w:spacing w:before="225" w:after="225" w:line="240" w:lineRule="auto"/>
        <w:jc w:val="both"/>
      </w:pPr>
      <w:r w:rsidRPr="00731494">
        <w:rPr>
          <w:rFonts w:ascii="Arial" w:hAnsi="Arial" w:cs="Arial"/>
          <w:color w:val="000000"/>
          <w:sz w:val="18"/>
          <w:szCs w:val="18"/>
        </w:rPr>
        <w:t>Za to zavarovanje veljajo Enotna pravila za garancije na poziv (EPGP) revizija iz leta 2010, izdana pri MTZ pod št. 758.</w:t>
      </w:r>
    </w:p>
    <w:p w14:paraId="68780109" w14:textId="77777777" w:rsidR="00BE7E6E" w:rsidRPr="00731494" w:rsidRDefault="00CA7359">
      <w:pPr>
        <w:spacing w:before="225" w:after="225" w:line="240" w:lineRule="auto"/>
        <w:jc w:val="both"/>
      </w:pPr>
      <w:r w:rsidRPr="00731494">
        <w:rPr>
          <w:rFonts w:ascii="Arial" w:hAnsi="Arial" w:cs="Arial"/>
          <w:color w:val="000000"/>
          <w:sz w:val="18"/>
          <w:szCs w:val="18"/>
        </w:rPr>
        <w:t> </w:t>
      </w:r>
    </w:p>
    <w:p w14:paraId="5ECC94FA" w14:textId="77777777" w:rsidR="00BE7E6E" w:rsidRPr="00731494" w:rsidRDefault="00CA7359">
      <w:pPr>
        <w:spacing w:before="225" w:after="225" w:line="240" w:lineRule="auto"/>
        <w:jc w:val="both"/>
      </w:pPr>
      <w:r w:rsidRPr="00731494">
        <w:rPr>
          <w:rFonts w:ascii="Arial" w:hAnsi="Arial" w:cs="Arial"/>
          <w:color w:val="000000"/>
          <w:sz w:val="18"/>
          <w:szCs w:val="18"/>
        </w:rPr>
        <w:t> </w:t>
      </w:r>
    </w:p>
    <w:p w14:paraId="697C2B6F" w14:textId="77777777" w:rsidR="00BE7E6E" w:rsidRPr="00731494" w:rsidRDefault="00CA7359">
      <w:pPr>
        <w:spacing w:before="225" w:after="225" w:line="240" w:lineRule="auto"/>
        <w:jc w:val="both"/>
      </w:pPr>
      <w:r w:rsidRPr="00731494">
        <w:rPr>
          <w:rFonts w:ascii="Arial" w:hAnsi="Arial" w:cs="Arial"/>
          <w:color w:val="000000"/>
          <w:sz w:val="18"/>
          <w:szCs w:val="18"/>
        </w:rPr>
        <w:t> </w:t>
      </w:r>
    </w:p>
    <w:p w14:paraId="5B9B41C0" w14:textId="77777777" w:rsidR="00BE7E6E" w:rsidRPr="00731494" w:rsidRDefault="00CA7359">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4B90EBD8" w14:textId="77777777">
        <w:tc>
          <w:tcPr>
            <w:tcW w:w="2500" w:type="pct"/>
            <w:tcMar>
              <w:top w:w="75" w:type="dxa"/>
              <w:bottom w:w="75" w:type="dxa"/>
            </w:tcMar>
            <w:vAlign w:val="center"/>
          </w:tcPr>
          <w:p w14:paraId="6E364953" w14:textId="77777777" w:rsidR="00BE7E6E" w:rsidRPr="00731494" w:rsidRDefault="00CA7359">
            <w:r w:rsidRPr="00731494">
              <w:rPr>
                <w:rFonts w:ascii="Arial" w:hAnsi="Arial" w:cs="Arial"/>
                <w:color w:val="000000"/>
                <w:position w:val="-2"/>
                <w:sz w:val="18"/>
                <w:szCs w:val="18"/>
              </w:rPr>
              <w:t> </w:t>
            </w:r>
          </w:p>
        </w:tc>
        <w:tc>
          <w:tcPr>
            <w:tcW w:w="0" w:type="auto"/>
            <w:tcMar>
              <w:top w:w="75" w:type="dxa"/>
              <w:bottom w:w="75" w:type="dxa"/>
            </w:tcMar>
            <w:vAlign w:val="center"/>
          </w:tcPr>
          <w:p w14:paraId="33A7E88B" w14:textId="77777777" w:rsidR="00BE7E6E" w:rsidRPr="00731494" w:rsidRDefault="00CA7359">
            <w:pPr>
              <w:jc w:val="center"/>
            </w:pPr>
            <w:r w:rsidRPr="00731494">
              <w:rPr>
                <w:rFonts w:ascii="Arial" w:hAnsi="Arial" w:cs="Arial"/>
                <w:color w:val="000000"/>
                <w:position w:val="-2"/>
                <w:sz w:val="18"/>
                <w:szCs w:val="18"/>
              </w:rPr>
              <w:t>Garant</w:t>
            </w:r>
          </w:p>
        </w:tc>
      </w:tr>
      <w:tr w:rsidR="00BE7E6E" w:rsidRPr="00731494" w14:paraId="0A943D41" w14:textId="77777777">
        <w:tc>
          <w:tcPr>
            <w:tcW w:w="2500" w:type="pct"/>
            <w:tcMar>
              <w:top w:w="75" w:type="dxa"/>
              <w:bottom w:w="75" w:type="dxa"/>
            </w:tcMar>
            <w:vAlign w:val="center"/>
          </w:tcPr>
          <w:p w14:paraId="11B4A506" w14:textId="77777777" w:rsidR="00BE7E6E" w:rsidRPr="00731494" w:rsidRDefault="00CA7359">
            <w:r w:rsidRPr="00731494">
              <w:rPr>
                <w:rFonts w:ascii="Arial" w:hAnsi="Arial" w:cs="Arial"/>
                <w:color w:val="000000"/>
                <w:position w:val="-2"/>
                <w:sz w:val="18"/>
                <w:szCs w:val="18"/>
              </w:rPr>
              <w:t> </w:t>
            </w:r>
          </w:p>
        </w:tc>
        <w:tc>
          <w:tcPr>
            <w:tcW w:w="0" w:type="auto"/>
            <w:tcMar>
              <w:top w:w="75" w:type="dxa"/>
              <w:bottom w:w="75" w:type="dxa"/>
            </w:tcMar>
            <w:vAlign w:val="center"/>
          </w:tcPr>
          <w:p w14:paraId="5A2B8BB4" w14:textId="77777777" w:rsidR="00BE7E6E" w:rsidRPr="00731494" w:rsidRDefault="00BE7E6E"/>
          <w:p w14:paraId="539B5EE4" w14:textId="77777777" w:rsidR="00BE7E6E" w:rsidRPr="00731494" w:rsidRDefault="00CA7359">
            <w:pPr>
              <w:jc w:val="center"/>
            </w:pPr>
            <w:r w:rsidRPr="00731494">
              <w:rPr>
                <w:rFonts w:ascii="Arial" w:hAnsi="Arial" w:cs="Arial"/>
                <w:color w:val="A9A9A9"/>
                <w:position w:val="-2"/>
                <w:sz w:val="18"/>
                <w:szCs w:val="18"/>
              </w:rPr>
              <w:t>(žig in podpis)</w:t>
            </w:r>
          </w:p>
        </w:tc>
      </w:tr>
    </w:tbl>
    <w:p w14:paraId="73FE93B8" w14:textId="77777777" w:rsidR="00BE7E6E" w:rsidRPr="00731494" w:rsidRDefault="00CA7359">
      <w:pPr>
        <w:spacing w:before="225" w:after="225" w:line="240" w:lineRule="auto"/>
        <w:jc w:val="both"/>
      </w:pPr>
      <w:r w:rsidRPr="00731494">
        <w:rPr>
          <w:rFonts w:ascii="Arial" w:hAnsi="Arial" w:cs="Arial"/>
          <w:color w:val="000000"/>
          <w:sz w:val="18"/>
          <w:szCs w:val="18"/>
        </w:rPr>
        <w:t> </w:t>
      </w:r>
    </w:p>
    <w:p w14:paraId="0875E106" w14:textId="77777777" w:rsidR="00BE7E6E" w:rsidRPr="00731494" w:rsidRDefault="00CA7359">
      <w:pPr>
        <w:spacing w:before="225" w:after="225" w:line="240" w:lineRule="auto"/>
        <w:jc w:val="both"/>
      </w:pPr>
      <w:r w:rsidRPr="00731494">
        <w:rPr>
          <w:rFonts w:ascii="Arial" w:hAnsi="Arial" w:cs="Arial"/>
          <w:color w:val="000000"/>
          <w:sz w:val="18"/>
          <w:szCs w:val="18"/>
        </w:rPr>
        <w:t> </w:t>
      </w:r>
    </w:p>
    <w:p w14:paraId="2D465B4D" w14:textId="77777777" w:rsidR="008615A5" w:rsidRPr="00731494" w:rsidRDefault="008615A5">
      <w:pPr>
        <w:sectPr w:rsidR="008615A5" w:rsidRPr="00731494" w:rsidSect="00CA7359">
          <w:footerReference w:type="default" r:id="rId18"/>
          <w:pgSz w:w="11906" w:h="16838"/>
          <w:pgMar w:top="1418" w:right="1418" w:bottom="1418" w:left="1418" w:header="567" w:footer="596" w:gutter="0"/>
          <w:cols w:space="708"/>
          <w:docGrid w:linePitch="360"/>
        </w:sectPr>
      </w:pPr>
    </w:p>
    <w:p w14:paraId="34BE26CD" w14:textId="726FD954" w:rsidR="0027203B" w:rsidRPr="00616E82" w:rsidRDefault="0027203B" w:rsidP="00616E82">
      <w:pPr>
        <w:spacing w:before="225" w:after="225" w:line="240" w:lineRule="auto"/>
        <w:jc w:val="right"/>
      </w:pPr>
      <w:r w:rsidRPr="00731494">
        <w:rPr>
          <w:rFonts w:ascii="Arial" w:hAnsi="Arial" w:cs="Arial"/>
          <w:sz w:val="18"/>
          <w:szCs w:val="18"/>
        </w:rPr>
        <w:lastRenderedPageBreak/>
        <w:t>Obrazec št: 8</w:t>
      </w:r>
    </w:p>
    <w:p w14:paraId="7DE36015" w14:textId="77777777" w:rsidR="0027203B" w:rsidRPr="00731494" w:rsidRDefault="0027203B" w:rsidP="0027203B"/>
    <w:p w14:paraId="16EA0F20" w14:textId="77777777"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zastopnika podizvajalca v zvezi z izpolnjevanjem obveznih pogojev za podizvajalce</w:t>
      </w:r>
    </w:p>
    <w:p w14:paraId="2C52FE17" w14:textId="77777777" w:rsidR="0027203B" w:rsidRPr="00731494" w:rsidRDefault="0027203B" w:rsidP="0027203B">
      <w:pPr>
        <w:spacing w:after="120"/>
        <w:rPr>
          <w:rFonts w:ascii="Arial" w:hAnsi="Arial" w:cs="Arial"/>
        </w:rPr>
      </w:pPr>
    </w:p>
    <w:p w14:paraId="06EA8C6E" w14:textId="77777777" w:rsidR="0027203B" w:rsidRPr="00731494" w:rsidRDefault="0027203B" w:rsidP="0027203B">
      <w:pPr>
        <w:spacing w:before="225" w:after="225" w:line="240" w:lineRule="auto"/>
        <w:jc w:val="both"/>
      </w:pPr>
      <w:r w:rsidRPr="00731494">
        <w:rPr>
          <w:rFonts w:ascii="Arial" w:hAnsi="Arial" w:cs="Arial"/>
          <w:color w:val="000000"/>
          <w:sz w:val="18"/>
          <w:szCs w:val="18"/>
        </w:rPr>
        <w:t>Pod kazensko in materialno odgovornostjo izjavljamo, da naša družba, </w:t>
      </w:r>
      <w:r w:rsidRPr="00731494">
        <w:rPr>
          <w:rFonts w:ascii="Arial" w:hAnsi="Arial" w:cs="Arial"/>
          <w:color w:val="000000"/>
          <w:sz w:val="18"/>
          <w:szCs w:val="18"/>
          <w:u w:val="single"/>
        </w:rPr>
        <w:t>_______________</w:t>
      </w:r>
      <w:r w:rsidRPr="00731494">
        <w:rPr>
          <w:rFonts w:ascii="Arial" w:hAnsi="Arial" w:cs="Arial"/>
          <w:color w:val="000000"/>
          <w:sz w:val="18"/>
          <w:szCs w:val="18"/>
        </w:rPr>
        <w:t>(Firma), </w:t>
      </w:r>
      <w:r w:rsidRPr="00731494">
        <w:rPr>
          <w:rFonts w:ascii="Arial" w:hAnsi="Arial" w:cs="Arial"/>
          <w:color w:val="000000"/>
          <w:sz w:val="18"/>
          <w:szCs w:val="18"/>
          <w:u w:val="single"/>
        </w:rPr>
        <w:t>_________________</w:t>
      </w:r>
      <w:r w:rsidRPr="00731494">
        <w:rPr>
          <w:rFonts w:ascii="Arial" w:hAnsi="Arial" w:cs="Arial"/>
          <w:color w:val="000000"/>
          <w:sz w:val="18"/>
          <w:szCs w:val="18"/>
        </w:rPr>
        <w:t>(Naslov), matična številka: </w:t>
      </w:r>
      <w:r w:rsidRPr="00731494">
        <w:rPr>
          <w:rFonts w:ascii="Arial" w:hAnsi="Arial" w:cs="Arial"/>
          <w:color w:val="000000"/>
          <w:sz w:val="18"/>
          <w:szCs w:val="18"/>
          <w:u w:val="single"/>
        </w:rPr>
        <w:t>_______________</w:t>
      </w:r>
      <w:r w:rsidRPr="00731494">
        <w:rPr>
          <w:rFonts w:ascii="Arial" w:hAnsi="Arial" w:cs="Arial"/>
          <w:color w:val="000000"/>
          <w:sz w:val="18"/>
          <w:szCs w:val="18"/>
        </w:rPr>
        <w:t> ni bila pravnomočno obsojena zaradi kaznivih dejanj, ki so našteta v prvem odstavku 75. člena ZJN-3.</w:t>
      </w:r>
    </w:p>
    <w:p w14:paraId="6F1A03C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27203B" w:rsidRPr="00731494" w14:paraId="1BFEE67C" w14:textId="77777777" w:rsidTr="00CA7359">
        <w:tc>
          <w:tcPr>
            <w:tcW w:w="0" w:type="auto"/>
            <w:tcMar>
              <w:top w:w="0" w:type="auto"/>
              <w:bottom w:w="0" w:type="auto"/>
            </w:tcMar>
          </w:tcPr>
          <w:p w14:paraId="5410668D" w14:textId="77777777" w:rsidR="0027203B" w:rsidRPr="00731494" w:rsidRDefault="0027203B" w:rsidP="0061547C">
            <w:pPr>
              <w:numPr>
                <w:ilvl w:val="0"/>
                <w:numId w:val="15"/>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43B06F7" w14:textId="77777777" w:rsidR="0027203B" w:rsidRPr="00731494" w:rsidRDefault="0027203B" w:rsidP="0061547C">
            <w:pPr>
              <w:numPr>
                <w:ilvl w:val="0"/>
                <w:numId w:val="15"/>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3787001B" w14:textId="77777777" w:rsidR="0027203B" w:rsidRPr="00731494" w:rsidRDefault="0027203B" w:rsidP="0061547C">
            <w:pPr>
              <w:numPr>
                <w:ilvl w:val="0"/>
                <w:numId w:val="15"/>
              </w:numPr>
              <w:jc w:val="both"/>
              <w:rPr>
                <w:rFonts w:ascii="Arial" w:hAnsi="Arial" w:cs="Arial"/>
                <w:color w:val="000000"/>
                <w:sz w:val="18"/>
                <w:szCs w:val="18"/>
              </w:rPr>
            </w:pPr>
            <w:r w:rsidRPr="00731494">
              <w:rPr>
                <w:rFonts w:ascii="Arial" w:hAnsi="Arial" w:cs="Arial"/>
                <w:color w:val="000000"/>
                <w:sz w:val="18"/>
                <w:szCs w:val="18"/>
              </w:rPr>
              <w:t>nismo izločeni iz postopkov oddaje javnih naročil zaradi uvrstitve v evidenco gospodarskih subjektov z izrečenimi stranskimi sankcijami izločitve iz postopkov oddaje javnih naročil,</w:t>
            </w:r>
          </w:p>
          <w:p w14:paraId="511BE57F" w14:textId="77777777" w:rsidR="0027203B" w:rsidRPr="00731494" w:rsidRDefault="0027203B" w:rsidP="0061547C">
            <w:pPr>
              <w:numPr>
                <w:ilvl w:val="0"/>
                <w:numId w:val="15"/>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640233C" w14:textId="77777777" w:rsidR="0027203B" w:rsidRPr="00731494" w:rsidRDefault="0027203B" w:rsidP="0061547C">
            <w:pPr>
              <w:numPr>
                <w:ilvl w:val="0"/>
                <w:numId w:val="15"/>
              </w:numPr>
              <w:jc w:val="both"/>
              <w:rPr>
                <w:rFonts w:ascii="Arial" w:hAnsi="Arial" w:cs="Arial"/>
                <w:color w:val="000000"/>
                <w:sz w:val="18"/>
                <w:szCs w:val="18"/>
              </w:rPr>
            </w:pPr>
            <w:r w:rsidRPr="00731494">
              <w:rPr>
                <w:rFonts w:ascii="Arial" w:hAnsi="Arial" w:cs="Arial"/>
                <w:color w:val="000000"/>
                <w:sz w:val="18"/>
                <w:szCs w:val="18"/>
              </w:rPr>
              <w:t>smo vpisani v poklicni oziroma poslovni register v državi sedeža,</w:t>
            </w:r>
          </w:p>
          <w:p w14:paraId="5594966D" w14:textId="77777777" w:rsidR="0027203B" w:rsidRPr="00731494" w:rsidRDefault="0027203B" w:rsidP="0061547C">
            <w:pPr>
              <w:numPr>
                <w:ilvl w:val="0"/>
                <w:numId w:val="15"/>
              </w:numPr>
              <w:jc w:val="both"/>
              <w:rPr>
                <w:rFonts w:ascii="Arial" w:hAnsi="Arial" w:cs="Arial"/>
                <w:color w:val="000000"/>
                <w:sz w:val="18"/>
                <w:szCs w:val="18"/>
              </w:rPr>
            </w:pPr>
            <w:r w:rsidRPr="00731494">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05BC770" w14:textId="77777777" w:rsidR="0027203B" w:rsidRPr="00731494" w:rsidRDefault="0027203B" w:rsidP="0061547C">
            <w:pPr>
              <w:numPr>
                <w:ilvl w:val="0"/>
                <w:numId w:val="15"/>
              </w:numPr>
              <w:jc w:val="both"/>
              <w:rPr>
                <w:rFonts w:ascii="Arial" w:hAnsi="Arial" w:cs="Arial"/>
                <w:color w:val="000000"/>
                <w:sz w:val="18"/>
                <w:szCs w:val="18"/>
              </w:rPr>
            </w:pPr>
            <w:r w:rsidRPr="00731494">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CDCF1E0" w14:textId="77777777" w:rsidR="0027203B" w:rsidRPr="00731494" w:rsidRDefault="0027203B" w:rsidP="0027203B">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337D52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2026DDB" w14:textId="77777777" w:rsidTr="00CA7359">
        <w:tc>
          <w:tcPr>
            <w:tcW w:w="2500" w:type="pct"/>
            <w:tcMar>
              <w:top w:w="75" w:type="dxa"/>
              <w:bottom w:w="75" w:type="dxa"/>
            </w:tcMar>
            <w:vAlign w:val="center"/>
          </w:tcPr>
          <w:p w14:paraId="6FF8E42D" w14:textId="77777777" w:rsidR="0027203B" w:rsidRPr="00731494" w:rsidRDefault="0027203B" w:rsidP="00CA7359">
            <w:r w:rsidRPr="00731494">
              <w:rPr>
                <w:rFonts w:ascii="Arial" w:hAnsi="Arial" w:cs="Arial"/>
                <w:color w:val="000000"/>
                <w:position w:val="-2"/>
                <w:sz w:val="18"/>
                <w:szCs w:val="18"/>
              </w:rPr>
              <w:t>Kraj in datum:</w:t>
            </w:r>
          </w:p>
        </w:tc>
        <w:tc>
          <w:tcPr>
            <w:tcW w:w="0" w:type="auto"/>
            <w:tcMar>
              <w:top w:w="75" w:type="dxa"/>
              <w:bottom w:w="75" w:type="dxa"/>
            </w:tcMar>
            <w:vAlign w:val="center"/>
          </w:tcPr>
          <w:p w14:paraId="3A56763A" w14:textId="77777777" w:rsidR="0027203B" w:rsidRPr="00731494" w:rsidRDefault="0027203B" w:rsidP="00CA7359">
            <w:r w:rsidRPr="00731494">
              <w:rPr>
                <w:rFonts w:ascii="Arial" w:hAnsi="Arial" w:cs="Arial"/>
                <w:color w:val="000000"/>
                <w:position w:val="-2"/>
                <w:sz w:val="18"/>
                <w:szCs w:val="18"/>
              </w:rPr>
              <w:t>Ime in priimek: _____________________</w:t>
            </w:r>
          </w:p>
        </w:tc>
      </w:tr>
      <w:tr w:rsidR="0027203B" w:rsidRPr="00731494" w14:paraId="7B993A45" w14:textId="77777777" w:rsidTr="00CA7359">
        <w:tc>
          <w:tcPr>
            <w:tcW w:w="2500" w:type="pct"/>
            <w:tcMar>
              <w:top w:w="75" w:type="dxa"/>
              <w:bottom w:w="75" w:type="dxa"/>
            </w:tcMar>
            <w:vAlign w:val="center"/>
          </w:tcPr>
          <w:p w14:paraId="523D3BC8" w14:textId="77777777" w:rsidR="0027203B" w:rsidRPr="00731494" w:rsidRDefault="0027203B" w:rsidP="00CA7359">
            <w:r w:rsidRPr="00731494">
              <w:rPr>
                <w:rFonts w:ascii="Arial" w:hAnsi="Arial" w:cs="Arial"/>
                <w:color w:val="000000"/>
                <w:position w:val="-2"/>
                <w:sz w:val="18"/>
                <w:szCs w:val="18"/>
              </w:rPr>
              <w:t> </w:t>
            </w:r>
          </w:p>
        </w:tc>
        <w:tc>
          <w:tcPr>
            <w:tcW w:w="0" w:type="auto"/>
            <w:tcMar>
              <w:top w:w="75" w:type="dxa"/>
              <w:bottom w:w="75" w:type="dxa"/>
            </w:tcMar>
            <w:vAlign w:val="center"/>
          </w:tcPr>
          <w:p w14:paraId="122B3D9A" w14:textId="77777777" w:rsidR="0027203B" w:rsidRPr="00731494" w:rsidRDefault="0027203B" w:rsidP="00CA7359"/>
          <w:p w14:paraId="1FE6FD89" w14:textId="77777777" w:rsidR="0027203B" w:rsidRPr="00731494" w:rsidRDefault="0027203B" w:rsidP="00CA7359">
            <w:pPr>
              <w:jc w:val="center"/>
            </w:pPr>
            <w:r w:rsidRPr="00731494">
              <w:rPr>
                <w:rFonts w:ascii="Arial" w:hAnsi="Arial" w:cs="Arial"/>
                <w:color w:val="A9A9A9"/>
                <w:position w:val="-2"/>
                <w:sz w:val="18"/>
                <w:szCs w:val="18"/>
              </w:rPr>
              <w:t>(žig in podpis)</w:t>
            </w:r>
          </w:p>
        </w:tc>
      </w:tr>
    </w:tbl>
    <w:p w14:paraId="405D7089"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BB32131" w14:textId="77777777" w:rsidR="0027203B" w:rsidRPr="00731494" w:rsidRDefault="0027203B" w:rsidP="0027203B">
      <w:pPr>
        <w:spacing w:before="525" w:after="225" w:line="240" w:lineRule="auto"/>
        <w:jc w:val="both"/>
      </w:pPr>
      <w:r w:rsidRPr="00731494">
        <w:rPr>
          <w:rFonts w:ascii="Arial" w:hAnsi="Arial" w:cs="Arial"/>
          <w:color w:val="000000"/>
          <w:sz w:val="18"/>
          <w:szCs w:val="18"/>
        </w:rPr>
        <w:t> </w:t>
      </w:r>
    </w:p>
    <w:p w14:paraId="020D4473" w14:textId="77777777" w:rsidR="0027203B" w:rsidRPr="00731494" w:rsidRDefault="0027203B" w:rsidP="0027203B">
      <w:pPr>
        <w:sectPr w:rsidR="0027203B" w:rsidRPr="00731494" w:rsidSect="0027203B">
          <w:footerReference w:type="default" r:id="rId19"/>
          <w:pgSz w:w="11906" w:h="16838"/>
          <w:pgMar w:top="1418" w:right="1418" w:bottom="1418" w:left="1418" w:header="567" w:footer="596" w:gutter="0"/>
          <w:cols w:space="708"/>
          <w:docGrid w:linePitch="360"/>
        </w:sectPr>
      </w:pPr>
    </w:p>
    <w:p w14:paraId="5207959E" w14:textId="1B34920A"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9</w:t>
      </w:r>
    </w:p>
    <w:p w14:paraId="08039DD4" w14:textId="77777777" w:rsidR="0027203B" w:rsidRPr="00731494" w:rsidRDefault="0027203B" w:rsidP="0027203B"/>
    <w:p w14:paraId="0DCA86D1" w14:textId="77777777"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podizvajalca</w:t>
      </w:r>
    </w:p>
    <w:p w14:paraId="2DA2A744" w14:textId="77777777" w:rsidR="0027203B" w:rsidRPr="00731494" w:rsidRDefault="0027203B" w:rsidP="0027203B">
      <w:pPr>
        <w:spacing w:after="120"/>
        <w:rPr>
          <w:rFonts w:ascii="Arial" w:hAnsi="Arial" w:cs="Arial"/>
        </w:rPr>
      </w:pPr>
    </w:p>
    <w:p w14:paraId="53F79D0A" w14:textId="6FC2FE1D" w:rsidR="0027203B" w:rsidRPr="00731494" w:rsidRDefault="0027203B" w:rsidP="0027203B">
      <w:pPr>
        <w:spacing w:before="225" w:after="225" w:line="240" w:lineRule="auto"/>
        <w:jc w:val="both"/>
      </w:pPr>
      <w:r w:rsidRPr="00731494">
        <w:rPr>
          <w:rFonts w:ascii="Arial" w:hAnsi="Arial" w:cs="Arial"/>
          <w:color w:val="000000"/>
          <w:sz w:val="18"/>
          <w:szCs w:val="18"/>
        </w:rPr>
        <w:t xml:space="preserve">V zvezi z javnim naročilom </w:t>
      </w:r>
      <w:r w:rsidRPr="00804F75">
        <w:rPr>
          <w:rFonts w:ascii="Arial" w:hAnsi="Arial" w:cs="Arial"/>
          <w:b/>
          <w:bCs/>
          <w:color w:val="000000"/>
          <w:sz w:val="18"/>
          <w:szCs w:val="18"/>
        </w:rPr>
        <w:t>»</w:t>
      </w:r>
      <w:r w:rsidR="00804F75" w:rsidRPr="00804F75">
        <w:rPr>
          <w:rFonts w:ascii="Arial" w:hAnsi="Arial" w:cs="Arial"/>
          <w:b/>
          <w:bCs/>
          <w:color w:val="000000"/>
          <w:sz w:val="18"/>
          <w:szCs w:val="18"/>
        </w:rPr>
        <w:t xml:space="preserve">Nakup terapevtskih dinamičnih blazin in </w:t>
      </w:r>
      <w:r w:rsidR="0008111E" w:rsidRPr="0008111E">
        <w:rPr>
          <w:rFonts w:ascii="Arial" w:hAnsi="Arial" w:cs="Arial"/>
          <w:b/>
          <w:bCs/>
          <w:color w:val="000000"/>
          <w:sz w:val="18"/>
          <w:szCs w:val="18"/>
        </w:rPr>
        <w:t>posteljnih vložkov</w:t>
      </w:r>
      <w:r w:rsidR="00804F75" w:rsidRPr="00804F75">
        <w:rPr>
          <w:rFonts w:ascii="Arial" w:hAnsi="Arial" w:cs="Arial"/>
          <w:b/>
          <w:bCs/>
          <w:color w:val="000000"/>
          <w:sz w:val="18"/>
          <w:szCs w:val="18"/>
        </w:rPr>
        <w:t xml:space="preserve"> s prevleko za potrebe UKC Ljubljana</w:t>
      </w:r>
      <w:r w:rsidRPr="00804F75">
        <w:rPr>
          <w:rFonts w:ascii="Arial" w:hAnsi="Arial" w:cs="Arial"/>
          <w:b/>
          <w:bCs/>
          <w:color w:val="000000"/>
          <w:sz w:val="18"/>
          <w:szCs w:val="18"/>
        </w:rPr>
        <w:t>«</w:t>
      </w:r>
      <w:r w:rsidRPr="00731494">
        <w:rPr>
          <w:rFonts w:ascii="Arial" w:hAnsi="Arial" w:cs="Arial"/>
          <w:color w:val="000000"/>
          <w:sz w:val="18"/>
          <w:szCs w:val="18"/>
        </w:rPr>
        <w:t>,</w:t>
      </w:r>
    </w:p>
    <w:p w14:paraId="5D50717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21D73C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(ustrezno označi):</w:t>
      </w:r>
    </w:p>
    <w:p w14:paraId="6EEEED0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F075897"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NE zahtevamo izvedbe neposrednih plačil.</w:t>
      </w:r>
    </w:p>
    <w:p w14:paraId="37DE843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E838A1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B5D4C3C" w14:textId="77777777" w:rsidTr="00CA7359">
        <w:tc>
          <w:tcPr>
            <w:tcW w:w="2500" w:type="pct"/>
            <w:tcMar>
              <w:top w:w="75" w:type="dxa"/>
              <w:bottom w:w="75" w:type="dxa"/>
            </w:tcMar>
            <w:vAlign w:val="center"/>
          </w:tcPr>
          <w:p w14:paraId="4754CF0C" w14:textId="77777777" w:rsidR="0027203B" w:rsidRPr="00731494" w:rsidRDefault="0027203B" w:rsidP="00CA7359">
            <w:r w:rsidRPr="00731494">
              <w:rPr>
                <w:rFonts w:ascii="Arial" w:hAnsi="Arial" w:cs="Arial"/>
                <w:color w:val="000000"/>
                <w:position w:val="-2"/>
                <w:sz w:val="18"/>
                <w:szCs w:val="18"/>
              </w:rPr>
              <w:t>Kraj in datum:</w:t>
            </w:r>
          </w:p>
        </w:tc>
        <w:tc>
          <w:tcPr>
            <w:tcW w:w="0" w:type="auto"/>
            <w:tcMar>
              <w:top w:w="75" w:type="dxa"/>
              <w:bottom w:w="75" w:type="dxa"/>
            </w:tcMar>
            <w:vAlign w:val="center"/>
          </w:tcPr>
          <w:p w14:paraId="1B97D89A" w14:textId="77777777" w:rsidR="0027203B" w:rsidRPr="00731494" w:rsidRDefault="0027203B" w:rsidP="00CA7359">
            <w:r w:rsidRPr="00731494">
              <w:rPr>
                <w:rFonts w:ascii="Arial" w:hAnsi="Arial" w:cs="Arial"/>
                <w:color w:val="000000"/>
                <w:position w:val="-2"/>
                <w:sz w:val="18"/>
                <w:szCs w:val="18"/>
              </w:rPr>
              <w:t>Ime in priimek: _____________________</w:t>
            </w:r>
          </w:p>
        </w:tc>
      </w:tr>
      <w:tr w:rsidR="0027203B" w:rsidRPr="00731494" w14:paraId="3CE965F8" w14:textId="77777777" w:rsidTr="00CA7359">
        <w:tc>
          <w:tcPr>
            <w:tcW w:w="2500" w:type="pct"/>
            <w:tcMar>
              <w:top w:w="75" w:type="dxa"/>
              <w:bottom w:w="75" w:type="dxa"/>
            </w:tcMar>
            <w:vAlign w:val="center"/>
          </w:tcPr>
          <w:p w14:paraId="35426DCB" w14:textId="77777777" w:rsidR="0027203B" w:rsidRPr="00731494" w:rsidRDefault="0027203B" w:rsidP="00CA7359">
            <w:r w:rsidRPr="00731494">
              <w:rPr>
                <w:rFonts w:ascii="Arial" w:hAnsi="Arial" w:cs="Arial"/>
                <w:color w:val="000000"/>
                <w:position w:val="-2"/>
                <w:sz w:val="18"/>
                <w:szCs w:val="18"/>
              </w:rPr>
              <w:t> </w:t>
            </w:r>
          </w:p>
        </w:tc>
        <w:tc>
          <w:tcPr>
            <w:tcW w:w="0" w:type="auto"/>
            <w:tcMar>
              <w:top w:w="75" w:type="dxa"/>
              <w:bottom w:w="75" w:type="dxa"/>
            </w:tcMar>
            <w:vAlign w:val="center"/>
          </w:tcPr>
          <w:p w14:paraId="507ACFF9" w14:textId="77777777" w:rsidR="0027203B" w:rsidRPr="00731494" w:rsidRDefault="0027203B" w:rsidP="00CA7359"/>
          <w:p w14:paraId="12896B63" w14:textId="77777777" w:rsidR="0027203B" w:rsidRPr="00731494" w:rsidRDefault="0027203B" w:rsidP="00CA7359">
            <w:pPr>
              <w:jc w:val="center"/>
            </w:pPr>
            <w:r w:rsidRPr="00731494">
              <w:rPr>
                <w:rFonts w:ascii="Arial" w:hAnsi="Arial" w:cs="Arial"/>
                <w:color w:val="A9A9A9"/>
                <w:position w:val="-2"/>
                <w:sz w:val="18"/>
                <w:szCs w:val="18"/>
              </w:rPr>
              <w:t>(žig in podpis)</w:t>
            </w:r>
          </w:p>
        </w:tc>
      </w:tr>
    </w:tbl>
    <w:p w14:paraId="60F9ACF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56E5434"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4A1371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47CC46C6" w14:textId="77777777" w:rsidR="0027203B" w:rsidRPr="00731494" w:rsidRDefault="0027203B" w:rsidP="0027203B">
      <w:pPr>
        <w:spacing w:before="225" w:after="225" w:line="240" w:lineRule="auto"/>
        <w:jc w:val="both"/>
      </w:pPr>
      <w:r w:rsidRPr="00731494">
        <w:rPr>
          <w:rFonts w:ascii="Arial" w:hAnsi="Arial" w:cs="Arial"/>
          <w:b/>
          <w:bCs/>
          <w:i/>
          <w:iCs/>
          <w:color w:val="000000"/>
          <w:sz w:val="18"/>
          <w:szCs w:val="18"/>
          <w:u w:val="single"/>
        </w:rPr>
        <w:t>Opomba:</w:t>
      </w:r>
    </w:p>
    <w:p w14:paraId="02C401B6"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rPr>
        <w:t>V primeru večjega števila podizvajalcev se obrazec fotokopira.</w:t>
      </w:r>
    </w:p>
    <w:p w14:paraId="3482462F" w14:textId="77777777" w:rsidR="0027203B" w:rsidRPr="00731494" w:rsidRDefault="0027203B" w:rsidP="0027203B">
      <w:pPr>
        <w:sectPr w:rsidR="0027203B" w:rsidRPr="00731494" w:rsidSect="0027203B">
          <w:footerReference w:type="default" r:id="rId20"/>
          <w:pgSz w:w="11906" w:h="16838"/>
          <w:pgMar w:top="1418" w:right="1418" w:bottom="1418" w:left="1418" w:header="567" w:footer="596" w:gutter="0"/>
          <w:cols w:space="708"/>
          <w:docGrid w:linePitch="360"/>
        </w:sectPr>
      </w:pPr>
    </w:p>
    <w:p w14:paraId="04CB5338" w14:textId="5C8C2759"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10</w:t>
      </w:r>
    </w:p>
    <w:p w14:paraId="0744432B" w14:textId="77777777" w:rsidR="0027203B" w:rsidRPr="00731494" w:rsidRDefault="0027203B" w:rsidP="0027203B"/>
    <w:p w14:paraId="60D18875" w14:textId="77777777"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nastopu s podizvajalci</w:t>
      </w:r>
    </w:p>
    <w:p w14:paraId="616CE76A" w14:textId="77777777" w:rsidR="0027203B" w:rsidRPr="00731494" w:rsidRDefault="0027203B" w:rsidP="0027203B">
      <w:pPr>
        <w:spacing w:after="120"/>
        <w:rPr>
          <w:rFonts w:ascii="Arial" w:hAnsi="Arial" w:cs="Arial"/>
        </w:rPr>
      </w:pPr>
    </w:p>
    <w:p w14:paraId="29F6B177" w14:textId="18033E28" w:rsidR="0027203B" w:rsidRPr="00731494" w:rsidRDefault="0027203B" w:rsidP="0027203B">
      <w:pPr>
        <w:spacing w:before="225" w:after="225" w:line="240" w:lineRule="auto"/>
        <w:jc w:val="both"/>
      </w:pPr>
      <w:r w:rsidRPr="00731494">
        <w:rPr>
          <w:rFonts w:ascii="Arial" w:hAnsi="Arial" w:cs="Arial"/>
          <w:color w:val="000000"/>
          <w:sz w:val="18"/>
          <w:szCs w:val="18"/>
        </w:rPr>
        <w:t xml:space="preserve">Pri izvedbi javnega naročila </w:t>
      </w:r>
      <w:r w:rsidRPr="00804F75">
        <w:rPr>
          <w:rFonts w:ascii="Arial" w:hAnsi="Arial" w:cs="Arial"/>
          <w:b/>
          <w:bCs/>
          <w:color w:val="000000"/>
          <w:sz w:val="18"/>
          <w:szCs w:val="18"/>
        </w:rPr>
        <w:t>»</w:t>
      </w:r>
      <w:r w:rsidR="00804F75" w:rsidRPr="00804F75">
        <w:rPr>
          <w:rFonts w:ascii="Arial" w:hAnsi="Arial" w:cs="Arial"/>
          <w:b/>
          <w:bCs/>
          <w:color w:val="000000"/>
          <w:sz w:val="18"/>
          <w:szCs w:val="18"/>
        </w:rPr>
        <w:t xml:space="preserve">Nakup terapevtskih dinamičnih blazin in </w:t>
      </w:r>
      <w:r w:rsidR="0008111E" w:rsidRPr="0008111E">
        <w:rPr>
          <w:rFonts w:ascii="Arial" w:hAnsi="Arial" w:cs="Arial"/>
          <w:b/>
          <w:bCs/>
          <w:color w:val="000000"/>
          <w:sz w:val="18"/>
          <w:szCs w:val="18"/>
        </w:rPr>
        <w:t>posteljnih vložkov</w:t>
      </w:r>
      <w:r w:rsidR="00804F75" w:rsidRPr="00804F75">
        <w:rPr>
          <w:rFonts w:ascii="Arial" w:hAnsi="Arial" w:cs="Arial"/>
          <w:b/>
          <w:bCs/>
          <w:color w:val="000000"/>
          <w:sz w:val="18"/>
          <w:szCs w:val="18"/>
        </w:rPr>
        <w:t xml:space="preserve"> s prevleko za potrebe UKC Ljubljana</w:t>
      </w:r>
      <w:r w:rsidRPr="00804F75">
        <w:rPr>
          <w:rFonts w:ascii="Arial" w:hAnsi="Arial" w:cs="Arial"/>
          <w:b/>
          <w:bCs/>
          <w:color w:val="000000"/>
          <w:sz w:val="18"/>
          <w:szCs w:val="18"/>
        </w:rPr>
        <w:t>«</w:t>
      </w:r>
      <w:r w:rsidRPr="00731494">
        <w:rPr>
          <w:rFonts w:ascii="Arial" w:hAnsi="Arial" w:cs="Arial"/>
          <w:color w:val="000000"/>
          <w:sz w:val="18"/>
          <w:szCs w:val="18"/>
        </w:rPr>
        <w:t>,</w:t>
      </w:r>
    </w:p>
    <w:p w14:paraId="7802E18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(ustrezno označi in izpolni):</w:t>
      </w:r>
    </w:p>
    <w:p w14:paraId="21937DFF"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ne nastopamo s podizvajalci</w:t>
      </w:r>
    </w:p>
    <w:p w14:paraId="325553B7"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27203B" w:rsidRPr="00731494" w14:paraId="721004C9" w14:textId="77777777" w:rsidTr="00CA7359">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E79502D" w14:textId="77777777" w:rsidR="0027203B" w:rsidRPr="00731494" w:rsidRDefault="0027203B" w:rsidP="00CA7359">
            <w:pPr>
              <w:jc w:val="right"/>
            </w:pPr>
            <w:r w:rsidRPr="00731494">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0586C4" w14:textId="77777777" w:rsidR="0027203B" w:rsidRPr="00731494" w:rsidRDefault="0027203B" w:rsidP="00CA7359">
            <w:r w:rsidRPr="00731494">
              <w:rPr>
                <w:rFonts w:ascii="Arial" w:hAnsi="Arial" w:cs="Arial"/>
                <w:color w:val="000000"/>
                <w:position w:val="-2"/>
                <w:sz w:val="18"/>
                <w:szCs w:val="18"/>
              </w:rPr>
              <w:t> </w:t>
            </w:r>
          </w:p>
        </w:tc>
      </w:tr>
      <w:tr w:rsidR="0027203B" w:rsidRPr="00731494" w14:paraId="30636A24" w14:textId="77777777" w:rsidTr="00CA7359">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B948F53" w14:textId="77777777" w:rsidR="0027203B" w:rsidRPr="00731494" w:rsidRDefault="0027203B" w:rsidP="00CA7359">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D4B4A2E" w14:textId="77777777" w:rsidR="0027203B" w:rsidRPr="00731494" w:rsidRDefault="0027203B" w:rsidP="00CA7359">
            <w:pPr>
              <w:spacing w:before="135" w:after="135"/>
              <w:jc w:val="both"/>
              <w:textAlignment w:val="center"/>
            </w:pPr>
            <w:r w:rsidRPr="00731494">
              <w:rPr>
                <w:rFonts w:ascii="Arial" w:hAnsi="Arial" w:cs="Arial"/>
                <w:color w:val="000000"/>
                <w:position w:val="-2"/>
                <w:sz w:val="18"/>
                <w:szCs w:val="18"/>
              </w:rPr>
              <w:t>Opis del, ki jih bo izvedel podizvajalec:</w:t>
            </w:r>
          </w:p>
          <w:p w14:paraId="0C699743" w14:textId="77777777" w:rsidR="0027203B" w:rsidRPr="00731494" w:rsidRDefault="0027203B" w:rsidP="00CA7359">
            <w:pPr>
              <w:spacing w:before="135" w:after="135"/>
              <w:jc w:val="both"/>
              <w:textAlignment w:val="center"/>
            </w:pPr>
            <w:r w:rsidRPr="00731494">
              <w:rPr>
                <w:rFonts w:ascii="Arial" w:hAnsi="Arial" w:cs="Arial"/>
                <w:color w:val="000000"/>
                <w:position w:val="-2"/>
                <w:sz w:val="18"/>
                <w:szCs w:val="18"/>
              </w:rPr>
              <w:t> </w:t>
            </w:r>
          </w:p>
          <w:p w14:paraId="49DCA2EE" w14:textId="77777777" w:rsidR="0027203B" w:rsidRPr="00731494" w:rsidRDefault="0027203B" w:rsidP="00CA7359">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r w:rsidR="0027203B" w:rsidRPr="00731494" w14:paraId="485ABB37" w14:textId="77777777" w:rsidTr="00CA7359">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0EBAD35" w14:textId="77777777" w:rsidR="0027203B" w:rsidRPr="00731494" w:rsidRDefault="0027203B" w:rsidP="00CA7359">
            <w:pPr>
              <w:jc w:val="right"/>
            </w:pPr>
            <w:r w:rsidRPr="00731494">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60CB0F" w14:textId="77777777" w:rsidR="0027203B" w:rsidRPr="00731494" w:rsidRDefault="0027203B" w:rsidP="00CA7359">
            <w:r w:rsidRPr="00731494">
              <w:rPr>
                <w:rFonts w:ascii="Arial" w:hAnsi="Arial" w:cs="Arial"/>
                <w:color w:val="000000"/>
                <w:position w:val="-2"/>
                <w:sz w:val="18"/>
                <w:szCs w:val="18"/>
              </w:rPr>
              <w:t> </w:t>
            </w:r>
          </w:p>
        </w:tc>
      </w:tr>
      <w:tr w:rsidR="0027203B" w:rsidRPr="00731494" w14:paraId="576FEB6A" w14:textId="77777777" w:rsidTr="00CA7359">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CD12BB" w14:textId="77777777" w:rsidR="0027203B" w:rsidRPr="00731494" w:rsidRDefault="0027203B" w:rsidP="00CA7359">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5548365" w14:textId="77777777" w:rsidR="0027203B" w:rsidRPr="00731494" w:rsidRDefault="0027203B" w:rsidP="00CA7359">
            <w:pPr>
              <w:spacing w:before="135" w:after="135"/>
              <w:jc w:val="both"/>
              <w:textAlignment w:val="center"/>
            </w:pPr>
            <w:r w:rsidRPr="00731494">
              <w:rPr>
                <w:rFonts w:ascii="Arial" w:hAnsi="Arial" w:cs="Arial"/>
                <w:color w:val="000000"/>
                <w:position w:val="-2"/>
                <w:sz w:val="18"/>
                <w:szCs w:val="18"/>
              </w:rPr>
              <w:t>Opis del, ki jih bo izvedel podizvajalec:</w:t>
            </w:r>
          </w:p>
          <w:p w14:paraId="7641B65E" w14:textId="77777777" w:rsidR="0027203B" w:rsidRPr="00731494" w:rsidRDefault="0027203B" w:rsidP="00CA7359">
            <w:pPr>
              <w:spacing w:before="135" w:after="135"/>
              <w:jc w:val="both"/>
              <w:textAlignment w:val="center"/>
            </w:pPr>
            <w:r w:rsidRPr="00731494">
              <w:rPr>
                <w:rFonts w:ascii="Arial" w:hAnsi="Arial" w:cs="Arial"/>
                <w:color w:val="000000"/>
                <w:position w:val="-2"/>
                <w:sz w:val="18"/>
                <w:szCs w:val="18"/>
              </w:rPr>
              <w:t> </w:t>
            </w:r>
          </w:p>
          <w:p w14:paraId="51FE3DF1" w14:textId="77777777" w:rsidR="0027203B" w:rsidRPr="00731494" w:rsidRDefault="0027203B" w:rsidP="00CA7359">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p w14:paraId="219B21E4" w14:textId="77777777" w:rsidR="0027203B" w:rsidRPr="00731494" w:rsidRDefault="0027203B" w:rsidP="00CA7359">
            <w:pPr>
              <w:spacing w:before="135" w:after="135"/>
              <w:jc w:val="both"/>
              <w:textAlignment w:val="center"/>
            </w:pPr>
            <w:r w:rsidRPr="00731494">
              <w:rPr>
                <w:rFonts w:ascii="Arial" w:hAnsi="Arial" w:cs="Arial"/>
                <w:color w:val="000000"/>
                <w:position w:val="-2"/>
                <w:sz w:val="18"/>
                <w:szCs w:val="18"/>
              </w:rPr>
              <w:t> </w:t>
            </w:r>
          </w:p>
        </w:tc>
      </w:tr>
    </w:tbl>
    <w:p w14:paraId="7BA7153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53E5419C"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7203B" w:rsidRPr="00731494" w14:paraId="1FDD751A" w14:textId="77777777" w:rsidTr="00CA7359">
        <w:tc>
          <w:tcPr>
            <w:tcW w:w="4080" w:type="dxa"/>
            <w:tcMar>
              <w:top w:w="135" w:type="dxa"/>
              <w:bottom w:w="135" w:type="dxa"/>
            </w:tcMar>
            <w:vAlign w:val="center"/>
          </w:tcPr>
          <w:p w14:paraId="1D12CFB9" w14:textId="77777777" w:rsidR="0027203B" w:rsidRPr="00731494" w:rsidRDefault="0027203B" w:rsidP="00CA7359">
            <w:r w:rsidRPr="00731494">
              <w:rPr>
                <w:rFonts w:ascii="Arial" w:hAnsi="Arial" w:cs="Arial"/>
                <w:color w:val="000000"/>
                <w:position w:val="-2"/>
                <w:sz w:val="18"/>
                <w:szCs w:val="18"/>
              </w:rPr>
              <w:t>Kraj in datum:</w:t>
            </w:r>
          </w:p>
        </w:tc>
        <w:tc>
          <w:tcPr>
            <w:tcW w:w="0" w:type="auto"/>
            <w:tcMar>
              <w:top w:w="135" w:type="dxa"/>
              <w:bottom w:w="135" w:type="dxa"/>
            </w:tcMar>
            <w:vAlign w:val="center"/>
          </w:tcPr>
          <w:p w14:paraId="75B79BB5" w14:textId="77777777" w:rsidR="0027203B" w:rsidRPr="00731494" w:rsidRDefault="0027203B" w:rsidP="00CA7359">
            <w:r w:rsidRPr="00731494">
              <w:rPr>
                <w:rFonts w:ascii="Arial" w:hAnsi="Arial" w:cs="Arial"/>
                <w:color w:val="000000"/>
                <w:position w:val="-2"/>
                <w:sz w:val="18"/>
                <w:szCs w:val="18"/>
              </w:rPr>
              <w:t>Ime in priimek: _____________________</w:t>
            </w:r>
          </w:p>
        </w:tc>
      </w:tr>
      <w:tr w:rsidR="0027203B" w:rsidRPr="00731494" w14:paraId="2FB1C42E" w14:textId="77777777" w:rsidTr="00CA7359">
        <w:tc>
          <w:tcPr>
            <w:tcW w:w="4080" w:type="dxa"/>
            <w:tcMar>
              <w:top w:w="135" w:type="dxa"/>
              <w:bottom w:w="135" w:type="dxa"/>
            </w:tcMar>
            <w:vAlign w:val="center"/>
          </w:tcPr>
          <w:p w14:paraId="0DE23426" w14:textId="77777777" w:rsidR="0027203B" w:rsidRPr="00731494" w:rsidRDefault="0027203B" w:rsidP="00CA7359">
            <w:r w:rsidRPr="00731494">
              <w:rPr>
                <w:rFonts w:ascii="Arial" w:hAnsi="Arial" w:cs="Arial"/>
                <w:color w:val="000000"/>
                <w:position w:val="-2"/>
                <w:sz w:val="18"/>
                <w:szCs w:val="18"/>
              </w:rPr>
              <w:t> </w:t>
            </w:r>
          </w:p>
        </w:tc>
        <w:tc>
          <w:tcPr>
            <w:tcW w:w="0" w:type="auto"/>
            <w:tcMar>
              <w:top w:w="135" w:type="dxa"/>
              <w:bottom w:w="135" w:type="dxa"/>
            </w:tcMar>
            <w:vAlign w:val="center"/>
          </w:tcPr>
          <w:p w14:paraId="39F75725" w14:textId="77777777" w:rsidR="0027203B" w:rsidRPr="00731494" w:rsidRDefault="0027203B" w:rsidP="00CA7359"/>
          <w:p w14:paraId="60D6E8E7" w14:textId="77777777" w:rsidR="0027203B" w:rsidRPr="00731494" w:rsidRDefault="0027203B" w:rsidP="00CA7359">
            <w:pPr>
              <w:jc w:val="center"/>
            </w:pPr>
            <w:r w:rsidRPr="00731494">
              <w:rPr>
                <w:rFonts w:ascii="Arial" w:hAnsi="Arial" w:cs="Arial"/>
                <w:color w:val="A9A9A9"/>
                <w:position w:val="-2"/>
                <w:sz w:val="18"/>
                <w:szCs w:val="18"/>
              </w:rPr>
              <w:t>(žig in podpis)</w:t>
            </w:r>
          </w:p>
        </w:tc>
      </w:tr>
    </w:tbl>
    <w:p w14:paraId="51BFDF84"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u w:val="single"/>
        </w:rPr>
        <w:t>Opomba: </w:t>
      </w:r>
      <w:r w:rsidRPr="00731494">
        <w:rPr>
          <w:rFonts w:ascii="Arial" w:hAnsi="Arial" w:cs="Arial"/>
          <w:i/>
          <w:iCs/>
          <w:color w:val="000000"/>
          <w:sz w:val="18"/>
          <w:szCs w:val="18"/>
        </w:rPr>
        <w:br/>
        <w:t>V primeru, da ponudnik nastopa z več podizvajalci, se obrazec ustrezno razmnoži.</w:t>
      </w:r>
    </w:p>
    <w:p w14:paraId="66A17771" w14:textId="77777777" w:rsidR="0027203B" w:rsidRPr="00731494" w:rsidRDefault="0027203B">
      <w:pPr>
        <w:rPr>
          <w:rFonts w:ascii="Arial" w:hAnsi="Arial" w:cs="Arial"/>
          <w:sz w:val="18"/>
          <w:szCs w:val="18"/>
        </w:rPr>
      </w:pPr>
      <w:r w:rsidRPr="00731494">
        <w:rPr>
          <w:rFonts w:ascii="Arial" w:hAnsi="Arial" w:cs="Arial"/>
          <w:sz w:val="18"/>
          <w:szCs w:val="18"/>
        </w:rPr>
        <w:br w:type="page"/>
      </w:r>
    </w:p>
    <w:p w14:paraId="7F2974AE" w14:textId="04A8B0B6" w:rsidR="009A6465" w:rsidRPr="00731494" w:rsidRDefault="00CA7359" w:rsidP="00CA7359">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27203B" w:rsidRPr="00731494">
        <w:rPr>
          <w:rFonts w:ascii="Arial" w:hAnsi="Arial" w:cs="Arial"/>
          <w:sz w:val="18"/>
          <w:szCs w:val="18"/>
        </w:rPr>
        <w:t>11</w:t>
      </w:r>
    </w:p>
    <w:p w14:paraId="746E4400" w14:textId="77777777" w:rsidR="009A6465" w:rsidRPr="00731494" w:rsidRDefault="009A6465" w:rsidP="00CA7359"/>
    <w:p w14:paraId="45339987" w14:textId="77777777" w:rsidR="009A6465" w:rsidRPr="00731494" w:rsidRDefault="00CA7359" w:rsidP="00CA735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lastniških deležih</w:t>
      </w:r>
    </w:p>
    <w:p w14:paraId="6795AEAD" w14:textId="77777777" w:rsidR="009A6465" w:rsidRPr="00731494" w:rsidRDefault="009A6465" w:rsidP="00CA7359">
      <w:pPr>
        <w:spacing w:after="120"/>
        <w:rPr>
          <w:rFonts w:ascii="Arial" w:hAnsi="Arial" w:cs="Arial"/>
        </w:rPr>
      </w:pPr>
    </w:p>
    <w:p w14:paraId="745B0C7E" w14:textId="77777777" w:rsidR="00BE7E6E" w:rsidRPr="00731494" w:rsidRDefault="00CA7359">
      <w:pPr>
        <w:spacing w:before="225" w:after="225" w:line="240" w:lineRule="auto"/>
        <w:jc w:val="both"/>
      </w:pPr>
      <w:r w:rsidRPr="00731494">
        <w:rPr>
          <w:rFonts w:ascii="Arial" w:hAnsi="Arial" w:cs="Arial"/>
          <w:color w:val="000000"/>
          <w:sz w:val="18"/>
          <w:szCs w:val="18"/>
        </w:rPr>
        <w:t>Skladno z določili 14. člena Zakona o integriteti in preprečevanju korupcije spodaj podpisani zakoniti zastopnik gospodarskega subjekta:</w:t>
      </w:r>
    </w:p>
    <w:p w14:paraId="63FB4252" w14:textId="77777777" w:rsidR="00BE7E6E" w:rsidRPr="00731494" w:rsidRDefault="00CA7359">
      <w:pPr>
        <w:spacing w:before="225" w:after="225" w:line="240" w:lineRule="auto"/>
        <w:jc w:val="both"/>
      </w:pPr>
      <w:r w:rsidRPr="00731494">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60D30BA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2C2A11" w14:textId="77777777" w:rsidR="00BE7E6E" w:rsidRPr="00731494" w:rsidRDefault="00CA7359">
            <w:pPr>
              <w:spacing w:before="135" w:after="135"/>
              <w:jc w:val="both"/>
              <w:textAlignment w:val="center"/>
            </w:pPr>
            <w:r w:rsidRPr="00731494">
              <w:rPr>
                <w:rFonts w:ascii="Arial" w:hAnsi="Arial" w:cs="Arial"/>
                <w:b/>
                <w:bCs/>
                <w:color w:val="000000"/>
                <w:position w:val="-2"/>
                <w:sz w:val="18"/>
                <w:szCs w:val="18"/>
              </w:rPr>
              <w:t>Ime in priimek</w:t>
            </w:r>
          </w:p>
          <w:p w14:paraId="6E56A5B1" w14:textId="77777777" w:rsidR="00BE7E6E" w:rsidRPr="00731494" w:rsidRDefault="00CA7359">
            <w:pPr>
              <w:spacing w:before="135" w:after="135"/>
              <w:jc w:val="both"/>
              <w:textAlignment w:val="center"/>
            </w:pPr>
            <w:r w:rsidRPr="00731494">
              <w:rPr>
                <w:rFonts w:ascii="Arial" w:hAnsi="Arial" w:cs="Arial"/>
                <w:b/>
                <w:bCs/>
                <w:color w:val="000000"/>
                <w:position w:val="-2"/>
                <w:sz w:val="18"/>
                <w:szCs w:val="18"/>
              </w:rPr>
              <w:t>ali</w:t>
            </w:r>
          </w:p>
          <w:p w14:paraId="0D1F5723" w14:textId="77777777" w:rsidR="00BE7E6E" w:rsidRPr="00731494" w:rsidRDefault="00CA7359">
            <w:pPr>
              <w:spacing w:before="135" w:after="135"/>
              <w:jc w:val="both"/>
              <w:textAlignment w:val="center"/>
            </w:pPr>
            <w:r w:rsidRPr="00731494">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5E997C" w14:textId="77777777" w:rsidR="00BE7E6E" w:rsidRPr="00731494" w:rsidRDefault="00CA7359">
            <w:pPr>
              <w:spacing w:before="135" w:after="135"/>
              <w:jc w:val="both"/>
              <w:textAlignment w:val="center"/>
            </w:pPr>
            <w:r w:rsidRPr="00731494">
              <w:rPr>
                <w:rFonts w:ascii="Arial" w:hAnsi="Arial" w:cs="Arial"/>
                <w:b/>
                <w:bCs/>
                <w:color w:val="000000"/>
                <w:position w:val="-2"/>
                <w:sz w:val="18"/>
                <w:szCs w:val="18"/>
              </w:rPr>
              <w:t>Naslov prebivališča</w:t>
            </w:r>
          </w:p>
          <w:p w14:paraId="7632CD43" w14:textId="77777777" w:rsidR="00BE7E6E" w:rsidRPr="00731494" w:rsidRDefault="00CA7359">
            <w:pPr>
              <w:spacing w:before="135" w:after="135"/>
              <w:jc w:val="both"/>
              <w:textAlignment w:val="center"/>
            </w:pPr>
            <w:r w:rsidRPr="00731494">
              <w:rPr>
                <w:rFonts w:ascii="Arial" w:hAnsi="Arial" w:cs="Arial"/>
                <w:b/>
                <w:bCs/>
                <w:color w:val="000000"/>
                <w:position w:val="-2"/>
                <w:sz w:val="18"/>
                <w:szCs w:val="18"/>
              </w:rPr>
              <w:t>ali</w:t>
            </w:r>
          </w:p>
          <w:p w14:paraId="15F96B6B" w14:textId="77777777" w:rsidR="00BE7E6E" w:rsidRPr="00731494" w:rsidRDefault="00CA7359">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9AA6E3" w14:textId="77777777" w:rsidR="00BE7E6E" w:rsidRPr="00731494" w:rsidRDefault="00CA7359">
            <w:pPr>
              <w:spacing w:before="135" w:after="135"/>
              <w:jc w:val="both"/>
              <w:textAlignment w:val="center"/>
            </w:pPr>
            <w:r w:rsidRPr="00731494">
              <w:rPr>
                <w:rFonts w:ascii="Arial" w:hAnsi="Arial" w:cs="Arial"/>
                <w:b/>
                <w:bCs/>
                <w:color w:val="000000"/>
                <w:position w:val="-2"/>
                <w:sz w:val="18"/>
                <w:szCs w:val="18"/>
              </w:rPr>
              <w:t>Delež lastništva</w:t>
            </w:r>
          </w:p>
          <w:p w14:paraId="74012316" w14:textId="77777777" w:rsidR="00BE7E6E" w:rsidRPr="00731494" w:rsidRDefault="00CA7359">
            <w:pPr>
              <w:spacing w:before="135" w:after="135"/>
              <w:jc w:val="both"/>
              <w:textAlignment w:val="center"/>
            </w:pPr>
            <w:r w:rsidRPr="00731494">
              <w:rPr>
                <w:rFonts w:ascii="Arial" w:hAnsi="Arial" w:cs="Arial"/>
                <w:b/>
                <w:bCs/>
                <w:color w:val="000000"/>
                <w:position w:val="-2"/>
                <w:sz w:val="18"/>
                <w:szCs w:val="18"/>
              </w:rPr>
              <w:t>ali</w:t>
            </w:r>
          </w:p>
          <w:p w14:paraId="6AABEDEA" w14:textId="77777777" w:rsidR="00BE7E6E" w:rsidRPr="00731494" w:rsidRDefault="00CA7359">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041E403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72600E"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DBCBE3"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296BED"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r>
      <w:tr w:rsidR="00BE7E6E" w:rsidRPr="00731494" w14:paraId="612DA2D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30F2C"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B9C87F"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4DB536"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r>
      <w:tr w:rsidR="00BE7E6E" w:rsidRPr="00731494" w14:paraId="77E1167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E1F14"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8B027B"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AF5B6"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r>
      <w:tr w:rsidR="00BE7E6E" w:rsidRPr="00731494" w14:paraId="6119D5D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27BAC9"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565B2"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8B2BBD"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r>
    </w:tbl>
    <w:p w14:paraId="372D6D53" w14:textId="77777777" w:rsidR="00BE7E6E" w:rsidRPr="00731494" w:rsidRDefault="00CA7359">
      <w:pPr>
        <w:spacing w:before="225" w:after="225" w:line="240" w:lineRule="auto"/>
        <w:jc w:val="both"/>
      </w:pPr>
      <w:r w:rsidRPr="00731494">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0BCF6B9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C7E949" w14:textId="77777777" w:rsidR="00BE7E6E" w:rsidRPr="00731494" w:rsidRDefault="00CA7359">
            <w:pPr>
              <w:spacing w:before="135" w:after="135"/>
              <w:jc w:val="both"/>
              <w:textAlignment w:val="center"/>
            </w:pPr>
            <w:r w:rsidRPr="00731494">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4D7114" w14:textId="77777777" w:rsidR="00BE7E6E" w:rsidRPr="00731494" w:rsidRDefault="00CA7359">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F80B1F" w14:textId="77777777" w:rsidR="00BE7E6E" w:rsidRPr="00731494" w:rsidRDefault="00CA7359">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1B86EBD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5F7D10"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4D964A"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8BA007"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r>
      <w:tr w:rsidR="00BE7E6E" w:rsidRPr="00731494" w14:paraId="6FF8221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131D0F"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4E7C86"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0C03BD"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r>
      <w:tr w:rsidR="00BE7E6E" w:rsidRPr="00731494" w14:paraId="10F4B3A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4050DB"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6A9123"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4ED2AA"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r>
      <w:tr w:rsidR="00BE7E6E" w:rsidRPr="00731494" w14:paraId="57C8DE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9BE23C"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42DADB"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D2F334"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w:t>
            </w:r>
          </w:p>
        </w:tc>
      </w:tr>
    </w:tbl>
    <w:p w14:paraId="5002CDE2" w14:textId="77777777" w:rsidR="00BE7E6E" w:rsidRPr="00731494" w:rsidRDefault="00CA7359">
      <w:pPr>
        <w:spacing w:before="225" w:after="225" w:line="240" w:lineRule="auto"/>
        <w:jc w:val="both"/>
      </w:pPr>
      <w:r w:rsidRPr="00731494">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BE7E6E" w:rsidRPr="00731494" w14:paraId="55FD90F2" w14:textId="77777777">
        <w:tc>
          <w:tcPr>
            <w:tcW w:w="4080" w:type="dxa"/>
            <w:tcMar>
              <w:top w:w="75" w:type="dxa"/>
              <w:bottom w:w="75" w:type="dxa"/>
            </w:tcMar>
            <w:vAlign w:val="center"/>
          </w:tcPr>
          <w:p w14:paraId="16A13D62" w14:textId="77777777" w:rsidR="00BE7E6E" w:rsidRPr="00731494" w:rsidRDefault="00CA7359">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2BC89C1" w14:textId="77777777" w:rsidR="00BE7E6E" w:rsidRPr="00731494" w:rsidRDefault="00CA7359">
            <w:r w:rsidRPr="00731494">
              <w:rPr>
                <w:rFonts w:ascii="Arial" w:hAnsi="Arial" w:cs="Arial"/>
                <w:color w:val="000000"/>
                <w:position w:val="-2"/>
                <w:sz w:val="18"/>
                <w:szCs w:val="18"/>
              </w:rPr>
              <w:t>Ime in priimek: _____________________</w:t>
            </w:r>
          </w:p>
        </w:tc>
      </w:tr>
      <w:tr w:rsidR="00BE7E6E" w:rsidRPr="00731494" w14:paraId="17A4A2AA" w14:textId="77777777">
        <w:tc>
          <w:tcPr>
            <w:tcW w:w="4080" w:type="dxa"/>
            <w:tcMar>
              <w:top w:w="75" w:type="dxa"/>
              <w:bottom w:w="75" w:type="dxa"/>
            </w:tcMar>
            <w:vAlign w:val="center"/>
          </w:tcPr>
          <w:p w14:paraId="7BAE79F7" w14:textId="77777777" w:rsidR="00BE7E6E" w:rsidRPr="00731494" w:rsidRDefault="00CA7359">
            <w:r w:rsidRPr="00731494">
              <w:rPr>
                <w:rFonts w:ascii="Arial" w:hAnsi="Arial" w:cs="Arial"/>
                <w:color w:val="000000"/>
                <w:position w:val="-2"/>
                <w:sz w:val="18"/>
                <w:szCs w:val="18"/>
              </w:rPr>
              <w:t> </w:t>
            </w:r>
          </w:p>
        </w:tc>
        <w:tc>
          <w:tcPr>
            <w:tcW w:w="0" w:type="auto"/>
            <w:tcMar>
              <w:top w:w="75" w:type="dxa"/>
              <w:bottom w:w="75" w:type="dxa"/>
            </w:tcMar>
            <w:vAlign w:val="center"/>
          </w:tcPr>
          <w:p w14:paraId="6F89E1B4" w14:textId="77777777" w:rsidR="00BE7E6E" w:rsidRPr="00731494" w:rsidRDefault="00CA7359">
            <w:pPr>
              <w:jc w:val="center"/>
            </w:pPr>
            <w:r w:rsidRPr="00731494">
              <w:rPr>
                <w:rFonts w:ascii="Arial" w:hAnsi="Arial" w:cs="Arial"/>
                <w:color w:val="000000"/>
                <w:position w:val="-2"/>
                <w:sz w:val="18"/>
                <w:szCs w:val="18"/>
              </w:rPr>
              <w:t>(žig in podpis)</w:t>
            </w:r>
          </w:p>
        </w:tc>
      </w:tr>
    </w:tbl>
    <w:p w14:paraId="2201195E" w14:textId="77777777" w:rsidR="00BE7E6E" w:rsidRPr="00731494" w:rsidRDefault="00CA7359">
      <w:pPr>
        <w:spacing w:before="225" w:after="225" w:line="240" w:lineRule="auto"/>
        <w:jc w:val="both"/>
      </w:pPr>
      <w:r w:rsidRPr="00731494">
        <w:rPr>
          <w:rFonts w:ascii="Arial" w:hAnsi="Arial" w:cs="Arial"/>
          <w:color w:val="000000"/>
          <w:sz w:val="18"/>
          <w:szCs w:val="18"/>
        </w:rPr>
        <w:t> </w:t>
      </w:r>
    </w:p>
    <w:p w14:paraId="1F36FB2D" w14:textId="77777777" w:rsidR="00BE7E6E" w:rsidRPr="00731494" w:rsidRDefault="00CA7359">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B48EF25" w14:textId="77777777" w:rsidR="00BE7E6E" w:rsidRPr="00731494" w:rsidRDefault="00BE7E6E"/>
    <w:p w14:paraId="18903F40" w14:textId="09575815"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12</w:t>
      </w:r>
    </w:p>
    <w:p w14:paraId="70D73777" w14:textId="77777777" w:rsidR="0027203B" w:rsidRPr="00731494" w:rsidRDefault="0027203B" w:rsidP="0027203B"/>
    <w:p w14:paraId="0B77B96F" w14:textId="600359BD"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731494">
        <w:rPr>
          <w:rFonts w:cs="Arial"/>
        </w:rPr>
        <w:t>Izjava vezana na prvi odstavek člena 5.k Uredbe (EU) št. 833/2014</w:t>
      </w:r>
    </w:p>
    <w:p w14:paraId="0B118BB4" w14:textId="77777777" w:rsidR="0027203B" w:rsidRPr="00731494" w:rsidRDefault="0027203B" w:rsidP="0027203B">
      <w:pPr>
        <w:rPr>
          <w:rFonts w:eastAsiaTheme="majorEastAsia" w:cs="Arial"/>
          <w:b/>
          <w:bCs/>
          <w:sz w:val="26"/>
          <w:szCs w:val="28"/>
        </w:rPr>
      </w:pPr>
    </w:p>
    <w:p w14:paraId="3B292A98" w14:textId="77777777" w:rsidR="0027203B" w:rsidRPr="00731494" w:rsidRDefault="0027203B" w:rsidP="0027203B">
      <w:pPr>
        <w:pStyle w:val="datumtevilka"/>
        <w:spacing w:line="276" w:lineRule="auto"/>
        <w:rPr>
          <w:rStyle w:val="Krepko"/>
          <w:rFonts w:cs="Arial"/>
          <w:sz w:val="18"/>
          <w:szCs w:val="18"/>
          <w:lang w:val="sl-SI"/>
        </w:rPr>
      </w:pPr>
      <w:r w:rsidRPr="00731494">
        <w:rPr>
          <w:rStyle w:val="Krepko"/>
          <w:rFonts w:cs="Arial"/>
          <w:sz w:val="18"/>
          <w:szCs w:val="18"/>
          <w:lang w:val="sl-SI"/>
        </w:rPr>
        <w:t>PONUDNIK……………………………………………………………………………………</w:t>
      </w:r>
    </w:p>
    <w:p w14:paraId="3553D785" w14:textId="77777777" w:rsidR="0027203B" w:rsidRPr="00731494" w:rsidRDefault="0027203B" w:rsidP="0027203B">
      <w:pPr>
        <w:pStyle w:val="Blokbesedila"/>
        <w:keepNext/>
        <w:keepLines/>
        <w:tabs>
          <w:tab w:val="left" w:pos="426"/>
        </w:tabs>
        <w:spacing w:line="276" w:lineRule="auto"/>
        <w:ind w:left="0" w:right="-2"/>
        <w:jc w:val="both"/>
        <w:rPr>
          <w:rFonts w:cs="Arial"/>
          <w:smallCaps/>
          <w:sz w:val="18"/>
          <w:szCs w:val="18"/>
        </w:rPr>
      </w:pPr>
    </w:p>
    <w:p w14:paraId="6C7FDC09" w14:textId="77777777" w:rsidR="0027203B" w:rsidRPr="00731494" w:rsidRDefault="0027203B" w:rsidP="0027203B">
      <w:pPr>
        <w:pStyle w:val="Blokbesedila"/>
        <w:keepNext/>
        <w:keepLines/>
        <w:tabs>
          <w:tab w:val="left" w:pos="426"/>
        </w:tabs>
        <w:spacing w:line="276" w:lineRule="auto"/>
        <w:ind w:left="0" w:right="-2"/>
        <w:jc w:val="both"/>
        <w:rPr>
          <w:rFonts w:cs="Arial"/>
          <w:b/>
          <w:smallCaps/>
          <w:sz w:val="18"/>
          <w:szCs w:val="18"/>
        </w:rPr>
      </w:pPr>
    </w:p>
    <w:p w14:paraId="0029337E" w14:textId="77777777" w:rsidR="0027203B" w:rsidRPr="00731494" w:rsidRDefault="0027203B" w:rsidP="0027203B">
      <w:pPr>
        <w:pStyle w:val="Blokbesedila"/>
        <w:keepNext/>
        <w:keepLines/>
        <w:tabs>
          <w:tab w:val="left" w:pos="426"/>
        </w:tabs>
        <w:spacing w:line="276" w:lineRule="auto"/>
        <w:ind w:left="0" w:right="-2"/>
        <w:jc w:val="center"/>
        <w:rPr>
          <w:rFonts w:cs="Arial"/>
          <w:b/>
          <w:sz w:val="18"/>
          <w:szCs w:val="18"/>
        </w:rPr>
      </w:pPr>
      <w:r w:rsidRPr="00731494">
        <w:rPr>
          <w:rFonts w:cs="Arial"/>
          <w:b/>
          <w:sz w:val="18"/>
          <w:szCs w:val="18"/>
        </w:rPr>
        <w:t xml:space="preserve">Izjava vezana na prvi odstavek </w:t>
      </w:r>
      <w:r w:rsidRPr="00731494">
        <w:rPr>
          <w:rFonts w:cs="Arial"/>
          <w:b/>
          <w:bCs/>
          <w:sz w:val="18"/>
          <w:szCs w:val="18"/>
        </w:rPr>
        <w:t>člena 5.K Uredbe (EU) št. 833/2014</w:t>
      </w:r>
    </w:p>
    <w:p w14:paraId="47A923BE" w14:textId="77777777" w:rsidR="0027203B" w:rsidRPr="00731494" w:rsidRDefault="0027203B" w:rsidP="0027203B">
      <w:pPr>
        <w:keepNext/>
        <w:keepLines/>
        <w:tabs>
          <w:tab w:val="left" w:pos="284"/>
        </w:tabs>
        <w:jc w:val="both"/>
        <w:rPr>
          <w:rFonts w:cs="Arial"/>
          <w:sz w:val="18"/>
          <w:szCs w:val="18"/>
        </w:rPr>
      </w:pPr>
    </w:p>
    <w:p w14:paraId="3ECD07FE" w14:textId="134572DF" w:rsidR="0027203B" w:rsidRPr="00731494" w:rsidRDefault="0027203B" w:rsidP="0027203B">
      <w:pPr>
        <w:keepNext/>
        <w:keepLines/>
        <w:tabs>
          <w:tab w:val="left" w:pos="284"/>
        </w:tabs>
        <w:jc w:val="both"/>
        <w:rPr>
          <w:rFonts w:cs="Arial"/>
          <w:sz w:val="18"/>
          <w:szCs w:val="18"/>
        </w:rPr>
      </w:pPr>
      <w:r w:rsidRPr="00731494">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w:t>
      </w:r>
      <w:r w:rsidR="005A61BC">
        <w:rPr>
          <w:rFonts w:cs="Arial"/>
          <w:sz w:val="18"/>
          <w:szCs w:val="18"/>
        </w:rPr>
        <w:t>6</w:t>
      </w:r>
      <w:r w:rsidRPr="00731494">
        <w:rPr>
          <w:rFonts w:cs="Arial"/>
          <w:sz w:val="18"/>
          <w:szCs w:val="18"/>
        </w:rPr>
        <w:t xml:space="preserve"> z dne 8. aprila 2022. Še posebej izjavljam, da:</w:t>
      </w:r>
    </w:p>
    <w:p w14:paraId="5AB86693" w14:textId="77777777" w:rsidR="0027203B" w:rsidRPr="00731494" w:rsidRDefault="0027203B" w:rsidP="0061547C">
      <w:pPr>
        <w:pStyle w:val="Odstavekseznama"/>
        <w:keepNext/>
        <w:keepLines/>
        <w:numPr>
          <w:ilvl w:val="0"/>
          <w:numId w:val="16"/>
        </w:numPr>
        <w:tabs>
          <w:tab w:val="left" w:pos="284"/>
        </w:tabs>
        <w:spacing w:after="0"/>
        <w:ind w:left="567" w:hanging="425"/>
        <w:contextualSpacing w:val="0"/>
        <w:jc w:val="both"/>
        <w:rPr>
          <w:rFonts w:cs="Arial"/>
          <w:sz w:val="18"/>
          <w:szCs w:val="18"/>
        </w:rPr>
      </w:pPr>
      <w:r w:rsidRPr="00731494">
        <w:rPr>
          <w:rFonts w:cs="Arial"/>
          <w:sz w:val="18"/>
          <w:szCs w:val="18"/>
        </w:rPr>
        <w:t>subjekt, ki ga zastopam, ni ruski državljan ali fizična ali pravna oseba, subjekt ali organ s sedežem v Rusiji;</w:t>
      </w:r>
    </w:p>
    <w:p w14:paraId="6F44044B" w14:textId="77777777" w:rsidR="0027203B" w:rsidRPr="00731494" w:rsidRDefault="0027203B" w:rsidP="0061547C">
      <w:pPr>
        <w:pStyle w:val="Odstavekseznama"/>
        <w:keepNext/>
        <w:keepLines/>
        <w:numPr>
          <w:ilvl w:val="0"/>
          <w:numId w:val="16"/>
        </w:numPr>
        <w:tabs>
          <w:tab w:val="left" w:pos="284"/>
        </w:tabs>
        <w:spacing w:after="0"/>
        <w:ind w:left="567" w:hanging="425"/>
        <w:contextualSpacing w:val="0"/>
        <w:jc w:val="both"/>
        <w:rPr>
          <w:rFonts w:cs="Arial"/>
          <w:sz w:val="18"/>
          <w:szCs w:val="18"/>
        </w:rPr>
      </w:pPr>
      <w:r w:rsidRPr="00731494">
        <w:rPr>
          <w:rFonts w:cs="Arial"/>
          <w:sz w:val="18"/>
          <w:szCs w:val="18"/>
        </w:rPr>
        <w:t>subjekt, ki ga zastopam, ni pravna oseba, subjekt ali organ, katerega več kot 50-odstotni delež je v neposredni ali posredni lasti subjekta iz točke (a) zgoraj;</w:t>
      </w:r>
    </w:p>
    <w:p w14:paraId="1F65AADB" w14:textId="77777777" w:rsidR="0027203B" w:rsidRPr="00731494" w:rsidRDefault="0027203B" w:rsidP="0061547C">
      <w:pPr>
        <w:pStyle w:val="Odstavekseznama"/>
        <w:keepNext/>
        <w:keepLines/>
        <w:numPr>
          <w:ilvl w:val="0"/>
          <w:numId w:val="16"/>
        </w:numPr>
        <w:tabs>
          <w:tab w:val="left" w:pos="284"/>
        </w:tabs>
        <w:spacing w:after="0"/>
        <w:ind w:left="567" w:hanging="425"/>
        <w:contextualSpacing w:val="0"/>
        <w:jc w:val="both"/>
        <w:rPr>
          <w:rFonts w:cs="Arial"/>
          <w:sz w:val="18"/>
          <w:szCs w:val="18"/>
        </w:rPr>
      </w:pPr>
      <w:r w:rsidRPr="00731494">
        <w:rPr>
          <w:rFonts w:cs="Arial"/>
          <w:sz w:val="18"/>
          <w:szCs w:val="18"/>
        </w:rPr>
        <w:t>niti jaz niti subjekt, ki ga zastopam, nisva fizična ali pravna oseba, subjekt ali organ, ki deluje v imenu ali po navodilih subjekta iz točke (a) ali (b) zgoraj;</w:t>
      </w:r>
    </w:p>
    <w:p w14:paraId="1A5865E8" w14:textId="77777777" w:rsidR="0027203B" w:rsidRPr="00731494" w:rsidRDefault="0027203B" w:rsidP="0061547C">
      <w:pPr>
        <w:pStyle w:val="Odstavekseznama"/>
        <w:keepNext/>
        <w:keepLines/>
        <w:numPr>
          <w:ilvl w:val="0"/>
          <w:numId w:val="16"/>
        </w:numPr>
        <w:tabs>
          <w:tab w:val="left" w:pos="284"/>
        </w:tabs>
        <w:spacing w:after="0"/>
        <w:ind w:left="567" w:hanging="425"/>
        <w:contextualSpacing w:val="0"/>
        <w:jc w:val="both"/>
        <w:rPr>
          <w:rFonts w:cs="Arial"/>
          <w:sz w:val="18"/>
          <w:szCs w:val="18"/>
        </w:rPr>
      </w:pPr>
      <w:r w:rsidRPr="00731494">
        <w:rPr>
          <w:rFonts w:cs="Arial"/>
          <w:sz w:val="18"/>
          <w:szCs w:val="18"/>
        </w:rPr>
        <w:t>ni udeležbe več kot 10 % ponudbene vrednosti podizvajalcev, dobaviteljev ali subjektov, katerih zmogljivosti subjekt, ki ga zastopam, uporablja, ki so subjekti, navedeni v točkah (a) do (c) zgoraj.</w:t>
      </w:r>
    </w:p>
    <w:p w14:paraId="4C4A40A9" w14:textId="77777777" w:rsidR="0027203B" w:rsidRPr="00731494" w:rsidRDefault="0027203B" w:rsidP="0027203B">
      <w:pPr>
        <w:pStyle w:val="datumtevilka"/>
        <w:spacing w:line="276" w:lineRule="auto"/>
        <w:rPr>
          <w:rStyle w:val="Krepko"/>
          <w:rFonts w:cs="Arial"/>
          <w:sz w:val="18"/>
          <w:szCs w:val="18"/>
          <w:lang w:val="sl-SI"/>
        </w:rPr>
      </w:pPr>
    </w:p>
    <w:p w14:paraId="579F62E4" w14:textId="77777777" w:rsidR="0027203B" w:rsidRPr="00731494" w:rsidRDefault="0027203B" w:rsidP="0027203B">
      <w:pPr>
        <w:pStyle w:val="datumtevilka"/>
        <w:spacing w:line="276" w:lineRule="auto"/>
        <w:rPr>
          <w:rStyle w:val="Krepko"/>
          <w:rFonts w:cs="Arial"/>
          <w:sz w:val="18"/>
          <w:szCs w:val="18"/>
          <w:lang w:val="sl-SI"/>
        </w:rPr>
      </w:pPr>
    </w:p>
    <w:p w14:paraId="18A1BA52" w14:textId="77777777" w:rsidR="0027203B" w:rsidRPr="00731494" w:rsidRDefault="0027203B" w:rsidP="0027203B">
      <w:pPr>
        <w:pStyle w:val="datumtevilka"/>
        <w:spacing w:line="276" w:lineRule="auto"/>
        <w:rPr>
          <w:rStyle w:val="Krepko"/>
          <w:rFonts w:cs="Arial"/>
          <w:sz w:val="18"/>
          <w:szCs w:val="18"/>
          <w:lang w:val="sl-SI"/>
        </w:rPr>
      </w:pPr>
    </w:p>
    <w:p w14:paraId="0F758813" w14:textId="77777777" w:rsidR="0027203B" w:rsidRPr="00731494" w:rsidRDefault="0027203B" w:rsidP="0027203B">
      <w:pPr>
        <w:pStyle w:val="datumtevilka"/>
        <w:spacing w:line="276" w:lineRule="auto"/>
        <w:rPr>
          <w:rStyle w:val="Krepko"/>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27203B" w:rsidRPr="00731494" w14:paraId="5CD582D0" w14:textId="77777777" w:rsidTr="00CA7359">
        <w:tc>
          <w:tcPr>
            <w:tcW w:w="648" w:type="dxa"/>
          </w:tcPr>
          <w:p w14:paraId="2AF201CB" w14:textId="77777777" w:rsidR="0027203B" w:rsidRPr="00731494" w:rsidRDefault="0027203B" w:rsidP="00CA7359">
            <w:pPr>
              <w:ind w:right="-108"/>
              <w:jc w:val="both"/>
              <w:rPr>
                <w:rFonts w:cs="Arial"/>
                <w:sz w:val="18"/>
                <w:szCs w:val="18"/>
              </w:rPr>
            </w:pPr>
          </w:p>
          <w:p w14:paraId="213B87C3" w14:textId="77777777" w:rsidR="0027203B" w:rsidRPr="00731494" w:rsidRDefault="0027203B" w:rsidP="00CA7359">
            <w:pPr>
              <w:ind w:right="-108"/>
              <w:jc w:val="both"/>
              <w:rPr>
                <w:rFonts w:cs="Arial"/>
                <w:sz w:val="18"/>
                <w:szCs w:val="18"/>
              </w:rPr>
            </w:pPr>
          </w:p>
          <w:p w14:paraId="03D41477" w14:textId="77777777" w:rsidR="0027203B" w:rsidRPr="00731494" w:rsidRDefault="0027203B" w:rsidP="00CA7359">
            <w:pPr>
              <w:ind w:right="-108"/>
              <w:jc w:val="both"/>
              <w:rPr>
                <w:rFonts w:cs="Arial"/>
                <w:sz w:val="18"/>
                <w:szCs w:val="18"/>
              </w:rPr>
            </w:pPr>
            <w:r w:rsidRPr="00731494">
              <w:rPr>
                <w:rFonts w:cs="Arial"/>
                <w:sz w:val="18"/>
                <w:szCs w:val="18"/>
              </w:rPr>
              <w:t>Kraj:</w:t>
            </w:r>
          </w:p>
        </w:tc>
        <w:tc>
          <w:tcPr>
            <w:tcW w:w="1980" w:type="dxa"/>
            <w:gridSpan w:val="2"/>
            <w:tcBorders>
              <w:top w:val="nil"/>
              <w:left w:val="nil"/>
              <w:bottom w:val="single" w:sz="4" w:space="0" w:color="auto"/>
              <w:right w:val="nil"/>
            </w:tcBorders>
          </w:tcPr>
          <w:p w14:paraId="7A21DDC9" w14:textId="77777777" w:rsidR="0027203B" w:rsidRPr="00731494" w:rsidRDefault="0027203B" w:rsidP="00CA7359">
            <w:pPr>
              <w:jc w:val="both"/>
              <w:rPr>
                <w:rFonts w:cs="Arial"/>
                <w:sz w:val="18"/>
                <w:szCs w:val="18"/>
              </w:rPr>
            </w:pPr>
          </w:p>
        </w:tc>
        <w:tc>
          <w:tcPr>
            <w:tcW w:w="2880" w:type="dxa"/>
          </w:tcPr>
          <w:p w14:paraId="00466FF2" w14:textId="77777777" w:rsidR="0027203B" w:rsidRPr="00731494" w:rsidRDefault="0027203B" w:rsidP="00CA7359">
            <w:pPr>
              <w:jc w:val="both"/>
              <w:rPr>
                <w:rFonts w:cs="Arial"/>
                <w:sz w:val="18"/>
                <w:szCs w:val="18"/>
              </w:rPr>
            </w:pPr>
          </w:p>
        </w:tc>
        <w:tc>
          <w:tcPr>
            <w:tcW w:w="3704" w:type="dxa"/>
            <w:hideMark/>
          </w:tcPr>
          <w:p w14:paraId="29413736" w14:textId="77777777" w:rsidR="0027203B" w:rsidRPr="00731494" w:rsidRDefault="0027203B" w:rsidP="00CA7359">
            <w:pPr>
              <w:jc w:val="center"/>
              <w:rPr>
                <w:rFonts w:cs="Arial"/>
                <w:sz w:val="18"/>
                <w:szCs w:val="18"/>
              </w:rPr>
            </w:pPr>
            <w:r w:rsidRPr="00731494">
              <w:rPr>
                <w:rFonts w:cs="Arial"/>
                <w:sz w:val="18"/>
                <w:szCs w:val="18"/>
              </w:rPr>
              <w:t xml:space="preserve">Ime in priimek pooblaščene osebe </w:t>
            </w:r>
          </w:p>
          <w:p w14:paraId="45EFD11C" w14:textId="77777777" w:rsidR="0027203B" w:rsidRPr="00731494" w:rsidRDefault="0027203B" w:rsidP="00CA7359">
            <w:pPr>
              <w:jc w:val="center"/>
              <w:rPr>
                <w:rFonts w:cs="Arial"/>
                <w:sz w:val="18"/>
                <w:szCs w:val="18"/>
              </w:rPr>
            </w:pPr>
            <w:r w:rsidRPr="00731494">
              <w:rPr>
                <w:rFonts w:cs="Arial"/>
                <w:sz w:val="18"/>
                <w:szCs w:val="18"/>
              </w:rPr>
              <w:t xml:space="preserve">ponudnika / podizvajalca / </w:t>
            </w:r>
          </w:p>
          <w:p w14:paraId="1C35F3C5" w14:textId="77777777" w:rsidR="0027203B" w:rsidRPr="00731494" w:rsidRDefault="0027203B" w:rsidP="00CA7359">
            <w:pPr>
              <w:jc w:val="center"/>
              <w:rPr>
                <w:rFonts w:cs="Arial"/>
                <w:sz w:val="18"/>
                <w:szCs w:val="18"/>
              </w:rPr>
            </w:pPr>
            <w:r w:rsidRPr="00731494">
              <w:rPr>
                <w:rFonts w:cs="Arial"/>
                <w:sz w:val="18"/>
                <w:szCs w:val="18"/>
              </w:rPr>
              <w:t>ponudnika – partnerja v skupini</w:t>
            </w:r>
          </w:p>
        </w:tc>
      </w:tr>
      <w:tr w:rsidR="0027203B" w:rsidRPr="00731494" w14:paraId="486C3F09" w14:textId="77777777" w:rsidTr="00CA7359">
        <w:tc>
          <w:tcPr>
            <w:tcW w:w="828" w:type="dxa"/>
            <w:gridSpan w:val="2"/>
          </w:tcPr>
          <w:p w14:paraId="060852E3" w14:textId="77777777" w:rsidR="0027203B" w:rsidRPr="00731494" w:rsidRDefault="0027203B" w:rsidP="00CA7359">
            <w:pPr>
              <w:ind w:right="-108"/>
              <w:jc w:val="both"/>
              <w:rPr>
                <w:rFonts w:cs="Arial"/>
                <w:sz w:val="18"/>
                <w:szCs w:val="18"/>
              </w:rPr>
            </w:pPr>
          </w:p>
          <w:p w14:paraId="08608278" w14:textId="77777777" w:rsidR="0027203B" w:rsidRPr="00731494" w:rsidRDefault="0027203B" w:rsidP="00CA7359">
            <w:pPr>
              <w:ind w:right="-108"/>
              <w:jc w:val="both"/>
              <w:rPr>
                <w:rFonts w:cs="Arial"/>
                <w:sz w:val="18"/>
                <w:szCs w:val="18"/>
              </w:rPr>
            </w:pPr>
            <w:r w:rsidRPr="00731494">
              <w:rPr>
                <w:rFonts w:cs="Arial"/>
                <w:sz w:val="18"/>
                <w:szCs w:val="18"/>
              </w:rPr>
              <w:t>Datum:</w:t>
            </w:r>
          </w:p>
        </w:tc>
        <w:tc>
          <w:tcPr>
            <w:tcW w:w="1800" w:type="dxa"/>
            <w:tcBorders>
              <w:top w:val="nil"/>
              <w:left w:val="nil"/>
              <w:bottom w:val="single" w:sz="4" w:space="0" w:color="auto"/>
              <w:right w:val="nil"/>
            </w:tcBorders>
          </w:tcPr>
          <w:p w14:paraId="7979EB50" w14:textId="77777777" w:rsidR="0027203B" w:rsidRPr="00731494" w:rsidRDefault="0027203B" w:rsidP="00CA7359">
            <w:pPr>
              <w:jc w:val="both"/>
              <w:rPr>
                <w:rFonts w:cs="Arial"/>
                <w:sz w:val="18"/>
                <w:szCs w:val="18"/>
              </w:rPr>
            </w:pPr>
          </w:p>
        </w:tc>
        <w:tc>
          <w:tcPr>
            <w:tcW w:w="2880" w:type="dxa"/>
          </w:tcPr>
          <w:p w14:paraId="55456555" w14:textId="77777777" w:rsidR="0027203B" w:rsidRPr="00731494" w:rsidRDefault="0027203B" w:rsidP="00CA7359">
            <w:pPr>
              <w:jc w:val="both"/>
              <w:rPr>
                <w:rFonts w:cs="Arial"/>
                <w:sz w:val="18"/>
                <w:szCs w:val="18"/>
              </w:rPr>
            </w:pPr>
          </w:p>
        </w:tc>
        <w:tc>
          <w:tcPr>
            <w:tcW w:w="3704" w:type="dxa"/>
            <w:tcBorders>
              <w:top w:val="nil"/>
              <w:left w:val="nil"/>
              <w:bottom w:val="single" w:sz="4" w:space="0" w:color="auto"/>
              <w:right w:val="nil"/>
            </w:tcBorders>
          </w:tcPr>
          <w:p w14:paraId="624D3EBA" w14:textId="77777777" w:rsidR="0027203B" w:rsidRPr="00731494" w:rsidRDefault="0027203B" w:rsidP="00CA7359">
            <w:pPr>
              <w:jc w:val="both"/>
              <w:rPr>
                <w:rFonts w:cs="Arial"/>
                <w:sz w:val="18"/>
                <w:szCs w:val="18"/>
              </w:rPr>
            </w:pPr>
          </w:p>
        </w:tc>
      </w:tr>
      <w:tr w:rsidR="0027203B" w:rsidRPr="00731494" w14:paraId="408276D4" w14:textId="77777777" w:rsidTr="00CA7359">
        <w:tc>
          <w:tcPr>
            <w:tcW w:w="828" w:type="dxa"/>
            <w:gridSpan w:val="2"/>
          </w:tcPr>
          <w:p w14:paraId="7BBB1176" w14:textId="77777777" w:rsidR="0027203B" w:rsidRPr="00731494" w:rsidRDefault="0027203B" w:rsidP="00CA7359">
            <w:pPr>
              <w:jc w:val="both"/>
              <w:rPr>
                <w:rFonts w:cs="Arial"/>
                <w:sz w:val="18"/>
                <w:szCs w:val="18"/>
              </w:rPr>
            </w:pPr>
          </w:p>
        </w:tc>
        <w:tc>
          <w:tcPr>
            <w:tcW w:w="1800" w:type="dxa"/>
          </w:tcPr>
          <w:p w14:paraId="5299C9DC" w14:textId="77777777" w:rsidR="0027203B" w:rsidRPr="00731494" w:rsidRDefault="0027203B" w:rsidP="00CA7359">
            <w:pPr>
              <w:jc w:val="both"/>
              <w:rPr>
                <w:rFonts w:cs="Arial"/>
                <w:sz w:val="18"/>
                <w:szCs w:val="18"/>
              </w:rPr>
            </w:pPr>
          </w:p>
        </w:tc>
        <w:tc>
          <w:tcPr>
            <w:tcW w:w="2880" w:type="dxa"/>
            <w:hideMark/>
          </w:tcPr>
          <w:p w14:paraId="70E1EFA2" w14:textId="77777777" w:rsidR="0027203B" w:rsidRPr="00731494" w:rsidRDefault="0027203B" w:rsidP="00CA7359">
            <w:pPr>
              <w:jc w:val="center"/>
              <w:rPr>
                <w:rFonts w:cs="Arial"/>
                <w:sz w:val="18"/>
                <w:szCs w:val="18"/>
              </w:rPr>
            </w:pPr>
            <w:r w:rsidRPr="00731494">
              <w:rPr>
                <w:rFonts w:cs="Arial"/>
                <w:sz w:val="18"/>
                <w:szCs w:val="18"/>
              </w:rPr>
              <w:t>Žig</w:t>
            </w:r>
          </w:p>
        </w:tc>
        <w:tc>
          <w:tcPr>
            <w:tcW w:w="3704" w:type="dxa"/>
            <w:tcBorders>
              <w:top w:val="single" w:sz="4" w:space="0" w:color="auto"/>
              <w:left w:val="nil"/>
              <w:bottom w:val="nil"/>
              <w:right w:val="nil"/>
            </w:tcBorders>
          </w:tcPr>
          <w:p w14:paraId="26B31D94" w14:textId="77777777" w:rsidR="0027203B" w:rsidRPr="00731494" w:rsidRDefault="0027203B" w:rsidP="00CA7359">
            <w:pPr>
              <w:jc w:val="both"/>
              <w:rPr>
                <w:rFonts w:cs="Arial"/>
                <w:sz w:val="18"/>
                <w:szCs w:val="18"/>
              </w:rPr>
            </w:pPr>
          </w:p>
        </w:tc>
      </w:tr>
      <w:tr w:rsidR="0027203B" w:rsidRPr="00731494" w14:paraId="32B58193" w14:textId="77777777" w:rsidTr="00CA7359">
        <w:tc>
          <w:tcPr>
            <w:tcW w:w="828" w:type="dxa"/>
            <w:gridSpan w:val="2"/>
          </w:tcPr>
          <w:p w14:paraId="68158877" w14:textId="77777777" w:rsidR="0027203B" w:rsidRPr="00731494" w:rsidRDefault="0027203B" w:rsidP="00CA7359">
            <w:pPr>
              <w:jc w:val="both"/>
              <w:rPr>
                <w:rFonts w:cs="Arial"/>
                <w:sz w:val="18"/>
                <w:szCs w:val="18"/>
              </w:rPr>
            </w:pPr>
          </w:p>
        </w:tc>
        <w:tc>
          <w:tcPr>
            <w:tcW w:w="1800" w:type="dxa"/>
          </w:tcPr>
          <w:p w14:paraId="1D213B30" w14:textId="77777777" w:rsidR="0027203B" w:rsidRPr="00731494" w:rsidRDefault="0027203B" w:rsidP="00CA7359">
            <w:pPr>
              <w:jc w:val="both"/>
              <w:rPr>
                <w:rFonts w:cs="Arial"/>
                <w:sz w:val="18"/>
                <w:szCs w:val="18"/>
              </w:rPr>
            </w:pPr>
          </w:p>
        </w:tc>
        <w:tc>
          <w:tcPr>
            <w:tcW w:w="2880" w:type="dxa"/>
          </w:tcPr>
          <w:p w14:paraId="1EE860E1" w14:textId="77777777" w:rsidR="0027203B" w:rsidRPr="00731494" w:rsidRDefault="0027203B" w:rsidP="00CA7359">
            <w:pPr>
              <w:jc w:val="both"/>
              <w:rPr>
                <w:rFonts w:cs="Arial"/>
                <w:sz w:val="18"/>
                <w:szCs w:val="18"/>
              </w:rPr>
            </w:pPr>
          </w:p>
        </w:tc>
        <w:tc>
          <w:tcPr>
            <w:tcW w:w="3704" w:type="dxa"/>
            <w:tcBorders>
              <w:top w:val="nil"/>
              <w:left w:val="nil"/>
              <w:bottom w:val="single" w:sz="4" w:space="0" w:color="auto"/>
              <w:right w:val="nil"/>
            </w:tcBorders>
          </w:tcPr>
          <w:p w14:paraId="53D9534E" w14:textId="77777777" w:rsidR="0027203B" w:rsidRPr="00731494" w:rsidRDefault="0027203B" w:rsidP="00CA7359">
            <w:pPr>
              <w:jc w:val="center"/>
              <w:rPr>
                <w:rFonts w:cs="Arial"/>
                <w:sz w:val="18"/>
                <w:szCs w:val="18"/>
              </w:rPr>
            </w:pPr>
            <w:r w:rsidRPr="00731494">
              <w:rPr>
                <w:rFonts w:cs="Arial"/>
                <w:sz w:val="18"/>
                <w:szCs w:val="18"/>
              </w:rPr>
              <w:t>Podpis pooblaščene osebe</w:t>
            </w:r>
          </w:p>
          <w:p w14:paraId="535DC0AF" w14:textId="77777777" w:rsidR="0027203B" w:rsidRPr="00731494" w:rsidRDefault="0027203B" w:rsidP="00CA7359">
            <w:pPr>
              <w:jc w:val="center"/>
              <w:rPr>
                <w:rFonts w:cs="Arial"/>
                <w:sz w:val="18"/>
                <w:szCs w:val="18"/>
              </w:rPr>
            </w:pPr>
          </w:p>
          <w:p w14:paraId="4EB5E240" w14:textId="77777777" w:rsidR="0027203B" w:rsidRPr="00731494" w:rsidRDefault="0027203B" w:rsidP="00CA7359">
            <w:pPr>
              <w:jc w:val="center"/>
              <w:rPr>
                <w:rFonts w:cs="Arial"/>
                <w:sz w:val="18"/>
                <w:szCs w:val="18"/>
              </w:rPr>
            </w:pPr>
          </w:p>
        </w:tc>
      </w:tr>
    </w:tbl>
    <w:p w14:paraId="1B4EA087" w14:textId="77777777" w:rsidR="0027203B" w:rsidRPr="00731494" w:rsidRDefault="0027203B">
      <w:pPr>
        <w:sectPr w:rsidR="0027203B" w:rsidRPr="00731494" w:rsidSect="00CA7359">
          <w:footerReference w:type="default" r:id="rId21"/>
          <w:pgSz w:w="11906" w:h="16838"/>
          <w:pgMar w:top="1418" w:right="1418" w:bottom="1418" w:left="1418" w:header="567" w:footer="596" w:gutter="0"/>
          <w:cols w:space="708"/>
          <w:docGrid w:linePitch="360"/>
        </w:sectPr>
      </w:pPr>
    </w:p>
    <w:p w14:paraId="327110D8" w14:textId="77777777" w:rsidR="009A6465" w:rsidRPr="00731494" w:rsidRDefault="00CA7359" w:rsidP="00CA7359">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w:t>
      </w:r>
    </w:p>
    <w:p w14:paraId="369FF1FB" w14:textId="77777777" w:rsidR="009A6465" w:rsidRPr="00731494" w:rsidRDefault="009A6465" w:rsidP="00CA7359">
      <w:pPr>
        <w:rPr>
          <w:rFonts w:ascii="Arial" w:hAnsi="Arial" w:cs="Arial"/>
        </w:rPr>
      </w:pPr>
    </w:p>
    <w:p w14:paraId="6463D1BF" w14:textId="2A5B0E64" w:rsidR="00E72198" w:rsidRPr="008C6800" w:rsidRDefault="00E72198">
      <w:pPr>
        <w:spacing w:before="225" w:after="225" w:line="240" w:lineRule="auto"/>
        <w:jc w:val="center"/>
        <w:rPr>
          <w:rFonts w:ascii="Arial" w:hAnsi="Arial" w:cs="Arial"/>
          <w:b/>
          <w:bCs/>
          <w:color w:val="000000"/>
          <w:sz w:val="27"/>
          <w:szCs w:val="27"/>
        </w:rPr>
      </w:pPr>
      <w:r w:rsidRPr="008C6800">
        <w:rPr>
          <w:rFonts w:ascii="Arial" w:hAnsi="Arial" w:cs="Arial"/>
          <w:b/>
          <w:bCs/>
          <w:color w:val="000000"/>
          <w:sz w:val="27"/>
          <w:szCs w:val="27"/>
        </w:rPr>
        <w:t xml:space="preserve">POGODBA O DOBAVI IN NAKUPU </w:t>
      </w:r>
      <w:r w:rsidR="008C6800" w:rsidRPr="008C6800">
        <w:rPr>
          <w:rFonts w:ascii="Arial" w:hAnsi="Arial" w:cs="Arial"/>
          <w:b/>
          <w:bCs/>
          <w:color w:val="808080" w:themeColor="background1" w:themeShade="80"/>
          <w:sz w:val="27"/>
          <w:szCs w:val="27"/>
        </w:rPr>
        <w:t>TERAPEVTSKIH DINAMIČNIH BLAZIN S ČRPALKO</w:t>
      </w:r>
      <w:r w:rsidRPr="008C6800">
        <w:rPr>
          <w:rFonts w:ascii="Arial" w:hAnsi="Arial" w:cs="Arial"/>
          <w:b/>
          <w:bCs/>
          <w:color w:val="808080" w:themeColor="background1" w:themeShade="80"/>
          <w:sz w:val="27"/>
          <w:szCs w:val="27"/>
        </w:rPr>
        <w:t xml:space="preserve"> / </w:t>
      </w:r>
      <w:r w:rsidR="008C6800" w:rsidRPr="008C6800">
        <w:rPr>
          <w:rFonts w:ascii="Arial" w:hAnsi="Arial" w:cs="Arial"/>
          <w:b/>
          <w:bCs/>
          <w:color w:val="808080" w:themeColor="background1" w:themeShade="80"/>
          <w:sz w:val="27"/>
          <w:szCs w:val="27"/>
        </w:rPr>
        <w:t xml:space="preserve">TERAPEVTSKIH DINAMIČNIH BLAZIN BREZ ČRPALKE </w:t>
      </w:r>
      <w:r w:rsidR="00D671D6" w:rsidRPr="008C6800">
        <w:rPr>
          <w:rFonts w:ascii="Arial" w:hAnsi="Arial" w:cs="Arial"/>
          <w:b/>
          <w:bCs/>
          <w:color w:val="808080" w:themeColor="background1" w:themeShade="80"/>
          <w:sz w:val="27"/>
          <w:szCs w:val="27"/>
        </w:rPr>
        <w:t xml:space="preserve">/ </w:t>
      </w:r>
      <w:r w:rsidR="0008111E" w:rsidRPr="0008111E">
        <w:rPr>
          <w:rFonts w:ascii="Arial" w:hAnsi="Arial" w:cs="Arial"/>
          <w:b/>
          <w:bCs/>
          <w:color w:val="808080" w:themeColor="background1" w:themeShade="80"/>
          <w:sz w:val="27"/>
          <w:szCs w:val="27"/>
        </w:rPr>
        <w:t>POSTELJNIH VLOŽKOV</w:t>
      </w:r>
      <w:r w:rsidR="008C6800" w:rsidRPr="008C6800">
        <w:rPr>
          <w:rFonts w:ascii="Arial" w:hAnsi="Arial" w:cs="Arial"/>
          <w:b/>
          <w:bCs/>
          <w:color w:val="808080" w:themeColor="background1" w:themeShade="80"/>
          <w:sz w:val="27"/>
          <w:szCs w:val="27"/>
        </w:rPr>
        <w:t xml:space="preserve"> S PREVLEKO </w:t>
      </w:r>
      <w:r w:rsidRPr="008C6800">
        <w:rPr>
          <w:rFonts w:ascii="Arial" w:hAnsi="Arial" w:cs="Arial"/>
          <w:b/>
          <w:bCs/>
          <w:color w:val="000000"/>
          <w:sz w:val="27"/>
          <w:szCs w:val="27"/>
        </w:rPr>
        <w:t xml:space="preserve">ZA POTREBE UKC LJUBLJANA </w:t>
      </w:r>
    </w:p>
    <w:p w14:paraId="2CCADE85" w14:textId="77777777" w:rsidR="00B92E1B" w:rsidRPr="008C6800" w:rsidRDefault="00B92E1B">
      <w:pPr>
        <w:spacing w:before="225" w:after="225" w:line="240" w:lineRule="auto"/>
        <w:jc w:val="center"/>
        <w:rPr>
          <w:rFonts w:ascii="Arial" w:hAnsi="Arial" w:cs="Arial"/>
          <w:b/>
          <w:bCs/>
          <w:color w:val="000000"/>
          <w:sz w:val="27"/>
          <w:szCs w:val="27"/>
        </w:rPr>
      </w:pPr>
    </w:p>
    <w:p w14:paraId="3F97227C" w14:textId="2AD44795" w:rsidR="00BE7E6E" w:rsidRPr="008C6800" w:rsidRDefault="00CA7359">
      <w:pPr>
        <w:spacing w:before="225" w:after="225" w:line="240" w:lineRule="auto"/>
        <w:jc w:val="center"/>
      </w:pPr>
      <w:r w:rsidRPr="008C6800">
        <w:rPr>
          <w:rFonts w:ascii="Arial" w:hAnsi="Arial" w:cs="Arial"/>
          <w:color w:val="000000"/>
          <w:sz w:val="18"/>
          <w:szCs w:val="18"/>
        </w:rPr>
        <w:t>sklenjena med</w:t>
      </w:r>
    </w:p>
    <w:p w14:paraId="2412C0B9" w14:textId="71FFE1F3" w:rsidR="00BE7E6E" w:rsidRPr="008C6800" w:rsidRDefault="00CA7359">
      <w:pPr>
        <w:spacing w:after="0" w:line="240" w:lineRule="auto"/>
      </w:pPr>
      <w:r w:rsidRPr="008C6800">
        <w:rPr>
          <w:rFonts w:ascii="Arial" w:hAnsi="Arial" w:cs="Arial"/>
          <w:b/>
          <w:bCs/>
          <w:color w:val="000000"/>
          <w:sz w:val="18"/>
          <w:szCs w:val="18"/>
        </w:rPr>
        <w:t xml:space="preserve">NAROČNIKOM: UNIVERZITETNI KLINIČNI CENTER LJUBLJANA, </w:t>
      </w:r>
      <w:r w:rsidRPr="008C6800">
        <w:rPr>
          <w:rFonts w:ascii="Arial" w:hAnsi="Arial" w:cs="Arial"/>
          <w:color w:val="000000"/>
          <w:sz w:val="18"/>
          <w:szCs w:val="18"/>
        </w:rPr>
        <w:t>Zaloška cesta 2, 1000 Ljubljana,</w:t>
      </w:r>
      <w:r w:rsidRPr="008C6800">
        <w:rPr>
          <w:rFonts w:ascii="Arial" w:hAnsi="Arial" w:cs="Arial"/>
          <w:color w:val="000000"/>
          <w:sz w:val="18"/>
          <w:szCs w:val="18"/>
        </w:rPr>
        <w:br/>
        <w:t xml:space="preserve">ki ga zastopa </w:t>
      </w:r>
      <w:r w:rsidR="00B92E1B" w:rsidRPr="008C6800">
        <w:rPr>
          <w:rFonts w:ascii="Arial" w:hAnsi="Arial" w:cs="Arial"/>
          <w:color w:val="000000"/>
          <w:sz w:val="18"/>
          <w:szCs w:val="18"/>
        </w:rPr>
        <w:t>doc. dr. Marko Jug, dr. med., generalni direktor</w:t>
      </w:r>
      <w:r w:rsidRPr="008C6800">
        <w:br/>
      </w:r>
    </w:p>
    <w:tbl>
      <w:tblPr>
        <w:tblStyle w:val="NormalTablePHPDOCX"/>
        <w:tblW w:w="3500" w:type="pct"/>
        <w:tblInd w:w="108" w:type="dxa"/>
        <w:tblLook w:val="04A0" w:firstRow="1" w:lastRow="0" w:firstColumn="1" w:lastColumn="0" w:noHBand="0" w:noVBand="1"/>
      </w:tblPr>
      <w:tblGrid>
        <w:gridCol w:w="3300"/>
        <w:gridCol w:w="3049"/>
      </w:tblGrid>
      <w:tr w:rsidR="00BE7E6E" w:rsidRPr="008C6800" w14:paraId="071759F0" w14:textId="77777777">
        <w:tc>
          <w:tcPr>
            <w:tcW w:w="3300" w:type="dxa"/>
            <w:tcMar>
              <w:top w:w="0" w:type="auto"/>
              <w:bottom w:w="0" w:type="auto"/>
            </w:tcMar>
            <w:vAlign w:val="center"/>
          </w:tcPr>
          <w:p w14:paraId="7E782C3B" w14:textId="77777777" w:rsidR="00BE7E6E" w:rsidRPr="008C6800" w:rsidRDefault="00CA7359">
            <w:r w:rsidRPr="008C6800">
              <w:rPr>
                <w:rFonts w:ascii="Arial" w:hAnsi="Arial" w:cs="Arial"/>
                <w:color w:val="000000"/>
                <w:position w:val="-2"/>
                <w:sz w:val="18"/>
                <w:szCs w:val="18"/>
              </w:rPr>
              <w:t>Matična številka:</w:t>
            </w:r>
          </w:p>
        </w:tc>
        <w:tc>
          <w:tcPr>
            <w:tcW w:w="0" w:type="auto"/>
            <w:tcMar>
              <w:top w:w="0" w:type="auto"/>
              <w:bottom w:w="0" w:type="auto"/>
            </w:tcMar>
            <w:vAlign w:val="center"/>
          </w:tcPr>
          <w:p w14:paraId="6345C805" w14:textId="77777777" w:rsidR="00BE7E6E" w:rsidRPr="008C6800" w:rsidRDefault="00CA7359">
            <w:r w:rsidRPr="008C6800">
              <w:rPr>
                <w:rFonts w:ascii="Arial" w:hAnsi="Arial" w:cs="Arial"/>
                <w:color w:val="000000"/>
                <w:position w:val="-2"/>
                <w:sz w:val="18"/>
                <w:szCs w:val="18"/>
              </w:rPr>
              <w:t>5057272000</w:t>
            </w:r>
          </w:p>
        </w:tc>
      </w:tr>
      <w:tr w:rsidR="00BE7E6E" w:rsidRPr="008C6800" w14:paraId="4EFA4594" w14:textId="77777777">
        <w:tc>
          <w:tcPr>
            <w:tcW w:w="3300" w:type="dxa"/>
            <w:tcMar>
              <w:top w:w="0" w:type="auto"/>
              <w:bottom w:w="0" w:type="auto"/>
            </w:tcMar>
            <w:vAlign w:val="center"/>
          </w:tcPr>
          <w:p w14:paraId="25E1F1CE" w14:textId="77777777" w:rsidR="00BE7E6E" w:rsidRPr="008C6800" w:rsidRDefault="00CA7359">
            <w:r w:rsidRPr="008C6800">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806265A" w14:textId="77777777" w:rsidR="00BE7E6E" w:rsidRPr="008C6800" w:rsidRDefault="00CA7359">
            <w:r w:rsidRPr="008C6800">
              <w:rPr>
                <w:rFonts w:ascii="Arial" w:hAnsi="Arial" w:cs="Arial"/>
                <w:color w:val="000000"/>
                <w:position w:val="-2"/>
                <w:sz w:val="18"/>
                <w:szCs w:val="18"/>
              </w:rPr>
              <w:t>SI 52111776</w:t>
            </w:r>
          </w:p>
        </w:tc>
      </w:tr>
      <w:tr w:rsidR="00BE7E6E" w:rsidRPr="008C6800" w14:paraId="04FC23DA" w14:textId="77777777">
        <w:tc>
          <w:tcPr>
            <w:tcW w:w="3300" w:type="dxa"/>
            <w:tcMar>
              <w:top w:w="0" w:type="auto"/>
              <w:bottom w:w="0" w:type="auto"/>
            </w:tcMar>
            <w:vAlign w:val="center"/>
          </w:tcPr>
          <w:p w14:paraId="724C1468" w14:textId="77777777" w:rsidR="00BE7E6E" w:rsidRPr="008C6800" w:rsidRDefault="00CA7359">
            <w:r w:rsidRPr="008C6800">
              <w:rPr>
                <w:rFonts w:ascii="Arial" w:hAnsi="Arial" w:cs="Arial"/>
                <w:color w:val="000000"/>
                <w:position w:val="-2"/>
                <w:sz w:val="18"/>
                <w:szCs w:val="18"/>
              </w:rPr>
              <w:t>Transakcijski račun (TRR):</w:t>
            </w:r>
          </w:p>
        </w:tc>
        <w:tc>
          <w:tcPr>
            <w:tcW w:w="0" w:type="auto"/>
            <w:tcMar>
              <w:top w:w="0" w:type="auto"/>
              <w:bottom w:w="0" w:type="auto"/>
            </w:tcMar>
            <w:vAlign w:val="center"/>
          </w:tcPr>
          <w:p w14:paraId="6BB7CB38" w14:textId="77777777" w:rsidR="00BE7E6E" w:rsidRPr="008C6800" w:rsidRDefault="00CA7359">
            <w:r w:rsidRPr="008C6800">
              <w:rPr>
                <w:rFonts w:ascii="Arial" w:hAnsi="Arial" w:cs="Arial"/>
                <w:color w:val="000000"/>
                <w:position w:val="-2"/>
                <w:sz w:val="18"/>
                <w:szCs w:val="18"/>
              </w:rPr>
              <w:t>SI56 0110 0603 0277 894</w:t>
            </w:r>
          </w:p>
        </w:tc>
      </w:tr>
    </w:tbl>
    <w:p w14:paraId="609B593A" w14:textId="77777777" w:rsidR="00BE7E6E" w:rsidRPr="008C6800" w:rsidRDefault="00CA7359">
      <w:pPr>
        <w:spacing w:before="225" w:after="225" w:line="240" w:lineRule="auto"/>
        <w:jc w:val="center"/>
      </w:pPr>
      <w:r w:rsidRPr="008C6800">
        <w:rPr>
          <w:rFonts w:ascii="Arial" w:hAnsi="Arial" w:cs="Arial"/>
          <w:color w:val="000000"/>
          <w:sz w:val="18"/>
          <w:szCs w:val="18"/>
        </w:rPr>
        <w:t>in</w:t>
      </w:r>
    </w:p>
    <w:p w14:paraId="42BAF809" w14:textId="59758858" w:rsidR="00BE7E6E" w:rsidRPr="008C6800" w:rsidRDefault="00B92E1B">
      <w:pPr>
        <w:spacing w:before="225" w:after="225" w:line="240" w:lineRule="auto"/>
        <w:jc w:val="both"/>
      </w:pPr>
      <w:r w:rsidRPr="008C6800">
        <w:rPr>
          <w:rFonts w:ascii="Arial" w:hAnsi="Arial" w:cs="Arial"/>
          <w:b/>
          <w:bCs/>
          <w:color w:val="000000"/>
          <w:sz w:val="18"/>
          <w:szCs w:val="18"/>
        </w:rPr>
        <w:t>DOBAVITELJEM: </w:t>
      </w:r>
      <w:r w:rsidRPr="008C6800">
        <w:rPr>
          <w:rFonts w:ascii="Arial" w:hAnsi="Arial" w:cs="Arial"/>
          <w:color w:val="000000"/>
          <w:sz w:val="18"/>
          <w:szCs w:val="18"/>
        </w:rPr>
        <w:t>___________________________________,</w:t>
      </w:r>
      <w:r w:rsidRPr="008C6800">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BE7E6E" w:rsidRPr="008C6800" w14:paraId="41C98471" w14:textId="77777777">
        <w:tc>
          <w:tcPr>
            <w:tcW w:w="3300" w:type="dxa"/>
            <w:tcMar>
              <w:top w:w="0" w:type="auto"/>
              <w:bottom w:w="0" w:type="auto"/>
            </w:tcMar>
            <w:vAlign w:val="center"/>
          </w:tcPr>
          <w:p w14:paraId="19CA55AD" w14:textId="77777777" w:rsidR="00BE7E6E" w:rsidRPr="008C6800" w:rsidRDefault="00CA7359">
            <w:r w:rsidRPr="008C6800">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245909D" w14:textId="77777777" w:rsidR="00BE7E6E" w:rsidRPr="008C6800" w:rsidRDefault="00CA7359">
            <w:r w:rsidRPr="008C6800">
              <w:rPr>
                <w:rFonts w:ascii="Arial" w:hAnsi="Arial" w:cs="Arial"/>
                <w:color w:val="000000"/>
                <w:position w:val="-2"/>
                <w:sz w:val="18"/>
                <w:szCs w:val="18"/>
              </w:rPr>
              <w:t> </w:t>
            </w:r>
          </w:p>
        </w:tc>
      </w:tr>
      <w:tr w:rsidR="00BE7E6E" w:rsidRPr="008C6800" w14:paraId="5999601B" w14:textId="77777777">
        <w:tc>
          <w:tcPr>
            <w:tcW w:w="3300" w:type="dxa"/>
            <w:tcMar>
              <w:top w:w="0" w:type="auto"/>
              <w:bottom w:w="0" w:type="auto"/>
            </w:tcMar>
            <w:vAlign w:val="center"/>
          </w:tcPr>
          <w:p w14:paraId="6AEABFBD" w14:textId="77777777" w:rsidR="00BE7E6E" w:rsidRPr="008C6800" w:rsidRDefault="00CA7359">
            <w:r w:rsidRPr="008C6800">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ACA9A97" w14:textId="77777777" w:rsidR="00BE7E6E" w:rsidRPr="008C6800" w:rsidRDefault="00CA7359">
            <w:r w:rsidRPr="008C6800">
              <w:rPr>
                <w:rFonts w:ascii="Arial" w:hAnsi="Arial" w:cs="Arial"/>
                <w:color w:val="000000"/>
                <w:position w:val="-2"/>
                <w:sz w:val="18"/>
                <w:szCs w:val="18"/>
              </w:rPr>
              <w:t> </w:t>
            </w:r>
          </w:p>
        </w:tc>
      </w:tr>
      <w:tr w:rsidR="00BE7E6E" w:rsidRPr="008C6800" w14:paraId="37B8C916" w14:textId="77777777">
        <w:tc>
          <w:tcPr>
            <w:tcW w:w="3300" w:type="dxa"/>
            <w:tcMar>
              <w:top w:w="0" w:type="auto"/>
              <w:bottom w:w="0" w:type="auto"/>
            </w:tcMar>
            <w:vAlign w:val="center"/>
          </w:tcPr>
          <w:p w14:paraId="6C08D00F" w14:textId="77777777" w:rsidR="00BE7E6E" w:rsidRPr="008C6800" w:rsidRDefault="00CA7359">
            <w:r w:rsidRPr="008C6800">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922D101" w14:textId="77777777" w:rsidR="00BE7E6E" w:rsidRPr="008C6800" w:rsidRDefault="00CA7359">
            <w:r w:rsidRPr="008C6800">
              <w:rPr>
                <w:rFonts w:ascii="Arial" w:hAnsi="Arial" w:cs="Arial"/>
                <w:color w:val="000000"/>
                <w:position w:val="-2"/>
                <w:sz w:val="18"/>
                <w:szCs w:val="18"/>
              </w:rPr>
              <w:t> </w:t>
            </w:r>
          </w:p>
        </w:tc>
      </w:tr>
    </w:tbl>
    <w:p w14:paraId="470733E6" w14:textId="77777777" w:rsidR="00BE7E6E" w:rsidRPr="008C6800" w:rsidRDefault="00CA7359">
      <w:pPr>
        <w:spacing w:before="225" w:after="225" w:line="240" w:lineRule="auto"/>
        <w:jc w:val="both"/>
        <w:rPr>
          <w:rFonts w:ascii="Arial" w:hAnsi="Arial" w:cs="Arial"/>
          <w:color w:val="000000"/>
          <w:sz w:val="18"/>
          <w:szCs w:val="18"/>
        </w:rPr>
      </w:pPr>
      <w:r w:rsidRPr="008C6800">
        <w:rPr>
          <w:rFonts w:ascii="Arial" w:hAnsi="Arial" w:cs="Arial"/>
          <w:color w:val="000000"/>
          <w:sz w:val="18"/>
          <w:szCs w:val="18"/>
        </w:rPr>
        <w:t> </w:t>
      </w:r>
    </w:p>
    <w:p w14:paraId="496149C3" w14:textId="77777777" w:rsidR="00B92E1B" w:rsidRPr="00804F75" w:rsidRDefault="00B92E1B">
      <w:pPr>
        <w:spacing w:before="225" w:after="225" w:line="240" w:lineRule="auto"/>
        <w:jc w:val="both"/>
        <w:rPr>
          <w:highlight w:val="yellow"/>
        </w:rPr>
      </w:pPr>
    </w:p>
    <w:p w14:paraId="7A5ECF66" w14:textId="77777777" w:rsidR="00BE7E6E" w:rsidRPr="000D3627" w:rsidRDefault="00CA7359">
      <w:pPr>
        <w:spacing w:before="225" w:after="225" w:line="240" w:lineRule="auto"/>
        <w:jc w:val="both"/>
      </w:pPr>
      <w:r w:rsidRPr="000D3627">
        <w:rPr>
          <w:rFonts w:ascii="Arial" w:hAnsi="Arial" w:cs="Arial"/>
          <w:b/>
          <w:bCs/>
          <w:color w:val="000000"/>
          <w:sz w:val="18"/>
          <w:szCs w:val="18"/>
        </w:rPr>
        <w:t>I. UVODNE DOLOČBE</w:t>
      </w:r>
    </w:p>
    <w:p w14:paraId="22477BE2" w14:textId="77777777" w:rsidR="00BE7E6E" w:rsidRPr="000D3627" w:rsidRDefault="00CA7359">
      <w:pPr>
        <w:spacing w:after="0" w:line="240" w:lineRule="auto"/>
        <w:jc w:val="center"/>
      </w:pPr>
      <w:r w:rsidRPr="000D3627">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BE7E6E" w:rsidRPr="00731494" w14:paraId="6B00DCA9" w14:textId="77777777">
        <w:tc>
          <w:tcPr>
            <w:tcW w:w="0" w:type="auto"/>
            <w:tcMar>
              <w:top w:w="0" w:type="auto"/>
              <w:bottom w:w="0" w:type="auto"/>
            </w:tcMar>
          </w:tcPr>
          <w:p w14:paraId="2B686272" w14:textId="77777777" w:rsidR="00BE7E6E" w:rsidRPr="000D3627" w:rsidRDefault="00CA7359">
            <w:pPr>
              <w:spacing w:before="225" w:after="225"/>
              <w:jc w:val="both"/>
            </w:pPr>
            <w:r w:rsidRPr="000D3627">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BE7E6E" w:rsidRPr="000D3627" w14:paraId="1E63BA25" w14:textId="77777777">
              <w:tc>
                <w:tcPr>
                  <w:tcW w:w="0" w:type="auto"/>
                  <w:tcMar>
                    <w:top w:w="0" w:type="auto"/>
                    <w:bottom w:w="0" w:type="auto"/>
                  </w:tcMar>
                </w:tcPr>
                <w:p w14:paraId="5E9584FB" w14:textId="3FBF09CA" w:rsidR="00BE7E6E" w:rsidRPr="000D3627" w:rsidRDefault="00CA7359" w:rsidP="0061547C">
                  <w:pPr>
                    <w:numPr>
                      <w:ilvl w:val="0"/>
                      <w:numId w:val="6"/>
                    </w:numPr>
                    <w:jc w:val="both"/>
                    <w:rPr>
                      <w:rFonts w:ascii="Arial" w:hAnsi="Arial" w:cs="Arial"/>
                      <w:color w:val="000000"/>
                      <w:sz w:val="18"/>
                      <w:szCs w:val="18"/>
                    </w:rPr>
                  </w:pPr>
                  <w:r w:rsidRPr="000D3627">
                    <w:rPr>
                      <w:rFonts w:ascii="Arial" w:hAnsi="Arial" w:cs="Arial"/>
                      <w:color w:val="000000"/>
                      <w:sz w:val="18"/>
                      <w:szCs w:val="18"/>
                    </w:rPr>
                    <w:t>javnega naročila, objavljenega na Portalu javnih naročil številka _____________ z dne ___________</w:t>
                  </w:r>
                  <w:r w:rsidR="00B92E1B" w:rsidRPr="000D3627">
                    <w:rPr>
                      <w:rFonts w:ascii="Arial" w:hAnsi="Arial" w:cs="Arial"/>
                      <w:color w:val="000000"/>
                      <w:sz w:val="18"/>
                      <w:szCs w:val="18"/>
                    </w:rPr>
                    <w:t xml:space="preserve"> ter v Dopolnilu k Uradnemu listu EU (TED) dne ________ pod oznako ________</w:t>
                  </w:r>
                  <w:r w:rsidRPr="000D3627">
                    <w:rPr>
                      <w:rFonts w:ascii="Arial" w:hAnsi="Arial" w:cs="Arial"/>
                      <w:color w:val="000000"/>
                      <w:sz w:val="18"/>
                      <w:szCs w:val="18"/>
                    </w:rPr>
                    <w:t xml:space="preserve"> in</w:t>
                  </w:r>
                </w:p>
                <w:p w14:paraId="291B7BA9" w14:textId="287A4638" w:rsidR="00BE7E6E" w:rsidRPr="000D3627" w:rsidRDefault="00CA7359" w:rsidP="0061547C">
                  <w:pPr>
                    <w:numPr>
                      <w:ilvl w:val="0"/>
                      <w:numId w:val="6"/>
                    </w:numPr>
                    <w:jc w:val="both"/>
                    <w:rPr>
                      <w:rFonts w:ascii="Arial" w:hAnsi="Arial" w:cs="Arial"/>
                      <w:color w:val="000000"/>
                      <w:sz w:val="18"/>
                      <w:szCs w:val="18"/>
                    </w:rPr>
                  </w:pPr>
                  <w:r w:rsidRPr="000D3627">
                    <w:rPr>
                      <w:rFonts w:ascii="Arial" w:hAnsi="Arial" w:cs="Arial"/>
                      <w:color w:val="000000"/>
                      <w:sz w:val="18"/>
                      <w:szCs w:val="18"/>
                    </w:rPr>
                    <w:t>naročnikove odločitve o oddaji javnega naročila številka ________________ z dne ______________</w:t>
                  </w:r>
                  <w:r w:rsidR="00B92E1B" w:rsidRPr="000D3627">
                    <w:rPr>
                      <w:rFonts w:ascii="Arial" w:hAnsi="Arial" w:cs="Arial"/>
                      <w:color w:val="000000"/>
                      <w:sz w:val="18"/>
                      <w:szCs w:val="18"/>
                    </w:rPr>
                    <w:t>, ki je bila objavljena na Portalu javnih naročil dne _______ pod oznako _______________,</w:t>
                  </w:r>
                </w:p>
              </w:tc>
            </w:tr>
          </w:tbl>
          <w:p w14:paraId="37A3570D" w14:textId="77777777" w:rsidR="00B92E1B" w:rsidRPr="000D3627" w:rsidRDefault="00CA7359">
            <w:pPr>
              <w:spacing w:before="225" w:after="225"/>
              <w:jc w:val="both"/>
              <w:rPr>
                <w:rFonts w:ascii="Arial" w:hAnsi="Arial" w:cs="Arial"/>
                <w:color w:val="000000"/>
                <w:sz w:val="18"/>
                <w:szCs w:val="18"/>
              </w:rPr>
            </w:pPr>
            <w:r w:rsidRPr="000D3627">
              <w:rPr>
                <w:rFonts w:ascii="Arial" w:hAnsi="Arial" w:cs="Arial"/>
                <w:color w:val="000000"/>
                <w:sz w:val="18"/>
                <w:szCs w:val="18"/>
              </w:rPr>
              <w:t>izbran dobavitelj v okviru omenjenega javnega naročila, zaradi česar se sklepa predmetna pogodba</w:t>
            </w:r>
            <w:r w:rsidR="00B92E1B" w:rsidRPr="000D3627">
              <w:rPr>
                <w:rFonts w:ascii="Arial" w:hAnsi="Arial" w:cs="Arial"/>
                <w:color w:val="000000"/>
                <w:sz w:val="18"/>
                <w:szCs w:val="18"/>
              </w:rPr>
              <w:t>.</w:t>
            </w:r>
          </w:p>
          <w:p w14:paraId="69728FBB" w14:textId="55C7C12A" w:rsidR="00B92E1B" w:rsidRPr="00731494" w:rsidRDefault="00B92E1B">
            <w:pPr>
              <w:spacing w:before="225" w:after="225"/>
              <w:jc w:val="both"/>
              <w:rPr>
                <w:rFonts w:ascii="Arial" w:hAnsi="Arial" w:cs="Arial"/>
                <w:color w:val="000000"/>
                <w:sz w:val="18"/>
                <w:szCs w:val="18"/>
              </w:rPr>
            </w:pPr>
            <w:r w:rsidRPr="000D3627">
              <w:rPr>
                <w:rFonts w:ascii="Arial" w:hAnsi="Arial" w:cs="Arial"/>
                <w:color w:val="000000"/>
                <w:sz w:val="18"/>
                <w:szCs w:val="18"/>
              </w:rPr>
              <w:t>Pogodba se sklepa za sklop: _________.</w:t>
            </w:r>
          </w:p>
        </w:tc>
      </w:tr>
    </w:tbl>
    <w:p w14:paraId="1B1E3688" w14:textId="77777777" w:rsidR="00BE7E6E" w:rsidRPr="00731494" w:rsidRDefault="00CA7359">
      <w:pPr>
        <w:spacing w:before="225" w:after="225" w:line="240" w:lineRule="auto"/>
        <w:jc w:val="both"/>
      </w:pPr>
      <w:r w:rsidRPr="00731494">
        <w:rPr>
          <w:rFonts w:ascii="Arial" w:hAnsi="Arial" w:cs="Arial"/>
          <w:b/>
          <w:bCs/>
          <w:color w:val="000000"/>
          <w:sz w:val="18"/>
          <w:szCs w:val="18"/>
        </w:rPr>
        <w:t>II. PREDMET POGODBE</w:t>
      </w:r>
    </w:p>
    <w:p w14:paraId="711ED20D" w14:textId="77777777" w:rsidR="00BE7E6E" w:rsidRPr="00731494" w:rsidRDefault="00CA7359">
      <w:pPr>
        <w:spacing w:after="0" w:line="240" w:lineRule="auto"/>
        <w:jc w:val="center"/>
      </w:pPr>
      <w:r w:rsidRPr="00731494">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BE7E6E" w:rsidRPr="00731494" w14:paraId="6409ECFC" w14:textId="77777777">
        <w:tc>
          <w:tcPr>
            <w:tcW w:w="0" w:type="auto"/>
            <w:tcMar>
              <w:top w:w="0" w:type="auto"/>
              <w:bottom w:w="0" w:type="auto"/>
            </w:tcMar>
          </w:tcPr>
          <w:p w14:paraId="512DA32E" w14:textId="3BA64988"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S to pogodbo se dobavitelj zavezuje, da bo naročniku izvedel predmet naročila za sklop ____________:</w:t>
            </w:r>
          </w:p>
          <w:p w14:paraId="5ED9FB8B" w14:textId="77777777"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 ____________ (opis sklopa) </w:t>
            </w:r>
          </w:p>
          <w:p w14:paraId="6B93E98C" w14:textId="5900970C"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lastRenderedPageBreak/>
              <w:t xml:space="preserve">skladno z vsemi zahtevami v pogodbi, naročnik pa se zavezuje, da bo dobavitelju za to plačal kupnino v pogodbeni vrednosti iz 6. člena te pogodbe. </w:t>
            </w:r>
          </w:p>
          <w:p w14:paraId="466D23F9" w14:textId="7B967FD9" w:rsidR="00BE7E6E" w:rsidRPr="00731494" w:rsidRDefault="00B92E1B" w:rsidP="00B92E1B">
            <w:pPr>
              <w:spacing w:before="225" w:after="225"/>
              <w:jc w:val="both"/>
            </w:pPr>
            <w:r w:rsidRPr="00731494">
              <w:rPr>
                <w:rFonts w:ascii="Arial" w:hAnsi="Arial" w:cs="Arial"/>
                <w:color w:val="000000"/>
                <w:sz w:val="18"/>
                <w:szCs w:val="18"/>
              </w:rPr>
              <w:t>Dobavitelj se tudi zavezuje, da bo brezplačno oz. v okviru pogodbene cene iz 6. člena te pogodbe namestil opremo oziroma poskrbel za priključitev na obstoječo opremo in izvedel usposabljanje uporabnikov dobavljene opreme pri naročniku, če je to pri posameznem sklopu zahtevano.</w:t>
            </w:r>
          </w:p>
        </w:tc>
      </w:tr>
    </w:tbl>
    <w:p w14:paraId="6BD55E1B" w14:textId="77777777" w:rsidR="00BE7E6E" w:rsidRPr="00731494" w:rsidRDefault="00CA7359">
      <w:pPr>
        <w:spacing w:after="0" w:line="240" w:lineRule="auto"/>
        <w:jc w:val="center"/>
      </w:pPr>
      <w:r w:rsidRPr="00731494">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406"/>
      </w:tblGrid>
      <w:tr w:rsidR="00BE7E6E" w:rsidRPr="00731494" w14:paraId="5D68B7F5" w14:textId="77777777">
        <w:tc>
          <w:tcPr>
            <w:tcW w:w="0" w:type="auto"/>
            <w:tcMar>
              <w:top w:w="0" w:type="auto"/>
              <w:bottom w:w="0" w:type="auto"/>
            </w:tcMar>
          </w:tcPr>
          <w:p w14:paraId="7388147D" w14:textId="77777777" w:rsidR="00BE7E6E" w:rsidRPr="00731494" w:rsidRDefault="00CA7359">
            <w:pPr>
              <w:spacing w:before="225" w:after="225"/>
              <w:jc w:val="both"/>
            </w:pPr>
            <w:r w:rsidRPr="00731494">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8190"/>
            </w:tblGrid>
            <w:tr w:rsidR="00BE7E6E" w:rsidRPr="00731494" w14:paraId="36376788" w14:textId="77777777">
              <w:tc>
                <w:tcPr>
                  <w:tcW w:w="0" w:type="auto"/>
                  <w:tcMar>
                    <w:top w:w="0" w:type="auto"/>
                    <w:bottom w:w="0" w:type="auto"/>
                  </w:tcMar>
                </w:tcPr>
                <w:p w14:paraId="4686E1CA" w14:textId="77777777" w:rsidR="00BE7E6E" w:rsidRPr="00731494" w:rsidRDefault="00CA7359" w:rsidP="0061547C">
                  <w:pPr>
                    <w:numPr>
                      <w:ilvl w:val="0"/>
                      <w:numId w:val="7"/>
                    </w:numPr>
                    <w:jc w:val="both"/>
                    <w:rPr>
                      <w:rFonts w:ascii="Arial" w:hAnsi="Arial" w:cs="Arial"/>
                      <w:color w:val="000000"/>
                      <w:sz w:val="18"/>
                      <w:szCs w:val="18"/>
                    </w:rPr>
                  </w:pPr>
                  <w:r w:rsidRPr="00731494">
                    <w:rPr>
                      <w:rFonts w:ascii="Arial" w:hAnsi="Arial" w:cs="Arial"/>
                      <w:color w:val="000000"/>
                      <w:sz w:val="18"/>
                      <w:szCs w:val="18"/>
                    </w:rPr>
                    <w:t>Ponudba številka _____________ z dne _______________;</w:t>
                  </w:r>
                </w:p>
                <w:p w14:paraId="3F90EF41" w14:textId="2514A73D" w:rsidR="00BE7E6E" w:rsidRPr="00731494" w:rsidRDefault="00B92E1B" w:rsidP="0061547C">
                  <w:pPr>
                    <w:numPr>
                      <w:ilvl w:val="0"/>
                      <w:numId w:val="7"/>
                    </w:numPr>
                    <w:jc w:val="both"/>
                    <w:rPr>
                      <w:rFonts w:ascii="Arial" w:hAnsi="Arial" w:cs="Arial"/>
                      <w:color w:val="000000"/>
                      <w:sz w:val="18"/>
                      <w:szCs w:val="18"/>
                    </w:rPr>
                  </w:pPr>
                  <w:r w:rsidRPr="00731494">
                    <w:rPr>
                      <w:rFonts w:ascii="Arial" w:hAnsi="Arial" w:cs="Arial"/>
                      <w:color w:val="000000"/>
                      <w:sz w:val="18"/>
                      <w:szCs w:val="18"/>
                    </w:rPr>
                    <w:t>Razpisna dokumentacija naročnika z dne __________, z vsemi spremembami in prilogami.</w:t>
                  </w:r>
                </w:p>
              </w:tc>
            </w:tr>
          </w:tbl>
          <w:p w14:paraId="34C0A438" w14:textId="77777777" w:rsidR="00BE7E6E" w:rsidRPr="00731494" w:rsidRDefault="00CA7359">
            <w:pPr>
              <w:spacing w:before="225" w:after="225"/>
              <w:jc w:val="both"/>
            </w:pPr>
            <w:r w:rsidRPr="00731494">
              <w:rPr>
                <w:rFonts w:ascii="Arial" w:hAnsi="Arial" w:cs="Arial"/>
                <w:color w:val="000000"/>
                <w:sz w:val="18"/>
                <w:szCs w:val="18"/>
              </w:rPr>
              <w:t>Predmetni dokumenti so priloga in sestavni del te pogodbe.</w:t>
            </w:r>
          </w:p>
        </w:tc>
      </w:tr>
    </w:tbl>
    <w:p w14:paraId="15661403" w14:textId="77777777" w:rsidR="00BE7E6E" w:rsidRPr="00731494" w:rsidRDefault="00CA7359">
      <w:pPr>
        <w:spacing w:after="0" w:line="240" w:lineRule="auto"/>
        <w:jc w:val="center"/>
      </w:pPr>
      <w:r w:rsidRPr="00731494">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BE7E6E" w:rsidRPr="00731494" w14:paraId="413EAFDF" w14:textId="77777777">
        <w:tc>
          <w:tcPr>
            <w:tcW w:w="0" w:type="auto"/>
            <w:tcMar>
              <w:top w:w="0" w:type="auto"/>
              <w:bottom w:w="0" w:type="auto"/>
            </w:tcMar>
          </w:tcPr>
          <w:p w14:paraId="081A810C" w14:textId="0B1500E8" w:rsidR="00BE7E6E" w:rsidRPr="00731494" w:rsidRDefault="00CA7359">
            <w:pPr>
              <w:spacing w:before="225" w:after="225"/>
              <w:jc w:val="both"/>
            </w:pPr>
            <w:r w:rsidRPr="00731494">
              <w:rPr>
                <w:rFonts w:ascii="Arial" w:hAnsi="Arial" w:cs="Arial"/>
                <w:color w:val="000000"/>
                <w:sz w:val="18"/>
                <w:szCs w:val="18"/>
              </w:rPr>
              <w:t xml:space="preserve">Predmet pogodbe je dobava </w:t>
            </w:r>
            <w:r w:rsidR="00B92E1B" w:rsidRPr="00731494">
              <w:rPr>
                <w:rFonts w:ascii="Arial" w:hAnsi="Arial" w:cs="Arial"/>
                <w:color w:val="000000"/>
                <w:sz w:val="18"/>
                <w:szCs w:val="18"/>
              </w:rPr>
              <w:t>___________________</w:t>
            </w:r>
            <w:r w:rsidRPr="00731494">
              <w:rPr>
                <w:rFonts w:ascii="Arial" w:hAnsi="Arial" w:cs="Arial"/>
                <w:color w:val="000000"/>
                <w:sz w:val="18"/>
                <w:szCs w:val="18"/>
              </w:rPr>
              <w:t>. Zaradi specifičnih zahtev predmeta naročila, mora dobavitelj upoštevati naslednje:</w:t>
            </w:r>
          </w:p>
          <w:tbl>
            <w:tblPr>
              <w:tblStyle w:val="NormalTablePHPDOCX"/>
              <w:tblW w:w="0" w:type="auto"/>
              <w:tblLook w:val="04A0" w:firstRow="1" w:lastRow="0" w:firstColumn="1" w:lastColumn="0" w:noHBand="0" w:noVBand="1"/>
            </w:tblPr>
            <w:tblGrid>
              <w:gridCol w:w="8746"/>
            </w:tblGrid>
            <w:tr w:rsidR="00BE7E6E" w:rsidRPr="00731494" w14:paraId="15EFBEF3" w14:textId="77777777">
              <w:tc>
                <w:tcPr>
                  <w:tcW w:w="0" w:type="auto"/>
                  <w:tcMar>
                    <w:top w:w="0" w:type="auto"/>
                    <w:bottom w:w="0" w:type="auto"/>
                  </w:tcMar>
                </w:tcPr>
                <w:p w14:paraId="7BD5678C" w14:textId="77777777" w:rsidR="00BE7E6E" w:rsidRPr="00731494" w:rsidRDefault="00CA7359" w:rsidP="0061547C">
                  <w:pPr>
                    <w:numPr>
                      <w:ilvl w:val="0"/>
                      <w:numId w:val="8"/>
                    </w:numPr>
                    <w:jc w:val="both"/>
                    <w:rPr>
                      <w:rFonts w:ascii="Arial" w:hAnsi="Arial" w:cs="Arial"/>
                      <w:color w:val="000000"/>
                      <w:sz w:val="18"/>
                      <w:szCs w:val="18"/>
                    </w:rPr>
                  </w:pPr>
                  <w:r w:rsidRPr="00731494">
                    <w:rPr>
                      <w:rFonts w:ascii="Arial" w:hAnsi="Arial" w:cs="Arial"/>
                      <w:color w:val="000000"/>
                      <w:sz w:val="18"/>
                      <w:szCs w:val="18"/>
                    </w:rPr>
                    <w:t>dobava opreme z vsemi zahtevanimi karakteristikami je bistven element te pogodbe,</w:t>
                  </w:r>
                </w:p>
                <w:p w14:paraId="44F25CEC" w14:textId="2B3C5CC6" w:rsidR="00BE7E6E" w:rsidRPr="00731494" w:rsidRDefault="00B92E1B" w:rsidP="0061547C">
                  <w:pPr>
                    <w:numPr>
                      <w:ilvl w:val="0"/>
                      <w:numId w:val="8"/>
                    </w:numPr>
                    <w:jc w:val="both"/>
                    <w:rPr>
                      <w:rFonts w:ascii="Arial" w:hAnsi="Arial" w:cs="Arial"/>
                      <w:color w:val="000000"/>
                      <w:sz w:val="18"/>
                      <w:szCs w:val="18"/>
                    </w:rPr>
                  </w:pPr>
                  <w:r w:rsidRPr="00731494">
                    <w:rPr>
                      <w:rFonts w:ascii="Arial" w:hAnsi="Arial" w:cs="Arial"/>
                      <w:color w:val="000000"/>
                      <w:sz w:val="18"/>
                      <w:szCs w:val="18"/>
                    </w:rPr>
                    <w:t>dobavitelj mora opraviti dobavo predmeta na način in pod takšnimi pogoji, da pri prevozu ne pride do poškodovanja ali dekalibracije dobavljene opreme,</w:t>
                  </w:r>
                </w:p>
                <w:p w14:paraId="20E39557" w14:textId="77777777" w:rsidR="00BE7E6E" w:rsidRPr="00731494" w:rsidRDefault="00CA7359" w:rsidP="0061547C">
                  <w:pPr>
                    <w:numPr>
                      <w:ilvl w:val="0"/>
                      <w:numId w:val="8"/>
                    </w:numPr>
                    <w:jc w:val="both"/>
                    <w:rPr>
                      <w:rFonts w:ascii="Arial" w:hAnsi="Arial" w:cs="Arial"/>
                      <w:color w:val="000000"/>
                      <w:sz w:val="18"/>
                      <w:szCs w:val="18"/>
                    </w:rPr>
                  </w:pPr>
                  <w:r w:rsidRPr="00731494">
                    <w:rPr>
                      <w:rFonts w:ascii="Arial" w:hAnsi="Arial" w:cs="Arial"/>
                      <w:color w:val="000000"/>
                      <w:sz w:val="18"/>
                      <w:szCs w:val="18"/>
                    </w:rPr>
                    <w:t>pred prevzemom mora dobavitelj dobavljeno opremo ustrezno kalibrirati in nastaviti, tako da je primerna za izvedbo testnega preizkusa opreme,</w:t>
                  </w:r>
                </w:p>
                <w:p w14:paraId="55E4E8A5" w14:textId="77777777" w:rsidR="00BE7E6E" w:rsidRPr="00731494" w:rsidRDefault="00CA7359" w:rsidP="0061547C">
                  <w:pPr>
                    <w:numPr>
                      <w:ilvl w:val="0"/>
                      <w:numId w:val="8"/>
                    </w:numPr>
                    <w:jc w:val="both"/>
                    <w:rPr>
                      <w:rFonts w:ascii="Arial" w:hAnsi="Arial" w:cs="Arial"/>
                      <w:color w:val="000000"/>
                      <w:sz w:val="18"/>
                      <w:szCs w:val="18"/>
                    </w:rPr>
                  </w:pPr>
                  <w:r w:rsidRPr="00731494">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49BDEB11" w14:textId="77777777" w:rsidR="00BE7E6E" w:rsidRPr="00731494" w:rsidRDefault="00CA7359" w:rsidP="0061547C">
                  <w:pPr>
                    <w:numPr>
                      <w:ilvl w:val="0"/>
                      <w:numId w:val="8"/>
                    </w:numPr>
                    <w:jc w:val="both"/>
                    <w:rPr>
                      <w:rFonts w:ascii="Arial" w:hAnsi="Arial" w:cs="Arial"/>
                      <w:color w:val="000000"/>
                      <w:sz w:val="18"/>
                      <w:szCs w:val="18"/>
                    </w:rPr>
                  </w:pPr>
                  <w:r w:rsidRPr="00731494">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dobavitelj dolžan opremo nadomestiti z novo ali povrniti del kupnine, če se s tem strinja naročnik.</w:t>
                  </w:r>
                </w:p>
              </w:tc>
            </w:tr>
          </w:tbl>
          <w:p w14:paraId="297D269A" w14:textId="77777777" w:rsidR="00BE7E6E" w:rsidRPr="00731494" w:rsidRDefault="00BE7E6E"/>
        </w:tc>
      </w:tr>
    </w:tbl>
    <w:p w14:paraId="3D4CAB1A" w14:textId="77777777" w:rsidR="00B92E1B" w:rsidRPr="00731494" w:rsidRDefault="00B92E1B">
      <w:pPr>
        <w:spacing w:after="0" w:line="240" w:lineRule="auto"/>
        <w:jc w:val="center"/>
        <w:rPr>
          <w:rFonts w:ascii="Arial" w:hAnsi="Arial" w:cs="Arial"/>
          <w:b/>
          <w:bCs/>
          <w:color w:val="000000"/>
          <w:sz w:val="18"/>
          <w:szCs w:val="18"/>
        </w:rPr>
      </w:pPr>
    </w:p>
    <w:p w14:paraId="1CEDD442" w14:textId="3FD0835F" w:rsidR="00BE7E6E" w:rsidRPr="00731494" w:rsidRDefault="00CA7359">
      <w:pPr>
        <w:spacing w:after="0" w:line="240" w:lineRule="auto"/>
        <w:jc w:val="center"/>
      </w:pPr>
      <w:r w:rsidRPr="00731494">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BE7E6E" w:rsidRPr="00731494" w14:paraId="0A74BBD6" w14:textId="77777777">
        <w:tc>
          <w:tcPr>
            <w:tcW w:w="0" w:type="auto"/>
            <w:tcMar>
              <w:top w:w="0" w:type="auto"/>
              <w:bottom w:w="0" w:type="auto"/>
            </w:tcMar>
          </w:tcPr>
          <w:p w14:paraId="6AF49E13" w14:textId="77777777" w:rsidR="00BE7E6E" w:rsidRPr="00731494" w:rsidRDefault="00CA7359">
            <w:pPr>
              <w:spacing w:before="225" w:after="225"/>
              <w:jc w:val="both"/>
            </w:pPr>
            <w:r w:rsidRPr="00731494">
              <w:rPr>
                <w:rFonts w:ascii="Arial" w:hAnsi="Arial" w:cs="Arial"/>
                <w:color w:val="000000"/>
                <w:sz w:val="18"/>
                <w:szCs w:val="18"/>
              </w:rPr>
              <w:t>Dodatnih nabav, ki niso opredeljene s to pogodbo, dobavitelj ne sme izvesti brez predhodnega pisnega soglasja naročnika.</w:t>
            </w:r>
          </w:p>
          <w:p w14:paraId="45611E49" w14:textId="77777777" w:rsidR="00BE7E6E" w:rsidRPr="00731494" w:rsidRDefault="00CA7359">
            <w:pPr>
              <w:spacing w:before="225" w:after="225"/>
              <w:jc w:val="both"/>
            </w:pPr>
            <w:r w:rsidRPr="00731494">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39D3B933" w14:textId="77777777" w:rsidR="00BE7E6E" w:rsidRPr="00731494" w:rsidRDefault="00CA7359">
            <w:pPr>
              <w:spacing w:before="225" w:after="225"/>
              <w:jc w:val="both"/>
            </w:pPr>
            <w:r w:rsidRPr="00731494">
              <w:rPr>
                <w:rFonts w:ascii="Arial" w:hAnsi="Arial" w:cs="Arial"/>
                <w:color w:val="000000"/>
                <w:sz w:val="18"/>
                <w:szCs w:val="18"/>
              </w:rPr>
              <w:t>Z dobaviteljem se v tem primeru sklene dodatek k osnovni pogodbi ali nova pogodba.</w:t>
            </w:r>
          </w:p>
        </w:tc>
      </w:tr>
    </w:tbl>
    <w:p w14:paraId="06897D46" w14:textId="77777777" w:rsidR="00B92E1B" w:rsidRPr="00731494" w:rsidRDefault="00B92E1B" w:rsidP="00B92E1B">
      <w:pPr>
        <w:spacing w:before="225" w:after="225" w:line="240" w:lineRule="auto"/>
        <w:jc w:val="both"/>
      </w:pPr>
      <w:r w:rsidRPr="00731494">
        <w:rPr>
          <w:rFonts w:ascii="Arial" w:hAnsi="Arial" w:cs="Arial"/>
          <w:b/>
          <w:bCs/>
          <w:color w:val="000000"/>
          <w:sz w:val="18"/>
          <w:szCs w:val="18"/>
        </w:rPr>
        <w:t>III. POGODBENA CENA</w:t>
      </w:r>
    </w:p>
    <w:p w14:paraId="3B56C035" w14:textId="7FF47BDC" w:rsidR="00BE7E6E" w:rsidRPr="00731494" w:rsidRDefault="00CA7359">
      <w:pPr>
        <w:spacing w:after="0" w:line="240" w:lineRule="auto"/>
        <w:jc w:val="center"/>
      </w:pPr>
      <w:r w:rsidRPr="00731494">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BE7E6E" w:rsidRPr="00731494" w14:paraId="17CB1A60" w14:textId="77777777">
        <w:tc>
          <w:tcPr>
            <w:tcW w:w="0" w:type="auto"/>
            <w:tcMar>
              <w:top w:w="0" w:type="auto"/>
              <w:bottom w:w="0" w:type="auto"/>
            </w:tcMar>
          </w:tcPr>
          <w:p w14:paraId="0A188554" w14:textId="77777777" w:rsidR="00BE7E6E" w:rsidRPr="00731494" w:rsidRDefault="00CA7359">
            <w:pPr>
              <w:spacing w:before="225" w:after="225"/>
              <w:jc w:val="both"/>
            </w:pPr>
            <w:r w:rsidRPr="00731494">
              <w:rPr>
                <w:rFonts w:ascii="Arial" w:hAnsi="Arial" w:cs="Arial"/>
                <w:color w:val="000000"/>
                <w:sz w:val="18"/>
                <w:szCs w:val="18"/>
              </w:rPr>
              <w:t>Pogodbena vrednost je dogovorjena na osnovi ponudbe dobavitelja in znaša:</w:t>
            </w:r>
          </w:p>
          <w:p w14:paraId="1DA3C86F" w14:textId="77777777" w:rsidR="00B92E1B" w:rsidRPr="00731494" w:rsidRDefault="00B92E1B" w:rsidP="00B92E1B">
            <w:pPr>
              <w:spacing w:before="225" w:after="225"/>
              <w:jc w:val="both"/>
              <w:rPr>
                <w:i/>
              </w:rPr>
            </w:pPr>
            <w:r w:rsidRPr="00731494">
              <w:rPr>
                <w:rFonts w:ascii="Arial" w:hAnsi="Arial" w:cs="Arial"/>
                <w:i/>
                <w:sz w:val="18"/>
                <w:szCs w:val="18"/>
              </w:rPr>
              <w:t>(v primeru več sklopov se zapiše ponudbena cena za vsak posamezni sklop in nato skupna pogodbena vrednost vseh sklopov)</w:t>
            </w:r>
          </w:p>
          <w:p w14:paraId="69BF9359" w14:textId="47EFE25C" w:rsidR="00BE7E6E" w:rsidRPr="00731494" w:rsidRDefault="00CA7359">
            <w:pPr>
              <w:spacing w:before="225" w:after="225"/>
              <w:jc w:val="both"/>
            </w:pPr>
            <w:r w:rsidRPr="00731494">
              <w:rPr>
                <w:rFonts w:ascii="Arial" w:hAnsi="Arial" w:cs="Arial"/>
                <w:color w:val="000000"/>
                <w:sz w:val="18"/>
                <w:szCs w:val="18"/>
              </w:rPr>
              <w:t>Vrednost brez davka na dodano vrednost (DDV): ____________ EUR</w:t>
            </w:r>
          </w:p>
          <w:p w14:paraId="7584A122" w14:textId="77777777" w:rsidR="00BE7E6E" w:rsidRPr="00731494" w:rsidRDefault="00CA7359">
            <w:pPr>
              <w:spacing w:before="225" w:after="225"/>
              <w:jc w:val="both"/>
            </w:pPr>
            <w:r w:rsidRPr="00731494">
              <w:rPr>
                <w:rFonts w:ascii="Arial" w:hAnsi="Arial" w:cs="Arial"/>
                <w:color w:val="000000"/>
                <w:sz w:val="18"/>
                <w:szCs w:val="18"/>
              </w:rPr>
              <w:t>Davek na dodano vrednost (DDV): __________________ EUR</w:t>
            </w:r>
          </w:p>
          <w:p w14:paraId="7C269374" w14:textId="77777777" w:rsidR="00BE7E6E" w:rsidRPr="00731494" w:rsidRDefault="00CA7359">
            <w:pPr>
              <w:spacing w:before="225" w:after="225"/>
              <w:jc w:val="both"/>
            </w:pPr>
            <w:r w:rsidRPr="00731494">
              <w:rPr>
                <w:rFonts w:ascii="Arial" w:hAnsi="Arial" w:cs="Arial"/>
                <w:color w:val="000000"/>
                <w:sz w:val="18"/>
                <w:szCs w:val="18"/>
              </w:rPr>
              <w:t>Pogodbena vrednost vključno z davkom na dodano vrednost (DDV): _________________ EUR</w:t>
            </w:r>
          </w:p>
          <w:p w14:paraId="6EF3BDF4" w14:textId="6A79CC26" w:rsidR="00BE7E6E" w:rsidRPr="00731494" w:rsidRDefault="00CA7359">
            <w:pPr>
              <w:spacing w:before="225" w:after="225"/>
              <w:jc w:val="both"/>
            </w:pPr>
            <w:r w:rsidRPr="00731494">
              <w:rPr>
                <w:rFonts w:ascii="Arial" w:hAnsi="Arial" w:cs="Arial"/>
                <w:color w:val="000000"/>
                <w:sz w:val="18"/>
                <w:szCs w:val="18"/>
              </w:rPr>
              <w:t>Sredstva za izvedbo naročila so zagotovljena:</w:t>
            </w:r>
            <w:r w:rsidR="00B92E1B" w:rsidRPr="00731494">
              <w:rPr>
                <w:rFonts w:ascii="Arial" w:hAnsi="Arial" w:cs="Arial"/>
                <w:color w:val="000000"/>
                <w:sz w:val="18"/>
                <w:szCs w:val="18"/>
              </w:rPr>
              <w:t xml:space="preserve"> ________________</w:t>
            </w:r>
          </w:p>
        </w:tc>
      </w:tr>
    </w:tbl>
    <w:p w14:paraId="6C8150E3" w14:textId="77777777" w:rsidR="009F5CED" w:rsidRDefault="009F5CED">
      <w:pPr>
        <w:spacing w:after="0" w:line="240" w:lineRule="auto"/>
        <w:jc w:val="center"/>
        <w:rPr>
          <w:rFonts w:ascii="Arial" w:hAnsi="Arial" w:cs="Arial"/>
          <w:b/>
          <w:bCs/>
          <w:color w:val="000000"/>
          <w:sz w:val="18"/>
          <w:szCs w:val="18"/>
        </w:rPr>
      </w:pPr>
    </w:p>
    <w:p w14:paraId="4EB87DE3" w14:textId="77777777" w:rsidR="009F5CED" w:rsidRDefault="009F5CED">
      <w:pPr>
        <w:spacing w:after="0" w:line="240" w:lineRule="auto"/>
        <w:jc w:val="center"/>
        <w:rPr>
          <w:rFonts w:ascii="Arial" w:hAnsi="Arial" w:cs="Arial"/>
          <w:b/>
          <w:bCs/>
          <w:color w:val="000000"/>
          <w:sz w:val="18"/>
          <w:szCs w:val="18"/>
        </w:rPr>
      </w:pPr>
    </w:p>
    <w:p w14:paraId="65BF9B88" w14:textId="38091006" w:rsidR="00BE7E6E" w:rsidRPr="00731494" w:rsidRDefault="00CA7359">
      <w:pPr>
        <w:spacing w:after="0" w:line="240" w:lineRule="auto"/>
        <w:jc w:val="center"/>
      </w:pPr>
      <w:r w:rsidRPr="00731494">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BE7E6E" w:rsidRPr="00731494" w14:paraId="6470F18C" w14:textId="77777777">
        <w:tc>
          <w:tcPr>
            <w:tcW w:w="0" w:type="auto"/>
            <w:tcMar>
              <w:top w:w="0" w:type="auto"/>
              <w:bottom w:w="0" w:type="auto"/>
            </w:tcMar>
          </w:tcPr>
          <w:p w14:paraId="1A7C91CD" w14:textId="1C23610B"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lastRenderedPageBreak/>
              <w:t xml:space="preserve">Rok plačila je </w:t>
            </w:r>
            <w:r w:rsidR="00163E25">
              <w:rPr>
                <w:rFonts w:ascii="Arial" w:hAnsi="Arial" w:cs="Arial"/>
                <w:color w:val="000000"/>
                <w:sz w:val="18"/>
                <w:szCs w:val="18"/>
              </w:rPr>
              <w:t>6</w:t>
            </w:r>
            <w:r w:rsidRPr="00731494">
              <w:rPr>
                <w:rFonts w:ascii="Arial" w:hAnsi="Arial" w:cs="Arial"/>
                <w:color w:val="000000"/>
                <w:sz w:val="18"/>
                <w:szCs w:val="18"/>
              </w:rPr>
              <w:t xml:space="preserve">0 dni od prejema pravilno izstavljenega računa. Dobavitelj lahko izstavi račun za dobavljeno opremo </w:t>
            </w:r>
            <w:r w:rsidR="00E72198" w:rsidRPr="00731494">
              <w:rPr>
                <w:rFonts w:ascii="Arial" w:hAnsi="Arial" w:cs="Arial"/>
                <w:color w:val="000000"/>
                <w:sz w:val="18"/>
                <w:szCs w:val="18"/>
              </w:rPr>
              <w:t xml:space="preserve">po </w:t>
            </w:r>
            <w:r w:rsidRPr="00731494">
              <w:rPr>
                <w:rFonts w:ascii="Arial" w:hAnsi="Arial" w:cs="Arial"/>
                <w:color w:val="000000"/>
                <w:sz w:val="18"/>
                <w:szCs w:val="18"/>
              </w:rPr>
              <w:t xml:space="preserve">izvedeni dobavi in montaži </w:t>
            </w:r>
            <w:r w:rsidR="00E72198" w:rsidRPr="00731494">
              <w:rPr>
                <w:rFonts w:ascii="Arial" w:hAnsi="Arial" w:cs="Arial"/>
                <w:color w:val="000000"/>
                <w:sz w:val="18"/>
                <w:szCs w:val="18"/>
              </w:rPr>
              <w:t xml:space="preserve">opreme </w:t>
            </w:r>
            <w:r w:rsidRPr="00731494">
              <w:rPr>
                <w:rFonts w:ascii="Arial" w:hAnsi="Arial" w:cs="Arial"/>
                <w:color w:val="000000"/>
                <w:sz w:val="18"/>
                <w:szCs w:val="18"/>
              </w:rPr>
              <w:t xml:space="preserve">oziroma izvedbi </w:t>
            </w:r>
            <w:r w:rsidR="00E72198" w:rsidRPr="00731494">
              <w:rPr>
                <w:rFonts w:ascii="Arial" w:hAnsi="Arial" w:cs="Arial"/>
                <w:color w:val="000000"/>
                <w:sz w:val="18"/>
                <w:szCs w:val="18"/>
              </w:rPr>
              <w:t>vseh preostalih</w:t>
            </w:r>
            <w:r w:rsidRPr="00731494">
              <w:rPr>
                <w:rFonts w:ascii="Arial" w:hAnsi="Arial" w:cs="Arial"/>
                <w:color w:val="000000"/>
                <w:sz w:val="18"/>
                <w:szCs w:val="18"/>
              </w:rPr>
              <w:t xml:space="preserve"> zahtevanih aktivnosti. </w:t>
            </w:r>
          </w:p>
          <w:p w14:paraId="37F21DAB" w14:textId="77777777"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p>
          <w:p w14:paraId="5E690BCD" w14:textId="6A605DC6" w:rsidR="00B92E1B" w:rsidRPr="00731494" w:rsidRDefault="00B92E1B" w:rsidP="00B92E1B">
            <w:pPr>
              <w:spacing w:before="225" w:after="225"/>
              <w:jc w:val="both"/>
              <w:rPr>
                <w:rFonts w:ascii="Arial" w:hAnsi="Arial" w:cs="Arial"/>
                <w:sz w:val="18"/>
                <w:szCs w:val="18"/>
              </w:rPr>
            </w:pPr>
            <w:r w:rsidRPr="00731494">
              <w:rPr>
                <w:rFonts w:ascii="Arial" w:hAnsi="Arial" w:cs="Arial"/>
                <w:color w:val="000000"/>
                <w:sz w:val="18"/>
                <w:szCs w:val="18"/>
              </w:rPr>
              <w:t xml:space="preserve">Pravilna in pravočasna dobava blaga vključuje tudi izvedbo montaže in </w:t>
            </w:r>
            <w:r w:rsidR="00E72198" w:rsidRPr="00731494">
              <w:rPr>
                <w:rFonts w:ascii="Arial" w:hAnsi="Arial" w:cs="Arial"/>
                <w:color w:val="000000"/>
                <w:sz w:val="18"/>
                <w:szCs w:val="18"/>
              </w:rPr>
              <w:t>usposabljanja</w:t>
            </w:r>
            <w:r w:rsidRPr="00731494">
              <w:rPr>
                <w:rFonts w:ascii="Arial" w:hAnsi="Arial" w:cs="Arial"/>
                <w:color w:val="000000"/>
                <w:sz w:val="18"/>
                <w:szCs w:val="18"/>
              </w:rPr>
              <w:t xml:space="preserve"> naročnikovega osebja za upravljanje z opremo, v kolikor je to zahtevano pri posameznem sklopu oziroma artiklu, </w:t>
            </w:r>
            <w:r w:rsidRPr="00731494">
              <w:rPr>
                <w:rFonts w:ascii="Arial" w:hAnsi="Arial" w:cs="Arial"/>
                <w:sz w:val="18"/>
                <w:szCs w:val="18"/>
              </w:rPr>
              <w:t>ter pravočasno predloženo zavarovanje za odpravo napak v garancijski dobi.</w:t>
            </w:r>
          </w:p>
          <w:p w14:paraId="02BE9544" w14:textId="7EF699C6" w:rsidR="00BE7E6E" w:rsidRPr="00731494" w:rsidRDefault="00B92E1B" w:rsidP="00B92E1B">
            <w:pPr>
              <w:spacing w:before="225" w:after="225"/>
              <w:jc w:val="both"/>
            </w:pPr>
            <w:r w:rsidRPr="00731494">
              <w:rPr>
                <w:rFonts w:ascii="Arial" w:hAnsi="Arial" w:cs="Arial"/>
                <w:sz w:val="18"/>
                <w:szCs w:val="18"/>
              </w:rPr>
              <w:t>Naročnik se zavezuje, da bo za nemoteno izvajanje pogodbenih obveznosti dobavitelja zagotovil sodelovanje oseb, ki bodo v stiku z dobaviteljem.</w:t>
            </w:r>
          </w:p>
        </w:tc>
      </w:tr>
    </w:tbl>
    <w:p w14:paraId="0AA64BA5" w14:textId="77777777" w:rsidR="00BE7E6E" w:rsidRPr="00731494" w:rsidRDefault="00CA7359">
      <w:pPr>
        <w:spacing w:after="0" w:line="240" w:lineRule="auto"/>
        <w:jc w:val="center"/>
      </w:pPr>
      <w:r w:rsidRPr="00731494">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BE7E6E" w:rsidRPr="00731494" w14:paraId="7F4B16BD" w14:textId="77777777">
        <w:tc>
          <w:tcPr>
            <w:tcW w:w="0" w:type="auto"/>
            <w:tcMar>
              <w:top w:w="0" w:type="auto"/>
              <w:bottom w:w="0" w:type="auto"/>
            </w:tcMar>
          </w:tcPr>
          <w:p w14:paraId="28B0A8AC" w14:textId="77777777" w:rsidR="00BE7E6E" w:rsidRPr="00731494" w:rsidRDefault="00CA7359">
            <w:pPr>
              <w:spacing w:before="225" w:after="225"/>
              <w:jc w:val="both"/>
            </w:pPr>
            <w:r w:rsidRPr="00731494">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1C439D03" w14:textId="77777777" w:rsidR="00BE7E6E" w:rsidRPr="00731494" w:rsidRDefault="00CA7359">
            <w:pPr>
              <w:spacing w:before="225" w:after="225"/>
              <w:jc w:val="both"/>
            </w:pPr>
            <w:r w:rsidRPr="00731494">
              <w:rPr>
                <w:rFonts w:ascii="Arial" w:hAnsi="Arial" w:cs="Arial"/>
                <w:color w:val="000000"/>
                <w:sz w:val="18"/>
                <w:szCs w:val="18"/>
              </w:rPr>
              <w:t>Dobavitelj izstavi račun v elektronski obliki (eRačun) preko spletnega portala UJPnet. Kot uradni prejem računa se šteje datum vnosa računa v sistem UJPnet.</w:t>
            </w:r>
          </w:p>
          <w:p w14:paraId="68EB3D5A" w14:textId="77777777" w:rsidR="00BE7E6E" w:rsidRPr="00731494" w:rsidRDefault="00CA7359">
            <w:pPr>
              <w:spacing w:before="225" w:after="225"/>
              <w:jc w:val="both"/>
            </w:pPr>
            <w:r w:rsidRPr="00731494">
              <w:rPr>
                <w:rFonts w:ascii="Arial" w:hAnsi="Arial" w:cs="Arial"/>
                <w:color w:val="000000"/>
                <w:sz w:val="18"/>
                <w:szCs w:val="18"/>
              </w:rPr>
              <w:t>V kolikor naročnik računa ne zavrne v roku 8 delovnih dni od prejema, se račun šteje za potrjenega.</w:t>
            </w:r>
          </w:p>
          <w:p w14:paraId="239D878E" w14:textId="77777777" w:rsidR="00BE7E6E" w:rsidRPr="00731494" w:rsidRDefault="00CA7359">
            <w:pPr>
              <w:spacing w:before="225" w:after="225"/>
              <w:jc w:val="both"/>
            </w:pPr>
            <w:r w:rsidRPr="00731494">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6D660E9A" w14:textId="77777777" w:rsidR="00BE7E6E" w:rsidRPr="00731494" w:rsidRDefault="00CA7359">
            <w:pPr>
              <w:spacing w:before="225" w:after="225"/>
              <w:jc w:val="both"/>
            </w:pPr>
            <w:r w:rsidRPr="00731494">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7EB446F8" w14:textId="18BDD40F" w:rsidR="00BE7E6E" w:rsidRPr="00731494" w:rsidRDefault="00CA7359">
      <w:pPr>
        <w:spacing w:before="225" w:after="225" w:line="240" w:lineRule="auto"/>
        <w:jc w:val="both"/>
      </w:pPr>
      <w:r w:rsidRPr="00731494">
        <w:rPr>
          <w:rFonts w:ascii="Arial" w:hAnsi="Arial" w:cs="Arial"/>
          <w:b/>
          <w:bCs/>
          <w:color w:val="000000"/>
          <w:sz w:val="18"/>
          <w:szCs w:val="18"/>
        </w:rPr>
        <w:t>IV. DOBAVNI ROK</w:t>
      </w:r>
      <w:r w:rsidR="000F2512" w:rsidRPr="00731494">
        <w:rPr>
          <w:rFonts w:ascii="Arial" w:hAnsi="Arial" w:cs="Arial"/>
          <w:b/>
          <w:bCs/>
          <w:color w:val="000000"/>
          <w:sz w:val="18"/>
          <w:szCs w:val="18"/>
        </w:rPr>
        <w:t xml:space="preserve"> in PREVZEM OPREME</w:t>
      </w:r>
    </w:p>
    <w:p w14:paraId="6513911A" w14:textId="77777777" w:rsidR="00BE7E6E" w:rsidRPr="00731494" w:rsidRDefault="00CA7359">
      <w:pPr>
        <w:spacing w:after="0" w:line="240" w:lineRule="auto"/>
        <w:jc w:val="center"/>
      </w:pPr>
      <w:r w:rsidRPr="00731494">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BE7E6E" w:rsidRPr="00731494" w14:paraId="044A6397" w14:textId="77777777">
        <w:tc>
          <w:tcPr>
            <w:tcW w:w="0" w:type="auto"/>
            <w:tcMar>
              <w:top w:w="0" w:type="auto"/>
              <w:bottom w:w="0" w:type="auto"/>
            </w:tcMar>
          </w:tcPr>
          <w:p w14:paraId="783E5B4B" w14:textId="158D7119" w:rsidR="000F2512" w:rsidRPr="00731494" w:rsidRDefault="00E72198" w:rsidP="000F2512">
            <w:pPr>
              <w:spacing w:before="225" w:after="225"/>
              <w:jc w:val="both"/>
              <w:rPr>
                <w:rFonts w:ascii="Arial" w:hAnsi="Arial" w:cs="Arial"/>
                <w:color w:val="000000"/>
                <w:sz w:val="18"/>
                <w:szCs w:val="18"/>
              </w:rPr>
            </w:pPr>
            <w:r w:rsidRPr="00731494">
              <w:rPr>
                <w:rFonts w:ascii="Arial" w:hAnsi="Arial" w:cs="Arial"/>
                <w:color w:val="000000"/>
                <w:sz w:val="18"/>
                <w:szCs w:val="18"/>
              </w:rPr>
              <w:t>Dobavitelj</w:t>
            </w:r>
            <w:r w:rsidR="000F2512" w:rsidRPr="00731494">
              <w:rPr>
                <w:rFonts w:ascii="Arial" w:hAnsi="Arial" w:cs="Arial"/>
                <w:color w:val="000000"/>
                <w:sz w:val="18"/>
                <w:szCs w:val="18"/>
              </w:rPr>
              <w:t xml:space="preserve"> se zavezuje, da bo opremo z vsemi sestavnimi deli, kot izhajajo iz tehničnih specifikacij, dobavil najkasneje v</w:t>
            </w:r>
            <w:r w:rsidRPr="00731494">
              <w:rPr>
                <w:rFonts w:ascii="Arial" w:hAnsi="Arial" w:cs="Arial"/>
                <w:color w:val="000000"/>
                <w:sz w:val="18"/>
                <w:szCs w:val="18"/>
              </w:rPr>
              <w:t xml:space="preserve"> roku </w:t>
            </w:r>
            <w:r w:rsidR="0029160E">
              <w:rPr>
                <w:rFonts w:ascii="Arial" w:hAnsi="Arial" w:cs="Arial"/>
                <w:color w:val="000000"/>
                <w:sz w:val="18"/>
                <w:szCs w:val="18"/>
              </w:rPr>
              <w:t>60</w:t>
            </w:r>
            <w:r w:rsidRPr="00731494">
              <w:rPr>
                <w:rFonts w:ascii="Arial" w:hAnsi="Arial" w:cs="Arial"/>
                <w:color w:val="000000"/>
                <w:sz w:val="18"/>
                <w:szCs w:val="18"/>
              </w:rPr>
              <w:t xml:space="preserve"> dni od datuma podpisa te pogodbe</w:t>
            </w:r>
            <w:r w:rsidR="000F2512" w:rsidRPr="00731494">
              <w:rPr>
                <w:rFonts w:ascii="Arial" w:hAnsi="Arial" w:cs="Arial"/>
                <w:color w:val="000000"/>
                <w:sz w:val="18"/>
                <w:szCs w:val="18"/>
              </w:rPr>
              <w:t>. Namestitev opreme in usposabljanje uporabnikov opreme, v kolikor je zahtevano s strani naročnika, se izvede vključno do navedenega roka.</w:t>
            </w:r>
          </w:p>
          <w:p w14:paraId="0B414A5B" w14:textId="77777777" w:rsidR="000F2512" w:rsidRPr="00731494" w:rsidRDefault="000F2512" w:rsidP="000F2512">
            <w:pPr>
              <w:spacing w:before="225" w:after="225"/>
              <w:jc w:val="both"/>
              <w:rPr>
                <w:rFonts w:ascii="Arial" w:hAnsi="Arial" w:cs="Arial"/>
                <w:color w:val="000000"/>
                <w:sz w:val="18"/>
                <w:szCs w:val="18"/>
              </w:rPr>
            </w:pPr>
            <w:r w:rsidRPr="00731494">
              <w:rPr>
                <w:rFonts w:ascii="Arial" w:hAnsi="Arial" w:cs="Arial"/>
                <w:color w:val="000000"/>
                <w:sz w:val="18"/>
                <w:szCs w:val="18"/>
              </w:rPr>
              <w:t>Rok dobave je bistvena sestavina te pogodbe.</w:t>
            </w:r>
          </w:p>
          <w:p w14:paraId="62CE2D25" w14:textId="4118C2A4" w:rsidR="000F2512" w:rsidRPr="00731494" w:rsidRDefault="000F2512" w:rsidP="000F2512">
            <w:pPr>
              <w:jc w:val="both"/>
              <w:rPr>
                <w:rFonts w:ascii="Arial" w:hAnsi="Arial" w:cs="Arial"/>
                <w:sz w:val="18"/>
                <w:szCs w:val="18"/>
              </w:rPr>
            </w:pPr>
            <w:r w:rsidRPr="00731494">
              <w:rPr>
                <w:rFonts w:ascii="Arial" w:hAnsi="Arial" w:cs="Arial"/>
                <w:color w:val="000000"/>
                <w:sz w:val="18"/>
                <w:szCs w:val="18"/>
              </w:rPr>
              <w:t xml:space="preserve">Za dobavo blaga se upošteva Incoterms 2020 klavzula DDP, na sedežu naročnika, razen kadar je izrecno določeno drugo mesto dobave. </w:t>
            </w:r>
            <w:r w:rsidRPr="00731494">
              <w:rPr>
                <w:rFonts w:ascii="Arial" w:hAnsi="Arial" w:cs="Arial"/>
                <w:sz w:val="18"/>
                <w:szCs w:val="18"/>
              </w:rPr>
              <w:t>Oprema mora biti razložena in dostavljena v prostore naročnika. Dobavitelj mora izvesti montažo dobavljene opreme, če je ta zahtevana, na lokaciji, ki jo določi naročnik.</w:t>
            </w:r>
          </w:p>
          <w:p w14:paraId="1AA6C51A" w14:textId="7E8D54CD" w:rsidR="000F2512" w:rsidRPr="00731494" w:rsidRDefault="000F2512" w:rsidP="009F5CED">
            <w:pPr>
              <w:spacing w:after="120" w:line="260" w:lineRule="exact"/>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ob prevzemu opreme naročniku predložiti:</w:t>
            </w:r>
          </w:p>
          <w:p w14:paraId="0AE43610" w14:textId="77777777" w:rsidR="000F2512" w:rsidRPr="00731494" w:rsidRDefault="000F2512" w:rsidP="0061547C">
            <w:pPr>
              <w:pStyle w:val="Odstavekseznama"/>
              <w:numPr>
                <w:ilvl w:val="0"/>
                <w:numId w:val="17"/>
              </w:numPr>
              <w:jc w:val="both"/>
              <w:rPr>
                <w:rFonts w:ascii="Arial" w:hAnsi="Arial" w:cs="Arial"/>
                <w:color w:val="000000"/>
                <w:sz w:val="18"/>
                <w:szCs w:val="18"/>
              </w:rPr>
            </w:pPr>
            <w:r w:rsidRPr="00731494">
              <w:rPr>
                <w:rFonts w:ascii="Arial" w:hAnsi="Arial" w:cs="Arial"/>
                <w:sz w:val="18"/>
                <w:szCs w:val="18"/>
              </w:rPr>
              <w:t xml:space="preserve">pravilno izpolnjeno dobavnico, </w:t>
            </w:r>
          </w:p>
          <w:p w14:paraId="6FFABF74" w14:textId="5CF8C5E5" w:rsidR="000F2512" w:rsidRPr="00731494" w:rsidRDefault="000F2512" w:rsidP="0061547C">
            <w:pPr>
              <w:numPr>
                <w:ilvl w:val="0"/>
                <w:numId w:val="17"/>
              </w:numPr>
              <w:spacing w:line="260" w:lineRule="exact"/>
              <w:jc w:val="both"/>
              <w:rPr>
                <w:rFonts w:ascii="Arial" w:hAnsi="Arial" w:cs="Arial"/>
                <w:sz w:val="18"/>
                <w:szCs w:val="18"/>
              </w:rPr>
            </w:pPr>
            <w:r w:rsidRPr="00731494">
              <w:rPr>
                <w:rFonts w:ascii="Arial" w:hAnsi="Arial" w:cs="Arial"/>
                <w:sz w:val="18"/>
                <w:szCs w:val="18"/>
              </w:rPr>
              <w:t xml:space="preserve">tehnično dokumentacijo v slovenskem jeziku </w:t>
            </w:r>
            <w:r w:rsidR="00E72198" w:rsidRPr="00731494">
              <w:rPr>
                <w:rFonts w:ascii="Arial" w:hAnsi="Arial" w:cs="Arial"/>
                <w:sz w:val="18"/>
                <w:szCs w:val="18"/>
              </w:rPr>
              <w:t xml:space="preserve">ali angleškem jeziku </w:t>
            </w:r>
            <w:r w:rsidRPr="00731494">
              <w:rPr>
                <w:rFonts w:ascii="Arial" w:hAnsi="Arial" w:cs="Arial"/>
                <w:sz w:val="18"/>
                <w:szCs w:val="18"/>
              </w:rPr>
              <w:t xml:space="preserve">in mora vsebovati, tehnične podatke ter opis delovanja, ter so lahko predložena v fizični ali elektronski obliki,    </w:t>
            </w:r>
          </w:p>
          <w:p w14:paraId="018FB576" w14:textId="77777777" w:rsidR="000F2512" w:rsidRPr="00731494" w:rsidRDefault="000F2512" w:rsidP="0061547C">
            <w:pPr>
              <w:numPr>
                <w:ilvl w:val="0"/>
                <w:numId w:val="17"/>
              </w:numPr>
              <w:spacing w:line="260" w:lineRule="exact"/>
              <w:jc w:val="both"/>
              <w:rPr>
                <w:rFonts w:ascii="Arial" w:hAnsi="Arial" w:cs="Arial"/>
                <w:sz w:val="18"/>
                <w:szCs w:val="18"/>
              </w:rPr>
            </w:pPr>
            <w:r w:rsidRPr="00731494">
              <w:rPr>
                <w:rFonts w:ascii="Arial" w:hAnsi="Arial" w:cs="Arial"/>
                <w:sz w:val="18"/>
                <w:szCs w:val="18"/>
              </w:rPr>
              <w:t>izpolnjen in potrjen garancijski list za brezhibno delovanje opreme,</w:t>
            </w:r>
          </w:p>
          <w:p w14:paraId="01312E23" w14:textId="77777777" w:rsidR="000F2512" w:rsidRPr="00731494" w:rsidRDefault="000F2512" w:rsidP="0061547C">
            <w:pPr>
              <w:numPr>
                <w:ilvl w:val="0"/>
                <w:numId w:val="17"/>
              </w:numPr>
              <w:spacing w:line="260" w:lineRule="exact"/>
              <w:jc w:val="both"/>
              <w:rPr>
                <w:rFonts w:ascii="Arial" w:hAnsi="Arial" w:cs="Arial"/>
                <w:sz w:val="18"/>
                <w:szCs w:val="18"/>
              </w:rPr>
            </w:pPr>
            <w:r w:rsidRPr="00731494">
              <w:rPr>
                <w:rFonts w:ascii="Arial" w:hAnsi="Arial" w:cs="Arial"/>
                <w:sz w:val="18"/>
                <w:szCs w:val="18"/>
              </w:rPr>
              <w:t>dokazilo, da je oprema nova, če to ni razvidno iz potrjenih garancijskih listov,</w:t>
            </w:r>
          </w:p>
          <w:p w14:paraId="572B4C67" w14:textId="20AF3E10" w:rsidR="000F2512" w:rsidRPr="00731494" w:rsidRDefault="000F2512" w:rsidP="0061547C">
            <w:pPr>
              <w:numPr>
                <w:ilvl w:val="0"/>
                <w:numId w:val="17"/>
              </w:numPr>
              <w:spacing w:line="260" w:lineRule="exact"/>
              <w:jc w:val="both"/>
              <w:rPr>
                <w:rFonts w:ascii="Arial" w:hAnsi="Arial" w:cs="Arial"/>
                <w:sz w:val="18"/>
                <w:szCs w:val="18"/>
              </w:rPr>
            </w:pPr>
            <w:r w:rsidRPr="00731494">
              <w:rPr>
                <w:rFonts w:ascii="Arial" w:hAnsi="Arial" w:cs="Arial"/>
                <w:sz w:val="18"/>
                <w:szCs w:val="18"/>
              </w:rPr>
              <w:t xml:space="preserve">dokumentacijo, kot je zahtevana v </w:t>
            </w:r>
            <w:r w:rsidR="00E72198" w:rsidRPr="00731494">
              <w:rPr>
                <w:rFonts w:ascii="Arial" w:hAnsi="Arial" w:cs="Arial"/>
                <w:sz w:val="18"/>
                <w:szCs w:val="18"/>
              </w:rPr>
              <w:t>razpisni dokumentaciji</w:t>
            </w:r>
            <w:r w:rsidRPr="00731494">
              <w:rPr>
                <w:rFonts w:ascii="Arial" w:hAnsi="Arial" w:cs="Arial"/>
                <w:sz w:val="18"/>
                <w:szCs w:val="18"/>
              </w:rPr>
              <w:t xml:space="preserve"> in</w:t>
            </w:r>
          </w:p>
          <w:p w14:paraId="56C3A605" w14:textId="77777777" w:rsidR="000F2512" w:rsidRPr="00731494" w:rsidRDefault="000F2512" w:rsidP="0061547C">
            <w:pPr>
              <w:numPr>
                <w:ilvl w:val="0"/>
                <w:numId w:val="17"/>
              </w:numPr>
              <w:spacing w:line="260" w:lineRule="exact"/>
              <w:jc w:val="both"/>
              <w:rPr>
                <w:rFonts w:ascii="Arial" w:hAnsi="Arial" w:cs="Arial"/>
                <w:sz w:val="18"/>
                <w:szCs w:val="18"/>
              </w:rPr>
            </w:pPr>
            <w:r w:rsidRPr="00731494">
              <w:rPr>
                <w:rFonts w:ascii="Arial" w:hAnsi="Arial" w:cs="Arial"/>
                <w:sz w:val="18"/>
                <w:szCs w:val="18"/>
              </w:rPr>
              <w:t>drugo pripadajočo dokumentacijo, ki je naročnik ni izrecno določil, vendar je obvezni del opreme.</w:t>
            </w:r>
          </w:p>
          <w:p w14:paraId="2AC4E0B9" w14:textId="77777777" w:rsidR="000F2512" w:rsidRPr="00731494" w:rsidRDefault="000F2512" w:rsidP="000F2512">
            <w:pPr>
              <w:spacing w:line="260" w:lineRule="exact"/>
              <w:jc w:val="both"/>
              <w:rPr>
                <w:rFonts w:ascii="Arial" w:hAnsi="Arial" w:cs="Arial"/>
                <w:sz w:val="18"/>
                <w:szCs w:val="18"/>
              </w:rPr>
            </w:pPr>
          </w:p>
          <w:p w14:paraId="5DEDEEB3" w14:textId="657FE82A" w:rsidR="000F2512" w:rsidRPr="00731494" w:rsidRDefault="000F2512" w:rsidP="000F2512">
            <w:pPr>
              <w:spacing w:line="260" w:lineRule="exact"/>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naročniku predložiti zgoraj navedeno dokumentacijo v slovenskem ali angleškem jeziku (razen tehnične dokumentacije, ki mora biti v slovenskem jeziku)</w:t>
            </w:r>
            <w:r w:rsidRPr="00731494">
              <w:rPr>
                <w:rFonts w:ascii="Arial" w:hAnsi="Arial" w:cs="Arial"/>
                <w:i/>
                <w:sz w:val="18"/>
                <w:szCs w:val="18"/>
              </w:rPr>
              <w:t>.</w:t>
            </w:r>
            <w:r w:rsidRPr="00731494">
              <w:rPr>
                <w:rFonts w:ascii="Arial" w:hAnsi="Arial" w:cs="Arial"/>
                <w:sz w:val="18"/>
                <w:szCs w:val="18"/>
              </w:rPr>
              <w:t xml:space="preserve"> Brez predložitve v prejšnjem odstavku navedenih dokumentov prevzem opreme ne bo opravljen.</w:t>
            </w:r>
          </w:p>
          <w:p w14:paraId="017A1B46" w14:textId="77777777" w:rsidR="000F2512" w:rsidRPr="00731494" w:rsidRDefault="000F2512" w:rsidP="000F2512">
            <w:pPr>
              <w:spacing w:line="260" w:lineRule="exact"/>
              <w:jc w:val="both"/>
              <w:rPr>
                <w:rFonts w:ascii="Arial" w:hAnsi="Arial" w:cs="Arial"/>
                <w:sz w:val="18"/>
                <w:szCs w:val="18"/>
              </w:rPr>
            </w:pPr>
          </w:p>
          <w:p w14:paraId="0BEB2C89" w14:textId="7DECAB33" w:rsidR="000F2512" w:rsidRPr="00731494" w:rsidRDefault="000F2512" w:rsidP="000F2512">
            <w:pPr>
              <w:autoSpaceDE w:val="0"/>
              <w:autoSpaceDN w:val="0"/>
              <w:adjustRightInd w:val="0"/>
              <w:jc w:val="both"/>
              <w:rPr>
                <w:rFonts w:ascii="Arial" w:hAnsi="Arial" w:cs="Arial"/>
                <w:color w:val="000000"/>
                <w:sz w:val="18"/>
                <w:szCs w:val="18"/>
              </w:rPr>
            </w:pPr>
            <w:r w:rsidRPr="00731494">
              <w:rPr>
                <w:rFonts w:ascii="Arial" w:hAnsi="Arial" w:cs="Arial"/>
                <w:color w:val="000000"/>
                <w:sz w:val="18"/>
                <w:szCs w:val="18"/>
              </w:rPr>
              <w:t xml:space="preserve">Izjemoma v primeru, da dobavitelj iz objektivnih razlogov na more več dobaviti določene opreme, mora posredovati naročniku v potrditev novo, nadomestno opremo, ki mora ustrezati tehničnim zahtevam iz razpisne dokumentacije. Dobavitelj mora naročniku posredovati tudi obrazložitev za menjavo opreme ter vso potrebno </w:t>
            </w:r>
            <w:r w:rsidRPr="00731494">
              <w:rPr>
                <w:rFonts w:ascii="Arial" w:hAnsi="Arial" w:cs="Arial"/>
                <w:color w:val="000000"/>
                <w:sz w:val="18"/>
                <w:szCs w:val="18"/>
              </w:rPr>
              <w:lastRenderedPageBreak/>
              <w:t>dokumentacijo, iz katere bo razvidno, da oprema ustreza zahtevam iz razpisne dokumentacije predmetnega javnega naročila. Cene za nadomestno opremo morajo biti enake, kot za prvotno ponujeno opremo, nadomestna oprema pa je lahko tudi boljše kvalitete.</w:t>
            </w:r>
          </w:p>
          <w:p w14:paraId="58183FA3" w14:textId="64719793" w:rsidR="000F2512" w:rsidRPr="00731494" w:rsidRDefault="000F2512" w:rsidP="000F2512">
            <w:pPr>
              <w:spacing w:before="225" w:after="225"/>
              <w:jc w:val="both"/>
              <w:rPr>
                <w:rFonts w:ascii="Arial" w:hAnsi="Arial" w:cs="Arial"/>
                <w:sz w:val="18"/>
                <w:szCs w:val="18"/>
              </w:rPr>
            </w:pPr>
            <w:r w:rsidRPr="00731494">
              <w:rPr>
                <w:rFonts w:ascii="Arial" w:hAnsi="Arial" w:cs="Arial"/>
                <w:sz w:val="18"/>
                <w:szCs w:val="18"/>
              </w:rPr>
              <w:t>Dobavitelj in naročnik opravita primopredajo opreme ter o tem sestavita pisni zapisnik, ki je obvezna priloga računa.</w:t>
            </w:r>
            <w:r w:rsidRPr="00731494" w:rsidDel="00A641D6">
              <w:t xml:space="preserve"> </w:t>
            </w:r>
            <w:r w:rsidRPr="00731494">
              <w:rPr>
                <w:rFonts w:ascii="Arial" w:hAnsi="Arial" w:cs="Arial"/>
                <w:sz w:val="18"/>
                <w:szCs w:val="18"/>
              </w:rPr>
              <w:t>Dobavitelj lahko na podlagi podpisanega in žigosanega končnega primopredajnega zapisnika (pisno potrjenega s strani predstavnikov obeh pogodbenih strank) naročniku izstavi račun za dobavljeno, nameščeno in delujočo opremo.</w:t>
            </w:r>
          </w:p>
          <w:p w14:paraId="354E2F13" w14:textId="729DA24A" w:rsidR="000F2512" w:rsidRPr="00731494" w:rsidRDefault="000F2512" w:rsidP="000F2512">
            <w:pPr>
              <w:pStyle w:val="Telobesedila"/>
              <w:rPr>
                <w:rFonts w:ascii="Arial" w:hAnsi="Arial"/>
                <w:sz w:val="18"/>
                <w:szCs w:val="18"/>
              </w:rPr>
            </w:pPr>
            <w:r w:rsidRPr="00731494">
              <w:rPr>
                <w:rFonts w:ascii="Arial" w:hAnsi="Arial"/>
                <w:color w:val="000000"/>
                <w:sz w:val="18"/>
                <w:szCs w:val="18"/>
              </w:rPr>
              <w:t>Dobavitelj</w:t>
            </w:r>
            <w:r w:rsidRPr="00731494">
              <w:rPr>
                <w:rFonts w:ascii="Arial" w:hAnsi="Arial"/>
                <w:sz w:val="18"/>
                <w:szCs w:val="18"/>
              </w:rPr>
              <w:t xml:space="preserve"> je dolžan obvestiti skrbnika pogodbe s strani naročnika o terminu dobave opreme najmanj štiri (4) delovne dni pred dnevom dobave opreme, sicer naročnik ni dolžan prevzeti opreme. V ta namen dobavitelj skrbniku pogodbe s strani naročnika posreduje pisno obvestilo po elektronski pošti na naslov: _________________. </w:t>
            </w:r>
          </w:p>
          <w:p w14:paraId="1370C419" w14:textId="77777777" w:rsidR="000F2512" w:rsidRPr="00731494" w:rsidRDefault="000F2512" w:rsidP="000F2512">
            <w:pPr>
              <w:spacing w:before="225" w:after="225"/>
              <w:jc w:val="both"/>
              <w:rPr>
                <w:rFonts w:ascii="Arial" w:hAnsi="Arial" w:cs="Arial"/>
                <w:sz w:val="18"/>
                <w:szCs w:val="18"/>
              </w:rPr>
            </w:pPr>
            <w:r w:rsidRPr="00731494">
              <w:rPr>
                <w:rFonts w:ascii="Arial" w:hAnsi="Arial" w:cs="Arial"/>
                <w:sz w:val="18"/>
                <w:szCs w:val="18"/>
              </w:rPr>
              <w:t>V kolikor dobavitelj svojih obveznosti ne bo opravil v pogodbenem roku, je naročniku odškodninsko odgovoren za vso neposredno in posredno škodo iz naslova zamude.</w:t>
            </w:r>
          </w:p>
          <w:p w14:paraId="681F9E8A" w14:textId="77777777" w:rsidR="000F2512" w:rsidRPr="00731494" w:rsidRDefault="000F2512" w:rsidP="000F2512">
            <w:pPr>
              <w:pStyle w:val="Telobesedila"/>
              <w:rPr>
                <w:rFonts w:ascii="Arial" w:hAnsi="Arial"/>
                <w:sz w:val="18"/>
                <w:szCs w:val="18"/>
              </w:rPr>
            </w:pPr>
            <w:r w:rsidRPr="00731494">
              <w:rPr>
                <w:rFonts w:ascii="Arial" w:hAnsi="Arial"/>
                <w:sz w:val="18"/>
                <w:szCs w:val="18"/>
              </w:rPr>
              <w:t>Morebitne preostale obveznosti ponudnika se določijo v dogovoru z naročnikom po dobavljenem predmetu naročila.</w:t>
            </w:r>
          </w:p>
          <w:p w14:paraId="2011FB76" w14:textId="77777777" w:rsidR="000F2512" w:rsidRPr="00731494" w:rsidRDefault="000F2512" w:rsidP="000F2512">
            <w:pPr>
              <w:pStyle w:val="Telobesedila"/>
              <w:rPr>
                <w:rFonts w:ascii="Arial" w:hAnsi="Arial"/>
                <w:sz w:val="18"/>
                <w:szCs w:val="18"/>
              </w:rPr>
            </w:pPr>
          </w:p>
          <w:p w14:paraId="6CE8A3D9" w14:textId="6E9D369A" w:rsidR="000F2512" w:rsidRPr="00731494" w:rsidRDefault="000F2512" w:rsidP="000F2512">
            <w:pPr>
              <w:pStyle w:val="Telobesedila2"/>
              <w:rPr>
                <w:rFonts w:cs="Arial"/>
                <w:b/>
                <w:sz w:val="18"/>
                <w:szCs w:val="18"/>
              </w:rPr>
            </w:pPr>
            <w:r w:rsidRPr="00731494">
              <w:rPr>
                <w:rFonts w:cs="Arial"/>
                <w:sz w:val="18"/>
                <w:szCs w:val="18"/>
              </w:rPr>
              <w:t xml:space="preserve">MONTAŽA </w:t>
            </w:r>
            <w:r w:rsidRPr="00731494">
              <w:rPr>
                <w:rFonts w:cs="Arial"/>
                <w:bCs/>
                <w:color w:val="808080" w:themeColor="background1" w:themeShade="80"/>
                <w:sz w:val="18"/>
                <w:szCs w:val="18"/>
              </w:rPr>
              <w:t xml:space="preserve">(v kolikor je zahtevana za posamezni </w:t>
            </w:r>
            <w:r w:rsidR="00E72198" w:rsidRPr="00731494">
              <w:rPr>
                <w:rFonts w:cs="Arial"/>
                <w:bCs/>
                <w:color w:val="808080" w:themeColor="background1" w:themeShade="80"/>
                <w:sz w:val="18"/>
                <w:szCs w:val="18"/>
              </w:rPr>
              <w:t>sklop</w:t>
            </w:r>
            <w:r w:rsidRPr="00731494">
              <w:rPr>
                <w:rFonts w:cs="Arial"/>
                <w:bCs/>
                <w:color w:val="808080" w:themeColor="background1" w:themeShade="80"/>
                <w:sz w:val="18"/>
                <w:szCs w:val="18"/>
              </w:rPr>
              <w:t>):</w:t>
            </w:r>
          </w:p>
          <w:p w14:paraId="1A54CE0A" w14:textId="741723AA" w:rsidR="000F2512" w:rsidRPr="00731494" w:rsidRDefault="000F2512" w:rsidP="000F2512">
            <w:pPr>
              <w:pStyle w:val="Telobesedila2"/>
              <w:spacing w:line="276" w:lineRule="auto"/>
              <w:jc w:val="both"/>
              <w:rPr>
                <w:rFonts w:ascii="Arial" w:hAnsi="Arial" w:cs="Arial"/>
                <w:b/>
                <w:sz w:val="18"/>
                <w:szCs w:val="18"/>
              </w:rPr>
            </w:pPr>
            <w:r w:rsidRPr="00731494">
              <w:rPr>
                <w:rFonts w:ascii="Arial" w:hAnsi="Arial" w:cs="Arial"/>
                <w:sz w:val="18"/>
                <w:szCs w:val="18"/>
              </w:rPr>
              <w:t>Po uspešno izvedeni montaži dobavljene opreme dobavitelj in naročnik podpišeta zapisnik o uspešno izvedeni montaži opreme. S podpisom tega zapisnika se šteje, da je prevzem opravljen (ta zapisnik šteje kot prevzemni zapisnik). V kolikor montaža ni uspešno izvedena, naročnik o tem dobavitelja obvesti z reklamacijskim zapisnikom v roku 8 dni. Dobavitelj se obvezuje, da bo napake odpravil v roku 10 dni od obvestila z reklamacijskim zapisnikom.</w:t>
            </w:r>
          </w:p>
          <w:p w14:paraId="07239594" w14:textId="77777777" w:rsidR="000F2512" w:rsidRPr="00731494" w:rsidRDefault="000F2512" w:rsidP="000F2512">
            <w:pPr>
              <w:pStyle w:val="Telobesedila"/>
              <w:rPr>
                <w:rFonts w:ascii="Arial" w:hAnsi="Arial"/>
                <w:sz w:val="18"/>
                <w:szCs w:val="18"/>
              </w:rPr>
            </w:pPr>
            <w:r w:rsidRPr="00731494">
              <w:rPr>
                <w:rFonts w:ascii="Arial" w:hAnsi="Arial"/>
                <w:sz w:val="18"/>
                <w:szCs w:val="18"/>
              </w:rPr>
              <w:t xml:space="preserve">Montaža opreme se izvede na delovni dan v času, ki bo naknadno dogovorjen z naročnikom. </w:t>
            </w:r>
          </w:p>
          <w:p w14:paraId="7B2E0190" w14:textId="77777777" w:rsidR="000F2512" w:rsidRPr="00731494" w:rsidRDefault="000F2512" w:rsidP="000F2512">
            <w:pPr>
              <w:pStyle w:val="Telobesedila"/>
              <w:rPr>
                <w:rFonts w:ascii="Arial" w:hAnsi="Arial"/>
                <w:sz w:val="18"/>
                <w:szCs w:val="18"/>
              </w:rPr>
            </w:pPr>
          </w:p>
          <w:p w14:paraId="2EFEF75C" w14:textId="6D184396" w:rsidR="000F2512" w:rsidRPr="00731494" w:rsidRDefault="000F2512" w:rsidP="000F2512">
            <w:pPr>
              <w:pStyle w:val="Telobesedila"/>
              <w:rPr>
                <w:rFonts w:ascii="Arial" w:hAnsi="Arial"/>
                <w:sz w:val="18"/>
                <w:szCs w:val="18"/>
              </w:rPr>
            </w:pPr>
            <w:r w:rsidRPr="00731494">
              <w:rPr>
                <w:rFonts w:ascii="Arial" w:hAnsi="Arial"/>
                <w:sz w:val="18"/>
                <w:szCs w:val="18"/>
              </w:rPr>
              <w:t xml:space="preserve">USPOSABLJANJE </w:t>
            </w:r>
            <w:r w:rsidRPr="00731494">
              <w:rPr>
                <w:rFonts w:ascii="Arial" w:hAnsi="Arial"/>
                <w:color w:val="808080" w:themeColor="background1" w:themeShade="80"/>
                <w:sz w:val="18"/>
                <w:szCs w:val="18"/>
              </w:rPr>
              <w:t xml:space="preserve">(v kolikor je zahtevano za posamezni </w:t>
            </w:r>
            <w:r w:rsidR="00E72198" w:rsidRPr="00731494">
              <w:rPr>
                <w:rFonts w:ascii="Arial" w:hAnsi="Arial"/>
                <w:color w:val="808080" w:themeColor="background1" w:themeShade="80"/>
                <w:sz w:val="18"/>
                <w:szCs w:val="18"/>
              </w:rPr>
              <w:t>sklop</w:t>
            </w:r>
            <w:r w:rsidRPr="00731494">
              <w:rPr>
                <w:rFonts w:ascii="Arial" w:hAnsi="Arial"/>
                <w:color w:val="808080" w:themeColor="background1" w:themeShade="80"/>
                <w:sz w:val="18"/>
                <w:szCs w:val="18"/>
              </w:rPr>
              <w:t>):</w:t>
            </w:r>
          </w:p>
          <w:p w14:paraId="5E15C599" w14:textId="618F741F" w:rsidR="000F2512" w:rsidRPr="00731494" w:rsidRDefault="000F2512">
            <w:pPr>
              <w:spacing w:before="225" w:after="225"/>
              <w:jc w:val="both"/>
            </w:pPr>
            <w:r w:rsidRPr="00731494">
              <w:rPr>
                <w:rFonts w:ascii="Arial" w:hAnsi="Arial" w:cs="Arial"/>
                <w:sz w:val="18"/>
                <w:szCs w:val="18"/>
              </w:rPr>
              <w:t xml:space="preserve">Po izvedeni dobavi in montaži je dolžan dobavitelj izvesti tudi usposabljanje oz. izobraževanje za uporabnike opreme pri naročniku, v kolikor je to zahtevano v </w:t>
            </w:r>
            <w:r w:rsidR="00E72198" w:rsidRPr="00731494">
              <w:rPr>
                <w:rFonts w:ascii="Arial" w:hAnsi="Arial" w:cs="Arial"/>
                <w:sz w:val="18"/>
                <w:szCs w:val="18"/>
              </w:rPr>
              <w:t>tehničnih specifikacijah</w:t>
            </w:r>
            <w:r w:rsidRPr="00731494">
              <w:rPr>
                <w:rFonts w:ascii="Arial" w:hAnsi="Arial" w:cs="Arial"/>
                <w:sz w:val="18"/>
                <w:szCs w:val="18"/>
              </w:rPr>
              <w:t>. O točnem terminu izvedbe se pogodbeni stranki sporazumno dogovorita.</w:t>
            </w:r>
          </w:p>
        </w:tc>
      </w:tr>
    </w:tbl>
    <w:p w14:paraId="34DB45A3" w14:textId="77777777" w:rsidR="00BE7E6E" w:rsidRPr="00731494" w:rsidRDefault="00CA7359">
      <w:pPr>
        <w:spacing w:before="225" w:after="225" w:line="240" w:lineRule="auto"/>
        <w:jc w:val="both"/>
      </w:pPr>
      <w:r w:rsidRPr="00731494">
        <w:rPr>
          <w:rFonts w:ascii="Arial" w:hAnsi="Arial" w:cs="Arial"/>
          <w:b/>
          <w:bCs/>
          <w:color w:val="000000"/>
          <w:sz w:val="18"/>
          <w:szCs w:val="18"/>
        </w:rPr>
        <w:lastRenderedPageBreak/>
        <w:t>V. PODIZVAJALCI</w:t>
      </w:r>
    </w:p>
    <w:p w14:paraId="5B0B5761" w14:textId="77777777" w:rsidR="00BE7E6E" w:rsidRPr="00731494" w:rsidRDefault="00CA7359">
      <w:pPr>
        <w:spacing w:after="0" w:line="240" w:lineRule="auto"/>
        <w:jc w:val="center"/>
      </w:pPr>
      <w:r w:rsidRPr="00731494">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BE7E6E" w:rsidRPr="00731494" w14:paraId="0F607D16" w14:textId="77777777">
        <w:tc>
          <w:tcPr>
            <w:tcW w:w="0" w:type="auto"/>
            <w:tcMar>
              <w:top w:w="0" w:type="auto"/>
              <w:bottom w:w="0" w:type="auto"/>
            </w:tcMar>
          </w:tcPr>
          <w:p w14:paraId="5D2403EC" w14:textId="2C08ACF4" w:rsidR="00BE7E6E" w:rsidRPr="00731494" w:rsidRDefault="00CA7359">
            <w:pPr>
              <w:spacing w:before="225" w:after="225"/>
              <w:jc w:val="both"/>
            </w:pPr>
            <w:r w:rsidRPr="00731494">
              <w:rPr>
                <w:rFonts w:ascii="Arial" w:hAnsi="Arial" w:cs="Arial"/>
                <w:color w:val="000000"/>
                <w:sz w:val="18"/>
                <w:szCs w:val="18"/>
              </w:rPr>
              <w:t xml:space="preserve">Dobavitelj bo </w:t>
            </w:r>
            <w:r w:rsidR="00E72198" w:rsidRPr="00731494">
              <w:rPr>
                <w:rFonts w:ascii="Arial" w:hAnsi="Arial" w:cs="Arial"/>
                <w:color w:val="000000"/>
                <w:sz w:val="18"/>
                <w:szCs w:val="18"/>
              </w:rPr>
              <w:t>dobavo</w:t>
            </w:r>
            <w:r w:rsidRPr="00731494">
              <w:rPr>
                <w:rFonts w:ascii="Arial" w:hAnsi="Arial" w:cs="Arial"/>
                <w:color w:val="000000"/>
                <w:sz w:val="18"/>
                <w:szCs w:val="18"/>
              </w:rPr>
              <w:t xml:space="preserve">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BE7E6E" w:rsidRPr="00731494" w14:paraId="221D41CF"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B74CDA" w14:textId="77777777" w:rsidR="00BE7E6E" w:rsidRPr="00731494" w:rsidRDefault="00CA7359">
                  <w:pPr>
                    <w:jc w:val="right"/>
                  </w:pPr>
                  <w:r w:rsidRPr="00731494">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80C120D" w14:textId="77777777" w:rsidR="00BE7E6E" w:rsidRPr="00731494" w:rsidRDefault="00BE7E6E"/>
              </w:tc>
            </w:tr>
            <w:tr w:rsidR="00BE7E6E" w:rsidRPr="00731494" w14:paraId="3612E10D"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77267CE" w14:textId="77777777" w:rsidR="00BE7E6E" w:rsidRPr="00731494" w:rsidRDefault="00CA7359">
                  <w:pPr>
                    <w:jc w:val="right"/>
                  </w:pPr>
                  <w:r w:rsidRPr="00731494">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B054039"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Opis del, ki jih bo izvedel podizvajalec:</w:t>
                  </w:r>
                </w:p>
                <w:p w14:paraId="737DA43E" w14:textId="77777777" w:rsidR="00BE7E6E" w:rsidRPr="00731494" w:rsidRDefault="00CA7359">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bl>
          <w:p w14:paraId="596913D4" w14:textId="77777777" w:rsidR="00BE7E6E" w:rsidRPr="00731494" w:rsidRDefault="00CA7359">
            <w:pPr>
              <w:spacing w:before="225" w:after="225"/>
              <w:jc w:val="both"/>
            </w:pPr>
            <w:r w:rsidRPr="00731494">
              <w:rPr>
                <w:rFonts w:ascii="Arial" w:hAnsi="Arial" w:cs="Arial"/>
                <w:i/>
                <w:iCs/>
                <w:color w:val="000000"/>
                <w:sz w:val="18"/>
                <w:szCs w:val="18"/>
              </w:rPr>
              <w:t>Opomba:</w:t>
            </w:r>
          </w:p>
          <w:p w14:paraId="2F2A9345" w14:textId="77777777" w:rsidR="00BE7E6E" w:rsidRPr="00731494" w:rsidRDefault="00CA7359">
            <w:pPr>
              <w:spacing w:before="225" w:after="225"/>
              <w:jc w:val="both"/>
            </w:pPr>
            <w:r w:rsidRPr="00731494">
              <w:rPr>
                <w:rFonts w:ascii="Arial" w:hAnsi="Arial" w:cs="Arial"/>
                <w:i/>
                <w:iCs/>
                <w:color w:val="000000"/>
                <w:sz w:val="18"/>
                <w:szCs w:val="18"/>
              </w:rPr>
              <w:t>V KOLIKOR PONUDNIK NE NASTOPA S PODIZVAJALCI SE RAZDELEK IZBRIŠE</w:t>
            </w:r>
          </w:p>
        </w:tc>
      </w:tr>
    </w:tbl>
    <w:p w14:paraId="03AB5F41" w14:textId="77777777" w:rsidR="00BE7E6E" w:rsidRPr="00731494" w:rsidRDefault="00CA7359">
      <w:pPr>
        <w:spacing w:after="0" w:line="240" w:lineRule="auto"/>
        <w:jc w:val="center"/>
      </w:pPr>
      <w:r w:rsidRPr="00731494">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BE7E6E" w:rsidRPr="00731494" w14:paraId="6FF64105" w14:textId="77777777">
        <w:tc>
          <w:tcPr>
            <w:tcW w:w="0" w:type="auto"/>
            <w:tcMar>
              <w:top w:w="0" w:type="auto"/>
              <w:bottom w:w="0" w:type="auto"/>
            </w:tcMar>
          </w:tcPr>
          <w:p w14:paraId="6072052C" w14:textId="77777777" w:rsidR="00BE7E6E" w:rsidRPr="00731494" w:rsidRDefault="00CA7359">
            <w:pPr>
              <w:spacing w:before="225" w:after="225"/>
              <w:jc w:val="both"/>
            </w:pPr>
            <w:r w:rsidRPr="00731494">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13D4A8B" w14:textId="77777777" w:rsidR="00BE7E6E" w:rsidRPr="00731494" w:rsidRDefault="00CA7359">
            <w:pPr>
              <w:spacing w:before="225" w:after="225"/>
              <w:jc w:val="both"/>
            </w:pPr>
            <w:r w:rsidRPr="00731494">
              <w:rPr>
                <w:rFonts w:ascii="Arial" w:hAnsi="Arial" w:cs="Arial"/>
                <w:color w:val="000000"/>
                <w:sz w:val="18"/>
                <w:szCs w:val="18"/>
              </w:rPr>
              <w:lastRenderedPageBreak/>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BE7E6E" w:rsidRPr="00731494" w14:paraId="0FD1690B" w14:textId="77777777">
              <w:tc>
                <w:tcPr>
                  <w:tcW w:w="0" w:type="auto"/>
                  <w:tcMar>
                    <w:top w:w="0" w:type="auto"/>
                    <w:bottom w:w="0" w:type="auto"/>
                  </w:tcMar>
                </w:tcPr>
                <w:p w14:paraId="77617D00" w14:textId="77777777" w:rsidR="00BE7E6E" w:rsidRPr="00731494" w:rsidRDefault="00CA7359" w:rsidP="0061547C">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72056647" w14:textId="77777777" w:rsidR="00BE7E6E" w:rsidRPr="00731494" w:rsidRDefault="00CA7359" w:rsidP="0061547C">
                  <w:pPr>
                    <w:numPr>
                      <w:ilvl w:val="0"/>
                      <w:numId w:val="9"/>
                    </w:numPr>
                    <w:jc w:val="both"/>
                    <w:rPr>
                      <w:rFonts w:ascii="Arial" w:hAnsi="Arial" w:cs="Arial"/>
                      <w:color w:val="000000"/>
                      <w:sz w:val="18"/>
                      <w:szCs w:val="18"/>
                    </w:rPr>
                  </w:pPr>
                  <w:r w:rsidRPr="00731494">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431A69B" w14:textId="77777777" w:rsidR="00BE7E6E" w:rsidRPr="00731494" w:rsidRDefault="00CA7359" w:rsidP="0061547C">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svojemu računu ali situaciji priložiti račun ali situacijo podizvajalca, ki ga je predhodno potrdil.</w:t>
                  </w:r>
                </w:p>
              </w:tc>
            </w:tr>
          </w:tbl>
          <w:p w14:paraId="7058B8A6" w14:textId="77777777" w:rsidR="00BE7E6E" w:rsidRPr="00731494" w:rsidRDefault="00CA7359">
            <w:pPr>
              <w:spacing w:before="225" w:after="225"/>
              <w:jc w:val="both"/>
            </w:pPr>
            <w:r w:rsidRPr="00731494">
              <w:rPr>
                <w:rFonts w:ascii="Arial" w:hAnsi="Arial" w:cs="Arial"/>
                <w:color w:val="000000"/>
                <w:sz w:val="18"/>
                <w:szCs w:val="18"/>
              </w:rPr>
              <w:t>Zgolj ob izpolnitvi vseh pogojev iz predhodnega odstavka, je naročnik obvezan izvršiti neposredno plačilo podizvajalcu. </w:t>
            </w:r>
          </w:p>
          <w:p w14:paraId="16B0A913" w14:textId="77777777" w:rsidR="00BE7E6E" w:rsidRPr="00731494" w:rsidRDefault="00CA7359">
            <w:pPr>
              <w:spacing w:before="225" w:after="225"/>
              <w:jc w:val="both"/>
            </w:pPr>
            <w:r w:rsidRPr="00731494">
              <w:rPr>
                <w:rFonts w:ascii="Arial" w:hAnsi="Arial" w:cs="Arial"/>
                <w:color w:val="000000"/>
                <w:sz w:val="18"/>
                <w:szCs w:val="18"/>
              </w:rPr>
              <w:t>Plačila podizvajalcem se izvedejo v rokih in na enak način kot velja za plačila izvajalcu.</w:t>
            </w:r>
          </w:p>
          <w:p w14:paraId="1252FF9E" w14:textId="77777777" w:rsidR="00BE7E6E" w:rsidRPr="00731494" w:rsidRDefault="00CA7359">
            <w:pPr>
              <w:spacing w:before="225" w:after="225"/>
              <w:jc w:val="both"/>
            </w:pPr>
            <w:r w:rsidRPr="00731494">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5250F57" w14:textId="77777777" w:rsidR="00BE7E6E" w:rsidRPr="00731494" w:rsidRDefault="00CA7359">
            <w:pPr>
              <w:spacing w:before="225" w:after="225"/>
              <w:jc w:val="both"/>
            </w:pPr>
            <w:r w:rsidRPr="00731494">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49CA4642" w14:textId="77777777" w:rsidR="00BE7E6E" w:rsidRPr="00731494" w:rsidRDefault="00CA7359">
            <w:pPr>
              <w:spacing w:before="225" w:after="225"/>
              <w:jc w:val="both"/>
            </w:pPr>
            <w:r w:rsidRPr="00731494">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55293DFF" w14:textId="77777777" w:rsidR="00BE7E6E" w:rsidRPr="00731494" w:rsidRDefault="00CA7359">
      <w:pPr>
        <w:spacing w:after="0" w:line="240" w:lineRule="auto"/>
        <w:jc w:val="center"/>
      </w:pPr>
      <w:r w:rsidRPr="00731494">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8962"/>
      </w:tblGrid>
      <w:tr w:rsidR="00BE7E6E" w:rsidRPr="00731494" w14:paraId="50A3AAA4" w14:textId="77777777">
        <w:tc>
          <w:tcPr>
            <w:tcW w:w="0" w:type="auto"/>
            <w:tcMar>
              <w:top w:w="0" w:type="auto"/>
              <w:bottom w:w="0" w:type="auto"/>
            </w:tcMar>
          </w:tcPr>
          <w:p w14:paraId="2A3C501B" w14:textId="77777777" w:rsidR="00BE7E6E" w:rsidRPr="00731494" w:rsidRDefault="00CA7359">
            <w:pPr>
              <w:spacing w:before="225" w:after="225"/>
              <w:jc w:val="both"/>
            </w:pPr>
            <w:r w:rsidRPr="00731494">
              <w:rPr>
                <w:rFonts w:ascii="Arial" w:hAnsi="Arial" w:cs="Arial"/>
                <w:color w:val="000000"/>
                <w:sz w:val="18"/>
                <w:szCs w:val="18"/>
              </w:rPr>
              <w:t>Naročnik se zavezuje poravnati pogodbeno ceno za pravilno dobavo blaga na podlagi te pogodbe.</w:t>
            </w:r>
          </w:p>
          <w:p w14:paraId="66D9E7EF" w14:textId="77777777" w:rsidR="00BE7E6E" w:rsidRPr="00731494" w:rsidRDefault="00CA7359">
            <w:pPr>
              <w:spacing w:before="225" w:after="225"/>
              <w:jc w:val="both"/>
            </w:pPr>
            <w:r w:rsidRPr="00731494">
              <w:rPr>
                <w:rFonts w:ascii="Arial" w:hAnsi="Arial" w:cs="Arial"/>
                <w:color w:val="000000"/>
                <w:sz w:val="18"/>
                <w:szCs w:val="18"/>
              </w:rPr>
              <w:t>Naročnik se zavezuje, da bo za nemoteno izvajanje pogodbenih obveznosti dobavitelja zagotovil sodelovanje oseb, ki bodo v stiku z dobaviteljem.</w:t>
            </w:r>
          </w:p>
        </w:tc>
      </w:tr>
    </w:tbl>
    <w:p w14:paraId="31D64838" w14:textId="39627FB2" w:rsidR="00BE7E6E" w:rsidRPr="00731494" w:rsidRDefault="00CA7359">
      <w:pPr>
        <w:spacing w:before="225" w:after="225" w:line="240" w:lineRule="auto"/>
        <w:jc w:val="both"/>
      </w:pPr>
      <w:r w:rsidRPr="00731494">
        <w:rPr>
          <w:rFonts w:ascii="Arial" w:hAnsi="Arial" w:cs="Arial"/>
          <w:b/>
          <w:bCs/>
          <w:color w:val="000000"/>
          <w:sz w:val="18"/>
          <w:szCs w:val="18"/>
        </w:rPr>
        <w:t>VI. OBVEZNOSTI</w:t>
      </w:r>
      <w:r w:rsidR="000F2512" w:rsidRPr="00731494">
        <w:rPr>
          <w:rFonts w:ascii="Arial" w:hAnsi="Arial" w:cs="Arial"/>
          <w:b/>
          <w:bCs/>
          <w:color w:val="000000"/>
          <w:sz w:val="18"/>
          <w:szCs w:val="18"/>
        </w:rPr>
        <w:t xml:space="preserve"> IN JAMSTVA</w:t>
      </w:r>
      <w:r w:rsidRPr="00731494">
        <w:rPr>
          <w:rFonts w:ascii="Arial" w:hAnsi="Arial" w:cs="Arial"/>
          <w:b/>
          <w:bCs/>
          <w:color w:val="000000"/>
          <w:sz w:val="18"/>
          <w:szCs w:val="18"/>
        </w:rPr>
        <w:t xml:space="preserve"> DOBAVITELJA</w:t>
      </w:r>
    </w:p>
    <w:p w14:paraId="049D62BD" w14:textId="77777777" w:rsidR="00BE7E6E" w:rsidRPr="00731494" w:rsidRDefault="00CA7359">
      <w:pPr>
        <w:spacing w:after="0" w:line="240" w:lineRule="auto"/>
        <w:jc w:val="center"/>
      </w:pPr>
      <w:r w:rsidRPr="00731494">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BE7E6E" w:rsidRPr="00731494" w14:paraId="668EFB15" w14:textId="77777777">
        <w:tc>
          <w:tcPr>
            <w:tcW w:w="0" w:type="auto"/>
            <w:tcMar>
              <w:top w:w="0" w:type="auto"/>
              <w:bottom w:w="0" w:type="auto"/>
            </w:tcMar>
          </w:tcPr>
          <w:p w14:paraId="105D3670" w14:textId="118CDC48" w:rsidR="000F2512" w:rsidRPr="00731494" w:rsidRDefault="000F2512" w:rsidP="000F2512">
            <w:pPr>
              <w:spacing w:before="225" w:after="225"/>
              <w:jc w:val="both"/>
            </w:pPr>
            <w:r w:rsidRPr="00731494">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0F2512" w:rsidRPr="00731494" w14:paraId="47CE71CD" w14:textId="77777777" w:rsidTr="00CA7359">
              <w:tc>
                <w:tcPr>
                  <w:tcW w:w="0" w:type="auto"/>
                  <w:tcMar>
                    <w:top w:w="0" w:type="auto"/>
                    <w:bottom w:w="0" w:type="auto"/>
                  </w:tcMar>
                </w:tcPr>
                <w:p w14:paraId="62FE1956" w14:textId="77777777" w:rsidR="000F2512" w:rsidRPr="00731494" w:rsidRDefault="000F2512" w:rsidP="0061547C">
                  <w:pPr>
                    <w:pStyle w:val="Odstavekseznama"/>
                    <w:numPr>
                      <w:ilvl w:val="0"/>
                      <w:numId w:val="20"/>
                    </w:numPr>
                    <w:jc w:val="both"/>
                    <w:rPr>
                      <w:rFonts w:ascii="Arial" w:hAnsi="Arial" w:cs="Arial"/>
                      <w:color w:val="000000"/>
                      <w:sz w:val="18"/>
                      <w:szCs w:val="18"/>
                    </w:rPr>
                  </w:pPr>
                  <w:r w:rsidRPr="00731494">
                    <w:rPr>
                      <w:rFonts w:ascii="Arial" w:hAnsi="Arial" w:cs="Arial"/>
                      <w:color w:val="000000"/>
                      <w:sz w:val="18"/>
                      <w:szCs w:val="18"/>
                    </w:rPr>
                    <w:t>obveznosti po tej pogodbi opravil vestno in po pravilih stroke ob upoštevanju določil pogodbe in sestavnih delov te pogodbe, veljavnih predpisov, pri čemer mora skrbeti, da bo dobava ali storitev opravljena ekonomično v okviru določil te pogodbe in morebitnih dodatnih dogovorov med pogodbenima strankama;</w:t>
                  </w:r>
                </w:p>
                <w:p w14:paraId="491EF05A" w14:textId="77777777" w:rsidR="000F2512" w:rsidRPr="00731494" w:rsidRDefault="000F2512" w:rsidP="0061547C">
                  <w:pPr>
                    <w:pStyle w:val="Odstavekseznama"/>
                    <w:numPr>
                      <w:ilvl w:val="0"/>
                      <w:numId w:val="20"/>
                    </w:numPr>
                    <w:jc w:val="both"/>
                    <w:rPr>
                      <w:rFonts w:ascii="Arial" w:hAnsi="Arial" w:cs="Arial"/>
                      <w:color w:val="000000"/>
                      <w:sz w:val="18"/>
                      <w:szCs w:val="18"/>
                    </w:rPr>
                  </w:pPr>
                  <w:r w:rsidRPr="00731494">
                    <w:rPr>
                      <w:rFonts w:ascii="Arial" w:hAnsi="Arial" w:cs="Arial"/>
                      <w:color w:val="000000"/>
                      <w:sz w:val="18"/>
                      <w:szCs w:val="18"/>
                    </w:rPr>
                    <w:t>obveznosti izvedel v pogodbeno določenih rokih;</w:t>
                  </w:r>
                </w:p>
                <w:p w14:paraId="42F78D0E" w14:textId="77777777" w:rsidR="000F2512" w:rsidRPr="00731494" w:rsidRDefault="000F2512" w:rsidP="0061547C">
                  <w:pPr>
                    <w:pStyle w:val="Odstavekseznama"/>
                    <w:numPr>
                      <w:ilvl w:val="0"/>
                      <w:numId w:val="20"/>
                    </w:numPr>
                    <w:jc w:val="both"/>
                    <w:rPr>
                      <w:rFonts w:ascii="Arial" w:hAnsi="Arial" w:cs="Arial"/>
                      <w:color w:val="000000"/>
                      <w:sz w:val="18"/>
                      <w:szCs w:val="18"/>
                    </w:rPr>
                  </w:pPr>
                  <w:r w:rsidRPr="00731494">
                    <w:rPr>
                      <w:rFonts w:ascii="Arial" w:hAnsi="Arial" w:cs="Arial"/>
                      <w:color w:val="000000"/>
                      <w:sz w:val="18"/>
                      <w:szCs w:val="18"/>
                    </w:rPr>
                    <w:t>izvedel vse zahteve poleg dobave oz. storitve skladno z razpisno dokumentacijo in v okviru določil te pogodbe in morebitnih dodatnih dogovorov med pogodbenima strankama;</w:t>
                  </w:r>
                </w:p>
                <w:p w14:paraId="2DEB1C31" w14:textId="2A8185F6" w:rsidR="000F2512" w:rsidRPr="00731494" w:rsidRDefault="000F2512" w:rsidP="0061547C">
                  <w:pPr>
                    <w:pStyle w:val="Odstavekseznama"/>
                    <w:numPr>
                      <w:ilvl w:val="0"/>
                      <w:numId w:val="20"/>
                    </w:numPr>
                    <w:jc w:val="both"/>
                    <w:rPr>
                      <w:rFonts w:ascii="Arial" w:hAnsi="Arial" w:cs="Arial"/>
                      <w:color w:val="000000"/>
                      <w:sz w:val="18"/>
                      <w:szCs w:val="18"/>
                    </w:rPr>
                  </w:pPr>
                  <w:r w:rsidRPr="00731494">
                    <w:rPr>
                      <w:rFonts w:ascii="Arial" w:hAnsi="Arial" w:cs="Arial"/>
                      <w:color w:val="000000"/>
                      <w:sz w:val="18"/>
                      <w:szCs w:val="18"/>
                    </w:rPr>
                    <w:t>naročniku po predhodnem pozivu posredoval dodatne informacije o poteku dobave oz. storitve ali drugih obveznostih dobavitelja;</w:t>
                  </w:r>
                </w:p>
                <w:p w14:paraId="2FA54FEE" w14:textId="53BF888F" w:rsidR="000F2512" w:rsidRPr="00731494" w:rsidRDefault="000F2512" w:rsidP="0061547C">
                  <w:pPr>
                    <w:pStyle w:val="Odstavekseznama"/>
                    <w:numPr>
                      <w:ilvl w:val="0"/>
                      <w:numId w:val="20"/>
                    </w:numPr>
                    <w:jc w:val="both"/>
                    <w:rPr>
                      <w:rFonts w:ascii="Arial" w:hAnsi="Arial" w:cs="Arial"/>
                      <w:color w:val="000000"/>
                      <w:sz w:val="18"/>
                      <w:szCs w:val="18"/>
                    </w:rPr>
                  </w:pPr>
                  <w:r w:rsidRPr="00731494">
                    <w:rPr>
                      <w:rFonts w:ascii="Arial" w:hAnsi="Arial" w:cs="Arial"/>
                      <w:color w:val="000000"/>
                      <w:sz w:val="18"/>
                      <w:szCs w:val="18"/>
                    </w:rPr>
                    <w:t>pravočasno opozoril naročnika na morebitne ovire pri dobavi oz. storitvi ali drugih obveznostih dobavitelja;</w:t>
                  </w:r>
                </w:p>
                <w:p w14:paraId="73F825EA" w14:textId="77777777" w:rsidR="000F2512" w:rsidRPr="00731494" w:rsidRDefault="000F2512" w:rsidP="0061547C">
                  <w:pPr>
                    <w:pStyle w:val="Odstavekseznama"/>
                    <w:numPr>
                      <w:ilvl w:val="0"/>
                      <w:numId w:val="20"/>
                    </w:numPr>
                    <w:jc w:val="both"/>
                    <w:rPr>
                      <w:rFonts w:ascii="Arial" w:hAnsi="Arial" w:cs="Arial"/>
                      <w:color w:val="000000"/>
                      <w:sz w:val="18"/>
                      <w:szCs w:val="18"/>
                    </w:rPr>
                  </w:pPr>
                  <w:r w:rsidRPr="00731494">
                    <w:rPr>
                      <w:rFonts w:ascii="Arial" w:hAnsi="Arial" w:cs="Arial"/>
                      <w:color w:val="000000"/>
                      <w:sz w:val="18"/>
                      <w:szCs w:val="18"/>
                    </w:rPr>
                    <w:lastRenderedPageBreak/>
                    <w:t>ščitil interese naročnika.</w:t>
                  </w:r>
                </w:p>
                <w:p w14:paraId="11D374A7" w14:textId="31D56BA7" w:rsidR="000F2512" w:rsidRPr="00731494" w:rsidRDefault="000F2512" w:rsidP="000F2512">
                  <w:pPr>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naročniku jamči:</w:t>
                  </w:r>
                  <w:r w:rsidRPr="00731494">
                    <w:rPr>
                      <w:rFonts w:ascii="Arial" w:hAnsi="Arial" w:cs="Arial"/>
                      <w:color w:val="808080" w:themeColor="background1" w:themeShade="80"/>
                      <w:sz w:val="18"/>
                      <w:szCs w:val="18"/>
                    </w:rPr>
                    <w:t xml:space="preserve"> </w:t>
                  </w:r>
                </w:p>
                <w:p w14:paraId="782EDAD8" w14:textId="77777777" w:rsidR="000F2512" w:rsidRPr="00731494" w:rsidRDefault="000F2512" w:rsidP="0061547C">
                  <w:pPr>
                    <w:pStyle w:val="Odstavekseznama"/>
                    <w:numPr>
                      <w:ilvl w:val="0"/>
                      <w:numId w:val="19"/>
                    </w:numPr>
                    <w:jc w:val="both"/>
                    <w:rPr>
                      <w:rFonts w:ascii="Arial" w:hAnsi="Arial" w:cs="Arial"/>
                      <w:sz w:val="18"/>
                      <w:szCs w:val="18"/>
                    </w:rPr>
                  </w:pPr>
                  <w:r w:rsidRPr="00731494">
                    <w:rPr>
                      <w:rFonts w:ascii="Arial" w:hAnsi="Arial" w:cs="Arial"/>
                      <w:sz w:val="18"/>
                      <w:szCs w:val="18"/>
                    </w:rPr>
                    <w:t xml:space="preserve">da dobavljena oprema deluje brezhibno in nima stvarnih napak; </w:t>
                  </w:r>
                </w:p>
                <w:p w14:paraId="388E88CE" w14:textId="77777777" w:rsidR="000F2512" w:rsidRPr="00731494" w:rsidRDefault="000F2512" w:rsidP="0061547C">
                  <w:pPr>
                    <w:pStyle w:val="Odstavekseznama"/>
                    <w:numPr>
                      <w:ilvl w:val="0"/>
                      <w:numId w:val="19"/>
                    </w:numPr>
                    <w:jc w:val="both"/>
                    <w:rPr>
                      <w:rFonts w:ascii="Arial" w:hAnsi="Arial" w:cs="Arial"/>
                      <w:sz w:val="18"/>
                      <w:szCs w:val="18"/>
                    </w:rPr>
                  </w:pPr>
                  <w:r w:rsidRPr="00731494">
                    <w:rPr>
                      <w:rFonts w:ascii="Arial" w:hAnsi="Arial" w:cs="Arial"/>
                      <w:sz w:val="18"/>
                      <w:szCs w:val="18"/>
                    </w:rPr>
                    <w:t xml:space="preserve">da je dobavljena oprema tovarniško nova; </w:t>
                  </w:r>
                </w:p>
                <w:p w14:paraId="4F2315E2" w14:textId="77777777" w:rsidR="000F2512" w:rsidRPr="00731494" w:rsidRDefault="000F2512" w:rsidP="0061547C">
                  <w:pPr>
                    <w:pStyle w:val="Odstavekseznama"/>
                    <w:numPr>
                      <w:ilvl w:val="0"/>
                      <w:numId w:val="19"/>
                    </w:numPr>
                    <w:jc w:val="both"/>
                    <w:rPr>
                      <w:rFonts w:ascii="Arial" w:hAnsi="Arial" w:cs="Arial"/>
                      <w:sz w:val="18"/>
                      <w:szCs w:val="18"/>
                    </w:rPr>
                  </w:pPr>
                  <w:r w:rsidRPr="00731494">
                    <w:rPr>
                      <w:rFonts w:ascii="Arial" w:hAnsi="Arial" w:cs="Arial"/>
                      <w:sz w:val="18"/>
                      <w:szCs w:val="18"/>
                    </w:rPr>
                    <w:t xml:space="preserve">da nima pravnih napak; </w:t>
                  </w:r>
                </w:p>
                <w:p w14:paraId="100B7125" w14:textId="77777777" w:rsidR="000F2512" w:rsidRPr="00731494" w:rsidRDefault="000F2512" w:rsidP="0061547C">
                  <w:pPr>
                    <w:pStyle w:val="Odstavekseznama"/>
                    <w:numPr>
                      <w:ilvl w:val="0"/>
                      <w:numId w:val="19"/>
                    </w:numPr>
                    <w:jc w:val="both"/>
                    <w:rPr>
                      <w:rFonts w:ascii="Arial" w:hAnsi="Arial" w:cs="Arial"/>
                      <w:sz w:val="18"/>
                      <w:szCs w:val="18"/>
                    </w:rPr>
                  </w:pPr>
                  <w:r w:rsidRPr="00731494">
                    <w:rPr>
                      <w:rFonts w:ascii="Arial" w:hAnsi="Arial" w:cs="Arial"/>
                      <w:sz w:val="18"/>
                      <w:szCs w:val="18"/>
                    </w:rPr>
                    <w:t xml:space="preserve">da popolnoma ustreza vsem tehničnim opisom, karakteristikam in specifikacijam, ki so bila dana v okviru ponudbene dokumentacije in so priloga te pogodbe; </w:t>
                  </w:r>
                </w:p>
                <w:p w14:paraId="22005D74" w14:textId="6AD010E9" w:rsidR="000F2512" w:rsidRPr="00731494" w:rsidRDefault="000F2512" w:rsidP="0061547C">
                  <w:pPr>
                    <w:pStyle w:val="Odstavekseznama"/>
                    <w:numPr>
                      <w:ilvl w:val="0"/>
                      <w:numId w:val="19"/>
                    </w:numPr>
                    <w:jc w:val="both"/>
                    <w:rPr>
                      <w:rFonts w:ascii="Arial" w:hAnsi="Arial" w:cs="Arial"/>
                      <w:sz w:val="18"/>
                      <w:szCs w:val="18"/>
                    </w:rPr>
                  </w:pPr>
                  <w:r w:rsidRPr="00731494">
                    <w:rPr>
                      <w:rFonts w:ascii="Arial" w:hAnsi="Arial" w:cs="Arial"/>
                      <w:sz w:val="18"/>
                      <w:szCs w:val="18"/>
                    </w:rPr>
                    <w:t xml:space="preserve">da bo naročnik pridobil vse pravice, ki so vezane na opremo, dobavitelj pa bo brezhibno izvrševal vse obveznosti, ki so vezane na opremo. </w:t>
                  </w:r>
                </w:p>
                <w:p w14:paraId="030DE9C9" w14:textId="087765A3" w:rsidR="000F2512" w:rsidRPr="00731494" w:rsidRDefault="000F2512" w:rsidP="000F2512">
                  <w:pPr>
                    <w:jc w:val="both"/>
                    <w:rPr>
                      <w:rFonts w:ascii="Arial" w:hAnsi="Arial" w:cs="Arial"/>
                      <w:color w:val="FF0000"/>
                      <w:sz w:val="18"/>
                      <w:szCs w:val="18"/>
                    </w:rPr>
                  </w:pPr>
                  <w:r w:rsidRPr="00731494">
                    <w:rPr>
                      <w:rFonts w:ascii="Arial" w:hAnsi="Arial" w:cs="Arial"/>
                      <w:sz w:val="18"/>
                      <w:szCs w:val="18"/>
                    </w:rPr>
                    <w:t>Jamstvo dobavitelja za skrite napake opreme velja še 180 dni po prevzemu blaga. Če se v tem roku pri kateremkoli kosu dobavljene opreme pokažejo našteta odstopanja ali napake, mora dobavitelj te napake odpraviti ali zamenjati z ustreznimi deli opreme, v roku, ki ga dogovori z naročnikom.</w:t>
                  </w:r>
                </w:p>
              </w:tc>
            </w:tr>
          </w:tbl>
          <w:p w14:paraId="72815461" w14:textId="77777777" w:rsidR="00BE7E6E" w:rsidRPr="00731494" w:rsidRDefault="00BE7E6E"/>
        </w:tc>
      </w:tr>
    </w:tbl>
    <w:p w14:paraId="1643398F" w14:textId="472181FF" w:rsidR="00BE7E6E" w:rsidRPr="00731494" w:rsidRDefault="00CA7359">
      <w:pPr>
        <w:spacing w:before="225" w:after="225" w:line="240" w:lineRule="auto"/>
        <w:jc w:val="both"/>
      </w:pPr>
      <w:r w:rsidRPr="00731494">
        <w:rPr>
          <w:rFonts w:ascii="Arial" w:hAnsi="Arial" w:cs="Arial"/>
          <w:b/>
          <w:bCs/>
          <w:color w:val="000000"/>
          <w:sz w:val="18"/>
          <w:szCs w:val="18"/>
        </w:rPr>
        <w:lastRenderedPageBreak/>
        <w:t>VII. SKRBNIKI POGODBE</w:t>
      </w:r>
    </w:p>
    <w:p w14:paraId="2C03F020" w14:textId="77777777" w:rsidR="00BE7E6E" w:rsidRPr="00731494" w:rsidRDefault="00CA7359">
      <w:pPr>
        <w:spacing w:after="0" w:line="240" w:lineRule="auto"/>
        <w:jc w:val="center"/>
      </w:pPr>
      <w:r w:rsidRPr="00731494">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BE7E6E" w:rsidRPr="00731494" w14:paraId="5A7B28F9" w14:textId="77777777">
        <w:tc>
          <w:tcPr>
            <w:tcW w:w="0" w:type="auto"/>
            <w:tcMar>
              <w:top w:w="0" w:type="auto"/>
              <w:bottom w:w="0" w:type="auto"/>
            </w:tcMar>
          </w:tcPr>
          <w:p w14:paraId="2E1FD8EA" w14:textId="77777777" w:rsidR="00BE7E6E" w:rsidRPr="00731494" w:rsidRDefault="00CA7359">
            <w:pPr>
              <w:spacing w:before="225" w:after="225"/>
              <w:jc w:val="both"/>
            </w:pPr>
            <w:r w:rsidRPr="00731494">
              <w:rPr>
                <w:rFonts w:ascii="Arial" w:hAnsi="Arial" w:cs="Arial"/>
                <w:color w:val="000000"/>
                <w:sz w:val="18"/>
                <w:szCs w:val="18"/>
              </w:rPr>
              <w:t>Skrbnik pogodbe s strani naročnika je ______________</w:t>
            </w:r>
          </w:p>
          <w:p w14:paraId="16D141F5" w14:textId="77777777" w:rsidR="00BE7E6E" w:rsidRPr="00731494" w:rsidRDefault="00CA7359">
            <w:pPr>
              <w:spacing w:before="225" w:after="225"/>
              <w:jc w:val="both"/>
            </w:pPr>
            <w:r w:rsidRPr="00731494">
              <w:rPr>
                <w:rFonts w:ascii="Arial" w:hAnsi="Arial" w:cs="Arial"/>
                <w:color w:val="000000"/>
                <w:sz w:val="18"/>
                <w:szCs w:val="18"/>
              </w:rPr>
              <w:t>Predstavnik naročnika je pooblaščen, da zastopa naročnika v vseh vprašanjih, ki se nanašajo na dobavo, dogovorjeno s to pogodbo.</w:t>
            </w:r>
          </w:p>
          <w:p w14:paraId="74DC0946" w14:textId="77777777" w:rsidR="00BE7E6E" w:rsidRPr="00731494" w:rsidRDefault="00CA7359">
            <w:pPr>
              <w:spacing w:before="225" w:after="225"/>
              <w:jc w:val="both"/>
            </w:pPr>
            <w:r w:rsidRPr="00731494">
              <w:rPr>
                <w:rFonts w:ascii="Arial" w:hAnsi="Arial" w:cs="Arial"/>
                <w:color w:val="000000"/>
                <w:sz w:val="18"/>
                <w:szCs w:val="18"/>
              </w:rPr>
              <w:t>Pooblaščeni predstavnik dobavitelja je _______________</w:t>
            </w:r>
          </w:p>
          <w:p w14:paraId="385CC841" w14:textId="77777777" w:rsidR="00BE7E6E" w:rsidRPr="00731494" w:rsidRDefault="00CA7359">
            <w:pPr>
              <w:spacing w:before="225" w:after="225"/>
              <w:jc w:val="both"/>
            </w:pPr>
            <w:r w:rsidRPr="00731494">
              <w:rPr>
                <w:rFonts w:ascii="Arial" w:hAnsi="Arial" w:cs="Arial"/>
                <w:color w:val="000000"/>
                <w:sz w:val="18"/>
                <w:szCs w:val="18"/>
              </w:rPr>
              <w:t>Pooblaščeni predstavnik dobavitelja je pooblaščen, da zastopa dobavitelja v vseh vprašanjih, ki se nanašajo dobavo po tej pogodbi.</w:t>
            </w:r>
          </w:p>
        </w:tc>
      </w:tr>
    </w:tbl>
    <w:p w14:paraId="41DFBD9C" w14:textId="77777777" w:rsidR="00BE7E6E" w:rsidRPr="00731494" w:rsidRDefault="00CA7359">
      <w:pPr>
        <w:spacing w:before="225" w:after="225" w:line="240" w:lineRule="auto"/>
        <w:jc w:val="both"/>
      </w:pPr>
      <w:r w:rsidRPr="00731494">
        <w:rPr>
          <w:rFonts w:ascii="Arial" w:hAnsi="Arial" w:cs="Arial"/>
          <w:b/>
          <w:bCs/>
          <w:color w:val="000000"/>
          <w:sz w:val="18"/>
          <w:szCs w:val="18"/>
        </w:rPr>
        <w:t>VIII. POGODBENA KAZEN</w:t>
      </w:r>
    </w:p>
    <w:p w14:paraId="3F79EBC1" w14:textId="77777777" w:rsidR="00BE7E6E" w:rsidRPr="00731494" w:rsidRDefault="00CA7359">
      <w:pPr>
        <w:spacing w:after="0" w:line="240" w:lineRule="auto"/>
        <w:jc w:val="center"/>
      </w:pPr>
      <w:r w:rsidRPr="00731494">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BE7E6E" w:rsidRPr="00731494" w14:paraId="505D4C3C" w14:textId="77777777">
        <w:tc>
          <w:tcPr>
            <w:tcW w:w="0" w:type="auto"/>
            <w:tcMar>
              <w:top w:w="0" w:type="auto"/>
              <w:bottom w:w="0" w:type="auto"/>
            </w:tcMar>
          </w:tcPr>
          <w:p w14:paraId="43561C09" w14:textId="77777777" w:rsidR="00BE7E6E" w:rsidRPr="00731494" w:rsidRDefault="00CA7359">
            <w:pPr>
              <w:spacing w:before="225" w:after="225"/>
              <w:jc w:val="both"/>
            </w:pPr>
            <w:r w:rsidRPr="00731494">
              <w:rPr>
                <w:rFonts w:ascii="Arial" w:hAnsi="Arial" w:cs="Arial"/>
                <w:color w:val="000000"/>
                <w:sz w:val="18"/>
                <w:szCs w:val="18"/>
              </w:rPr>
              <w:t>Če se dobavitelj po svoji krivdi pri izvedbi ne drži dogovorjenih rokov, sme naročnik za vsak dan zamude zahtevati plačilo pogodbene kazni v višini 1 odstotka od vrednosti celotne dobave z DDV, vendar skupaj ne več kot 10% celotne pogodbene vrednosti.</w:t>
            </w:r>
          </w:p>
          <w:p w14:paraId="597E65B3" w14:textId="77777777" w:rsidR="00BE7E6E" w:rsidRPr="00731494" w:rsidRDefault="00CA7359">
            <w:pPr>
              <w:spacing w:before="225" w:after="225"/>
              <w:jc w:val="both"/>
            </w:pPr>
            <w:r w:rsidRPr="00731494">
              <w:rPr>
                <w:rFonts w:ascii="Arial" w:hAnsi="Arial" w:cs="Arial"/>
                <w:color w:val="000000"/>
                <w:sz w:val="18"/>
                <w:szCs w:val="18"/>
              </w:rPr>
              <w:t>Pogodbena kazen se obračuna pri plačilu za opravljeno dobavo.</w:t>
            </w:r>
          </w:p>
          <w:p w14:paraId="61107B76" w14:textId="77777777" w:rsidR="00BE7E6E" w:rsidRPr="00731494" w:rsidRDefault="00CA7359">
            <w:pPr>
              <w:spacing w:before="225" w:after="225"/>
              <w:jc w:val="both"/>
            </w:pPr>
            <w:r w:rsidRPr="00731494">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B6F333F" w14:textId="3AFB6CCE" w:rsidR="00BE7E6E" w:rsidRPr="00731494" w:rsidRDefault="0008204B">
      <w:pPr>
        <w:spacing w:before="225" w:after="225" w:line="240" w:lineRule="auto"/>
        <w:jc w:val="both"/>
      </w:pPr>
      <w:r w:rsidRPr="00731494">
        <w:rPr>
          <w:rFonts w:ascii="Arial" w:hAnsi="Arial" w:cs="Arial"/>
          <w:b/>
          <w:bCs/>
          <w:color w:val="000000"/>
          <w:sz w:val="18"/>
          <w:szCs w:val="18"/>
        </w:rPr>
        <w:t xml:space="preserve">IX. </w:t>
      </w:r>
      <w:r w:rsidR="000F2512" w:rsidRPr="00731494">
        <w:rPr>
          <w:rFonts w:ascii="Arial" w:hAnsi="Arial" w:cs="Arial"/>
          <w:b/>
          <w:bCs/>
          <w:color w:val="000000"/>
          <w:sz w:val="18"/>
          <w:szCs w:val="18"/>
        </w:rPr>
        <w:t>ODPRAVA NAPAK IN GARANCIJSKA DOBA, REZERVNI DELI IN SERVIS</w:t>
      </w:r>
    </w:p>
    <w:p w14:paraId="640DAF2F" w14:textId="75D62C8C" w:rsidR="00BE7E6E" w:rsidRPr="00731494" w:rsidRDefault="00CA7359">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w:t>
      </w:r>
      <w:r w:rsidR="0008204B" w:rsidRPr="00731494">
        <w:rPr>
          <w:rFonts w:ascii="Arial" w:hAnsi="Arial" w:cs="Arial"/>
          <w:b/>
          <w:bCs/>
          <w:color w:val="000000"/>
          <w:sz w:val="18"/>
          <w:szCs w:val="18"/>
        </w:rPr>
        <w:t>6</w:t>
      </w:r>
      <w:r w:rsidRPr="00731494">
        <w:rPr>
          <w:rFonts w:ascii="Arial" w:hAnsi="Arial" w:cs="Arial"/>
          <w:b/>
          <w:bCs/>
          <w:color w:val="000000"/>
          <w:sz w:val="18"/>
          <w:szCs w:val="18"/>
        </w:rPr>
        <w:t>. člen</w:t>
      </w:r>
    </w:p>
    <w:p w14:paraId="1EC0B2F5" w14:textId="77777777" w:rsidR="000F2512" w:rsidRPr="00731494" w:rsidRDefault="000F2512">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34D79C48" w14:textId="77777777">
        <w:tc>
          <w:tcPr>
            <w:tcW w:w="0" w:type="auto"/>
            <w:tcMar>
              <w:top w:w="0" w:type="auto"/>
              <w:bottom w:w="0" w:type="auto"/>
            </w:tcMar>
          </w:tcPr>
          <w:p w14:paraId="41B5FBBE" w14:textId="6477CCCF" w:rsidR="000F2512" w:rsidRPr="00731494" w:rsidRDefault="000F2512" w:rsidP="0008204B">
            <w:pPr>
              <w:spacing w:line="276" w:lineRule="auto"/>
              <w:jc w:val="both"/>
              <w:rPr>
                <w:rFonts w:ascii="Arial" w:hAnsi="Arial" w:cs="Arial"/>
                <w:sz w:val="18"/>
                <w:szCs w:val="18"/>
              </w:rPr>
            </w:pPr>
            <w:r w:rsidRPr="00731494">
              <w:rPr>
                <w:rFonts w:ascii="Arial" w:hAnsi="Arial" w:cs="Arial"/>
                <w:sz w:val="18"/>
                <w:szCs w:val="18"/>
              </w:rPr>
              <w:t xml:space="preserve">V primeru količinskih ali kakovostnih odstopanj ob dobavi, </w:t>
            </w:r>
            <w:r w:rsidRPr="00731494">
              <w:rPr>
                <w:rFonts w:ascii="Arial" w:hAnsi="Arial" w:cs="Arial"/>
                <w:color w:val="000000"/>
                <w:sz w:val="18"/>
                <w:szCs w:val="18"/>
              </w:rPr>
              <w:t xml:space="preserve">ki se ugotovijo ob dobavi in zabeležijo v zapisniku naročnika o ugotovljenih napakah, </w:t>
            </w:r>
            <w:r w:rsidRPr="00731494">
              <w:rPr>
                <w:rFonts w:ascii="Arial" w:hAnsi="Arial" w:cs="Arial"/>
                <w:sz w:val="18"/>
                <w:szCs w:val="18"/>
              </w:rPr>
              <w:t>se dobavitelj obveže napake odpraviti brezplačno najkasneje v roku 10 (desetih)  delovnih dni od datuma podpisa zapisnika, vendar še vedno znotraj roka dobave iz prvega odstavka 9. člena te pogodbe. V primeru, da zaradi zahtevnosti, odprava napake ni možna v tako določenem času, se pogodbeni stranki dogovorita o podaljšanem roku za odpravo napak. V kolikor je rok dobave v skladu s pogodbo v primeru ugotovitev napak pri dobavi opreme prekoračen, preide dobavitelj v zamudo.</w:t>
            </w:r>
          </w:p>
          <w:p w14:paraId="7D878BE6" w14:textId="77777777" w:rsidR="000F2512" w:rsidRPr="00731494" w:rsidRDefault="000F2512" w:rsidP="0008204B">
            <w:pPr>
              <w:spacing w:line="276" w:lineRule="auto"/>
              <w:jc w:val="both"/>
              <w:rPr>
                <w:rFonts w:ascii="Arial" w:hAnsi="Arial" w:cs="Arial"/>
                <w:sz w:val="18"/>
                <w:szCs w:val="18"/>
              </w:rPr>
            </w:pPr>
          </w:p>
          <w:p w14:paraId="540EFBA0" w14:textId="14D2712D" w:rsidR="000F2512" w:rsidRPr="00731494" w:rsidRDefault="000F2512" w:rsidP="0008204B">
            <w:pPr>
              <w:spacing w:line="276" w:lineRule="auto"/>
              <w:jc w:val="both"/>
              <w:rPr>
                <w:rFonts w:ascii="Arial" w:hAnsi="Arial" w:cs="Arial"/>
                <w:sz w:val="18"/>
                <w:szCs w:val="18"/>
              </w:rPr>
            </w:pPr>
            <w:r w:rsidRPr="00731494">
              <w:rPr>
                <w:rFonts w:ascii="Arial" w:hAnsi="Arial" w:cs="Arial"/>
                <w:sz w:val="18"/>
                <w:szCs w:val="18"/>
              </w:rPr>
              <w:t xml:space="preserve">V kolikor so ugotovljene napake iz prvega odstavka tega člena, se šteje, da prevzem opreme v skladu z določili iz 9. člena te pogodbe do odprave napak ni opravljen. V kolikor v takšnem primeru vseeno ostane dostavljena </w:t>
            </w:r>
            <w:r w:rsidRPr="00731494">
              <w:rPr>
                <w:rFonts w:ascii="Arial" w:hAnsi="Arial" w:cs="Arial"/>
                <w:sz w:val="18"/>
                <w:szCs w:val="18"/>
              </w:rPr>
              <w:lastRenderedPageBreak/>
              <w:t xml:space="preserve">oprema skladiščena v prostorih naročnika, </w:t>
            </w:r>
            <w:r w:rsidRPr="00731494">
              <w:rPr>
                <w:rFonts w:ascii="Arial" w:hAnsi="Arial" w:cs="Arial"/>
                <w:sz w:val="18"/>
                <w:szCs w:val="18"/>
                <w:shd w:val="clear" w:color="auto" w:fill="FFFFFF"/>
              </w:rPr>
              <w:t xml:space="preserve">nevarnost uničenja, poškodbe ali kraje blaga in s tem tudi obveznost in strošek zavarovanja blaga nosi </w:t>
            </w:r>
            <w:r w:rsidR="0008204B" w:rsidRPr="00731494">
              <w:rPr>
                <w:rFonts w:ascii="Arial" w:hAnsi="Arial" w:cs="Arial"/>
                <w:sz w:val="18"/>
                <w:szCs w:val="18"/>
                <w:shd w:val="clear" w:color="auto" w:fill="FFFFFF"/>
              </w:rPr>
              <w:t>dobavitelj</w:t>
            </w:r>
            <w:r w:rsidRPr="00731494">
              <w:rPr>
                <w:rFonts w:ascii="Arial" w:hAnsi="Arial" w:cs="Arial"/>
                <w:sz w:val="18"/>
                <w:szCs w:val="18"/>
                <w:shd w:val="clear" w:color="auto" w:fill="FFFFFF"/>
              </w:rPr>
              <w:t>, vse do odprave z zapisnikom ugotovljenih napak na dostavljeni opremi oz. do končnega prevzema s prevzemnim zapisnikom (ki vključuje tako pravilno dobavo opreme kot tudi izvedbo montaže in usposabljanja, če je zahtevano).</w:t>
            </w:r>
          </w:p>
          <w:p w14:paraId="5DD819BE" w14:textId="77777777" w:rsidR="000F2512" w:rsidRPr="00731494" w:rsidRDefault="000F2512" w:rsidP="0008204B">
            <w:pPr>
              <w:spacing w:line="276" w:lineRule="auto"/>
              <w:jc w:val="both"/>
              <w:rPr>
                <w:rFonts w:ascii="Arial" w:hAnsi="Arial" w:cs="Arial"/>
                <w:sz w:val="18"/>
                <w:szCs w:val="18"/>
              </w:rPr>
            </w:pPr>
          </w:p>
          <w:p w14:paraId="0A713A56" w14:textId="5E279D60" w:rsidR="00BE7E6E" w:rsidRPr="00731494" w:rsidRDefault="000F2512" w:rsidP="0008204B">
            <w:pPr>
              <w:pStyle w:val="Telobesedila2"/>
              <w:spacing w:line="276" w:lineRule="auto"/>
              <w:jc w:val="both"/>
              <w:rPr>
                <w:rFonts w:ascii="Arial" w:hAnsi="Arial" w:cs="Arial"/>
                <w:b/>
                <w:bCs/>
                <w:sz w:val="18"/>
                <w:szCs w:val="18"/>
              </w:rPr>
            </w:pPr>
            <w:r w:rsidRPr="00731494">
              <w:rPr>
                <w:rFonts w:ascii="Arial" w:hAnsi="Arial" w:cs="Arial"/>
                <w:bCs/>
                <w:sz w:val="18"/>
                <w:szCs w:val="18"/>
              </w:rPr>
              <w:t xml:space="preserve">V primeru, da v navedenem roku ni možno odpraviti napak, je </w:t>
            </w:r>
            <w:r w:rsidR="0008204B" w:rsidRPr="00731494">
              <w:rPr>
                <w:rFonts w:ascii="Arial" w:hAnsi="Arial" w:cs="Arial"/>
                <w:bCs/>
                <w:sz w:val="18"/>
                <w:szCs w:val="18"/>
              </w:rPr>
              <w:t>dobavitelj</w:t>
            </w:r>
            <w:r w:rsidRPr="00731494">
              <w:rPr>
                <w:rFonts w:ascii="Arial" w:hAnsi="Arial" w:cs="Arial"/>
                <w:bCs/>
                <w:sz w:val="18"/>
                <w:szCs w:val="18"/>
              </w:rPr>
              <w:t xml:space="preserve"> dolžan dostaviti naročniku novo opremo, ki mora biti najmanj enake kvalitete kot nadomeščena oprema, sicer lahko naročnik zniža pogodbeno vrednost ali odstopi od pogodbe. V vseh primerih je </w:t>
            </w:r>
            <w:r w:rsidR="0008204B" w:rsidRPr="00731494">
              <w:rPr>
                <w:rFonts w:ascii="Arial" w:hAnsi="Arial" w:cs="Arial"/>
                <w:bCs/>
                <w:sz w:val="18"/>
                <w:szCs w:val="18"/>
              </w:rPr>
              <w:t>dobavitelj</w:t>
            </w:r>
            <w:r w:rsidRPr="00731494">
              <w:rPr>
                <w:rFonts w:ascii="Arial" w:hAnsi="Arial" w:cs="Arial"/>
                <w:bCs/>
                <w:sz w:val="18"/>
                <w:szCs w:val="18"/>
              </w:rPr>
              <w:t xml:space="preserve"> dolžan povrniti naročniku vso nastalo škodo.</w:t>
            </w:r>
          </w:p>
        </w:tc>
      </w:tr>
    </w:tbl>
    <w:p w14:paraId="4B9B92F6" w14:textId="77777777" w:rsidR="000F2512" w:rsidRPr="00731494" w:rsidRDefault="000F2512">
      <w:pPr>
        <w:spacing w:after="0" w:line="240" w:lineRule="auto"/>
        <w:jc w:val="center"/>
        <w:rPr>
          <w:rFonts w:ascii="Arial" w:hAnsi="Arial" w:cs="Arial"/>
          <w:b/>
          <w:bCs/>
          <w:color w:val="000000"/>
          <w:sz w:val="18"/>
          <w:szCs w:val="18"/>
        </w:rPr>
      </w:pPr>
    </w:p>
    <w:p w14:paraId="254820A7" w14:textId="6B145AC0" w:rsidR="0008204B" w:rsidRPr="00731494" w:rsidRDefault="0008204B" w:rsidP="0008204B">
      <w:pPr>
        <w:spacing w:after="0" w:line="240" w:lineRule="auto"/>
        <w:jc w:val="center"/>
      </w:pPr>
      <w:r w:rsidRPr="00731494">
        <w:rPr>
          <w:rFonts w:ascii="Arial" w:hAnsi="Arial" w:cs="Arial"/>
          <w:b/>
          <w:bCs/>
          <w:color w:val="000000"/>
          <w:sz w:val="18"/>
          <w:szCs w:val="18"/>
        </w:rPr>
        <w:t>17. člen</w:t>
      </w:r>
    </w:p>
    <w:tbl>
      <w:tblPr>
        <w:tblW w:w="0" w:type="auto"/>
        <w:tblInd w:w="108" w:type="dxa"/>
        <w:tblLook w:val="04A0" w:firstRow="1" w:lastRow="0" w:firstColumn="1" w:lastColumn="0" w:noHBand="0" w:noVBand="1"/>
      </w:tblPr>
      <w:tblGrid>
        <w:gridCol w:w="8962"/>
      </w:tblGrid>
      <w:tr w:rsidR="0008204B" w:rsidRPr="00731494" w14:paraId="6BA8D1C4" w14:textId="77777777" w:rsidTr="00CA7359">
        <w:tc>
          <w:tcPr>
            <w:tcW w:w="0" w:type="auto"/>
            <w:tcMar>
              <w:top w:w="0" w:type="auto"/>
              <w:bottom w:w="0" w:type="auto"/>
            </w:tcMar>
          </w:tcPr>
          <w:p w14:paraId="5B196A8D" w14:textId="5DC675C7" w:rsidR="0008204B" w:rsidRPr="00731494" w:rsidRDefault="0008204B" w:rsidP="00CA7359">
            <w:pPr>
              <w:spacing w:before="225" w:after="225"/>
              <w:jc w:val="both"/>
            </w:pPr>
            <w:r w:rsidRPr="00731494">
              <w:rPr>
                <w:rFonts w:ascii="Arial" w:hAnsi="Arial" w:cs="Arial"/>
                <w:color w:val="000000"/>
                <w:sz w:val="18"/>
                <w:szCs w:val="18"/>
              </w:rPr>
              <w:t xml:space="preserve">Garancijska doba za dobavljeno opremo oziroma posamezne artikle po tej pogodbi je </w:t>
            </w:r>
            <w:r w:rsidR="00471A11" w:rsidRPr="00731494">
              <w:rPr>
                <w:rFonts w:ascii="Arial" w:hAnsi="Arial" w:cs="Arial"/>
                <w:color w:val="000000"/>
                <w:sz w:val="18"/>
                <w:szCs w:val="18"/>
              </w:rPr>
              <w:t>n</w:t>
            </w:r>
            <w:r w:rsidR="004440F6">
              <w:rPr>
                <w:rFonts w:ascii="Arial" w:hAnsi="Arial" w:cs="Arial"/>
                <w:color w:val="000000"/>
                <w:sz w:val="18"/>
                <w:szCs w:val="18"/>
              </w:rPr>
              <w:t>ajmanj</w:t>
            </w:r>
            <w:r w:rsidR="00471A11" w:rsidRPr="00731494">
              <w:rPr>
                <w:rFonts w:ascii="Arial" w:hAnsi="Arial" w:cs="Arial"/>
                <w:color w:val="000000"/>
                <w:sz w:val="18"/>
                <w:szCs w:val="18"/>
              </w:rPr>
              <w:t xml:space="preserve"> </w:t>
            </w:r>
            <w:r w:rsidR="004440F6">
              <w:rPr>
                <w:rFonts w:ascii="Arial" w:hAnsi="Arial" w:cs="Arial"/>
                <w:color w:val="000000"/>
                <w:sz w:val="18"/>
                <w:szCs w:val="18"/>
              </w:rPr>
              <w:t>24</w:t>
            </w:r>
            <w:r w:rsidR="00471A11" w:rsidRPr="00731494">
              <w:rPr>
                <w:rFonts w:ascii="Arial" w:hAnsi="Arial" w:cs="Arial"/>
                <w:color w:val="000000"/>
                <w:sz w:val="18"/>
                <w:szCs w:val="18"/>
              </w:rPr>
              <w:t xml:space="preserve"> mesecev </w:t>
            </w:r>
            <w:r w:rsidRPr="00731494">
              <w:rPr>
                <w:rFonts w:ascii="Arial" w:hAnsi="Arial" w:cs="Arial"/>
                <w:color w:val="000000"/>
                <w:sz w:val="18"/>
                <w:szCs w:val="18"/>
              </w:rPr>
              <w:t xml:space="preserve">in velja </w:t>
            </w:r>
            <w:r w:rsidRPr="00731494">
              <w:rPr>
                <w:rFonts w:ascii="Arial" w:hAnsi="Arial" w:cs="Arial"/>
                <w:sz w:val="18"/>
                <w:szCs w:val="18"/>
              </w:rPr>
              <w:t>od dneva obojestranskega podpisa zapisnika o kakovostnem in količinskem prevzemu opreme</w:t>
            </w:r>
            <w:r w:rsidRPr="00731494">
              <w:rPr>
                <w:rFonts w:ascii="Arial" w:hAnsi="Arial" w:cs="Arial"/>
                <w:i/>
                <w:color w:val="000000"/>
                <w:sz w:val="18"/>
                <w:szCs w:val="18"/>
              </w:rPr>
              <w:t>.</w:t>
            </w:r>
          </w:p>
          <w:p w14:paraId="1188B012" w14:textId="77777777" w:rsidR="00DD22CF" w:rsidRPr="0061547C" w:rsidRDefault="00DD22CF" w:rsidP="00DD22CF">
            <w:pPr>
              <w:spacing w:after="120" w:line="260" w:lineRule="exact"/>
              <w:jc w:val="both"/>
              <w:rPr>
                <w:rFonts w:ascii="Arial" w:hAnsi="Arial" w:cs="Arial"/>
                <w:iCs/>
                <w:color w:val="000000" w:themeColor="text1"/>
                <w:sz w:val="18"/>
                <w:szCs w:val="18"/>
              </w:rPr>
            </w:pPr>
            <w:r w:rsidRPr="0061547C">
              <w:rPr>
                <w:rFonts w:ascii="Arial" w:hAnsi="Arial" w:cs="Arial"/>
                <w:iCs/>
                <w:color w:val="000000" w:themeColor="text1"/>
                <w:sz w:val="18"/>
                <w:szCs w:val="18"/>
              </w:rPr>
              <w:t>V garancijskem roku je ponudnik oziroma dobavitelj v okviru pogodbene cene dolžan izvajati:</w:t>
            </w:r>
          </w:p>
          <w:p w14:paraId="43D767FF" w14:textId="77777777" w:rsidR="00DD22CF" w:rsidRPr="0061547C" w:rsidRDefault="00DD22CF" w:rsidP="00F719C6">
            <w:pPr>
              <w:pStyle w:val="Odstavekseznama"/>
              <w:numPr>
                <w:ilvl w:val="0"/>
                <w:numId w:val="62"/>
              </w:numPr>
              <w:spacing w:after="120" w:line="260" w:lineRule="exact"/>
              <w:ind w:left="714" w:hanging="357"/>
              <w:contextualSpacing w:val="0"/>
              <w:jc w:val="both"/>
              <w:rPr>
                <w:rFonts w:ascii="Arial" w:hAnsi="Arial" w:cs="Arial"/>
                <w:iCs/>
                <w:color w:val="000000" w:themeColor="text1"/>
                <w:sz w:val="18"/>
                <w:szCs w:val="18"/>
              </w:rPr>
            </w:pPr>
            <w:r w:rsidRPr="0061547C">
              <w:rPr>
                <w:rFonts w:ascii="Arial" w:hAnsi="Arial" w:cs="Arial"/>
                <w:iCs/>
                <w:color w:val="000000" w:themeColor="text1"/>
                <w:sz w:val="18"/>
                <w:szCs w:val="18"/>
              </w:rPr>
              <w:t>Preventivno vzdrževanje: pomeni servisiranje in vzdrževanje, ki je izvedeno v naprej določenih obdobjih in je v skladu s predpisanimi proizvajalčevimi kriteriji, z namenom, da se zagotovi varno delovanje, zmanjša možnost okvar ter zagotovi stalno optimalno delovanje opreme, kot je navedeno v načrtu preventivnega vzdrževanja in v primernih časovnih intervalih. Preventivno vzdrževanje vključuje tudi nadgradnjo strojne in programske opreme,</w:t>
            </w:r>
          </w:p>
          <w:p w14:paraId="39BD8A16" w14:textId="77777777" w:rsidR="00DD22CF" w:rsidRPr="0061547C" w:rsidRDefault="00DD22CF" w:rsidP="00F719C6">
            <w:pPr>
              <w:pStyle w:val="Odstavekseznama"/>
              <w:numPr>
                <w:ilvl w:val="0"/>
                <w:numId w:val="62"/>
              </w:numPr>
              <w:spacing w:after="120" w:line="260" w:lineRule="exact"/>
              <w:ind w:left="714" w:hanging="357"/>
              <w:contextualSpacing w:val="0"/>
              <w:jc w:val="both"/>
              <w:rPr>
                <w:rFonts w:ascii="Arial" w:hAnsi="Arial" w:cs="Arial"/>
                <w:iCs/>
                <w:color w:val="000000" w:themeColor="text1"/>
                <w:sz w:val="18"/>
                <w:szCs w:val="18"/>
              </w:rPr>
            </w:pPr>
            <w:r w:rsidRPr="0061547C">
              <w:rPr>
                <w:rFonts w:ascii="Arial" w:hAnsi="Arial" w:cs="Arial"/>
                <w:color w:val="000000" w:themeColor="text1"/>
                <w:sz w:val="18"/>
                <w:szCs w:val="18"/>
                <w:shd w:val="clear" w:color="auto" w:fill="FFFFFF"/>
              </w:rPr>
              <w:t>Nadgradnje strojne in programske opreme: pomeni tako nadgradnjo in vzdrževanje strojne in programske opreme, ki zagotavlja varnost in zanesljivost delovanja opreme (»updates«).</w:t>
            </w:r>
            <w:r w:rsidRPr="0061547C">
              <w:rPr>
                <w:color w:val="000000" w:themeColor="text1"/>
                <w:sz w:val="18"/>
                <w:szCs w:val="18"/>
              </w:rPr>
              <w:t xml:space="preserve"> </w:t>
            </w:r>
          </w:p>
          <w:p w14:paraId="37674FC6" w14:textId="2842F43E" w:rsidR="00DD22CF" w:rsidRPr="0061547C" w:rsidRDefault="00DD22CF" w:rsidP="00F719C6">
            <w:pPr>
              <w:pStyle w:val="Odstavekseznama"/>
              <w:numPr>
                <w:ilvl w:val="0"/>
                <w:numId w:val="62"/>
              </w:numPr>
              <w:spacing w:after="0" w:line="260" w:lineRule="exact"/>
              <w:jc w:val="both"/>
              <w:rPr>
                <w:rFonts w:ascii="Arial" w:hAnsi="Arial" w:cs="Arial"/>
                <w:iCs/>
                <w:color w:val="000000" w:themeColor="text1"/>
                <w:sz w:val="18"/>
                <w:szCs w:val="18"/>
              </w:rPr>
            </w:pPr>
            <w:r w:rsidRPr="0061547C">
              <w:rPr>
                <w:rFonts w:ascii="Arial" w:hAnsi="Arial" w:cs="Arial"/>
                <w:color w:val="000000" w:themeColor="text1"/>
                <w:sz w:val="18"/>
                <w:szCs w:val="18"/>
                <w:shd w:val="clear" w:color="auto" w:fill="FFFFFF"/>
              </w:rPr>
              <w:t xml:space="preserve">Odpravo napak oziroma kurativno vzdrževanje: pomeni servisiranje in vzdrževanje, ki se izvrši v primeru okvare opreme in ga naročnik zahteva od dobavitelja oziroma ga mora dobavitelj izvesti na poziv naročnika. </w:t>
            </w:r>
            <w:r w:rsidR="00AC342E">
              <w:rPr>
                <w:rFonts w:ascii="Arial" w:hAnsi="Arial" w:cs="Arial"/>
                <w:color w:val="000000" w:themeColor="text1"/>
                <w:sz w:val="18"/>
                <w:szCs w:val="18"/>
                <w:shd w:val="clear" w:color="auto" w:fill="FFFFFF"/>
              </w:rPr>
              <w:t>Kurativno</w:t>
            </w:r>
            <w:r w:rsidRPr="0061547C">
              <w:rPr>
                <w:rFonts w:ascii="Arial" w:hAnsi="Arial" w:cs="Arial"/>
                <w:color w:val="000000" w:themeColor="text1"/>
                <w:sz w:val="18"/>
                <w:szCs w:val="18"/>
                <w:shd w:val="clear" w:color="auto" w:fill="FFFFFF"/>
              </w:rPr>
              <w:t xml:space="preserve"> vzdrževanje je namenjeno vzpostavitvi takega stanja opreme, v katerem oprema opravlja svojo predvideno funkcijo. </w:t>
            </w:r>
            <w:r w:rsidR="00AC342E">
              <w:rPr>
                <w:rFonts w:ascii="Arial" w:hAnsi="Arial" w:cs="Arial"/>
                <w:color w:val="000000" w:themeColor="text1"/>
                <w:sz w:val="18"/>
                <w:szCs w:val="18"/>
                <w:shd w:val="clear" w:color="auto" w:fill="FFFFFF"/>
              </w:rPr>
              <w:t>Kurativno</w:t>
            </w:r>
            <w:r w:rsidRPr="0061547C">
              <w:rPr>
                <w:rFonts w:ascii="Arial" w:hAnsi="Arial" w:cs="Arial"/>
                <w:color w:val="000000" w:themeColor="text1"/>
                <w:sz w:val="18"/>
                <w:szCs w:val="18"/>
                <w:shd w:val="clear" w:color="auto" w:fill="FFFFFF"/>
              </w:rPr>
              <w:t xml:space="preserve"> vzdrževanje lahko vključuje tudi nadgradnjo strojne in programske opreme.</w:t>
            </w:r>
          </w:p>
          <w:p w14:paraId="116C3A58" w14:textId="77777777" w:rsidR="00DD22CF" w:rsidRPr="0061547C" w:rsidRDefault="00DD22CF" w:rsidP="00DD22CF">
            <w:pPr>
              <w:spacing w:after="0" w:line="260" w:lineRule="exact"/>
              <w:jc w:val="both"/>
              <w:rPr>
                <w:rFonts w:ascii="Arial" w:hAnsi="Arial" w:cs="Arial"/>
                <w:iCs/>
                <w:color w:val="000000" w:themeColor="text1"/>
                <w:sz w:val="18"/>
                <w:szCs w:val="18"/>
              </w:rPr>
            </w:pPr>
          </w:p>
          <w:p w14:paraId="00070C87" w14:textId="77777777" w:rsidR="00DD22CF" w:rsidRPr="0061547C" w:rsidRDefault="00DD22CF" w:rsidP="00DD22CF">
            <w:pPr>
              <w:spacing w:after="0" w:line="260" w:lineRule="exact"/>
              <w:jc w:val="both"/>
              <w:rPr>
                <w:rFonts w:ascii="Arial" w:hAnsi="Arial" w:cs="Arial"/>
                <w:iCs/>
                <w:color w:val="000000" w:themeColor="text1"/>
                <w:sz w:val="18"/>
                <w:szCs w:val="18"/>
              </w:rPr>
            </w:pPr>
            <w:r w:rsidRPr="0061547C">
              <w:rPr>
                <w:rFonts w:ascii="Arial" w:hAnsi="Arial" w:cs="Arial"/>
                <w:iCs/>
                <w:color w:val="000000" w:themeColor="text1"/>
                <w:sz w:val="18"/>
                <w:szCs w:val="18"/>
              </w:rPr>
              <w:t>Dobavitelj iz naslova rednega preventivnega vzdrževanja in kurativnega vzdrževanja (odprave napak) v garancijski dobi ni upravičen do kakršnegakoli dodatnega plačila.</w:t>
            </w:r>
          </w:p>
          <w:p w14:paraId="791992CA" w14:textId="167A922B" w:rsidR="0008204B" w:rsidRPr="00731494" w:rsidRDefault="0008204B" w:rsidP="00CA7359">
            <w:pPr>
              <w:spacing w:before="225" w:after="225"/>
              <w:jc w:val="both"/>
              <w:rPr>
                <w:rFonts w:ascii="Arial" w:hAnsi="Arial" w:cs="Arial"/>
                <w:color w:val="000000"/>
                <w:sz w:val="18"/>
                <w:szCs w:val="18"/>
              </w:rPr>
            </w:pPr>
            <w:r w:rsidRPr="00731494">
              <w:rPr>
                <w:rFonts w:ascii="Arial" w:hAnsi="Arial" w:cs="Arial"/>
                <w:color w:val="000000"/>
                <w:sz w:val="18"/>
                <w:szCs w:val="18"/>
              </w:rPr>
              <w:t>Garancija je vezana na normalne pogoje uporabe in primerno ter strokovno vzdrževanje.</w:t>
            </w:r>
          </w:p>
          <w:p w14:paraId="65213AFA" w14:textId="6CB5F9E3" w:rsidR="0008204B" w:rsidRPr="00731494" w:rsidRDefault="0008204B" w:rsidP="00CA7359">
            <w:pPr>
              <w:spacing w:before="225" w:after="225"/>
              <w:jc w:val="both"/>
              <w:rPr>
                <w:rFonts w:ascii="Arial" w:hAnsi="Arial" w:cs="Arial"/>
                <w:color w:val="000000"/>
                <w:sz w:val="18"/>
                <w:szCs w:val="18"/>
              </w:rPr>
            </w:pPr>
            <w:r w:rsidRPr="00731494">
              <w:rPr>
                <w:rFonts w:ascii="Arial" w:hAnsi="Arial" w:cs="Arial"/>
                <w:color w:val="000000"/>
                <w:sz w:val="18"/>
                <w:szCs w:val="18"/>
              </w:rPr>
              <w:t>Dobavitelj je naročniku dolžan ne glede na proces ugotovitve in odprave napake zagotoviti funkcionalnost opreme.</w:t>
            </w:r>
          </w:p>
          <w:p w14:paraId="46E082BB" w14:textId="6B86A46C" w:rsidR="0008204B" w:rsidRPr="00731494" w:rsidRDefault="0008204B" w:rsidP="00CA7359">
            <w:pPr>
              <w:spacing w:before="225" w:after="225"/>
              <w:jc w:val="both"/>
              <w:rPr>
                <w:rFonts w:ascii="Arial" w:hAnsi="Arial" w:cs="Arial"/>
                <w:color w:val="000000"/>
                <w:sz w:val="18"/>
                <w:szCs w:val="18"/>
              </w:rPr>
            </w:pPr>
            <w:r w:rsidRPr="00731494">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p w14:paraId="2E0407B7" w14:textId="7E8CEE78" w:rsidR="0008204B" w:rsidRPr="00731494" w:rsidRDefault="0008204B" w:rsidP="00CA7359">
            <w:pPr>
              <w:spacing w:before="225" w:after="225"/>
              <w:jc w:val="both"/>
              <w:rPr>
                <w:rFonts w:ascii="Arial" w:hAnsi="Arial" w:cs="Arial"/>
                <w:color w:val="000000"/>
                <w:sz w:val="18"/>
                <w:szCs w:val="18"/>
              </w:rPr>
            </w:pPr>
            <w:r w:rsidRPr="00731494">
              <w:rPr>
                <w:rFonts w:ascii="Arial" w:hAnsi="Arial" w:cs="Arial"/>
                <w:sz w:val="18"/>
                <w:szCs w:val="18"/>
              </w:rPr>
              <w:t>Če naročnik v garancijskem času ugotovi napako ali pomanjkljivost pri delovanju opreme oziroma aparata, ali katerega koli dela opreme oziroma aparata, ali napake v zvezi z montažo, mora to nemudoma sporočiti dobavitelju po telefonu ali e-pošti ter na njegovo zahtevo tudi pisno po pošti.</w:t>
            </w:r>
          </w:p>
        </w:tc>
      </w:tr>
    </w:tbl>
    <w:p w14:paraId="4E9341FC" w14:textId="6E46C998" w:rsidR="00BE7E6E" w:rsidRPr="00731494" w:rsidRDefault="00CA7359">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18. člen</w:t>
      </w:r>
    </w:p>
    <w:p w14:paraId="11967A19" w14:textId="77777777" w:rsidR="0008204B" w:rsidRPr="00731494" w:rsidRDefault="0008204B">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1BAAFBE2" w14:textId="77777777">
        <w:tc>
          <w:tcPr>
            <w:tcW w:w="0" w:type="auto"/>
            <w:tcMar>
              <w:top w:w="0" w:type="auto"/>
              <w:bottom w:w="0" w:type="auto"/>
            </w:tcMar>
          </w:tcPr>
          <w:p w14:paraId="3BEBCA45" w14:textId="57161B8C" w:rsidR="0008204B" w:rsidRPr="00731494" w:rsidRDefault="0008204B" w:rsidP="0008204B">
            <w:pPr>
              <w:spacing w:line="260" w:lineRule="exact"/>
              <w:jc w:val="both"/>
              <w:rPr>
                <w:rFonts w:ascii="Arial" w:hAnsi="Arial" w:cs="Arial"/>
                <w:sz w:val="18"/>
                <w:szCs w:val="18"/>
              </w:rPr>
            </w:pPr>
            <w:r w:rsidRPr="00731494">
              <w:rPr>
                <w:rFonts w:ascii="Arial" w:hAnsi="Arial" w:cs="Arial"/>
                <w:sz w:val="18"/>
                <w:szCs w:val="18"/>
              </w:rPr>
              <w:t xml:space="preserve">Dobavitelj zagotavlja brezplačna popravila in vzdrževanje opreme iz te pogodbe v času garancijskega roka, in sicer je pisna ali telefonska prijava napak možna vsak delovnik, na telefonsko številko: _______________ in na elektronski naslov ___________________________. </w:t>
            </w:r>
          </w:p>
          <w:p w14:paraId="34848D7A" w14:textId="77777777" w:rsidR="00471A11" w:rsidRPr="00731494" w:rsidRDefault="00471A11" w:rsidP="0008204B">
            <w:pPr>
              <w:spacing w:line="260" w:lineRule="exact"/>
              <w:jc w:val="both"/>
              <w:rPr>
                <w:rFonts w:ascii="Arial" w:hAnsi="Arial" w:cs="Arial"/>
                <w:sz w:val="18"/>
                <w:szCs w:val="18"/>
              </w:rPr>
            </w:pPr>
          </w:p>
          <w:p w14:paraId="5FBB8125" w14:textId="712BB325" w:rsidR="0008204B" w:rsidRPr="00731494" w:rsidRDefault="0008204B" w:rsidP="0008204B">
            <w:pPr>
              <w:spacing w:line="260" w:lineRule="exact"/>
              <w:jc w:val="both"/>
              <w:rPr>
                <w:rFonts w:ascii="Arial" w:hAnsi="Arial" w:cs="Arial"/>
                <w:sz w:val="18"/>
                <w:szCs w:val="18"/>
              </w:rPr>
            </w:pPr>
            <w:r w:rsidRPr="00731494">
              <w:rPr>
                <w:rFonts w:ascii="Arial" w:hAnsi="Arial" w:cs="Arial"/>
                <w:sz w:val="18"/>
                <w:szCs w:val="18"/>
              </w:rPr>
              <w:t>Izvajanje odprave napak v času garancijskega roka bo potekalo na lokaciji naročnika ali na drugi lokaciji, po predhodnem dogovoru z naročnikom.</w:t>
            </w:r>
          </w:p>
          <w:p w14:paraId="37565E9B" w14:textId="77777777" w:rsidR="0008204B" w:rsidRPr="00731494" w:rsidRDefault="0008204B" w:rsidP="0008204B">
            <w:pPr>
              <w:spacing w:line="260" w:lineRule="exact"/>
              <w:jc w:val="both"/>
              <w:rPr>
                <w:rFonts w:ascii="Arial" w:hAnsi="Arial" w:cs="Arial"/>
                <w:sz w:val="18"/>
                <w:szCs w:val="18"/>
              </w:rPr>
            </w:pPr>
          </w:p>
          <w:p w14:paraId="3B8FFBE1" w14:textId="77777777" w:rsidR="003C64D4" w:rsidRPr="003C64D4" w:rsidRDefault="003C64D4" w:rsidP="003C64D4">
            <w:pPr>
              <w:spacing w:line="260" w:lineRule="exact"/>
              <w:jc w:val="both"/>
              <w:rPr>
                <w:rFonts w:ascii="Arial" w:hAnsi="Arial" w:cs="Arial"/>
                <w:sz w:val="18"/>
                <w:szCs w:val="18"/>
              </w:rPr>
            </w:pPr>
            <w:r w:rsidRPr="003C64D4">
              <w:rPr>
                <w:rFonts w:ascii="Arial" w:hAnsi="Arial" w:cs="Arial"/>
                <w:sz w:val="18"/>
                <w:szCs w:val="18"/>
              </w:rPr>
              <w:t>Odzivni čas za odpravo napak je največ 24 ur od trenutka obvestila o napaki ali okvari. Odzivni čas predstavlja čas od prijave oziroma obvestila o napaki s strani naročnika, do začetka intervencije in diagnosticiranja napake.</w:t>
            </w:r>
          </w:p>
          <w:p w14:paraId="272E1A14" w14:textId="409EFCCB" w:rsidR="0008204B" w:rsidRPr="00731494" w:rsidRDefault="003C64D4" w:rsidP="003C64D4">
            <w:pPr>
              <w:spacing w:before="225" w:after="225" w:line="276" w:lineRule="auto"/>
              <w:jc w:val="both"/>
              <w:rPr>
                <w:rFonts w:ascii="Arial" w:hAnsi="Arial" w:cs="Arial"/>
                <w:b/>
                <w:sz w:val="18"/>
                <w:szCs w:val="18"/>
              </w:rPr>
            </w:pPr>
            <w:r w:rsidRPr="003C64D4">
              <w:rPr>
                <w:rFonts w:ascii="Arial" w:hAnsi="Arial" w:cs="Arial"/>
                <w:sz w:val="18"/>
                <w:szCs w:val="18"/>
              </w:rPr>
              <w:lastRenderedPageBreak/>
              <w:t xml:space="preserve">Rok za odpravo napak (obdobje v katerem mora dobavitelj ugotovljene napake odpraviti) je največ sedem (7) dni od dneva, ko je naročnik napako prijavil oziroma o tem obvestil dobavitelja. V tem času je zahtevano, da dobavitelj odpravi napako. V kolikor zaradi narave napake odprava ni mogoča v zahtevanem roku, se lahko naročnik in dobavitelj dogovorita za podaljšanje roka, vendar za rok, ki ni daljši od 48 ur. V kolikor dobavitelj tudi v 48 urah ne more odpraviti napake, je dolžan naročniku brezplačno zagotoviti </w:t>
            </w:r>
            <w:r w:rsidR="00B413F2">
              <w:rPr>
                <w:rFonts w:ascii="Arial" w:hAnsi="Arial" w:cs="Arial"/>
                <w:sz w:val="18"/>
                <w:szCs w:val="18"/>
              </w:rPr>
              <w:t xml:space="preserve">najmanj enakovredne </w:t>
            </w:r>
            <w:r w:rsidRPr="003C64D4">
              <w:rPr>
                <w:rFonts w:ascii="Arial" w:hAnsi="Arial" w:cs="Arial"/>
                <w:sz w:val="18"/>
                <w:szCs w:val="18"/>
              </w:rPr>
              <w:t xml:space="preserve">nadomestne </w:t>
            </w:r>
            <w:r w:rsidR="002278B3">
              <w:rPr>
                <w:rFonts w:ascii="Arial" w:hAnsi="Arial" w:cs="Arial"/>
                <w:sz w:val="18"/>
                <w:szCs w:val="18"/>
              </w:rPr>
              <w:t>__________________ (</w:t>
            </w:r>
            <w:r w:rsidRPr="003C64D4">
              <w:rPr>
                <w:rFonts w:ascii="Arial" w:hAnsi="Arial" w:cs="Arial"/>
                <w:sz w:val="18"/>
                <w:szCs w:val="18"/>
              </w:rPr>
              <w:t>blazine</w:t>
            </w:r>
            <w:r w:rsidR="002278B3">
              <w:rPr>
                <w:rFonts w:ascii="Arial" w:hAnsi="Arial" w:cs="Arial"/>
                <w:sz w:val="18"/>
                <w:szCs w:val="18"/>
              </w:rPr>
              <w:t xml:space="preserve"> s črpalkami/blazine/</w:t>
            </w:r>
            <w:r w:rsidR="0008111E">
              <w:rPr>
                <w:rFonts w:ascii="Arial" w:hAnsi="Arial" w:cs="Arial"/>
                <w:sz w:val="18"/>
                <w:szCs w:val="18"/>
              </w:rPr>
              <w:t>posteljni vložki</w:t>
            </w:r>
            <w:r w:rsidR="002278B3">
              <w:rPr>
                <w:rFonts w:ascii="Arial" w:hAnsi="Arial" w:cs="Arial"/>
                <w:sz w:val="18"/>
                <w:szCs w:val="18"/>
              </w:rPr>
              <w:t>)</w:t>
            </w:r>
            <w:r w:rsidRPr="003C64D4">
              <w:rPr>
                <w:rFonts w:ascii="Arial" w:hAnsi="Arial" w:cs="Arial"/>
                <w:sz w:val="18"/>
                <w:szCs w:val="18"/>
              </w:rPr>
              <w:t>, ki jih lahko naročnik uporablja za čas odprave napak. Dobavitelj iz tega naslova ni upravičen do kakršnegakoli dodatnega plačila.</w:t>
            </w:r>
          </w:p>
          <w:p w14:paraId="2EAB33A7" w14:textId="77777777" w:rsidR="0008204B" w:rsidRPr="00731494" w:rsidRDefault="0008204B" w:rsidP="0008204B">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731494">
              <w:rPr>
                <w:rFonts w:ascii="Arial" w:hAnsi="Arial" w:cs="Arial"/>
                <w:sz w:val="18"/>
                <w:szCs w:val="18"/>
              </w:rPr>
              <w:t xml:space="preserve">V primeru, da po izteku roka za odpravo napake ne bo možno odpraviti napake, ali primeru, da se bo enaka napaka pojavila na isti opremi v času garancijskega roka dvakrat zapovrstjo, lahko naročnik zahteva zamenjavo le-te z ekvivalentno novo opremo. </w:t>
            </w:r>
          </w:p>
          <w:p w14:paraId="6FFB6DAA" w14:textId="78E964F5" w:rsidR="00BE7E6E" w:rsidRPr="00731494" w:rsidRDefault="0008204B" w:rsidP="0008204B">
            <w:pPr>
              <w:spacing w:before="225" w:after="225"/>
              <w:jc w:val="both"/>
            </w:pPr>
            <w:r w:rsidRPr="00731494">
              <w:rPr>
                <w:rFonts w:ascii="Arial" w:hAnsi="Arial" w:cs="Arial"/>
                <w:sz w:val="18"/>
                <w:szCs w:val="18"/>
              </w:rPr>
              <w:t>Vsi stroški (npr. nadomestni deli, delo, potni in drugi stroški...), ki nastanejo pri odpravi napak na opremi v garancijskem roku, bremenijo izvajalca v celoti.</w:t>
            </w:r>
          </w:p>
        </w:tc>
      </w:tr>
    </w:tbl>
    <w:p w14:paraId="098DE0F3" w14:textId="77777777" w:rsidR="00BE7E6E" w:rsidRPr="00731494" w:rsidRDefault="00CA7359">
      <w:pPr>
        <w:spacing w:after="0" w:line="240" w:lineRule="auto"/>
        <w:jc w:val="center"/>
      </w:pPr>
      <w:r w:rsidRPr="00731494">
        <w:rPr>
          <w:rFonts w:ascii="Arial" w:hAnsi="Arial" w:cs="Arial"/>
          <w:b/>
          <w:bCs/>
          <w:color w:val="000000"/>
          <w:sz w:val="18"/>
          <w:szCs w:val="18"/>
        </w:rPr>
        <w:lastRenderedPageBreak/>
        <w:t>19. člen</w:t>
      </w:r>
    </w:p>
    <w:tbl>
      <w:tblPr>
        <w:tblStyle w:val="NormalTablePHPDOCX"/>
        <w:tblW w:w="0" w:type="auto"/>
        <w:tblInd w:w="108" w:type="dxa"/>
        <w:tblLook w:val="04A0" w:firstRow="1" w:lastRow="0" w:firstColumn="1" w:lastColumn="0" w:noHBand="0" w:noVBand="1"/>
      </w:tblPr>
      <w:tblGrid>
        <w:gridCol w:w="8962"/>
      </w:tblGrid>
      <w:tr w:rsidR="00BE7E6E" w:rsidRPr="00731494" w14:paraId="268CB5D8" w14:textId="77777777">
        <w:tc>
          <w:tcPr>
            <w:tcW w:w="0" w:type="auto"/>
            <w:tcMar>
              <w:top w:w="0" w:type="auto"/>
              <w:bottom w:w="0" w:type="auto"/>
            </w:tcMar>
          </w:tcPr>
          <w:p w14:paraId="58477D6C" w14:textId="493ADEA4" w:rsidR="0008204B" w:rsidRPr="00731494" w:rsidRDefault="0008204B" w:rsidP="0008204B">
            <w:pPr>
              <w:spacing w:before="225" w:after="225"/>
              <w:jc w:val="both"/>
              <w:rPr>
                <w:rFonts w:ascii="Arial" w:hAnsi="Arial" w:cs="Arial"/>
                <w:sz w:val="18"/>
                <w:szCs w:val="18"/>
              </w:rPr>
            </w:pPr>
            <w:r w:rsidRPr="00731494">
              <w:rPr>
                <w:rFonts w:ascii="Arial" w:hAnsi="Arial" w:cs="Arial"/>
                <w:sz w:val="18"/>
                <w:szCs w:val="18"/>
              </w:rPr>
              <w:t>Naročnik bo prevzel samo takšno opremo, ki je bila po končani izdelavi testirana po predpisih proizvajalca</w:t>
            </w:r>
            <w:r w:rsidR="00E722F7">
              <w:rPr>
                <w:rFonts w:ascii="Arial" w:hAnsi="Arial" w:cs="Arial"/>
                <w:sz w:val="18"/>
                <w:szCs w:val="18"/>
              </w:rPr>
              <w:t>. Oprema mora biti enaka tisti, ki je bila ponujena kot vzorec na testiranju.</w:t>
            </w:r>
            <w:r w:rsidRPr="00731494">
              <w:rPr>
                <w:rFonts w:ascii="Arial" w:hAnsi="Arial" w:cs="Arial"/>
                <w:sz w:val="18"/>
                <w:szCs w:val="18"/>
              </w:rPr>
              <w:t xml:space="preserve"> Kakršnekoli spremembe na takšni opremi lahko dobavitelj opravi le s soglasjem naročnika.</w:t>
            </w:r>
          </w:p>
          <w:p w14:paraId="22FB8792" w14:textId="0E4FD415" w:rsidR="00BE7E6E" w:rsidRPr="00731494" w:rsidRDefault="0008204B" w:rsidP="0008204B">
            <w:pPr>
              <w:spacing w:before="225" w:after="225"/>
              <w:jc w:val="both"/>
            </w:pPr>
            <w:r w:rsidRPr="00731494">
              <w:rPr>
                <w:rFonts w:ascii="Arial" w:hAnsi="Arial" w:cs="Arial"/>
                <w:sz w:val="18"/>
                <w:szCs w:val="18"/>
              </w:rPr>
              <w:t>Opremo, za katero naročnik ugotovi, da ne ustreza opremi, navedeni v ponudbi ali ni skladna z določili te pogodbe in s specifikacijami, bo naročnik zavrnil, zaradi česar bo dobavitelj prešel v zamudo. Enako velja, če bo neskladnost ugotovljena za katerikoli dokument, ki bi moral biti opremi priložen.</w:t>
            </w:r>
          </w:p>
        </w:tc>
      </w:tr>
    </w:tbl>
    <w:p w14:paraId="7F28F615" w14:textId="77777777" w:rsidR="00BE7E6E" w:rsidRPr="00731494" w:rsidRDefault="00CA7359">
      <w:pPr>
        <w:spacing w:after="0" w:line="240" w:lineRule="auto"/>
        <w:jc w:val="center"/>
      </w:pPr>
      <w:r w:rsidRPr="00731494">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BE7E6E" w:rsidRPr="00731494" w14:paraId="742CD5AD" w14:textId="77777777">
        <w:tc>
          <w:tcPr>
            <w:tcW w:w="0" w:type="auto"/>
            <w:tcMar>
              <w:top w:w="0" w:type="auto"/>
              <w:bottom w:w="0" w:type="auto"/>
            </w:tcMar>
          </w:tcPr>
          <w:p w14:paraId="617582EE" w14:textId="4F64470B" w:rsidR="00BE7E6E" w:rsidRPr="00731494" w:rsidRDefault="0008204B">
            <w:pPr>
              <w:spacing w:before="225" w:after="225"/>
              <w:jc w:val="both"/>
            </w:pPr>
            <w:r w:rsidRPr="00731494">
              <w:rPr>
                <w:rFonts w:ascii="Arial" w:hAnsi="Arial" w:cs="Arial"/>
                <w:color w:val="000000"/>
                <w:sz w:val="18"/>
                <w:szCs w:val="18"/>
              </w:rPr>
              <w:t>Morebitne skrite napake se obravnavajo v skladu z določili zakona, ki ureja obligacijska razmerja</w:t>
            </w:r>
            <w:r w:rsidRPr="00731494">
              <w:rPr>
                <w:rFonts w:ascii="Arial" w:hAnsi="Arial" w:cs="Arial"/>
                <w:sz w:val="18"/>
                <w:szCs w:val="18"/>
              </w:rPr>
              <w:t xml:space="preserve"> (</w:t>
            </w:r>
            <w:r w:rsidRPr="00731494">
              <w:rPr>
                <w:rFonts w:ascii="Arial" w:hAnsi="Arial" w:cs="Arial"/>
                <w:sz w:val="18"/>
                <w:szCs w:val="18"/>
                <w:shd w:val="clear" w:color="auto" w:fill="FFFFFF"/>
              </w:rPr>
              <w:t>Obligacijski zakonik, Uradni list RS, št. 97/07 – uradno prečiščeno besedilo, 64/16 – odl. US in 20/18 – OROZ631).</w:t>
            </w:r>
          </w:p>
        </w:tc>
      </w:tr>
    </w:tbl>
    <w:p w14:paraId="5BE2F592" w14:textId="7BE0CC39" w:rsidR="0008204B" w:rsidRPr="00731494" w:rsidRDefault="0008204B" w:rsidP="0061547C">
      <w:pPr>
        <w:spacing w:after="0" w:line="240" w:lineRule="auto"/>
        <w:jc w:val="center"/>
      </w:pPr>
      <w:r w:rsidRPr="00731494">
        <w:rPr>
          <w:rFonts w:ascii="Arial" w:hAnsi="Arial" w:cs="Arial"/>
          <w:b/>
          <w:bCs/>
          <w:color w:val="000000"/>
          <w:sz w:val="18"/>
          <w:szCs w:val="18"/>
        </w:rPr>
        <w:t>21. člen</w:t>
      </w:r>
    </w:p>
    <w:tbl>
      <w:tblPr>
        <w:tblW w:w="0" w:type="auto"/>
        <w:tblInd w:w="108" w:type="dxa"/>
        <w:tblLook w:val="04A0" w:firstRow="1" w:lastRow="0" w:firstColumn="1" w:lastColumn="0" w:noHBand="0" w:noVBand="1"/>
      </w:tblPr>
      <w:tblGrid>
        <w:gridCol w:w="8962"/>
      </w:tblGrid>
      <w:tr w:rsidR="0008204B" w:rsidRPr="00731494" w14:paraId="0FE5ABE7" w14:textId="77777777" w:rsidTr="00CA7359">
        <w:tc>
          <w:tcPr>
            <w:tcW w:w="0" w:type="auto"/>
            <w:tcMar>
              <w:top w:w="0" w:type="auto"/>
              <w:bottom w:w="0" w:type="auto"/>
            </w:tcMar>
          </w:tcPr>
          <w:p w14:paraId="20137A8A" w14:textId="50680B8E" w:rsidR="0008204B" w:rsidRPr="00731494" w:rsidRDefault="0008204B" w:rsidP="00CA7359">
            <w:pPr>
              <w:spacing w:before="225" w:after="225"/>
              <w:jc w:val="both"/>
              <w:rPr>
                <w:rFonts w:ascii="Arial" w:hAnsi="Arial" w:cs="Arial"/>
                <w:sz w:val="18"/>
                <w:szCs w:val="18"/>
              </w:rPr>
            </w:pPr>
            <w:r w:rsidRPr="00731494">
              <w:rPr>
                <w:rFonts w:ascii="Arial" w:hAnsi="Arial" w:cs="Arial"/>
                <w:sz w:val="18"/>
                <w:szCs w:val="18"/>
              </w:rPr>
              <w:t xml:space="preserve">Dobavitelj se zaveže, da bo za popravila dobavljene opreme v času garancijskega roka nemoteno zagotavljal servis na lastne stroške na lokaciji naročnika ali na drugi lokaciji po dogovoru z naročnikom. </w:t>
            </w:r>
          </w:p>
          <w:p w14:paraId="2650BA47" w14:textId="77777777" w:rsidR="0008204B" w:rsidRPr="00731494" w:rsidRDefault="0008204B" w:rsidP="00CA7359">
            <w:pPr>
              <w:spacing w:before="225" w:after="225"/>
              <w:jc w:val="both"/>
              <w:rPr>
                <w:rFonts w:ascii="Arial" w:hAnsi="Arial" w:cs="Arial"/>
                <w:sz w:val="18"/>
                <w:szCs w:val="18"/>
              </w:rPr>
            </w:pPr>
            <w:r w:rsidRPr="00731494">
              <w:rPr>
                <w:rFonts w:ascii="Arial" w:hAnsi="Arial" w:cs="Arial"/>
                <w:sz w:val="18"/>
                <w:szCs w:val="18"/>
              </w:rPr>
              <w:t xml:space="preserve">V primeru popravila se garancijski rok podaljša za čas popravila. </w:t>
            </w:r>
          </w:p>
          <w:p w14:paraId="02070DD6" w14:textId="12C449CA" w:rsidR="0008204B" w:rsidRPr="00731494" w:rsidRDefault="0008204B" w:rsidP="00CA7359">
            <w:pPr>
              <w:spacing w:line="260" w:lineRule="exact"/>
              <w:jc w:val="both"/>
              <w:rPr>
                <w:rFonts w:ascii="Arial" w:hAnsi="Arial" w:cs="Arial"/>
                <w:sz w:val="18"/>
                <w:szCs w:val="18"/>
              </w:rPr>
            </w:pPr>
            <w:r w:rsidRPr="00731494">
              <w:rPr>
                <w:rFonts w:ascii="Arial" w:hAnsi="Arial" w:cs="Arial"/>
                <w:sz w:val="18"/>
                <w:szCs w:val="18"/>
              </w:rPr>
              <w:t>Dobavitelj mora vgrajevati le nadomestne dele, za katere jamči proizvajalec opreme.</w:t>
            </w:r>
          </w:p>
          <w:p w14:paraId="212E7FB3" w14:textId="3403AC82" w:rsidR="0008204B" w:rsidRPr="00731494" w:rsidRDefault="0008204B" w:rsidP="0008204B">
            <w:pPr>
              <w:spacing w:before="225" w:after="225"/>
              <w:jc w:val="both"/>
            </w:pPr>
            <w:r w:rsidRPr="00731494">
              <w:rPr>
                <w:rFonts w:ascii="Arial" w:hAnsi="Arial" w:cs="Arial"/>
                <w:sz w:val="18"/>
                <w:szCs w:val="18"/>
              </w:rPr>
              <w:t>Dobavitelj se zaveže, da bo v primeru, če bo popravilo opreme trajalo več kot je dogovorjeno z naročnikom, oziroma, če se bo enaka napaka na posameznem kosu opreme ponovila dvakrat ali večkrat, tako opremo zamenjal z enakovredno novo opremo. Vsi transportni in drugi stroški v zvezi s popravilom v času garancijskega roka bremenijo izvajalca.</w:t>
            </w:r>
            <w:r w:rsidRPr="00731494">
              <w:t xml:space="preserve"> </w:t>
            </w:r>
          </w:p>
        </w:tc>
      </w:tr>
    </w:tbl>
    <w:p w14:paraId="0B654F58" w14:textId="77777777" w:rsidR="0008204B" w:rsidRPr="00731494" w:rsidRDefault="0008204B" w:rsidP="0008204B">
      <w:pPr>
        <w:spacing w:after="0" w:line="240" w:lineRule="auto"/>
        <w:rPr>
          <w:rFonts w:ascii="Arial" w:hAnsi="Arial" w:cs="Arial"/>
          <w:b/>
          <w:bCs/>
          <w:color w:val="000000"/>
          <w:sz w:val="18"/>
          <w:szCs w:val="18"/>
        </w:rPr>
      </w:pPr>
    </w:p>
    <w:p w14:paraId="0BFDCA07" w14:textId="77777777" w:rsidR="0008204B" w:rsidRPr="00731494" w:rsidRDefault="0008204B" w:rsidP="0008204B">
      <w:pPr>
        <w:spacing w:after="0" w:line="240" w:lineRule="auto"/>
        <w:rPr>
          <w:rFonts w:ascii="Arial" w:hAnsi="Arial" w:cs="Arial"/>
          <w:b/>
          <w:bCs/>
          <w:color w:val="000000"/>
          <w:sz w:val="18"/>
          <w:szCs w:val="18"/>
        </w:rPr>
      </w:pPr>
      <w:r w:rsidRPr="00731494">
        <w:rPr>
          <w:rFonts w:ascii="Arial" w:hAnsi="Arial" w:cs="Arial"/>
          <w:b/>
          <w:bCs/>
          <w:color w:val="000000"/>
          <w:sz w:val="18"/>
          <w:szCs w:val="18"/>
        </w:rPr>
        <w:t>X. VIŠJA SILA</w:t>
      </w:r>
    </w:p>
    <w:p w14:paraId="223C1702" w14:textId="77777777" w:rsidR="0008204B" w:rsidRPr="00731494" w:rsidRDefault="0008204B" w:rsidP="0008204B">
      <w:pPr>
        <w:spacing w:after="0" w:line="240" w:lineRule="auto"/>
        <w:rPr>
          <w:rFonts w:ascii="Arial" w:hAnsi="Arial" w:cs="Arial"/>
          <w:b/>
          <w:bCs/>
          <w:color w:val="000000"/>
          <w:sz w:val="18"/>
          <w:szCs w:val="18"/>
        </w:rPr>
      </w:pPr>
    </w:p>
    <w:p w14:paraId="764B5E7F" w14:textId="2745D5CA" w:rsidR="0008204B" w:rsidRPr="00731494" w:rsidRDefault="0008204B" w:rsidP="0008204B">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22. člen</w:t>
      </w:r>
    </w:p>
    <w:tbl>
      <w:tblPr>
        <w:tblW w:w="0" w:type="auto"/>
        <w:tblInd w:w="108" w:type="dxa"/>
        <w:tblLook w:val="04A0" w:firstRow="1" w:lastRow="0" w:firstColumn="1" w:lastColumn="0" w:noHBand="0" w:noVBand="1"/>
      </w:tblPr>
      <w:tblGrid>
        <w:gridCol w:w="8962"/>
      </w:tblGrid>
      <w:tr w:rsidR="0008204B" w:rsidRPr="00731494" w14:paraId="663D882B" w14:textId="77777777" w:rsidTr="00CA7359">
        <w:tc>
          <w:tcPr>
            <w:tcW w:w="0" w:type="auto"/>
            <w:tcMar>
              <w:top w:w="0" w:type="auto"/>
              <w:bottom w:w="0" w:type="auto"/>
            </w:tcMar>
          </w:tcPr>
          <w:p w14:paraId="447525DF" w14:textId="77777777" w:rsidR="0008204B" w:rsidRPr="00731494" w:rsidRDefault="0008204B" w:rsidP="00CA7359">
            <w:pPr>
              <w:spacing w:before="225" w:after="225"/>
              <w:jc w:val="both"/>
              <w:rPr>
                <w:rFonts w:ascii="Arial" w:hAnsi="Arial" w:cs="Arial"/>
                <w:color w:val="000000"/>
                <w:sz w:val="18"/>
                <w:szCs w:val="18"/>
              </w:rPr>
            </w:pPr>
            <w:r w:rsidRPr="00731494">
              <w:rPr>
                <w:rFonts w:ascii="Arial" w:hAnsi="Arial" w:cs="Arial"/>
                <w:color w:val="000000"/>
                <w:sz w:val="18"/>
                <w:szCs w:val="18"/>
              </w:rPr>
              <w:t>Za višjo silo šteje dogodek, ki ga pogodbena stranka ob sklenitvi pogodbe ni mogla predvideti, se mu izogniti oziroma ga odvrniti, čeprav je ravnala s skrbnostjo dobrega gospodarja, pod pogojem, da dogodek izhaja iz zunanje sfere njenega poslovanja in z njimi ni bila dolžna računati.</w:t>
            </w:r>
          </w:p>
          <w:p w14:paraId="5D3AC00A" w14:textId="77777777" w:rsidR="0008204B" w:rsidRPr="00731494" w:rsidRDefault="0008204B" w:rsidP="00CA7359">
            <w:pPr>
              <w:spacing w:before="225" w:after="225"/>
              <w:jc w:val="both"/>
              <w:rPr>
                <w:rFonts w:ascii="Arial" w:hAnsi="Arial" w:cs="Arial"/>
                <w:sz w:val="18"/>
                <w:szCs w:val="18"/>
              </w:rPr>
            </w:pPr>
            <w:r w:rsidRPr="00731494">
              <w:rPr>
                <w:rFonts w:ascii="Arial" w:hAnsi="Arial" w:cs="Arial"/>
                <w:sz w:val="18"/>
                <w:szCs w:val="18"/>
              </w:rPr>
              <w:t xml:space="preserve">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 </w:t>
            </w:r>
          </w:p>
          <w:p w14:paraId="31E62C48" w14:textId="77777777" w:rsidR="0008204B" w:rsidRPr="00731494" w:rsidRDefault="0008204B" w:rsidP="00CA7359">
            <w:pPr>
              <w:spacing w:before="225" w:after="225"/>
              <w:jc w:val="both"/>
            </w:pPr>
            <w:r w:rsidRPr="00731494">
              <w:rPr>
                <w:rFonts w:ascii="Arial" w:hAnsi="Arial" w:cs="Arial"/>
                <w:sz w:val="18"/>
                <w:szCs w:val="18"/>
              </w:rPr>
              <w:t xml:space="preserve">Po končanem delovanju višje sile pogodbeni stranki zapisniško ugotovita morebitne spremembe obveznosti iz pogodbe ter na podlagi tega skleneta ustrezen aneks k tej pogodbi. Če se ne moreta sporazumeti o tem, ima </w:t>
            </w:r>
            <w:r w:rsidRPr="00731494">
              <w:rPr>
                <w:rFonts w:ascii="Arial" w:hAnsi="Arial" w:cs="Arial"/>
                <w:sz w:val="18"/>
                <w:szCs w:val="18"/>
              </w:rPr>
              <w:lastRenderedPageBreak/>
              <w:t>stranka, pri kateri niso nastopile okoliščine višje sile, pravico odstopiti od pogodbe s pisnim obvestilom drugi stranki. Stranki morata druga drugi poravnati vse do takrat nastale obveznosti.</w:t>
            </w:r>
            <w:r w:rsidRPr="00731494">
              <w:t xml:space="preserve"> </w:t>
            </w:r>
          </w:p>
        </w:tc>
      </w:tr>
    </w:tbl>
    <w:p w14:paraId="2BCB8648" w14:textId="77777777" w:rsidR="0008204B" w:rsidRPr="00712268" w:rsidRDefault="0008204B" w:rsidP="00712268">
      <w:pPr>
        <w:spacing w:before="225" w:after="225" w:line="240" w:lineRule="auto"/>
        <w:jc w:val="both"/>
        <w:rPr>
          <w:rFonts w:ascii="Arial" w:hAnsi="Arial" w:cs="Arial"/>
          <w:b/>
          <w:bCs/>
          <w:color w:val="000000"/>
          <w:sz w:val="18"/>
          <w:szCs w:val="18"/>
        </w:rPr>
      </w:pPr>
      <w:r w:rsidRPr="00712268">
        <w:rPr>
          <w:rFonts w:ascii="Arial" w:hAnsi="Arial" w:cs="Arial"/>
          <w:b/>
          <w:bCs/>
          <w:color w:val="000000"/>
          <w:sz w:val="18"/>
          <w:szCs w:val="18"/>
        </w:rPr>
        <w:lastRenderedPageBreak/>
        <w:t>XI. ZAVAROVANJE POSLA</w:t>
      </w:r>
    </w:p>
    <w:p w14:paraId="770E394B" w14:textId="2102FE26" w:rsidR="00BE7E6E" w:rsidRPr="00712268" w:rsidRDefault="00CA7359" w:rsidP="00712268">
      <w:pPr>
        <w:spacing w:after="0" w:line="240" w:lineRule="auto"/>
        <w:jc w:val="center"/>
      </w:pPr>
      <w:r w:rsidRPr="00712268">
        <w:rPr>
          <w:rFonts w:ascii="Arial" w:hAnsi="Arial" w:cs="Arial"/>
          <w:b/>
          <w:bCs/>
          <w:color w:val="000000"/>
          <w:sz w:val="18"/>
          <w:szCs w:val="18"/>
        </w:rPr>
        <w:t>2</w:t>
      </w:r>
      <w:r w:rsidR="0008204B" w:rsidRPr="00712268">
        <w:rPr>
          <w:rFonts w:ascii="Arial" w:hAnsi="Arial" w:cs="Arial"/>
          <w:b/>
          <w:bCs/>
          <w:color w:val="000000"/>
          <w:sz w:val="18"/>
          <w:szCs w:val="18"/>
        </w:rPr>
        <w:t>3</w:t>
      </w:r>
      <w:r w:rsidRPr="00712268">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30ED165C" w14:textId="77777777">
        <w:tc>
          <w:tcPr>
            <w:tcW w:w="0" w:type="auto"/>
            <w:tcMar>
              <w:top w:w="0" w:type="auto"/>
              <w:bottom w:w="0" w:type="auto"/>
            </w:tcMar>
          </w:tcPr>
          <w:p w14:paraId="77B8DE5D" w14:textId="77777777" w:rsidR="00BE7E6E" w:rsidRPr="00712268" w:rsidRDefault="00CA7359" w:rsidP="00712268">
            <w:pPr>
              <w:spacing w:before="225" w:after="225"/>
              <w:jc w:val="both"/>
            </w:pPr>
            <w:r w:rsidRPr="00712268">
              <w:rPr>
                <w:rFonts w:ascii="Arial" w:hAnsi="Arial" w:cs="Arial"/>
                <w:color w:val="000000"/>
                <w:sz w:val="18"/>
                <w:szCs w:val="18"/>
              </w:rPr>
              <w:t>ZAVAROVANJE ZA DOBRO IZVEDBO</w:t>
            </w:r>
          </w:p>
          <w:p w14:paraId="0A379A30" w14:textId="77777777" w:rsidR="00BE7E6E" w:rsidRPr="00712268" w:rsidRDefault="00CA7359" w:rsidP="00712268">
            <w:pPr>
              <w:spacing w:before="225" w:after="225"/>
              <w:jc w:val="both"/>
            </w:pPr>
            <w:r w:rsidRPr="00712268">
              <w:rPr>
                <w:rFonts w:ascii="Arial" w:hAnsi="Arial" w:cs="Arial"/>
                <w:color w:val="000000"/>
                <w:sz w:val="18"/>
                <w:szCs w:val="18"/>
              </w:rPr>
              <w:t>Instrument zavarovanja: _____________</w:t>
            </w:r>
          </w:p>
          <w:p w14:paraId="1222D56B" w14:textId="77777777" w:rsidR="00BE7E6E" w:rsidRPr="00712268" w:rsidRDefault="00CA7359" w:rsidP="00712268">
            <w:pPr>
              <w:spacing w:before="225" w:after="225"/>
              <w:jc w:val="both"/>
            </w:pPr>
            <w:r w:rsidRPr="00712268">
              <w:rPr>
                <w:rFonts w:ascii="Arial" w:hAnsi="Arial" w:cs="Arial"/>
                <w:color w:val="000000"/>
                <w:sz w:val="18"/>
                <w:szCs w:val="18"/>
              </w:rPr>
              <w:t>Višina zavarovanja: _____________</w:t>
            </w:r>
          </w:p>
          <w:p w14:paraId="5D622344" w14:textId="1E052C7C" w:rsidR="00BE7E6E" w:rsidRPr="00712268" w:rsidRDefault="00CA7359" w:rsidP="00712268">
            <w:pPr>
              <w:spacing w:before="225" w:after="225"/>
              <w:jc w:val="both"/>
            </w:pPr>
            <w:r w:rsidRPr="00712268">
              <w:rPr>
                <w:rFonts w:ascii="Arial" w:hAnsi="Arial" w:cs="Arial"/>
                <w:color w:val="000000"/>
                <w:sz w:val="18"/>
                <w:szCs w:val="18"/>
              </w:rPr>
              <w:t xml:space="preserve">Čas veljavnosti: </w:t>
            </w:r>
            <w:r w:rsidR="00FE79C5" w:rsidRPr="00712268">
              <w:rPr>
                <w:rFonts w:ascii="Arial" w:hAnsi="Arial" w:cs="Arial"/>
                <w:color w:val="000000"/>
                <w:sz w:val="18"/>
                <w:szCs w:val="18"/>
              </w:rPr>
              <w:t>od datuma sklenitve pogodbe oziroma predložitve finančnega zavarovanja skladno s to pogodbo, do primopredaje in dodatnih 30  dni</w:t>
            </w:r>
            <w:r w:rsidR="00DD22CF">
              <w:rPr>
                <w:rFonts w:ascii="Arial" w:hAnsi="Arial" w:cs="Arial"/>
                <w:color w:val="000000"/>
                <w:sz w:val="18"/>
                <w:szCs w:val="18"/>
              </w:rPr>
              <w:t>.</w:t>
            </w:r>
          </w:p>
          <w:p w14:paraId="6E461E92" w14:textId="77777777" w:rsidR="00FE79C5" w:rsidRPr="00712268" w:rsidRDefault="00FE79C5" w:rsidP="00712268">
            <w:pPr>
              <w:spacing w:before="225" w:after="225"/>
              <w:jc w:val="both"/>
              <w:rPr>
                <w:rFonts w:ascii="Arial" w:hAnsi="Arial" w:cs="Arial"/>
                <w:color w:val="000000"/>
                <w:sz w:val="18"/>
                <w:szCs w:val="18"/>
              </w:rPr>
            </w:pPr>
            <w:r w:rsidRPr="00712268">
              <w:rPr>
                <w:rFonts w:ascii="Arial" w:hAnsi="Arial" w:cs="Arial"/>
                <w:color w:val="000000"/>
                <w:sz w:val="18"/>
                <w:szCs w:val="18"/>
              </w:rPr>
              <w:t>Dobavitelj mora najpozneje v desetih dneh od sklenitve pogodbe izročiti naročniku zavarovanje za dobro izvedbo pogodbenih obveznosti.</w:t>
            </w:r>
          </w:p>
          <w:p w14:paraId="41A9FA1E" w14:textId="24766D26" w:rsidR="00BE7E6E" w:rsidRPr="00731494" w:rsidRDefault="0008204B" w:rsidP="00712268">
            <w:pPr>
              <w:spacing w:before="225" w:after="225"/>
              <w:jc w:val="both"/>
            </w:pPr>
            <w:r w:rsidRPr="00712268">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 V kolikor se spremeni pogodba, se mora temu ustrezno prilagoditi tudi zahtevano zavarovanje ali njegova veljavnost.</w:t>
            </w:r>
          </w:p>
        </w:tc>
      </w:tr>
    </w:tbl>
    <w:p w14:paraId="127F8983" w14:textId="6F7B9050" w:rsidR="00BE7E6E" w:rsidRPr="00731494" w:rsidRDefault="00CA7359">
      <w:pPr>
        <w:spacing w:after="0" w:line="240" w:lineRule="auto"/>
        <w:jc w:val="center"/>
      </w:pPr>
      <w:r w:rsidRPr="00731494">
        <w:rPr>
          <w:rFonts w:ascii="Arial" w:hAnsi="Arial" w:cs="Arial"/>
          <w:b/>
          <w:bCs/>
          <w:color w:val="000000"/>
          <w:sz w:val="18"/>
          <w:szCs w:val="18"/>
        </w:rPr>
        <w:t>2</w:t>
      </w:r>
      <w:r w:rsidR="0008204B" w:rsidRPr="00731494">
        <w:rPr>
          <w:rFonts w:ascii="Arial" w:hAnsi="Arial" w:cs="Arial"/>
          <w:b/>
          <w:bCs/>
          <w:color w:val="000000"/>
          <w:sz w:val="18"/>
          <w:szCs w:val="18"/>
        </w:rPr>
        <w:t>4</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2B45D427" w14:textId="77777777">
        <w:tc>
          <w:tcPr>
            <w:tcW w:w="0" w:type="auto"/>
            <w:tcMar>
              <w:top w:w="0" w:type="auto"/>
              <w:bottom w:w="0" w:type="auto"/>
            </w:tcMar>
          </w:tcPr>
          <w:p w14:paraId="41CB2202" w14:textId="77777777" w:rsidR="00BE7E6E" w:rsidRPr="00731494" w:rsidRDefault="00CA7359">
            <w:pPr>
              <w:spacing w:before="225" w:after="225"/>
              <w:jc w:val="both"/>
            </w:pPr>
            <w:r w:rsidRPr="00731494">
              <w:rPr>
                <w:rFonts w:ascii="Arial" w:hAnsi="Arial" w:cs="Arial"/>
                <w:color w:val="000000"/>
                <w:sz w:val="18"/>
                <w:szCs w:val="18"/>
              </w:rPr>
              <w:t>ZAVAROVANJE ZA ODPRAVO NAPAK</w:t>
            </w:r>
          </w:p>
          <w:p w14:paraId="28E48224" w14:textId="77777777" w:rsidR="00BE7E6E" w:rsidRPr="00731494" w:rsidRDefault="00CA7359">
            <w:pPr>
              <w:spacing w:before="225" w:after="225"/>
              <w:jc w:val="both"/>
            </w:pPr>
            <w:r w:rsidRPr="00731494">
              <w:rPr>
                <w:rFonts w:ascii="Arial" w:hAnsi="Arial" w:cs="Arial"/>
                <w:color w:val="000000"/>
                <w:sz w:val="18"/>
                <w:szCs w:val="18"/>
              </w:rPr>
              <w:t>Instrument zavarovanja: _____________</w:t>
            </w:r>
          </w:p>
          <w:p w14:paraId="616169A1" w14:textId="77777777" w:rsidR="00BE7E6E" w:rsidRPr="00731494" w:rsidRDefault="00CA7359">
            <w:pPr>
              <w:spacing w:before="225" w:after="225"/>
              <w:jc w:val="both"/>
            </w:pPr>
            <w:r w:rsidRPr="00731494">
              <w:rPr>
                <w:rFonts w:ascii="Arial" w:hAnsi="Arial" w:cs="Arial"/>
                <w:color w:val="000000"/>
                <w:sz w:val="18"/>
                <w:szCs w:val="18"/>
              </w:rPr>
              <w:t>Višina zavarovanja: _____________</w:t>
            </w:r>
          </w:p>
          <w:p w14:paraId="711E3B6C" w14:textId="0E0EAEBA" w:rsidR="00BE7E6E" w:rsidRPr="00731494" w:rsidRDefault="00CA7359">
            <w:pPr>
              <w:spacing w:before="225" w:after="225"/>
              <w:jc w:val="both"/>
            </w:pPr>
            <w:r w:rsidRPr="00731494">
              <w:rPr>
                <w:rFonts w:ascii="Arial" w:hAnsi="Arial" w:cs="Arial"/>
                <w:color w:val="000000"/>
                <w:sz w:val="18"/>
                <w:szCs w:val="18"/>
              </w:rPr>
              <w:t xml:space="preserve">Čas veljavnosti: </w:t>
            </w:r>
            <w:r w:rsidR="00FE79C5" w:rsidRPr="006634B1">
              <w:rPr>
                <w:rFonts w:ascii="Arial" w:hAnsi="Arial" w:cs="Arial"/>
                <w:color w:val="000000"/>
                <w:sz w:val="18"/>
                <w:szCs w:val="18"/>
              </w:rPr>
              <w:t>od datuma primopredaje do poteka garancijskega roka in dodatnih 30 dni</w:t>
            </w:r>
          </w:p>
          <w:p w14:paraId="70136166" w14:textId="3A752A59" w:rsidR="0008204B" w:rsidRPr="00731494" w:rsidRDefault="0008204B" w:rsidP="0008204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Dobavitelj bo moral zahtevano zavarovanje predložiti najkasneje v 8 (osmih) delovnih dneh po podpisu zapisnika o kakovostnem in količinskem prevzemu opreme, v višini 5 % skupne pogodbene vrednosti z DDV. </w:t>
            </w:r>
          </w:p>
          <w:p w14:paraId="328C80CA" w14:textId="77777777" w:rsidR="0008204B" w:rsidRPr="00731494" w:rsidRDefault="0008204B" w:rsidP="0008204B">
            <w:pPr>
              <w:spacing w:before="225" w:after="225"/>
              <w:jc w:val="both"/>
              <w:rPr>
                <w:rFonts w:ascii="Arial" w:hAnsi="Arial" w:cs="Arial"/>
                <w:color w:val="000000"/>
                <w:sz w:val="18"/>
                <w:szCs w:val="18"/>
              </w:rPr>
            </w:pPr>
            <w:r w:rsidRPr="00731494">
              <w:rPr>
                <w:rFonts w:ascii="Arial" w:hAnsi="Arial" w:cs="Arial"/>
                <w:color w:val="000000"/>
                <w:sz w:val="18"/>
                <w:szCs w:val="18"/>
              </w:rPr>
              <w:t>Finančno zavarovanje za odpravo napak v garancijskem roku služi naročniku kot jamstvo za vestno izpolnjevanje dobaviteljevih obveznosti do naročnika v času garancijskega roka. V kolikor se garancijski rok podaljša, se mora hkrati za enako obdobje podaljšati tudi rok veljavnosti finančnega zavarovanja za odpravo napak v garancijskem roku.</w:t>
            </w:r>
          </w:p>
          <w:p w14:paraId="706D46E6" w14:textId="2250EA74" w:rsidR="00BE7E6E" w:rsidRPr="00731494" w:rsidRDefault="0008204B" w:rsidP="0008204B">
            <w:pPr>
              <w:spacing w:before="225" w:after="225"/>
              <w:jc w:val="both"/>
            </w:pPr>
            <w:r w:rsidRPr="00731494">
              <w:rPr>
                <w:rFonts w:ascii="Arial" w:hAnsi="Arial" w:cs="Arial"/>
                <w:color w:val="000000"/>
                <w:sz w:val="18"/>
                <w:szCs w:val="18"/>
              </w:rPr>
              <w:t>Naročnik ima pravico unovčiti finančno zavarovanje za odpravo napak v garancijskem roku, če dobavitelj ne bo izvrševal garancijskih obveznosti.</w:t>
            </w:r>
          </w:p>
        </w:tc>
      </w:tr>
    </w:tbl>
    <w:p w14:paraId="30E8938B" w14:textId="153F19B8" w:rsidR="00BE7E6E" w:rsidRPr="00731494" w:rsidRDefault="00CA7359">
      <w:pPr>
        <w:spacing w:before="225" w:after="225" w:line="240" w:lineRule="auto"/>
        <w:jc w:val="both"/>
      </w:pPr>
      <w:r w:rsidRPr="00731494">
        <w:rPr>
          <w:rFonts w:ascii="Arial" w:hAnsi="Arial" w:cs="Arial"/>
          <w:b/>
          <w:bCs/>
          <w:color w:val="000000"/>
          <w:sz w:val="18"/>
          <w:szCs w:val="18"/>
        </w:rPr>
        <w:t>XI</w:t>
      </w:r>
      <w:r w:rsidR="0008204B" w:rsidRPr="00731494">
        <w:rPr>
          <w:rFonts w:ascii="Arial" w:hAnsi="Arial" w:cs="Arial"/>
          <w:b/>
          <w:bCs/>
          <w:color w:val="000000"/>
          <w:sz w:val="18"/>
          <w:szCs w:val="18"/>
        </w:rPr>
        <w:t>I</w:t>
      </w:r>
      <w:r w:rsidRPr="00731494">
        <w:rPr>
          <w:rFonts w:ascii="Arial" w:hAnsi="Arial" w:cs="Arial"/>
          <w:b/>
          <w:bCs/>
          <w:color w:val="000000"/>
          <w:sz w:val="18"/>
          <w:szCs w:val="18"/>
        </w:rPr>
        <w:t>. ODSTOP OD POGODBE</w:t>
      </w:r>
    </w:p>
    <w:p w14:paraId="6570F7E3" w14:textId="504C5870" w:rsidR="00BE7E6E" w:rsidRPr="00731494" w:rsidRDefault="00CA7359">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5</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CD2F559" w14:textId="77777777">
        <w:tc>
          <w:tcPr>
            <w:tcW w:w="0" w:type="auto"/>
            <w:tcMar>
              <w:top w:w="0" w:type="auto"/>
              <w:bottom w:w="0" w:type="auto"/>
            </w:tcMar>
          </w:tcPr>
          <w:p w14:paraId="39E2A8BD" w14:textId="77777777" w:rsidR="00BE7E6E" w:rsidRPr="00731494" w:rsidRDefault="00CA7359">
            <w:pPr>
              <w:spacing w:before="225" w:after="225"/>
              <w:jc w:val="both"/>
            </w:pPr>
            <w:r w:rsidRPr="00731494">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7703C5E" w14:textId="77777777" w:rsidR="00BE7E6E" w:rsidRPr="00731494" w:rsidRDefault="00CA7359">
            <w:pPr>
              <w:spacing w:before="225" w:after="225"/>
              <w:jc w:val="both"/>
            </w:pPr>
            <w:r w:rsidRPr="00731494">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BE7E6E" w:rsidRPr="00731494" w14:paraId="200700F2" w14:textId="77777777">
              <w:tc>
                <w:tcPr>
                  <w:tcW w:w="0" w:type="auto"/>
                  <w:tcMar>
                    <w:top w:w="0" w:type="auto"/>
                    <w:bottom w:w="0" w:type="auto"/>
                  </w:tcMar>
                </w:tcPr>
                <w:p w14:paraId="37C8B698" w14:textId="5D98D370" w:rsidR="00BE7E6E" w:rsidRPr="00731494" w:rsidRDefault="00CA7359" w:rsidP="0061547C">
                  <w:pPr>
                    <w:numPr>
                      <w:ilvl w:val="0"/>
                      <w:numId w:val="10"/>
                    </w:numPr>
                    <w:jc w:val="both"/>
                    <w:rPr>
                      <w:rFonts w:ascii="Arial" w:hAnsi="Arial" w:cs="Arial"/>
                      <w:color w:val="000000"/>
                      <w:sz w:val="18"/>
                      <w:szCs w:val="18"/>
                    </w:rPr>
                  </w:pPr>
                  <w:r w:rsidRPr="00731494">
                    <w:rPr>
                      <w:rFonts w:ascii="Arial" w:hAnsi="Arial" w:cs="Arial"/>
                      <w:color w:val="000000"/>
                      <w:sz w:val="18"/>
                      <w:szCs w:val="18"/>
                    </w:rPr>
                    <w:t xml:space="preserve">pride </w:t>
                  </w:r>
                  <w:r w:rsidR="0008204B" w:rsidRPr="00731494">
                    <w:rPr>
                      <w:rFonts w:ascii="Arial" w:hAnsi="Arial" w:cs="Arial"/>
                      <w:color w:val="000000"/>
                      <w:sz w:val="18"/>
                      <w:szCs w:val="18"/>
                    </w:rPr>
                    <w:t>dobavitelj</w:t>
                  </w:r>
                  <w:r w:rsidRPr="00731494">
                    <w:rPr>
                      <w:rFonts w:ascii="Arial" w:hAnsi="Arial" w:cs="Arial"/>
                      <w:color w:val="000000"/>
                      <w:sz w:val="18"/>
                      <w:szCs w:val="18"/>
                    </w:rPr>
                    <w:t xml:space="preserve"> v takšno finančno situacijo, ki bi mu onemogočila izvedbo pogodbenih obveznosti;</w:t>
                  </w:r>
                </w:p>
                <w:p w14:paraId="0C8E59AD" w14:textId="7FB7C600" w:rsidR="00AF4793" w:rsidRPr="00731494" w:rsidRDefault="00AF4793" w:rsidP="0061547C">
                  <w:pPr>
                    <w:numPr>
                      <w:ilvl w:val="0"/>
                      <w:numId w:val="10"/>
                    </w:numPr>
                    <w:jc w:val="both"/>
                    <w:rPr>
                      <w:rFonts w:ascii="Arial" w:hAnsi="Arial" w:cs="Arial"/>
                      <w:color w:val="000000"/>
                      <w:sz w:val="18"/>
                      <w:szCs w:val="18"/>
                    </w:rPr>
                  </w:pPr>
                  <w:r w:rsidRPr="00731494">
                    <w:rPr>
                      <w:rFonts w:ascii="Arial" w:hAnsi="Arial" w:cs="Arial"/>
                      <w:color w:val="000000"/>
                      <w:sz w:val="18"/>
                      <w:szCs w:val="18"/>
                    </w:rPr>
                    <w:t>dobaitelj zamudi z dobavo oz. storitvijo za več kot 20 dni;</w:t>
                  </w:r>
                </w:p>
                <w:p w14:paraId="4C12E716" w14:textId="585034FE" w:rsidR="00AF4793" w:rsidRPr="00731494" w:rsidRDefault="00AF4793" w:rsidP="0061547C">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 po svoji krivdi ne dosega pogodbeno dogovorjene kvalitete in standardov in je ne more vzpostaviti niti v naknadno dogovorjenem roku, ki mu ga določi naročnik,</w:t>
                  </w:r>
                </w:p>
                <w:p w14:paraId="042F2765" w14:textId="01094815" w:rsidR="00BE7E6E" w:rsidRPr="00731494" w:rsidRDefault="00AF4793" w:rsidP="0061547C">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ne izpolnjuje pogodbenih obveznosti na način, predviden v pogodbi o izvedbi javnega naročila.</w:t>
                  </w:r>
                </w:p>
              </w:tc>
            </w:tr>
          </w:tbl>
          <w:p w14:paraId="1272F8F7" w14:textId="77777777" w:rsidR="00BE7E6E" w:rsidRPr="00731494" w:rsidRDefault="00CA7359">
            <w:pPr>
              <w:spacing w:before="225" w:after="225"/>
              <w:jc w:val="both"/>
            </w:pPr>
            <w:r w:rsidRPr="00731494">
              <w:rPr>
                <w:rFonts w:ascii="Arial" w:hAnsi="Arial" w:cs="Arial"/>
                <w:color w:val="000000"/>
                <w:sz w:val="18"/>
                <w:szCs w:val="18"/>
              </w:rPr>
              <w:lastRenderedPageBreak/>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BE7E6E" w:rsidRPr="00731494" w14:paraId="6B8DD4FB" w14:textId="77777777">
              <w:tc>
                <w:tcPr>
                  <w:tcW w:w="0" w:type="auto"/>
                  <w:tcMar>
                    <w:top w:w="0" w:type="auto"/>
                    <w:bottom w:w="0" w:type="auto"/>
                  </w:tcMar>
                </w:tcPr>
                <w:p w14:paraId="5FC5E8D4" w14:textId="77777777" w:rsidR="00BE7E6E" w:rsidRPr="00731494" w:rsidRDefault="00CA7359" w:rsidP="0061547C">
                  <w:pPr>
                    <w:numPr>
                      <w:ilvl w:val="0"/>
                      <w:numId w:val="11"/>
                    </w:numPr>
                    <w:jc w:val="both"/>
                    <w:rPr>
                      <w:rFonts w:ascii="Arial" w:hAnsi="Arial" w:cs="Arial"/>
                      <w:color w:val="000000"/>
                      <w:sz w:val="18"/>
                      <w:szCs w:val="18"/>
                    </w:rPr>
                  </w:pPr>
                  <w:r w:rsidRPr="00731494">
                    <w:rPr>
                      <w:rFonts w:ascii="Arial" w:hAnsi="Arial" w:cs="Arial"/>
                      <w:color w:val="000000"/>
                      <w:sz w:val="18"/>
                      <w:szCs w:val="18"/>
                    </w:rPr>
                    <w:t>javno naročilo je bilo bistveno spremenjeno, kar terja nov postopek javnega naročanja;</w:t>
                  </w:r>
                </w:p>
                <w:p w14:paraId="468209B2" w14:textId="77777777" w:rsidR="00BE7E6E" w:rsidRPr="00731494" w:rsidRDefault="00CA7359" w:rsidP="0061547C">
                  <w:pPr>
                    <w:numPr>
                      <w:ilvl w:val="0"/>
                      <w:numId w:val="11"/>
                    </w:numPr>
                    <w:jc w:val="both"/>
                    <w:rPr>
                      <w:rFonts w:ascii="Arial" w:hAnsi="Arial" w:cs="Arial"/>
                      <w:color w:val="000000"/>
                      <w:sz w:val="18"/>
                      <w:szCs w:val="18"/>
                    </w:rPr>
                  </w:pPr>
                  <w:r w:rsidRPr="00731494">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5BAD519" w14:textId="77777777" w:rsidR="00BE7E6E" w:rsidRPr="00731494" w:rsidRDefault="00CA7359" w:rsidP="0061547C">
                  <w:pPr>
                    <w:numPr>
                      <w:ilvl w:val="0"/>
                      <w:numId w:val="11"/>
                    </w:numPr>
                    <w:jc w:val="both"/>
                    <w:rPr>
                      <w:rFonts w:ascii="Arial" w:hAnsi="Arial" w:cs="Arial"/>
                      <w:color w:val="000000"/>
                      <w:sz w:val="18"/>
                      <w:szCs w:val="18"/>
                    </w:rPr>
                  </w:pPr>
                  <w:r w:rsidRPr="00731494">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F4B1726" w14:textId="77777777" w:rsidR="00BE7E6E" w:rsidRPr="00731494" w:rsidRDefault="00CA7359">
            <w:pPr>
              <w:spacing w:before="225" w:after="225"/>
              <w:jc w:val="both"/>
            </w:pPr>
            <w:r w:rsidRPr="00731494">
              <w:rPr>
                <w:rFonts w:ascii="Arial" w:hAnsi="Arial" w:cs="Arial"/>
                <w:color w:val="000000"/>
                <w:sz w:val="18"/>
                <w:szCs w:val="18"/>
              </w:rPr>
              <w:t>Odstop od pogodbe učinkuje z dnem, ko izvajalec prejme pisno izjavo naročnika o odstopu.</w:t>
            </w:r>
          </w:p>
          <w:p w14:paraId="0EC3E91F" w14:textId="77777777" w:rsidR="00BE7E6E" w:rsidRPr="00731494" w:rsidRDefault="00CA7359">
            <w:pPr>
              <w:spacing w:before="225" w:after="225"/>
              <w:jc w:val="both"/>
            </w:pPr>
            <w:r w:rsidRPr="00731494">
              <w:rPr>
                <w:rFonts w:ascii="Arial" w:hAnsi="Arial" w:cs="Arial"/>
                <w:color w:val="000000"/>
                <w:sz w:val="18"/>
                <w:szCs w:val="18"/>
              </w:rPr>
              <w:t>Naročnik bo istočasno z odstopom od pogodbe pričel s postopki za unovčenje zavarovanja za dobro izvedbo pogodbenih obveznosti.</w:t>
            </w:r>
          </w:p>
        </w:tc>
      </w:tr>
    </w:tbl>
    <w:p w14:paraId="141B1BD2" w14:textId="1BE9A385" w:rsidR="00BE7E6E" w:rsidRPr="00731494" w:rsidRDefault="00CA7359">
      <w:pPr>
        <w:spacing w:before="225" w:after="225" w:line="240" w:lineRule="auto"/>
        <w:jc w:val="both"/>
      </w:pPr>
      <w:r w:rsidRPr="00731494">
        <w:rPr>
          <w:rFonts w:ascii="Arial" w:hAnsi="Arial" w:cs="Arial"/>
          <w:b/>
          <w:bCs/>
          <w:color w:val="000000"/>
          <w:sz w:val="18"/>
          <w:szCs w:val="18"/>
        </w:rPr>
        <w:lastRenderedPageBreak/>
        <w:t>XI</w:t>
      </w:r>
      <w:r w:rsidR="00AF4793" w:rsidRPr="00731494">
        <w:rPr>
          <w:rFonts w:ascii="Arial" w:hAnsi="Arial" w:cs="Arial"/>
          <w:b/>
          <w:bCs/>
          <w:color w:val="000000"/>
          <w:sz w:val="18"/>
          <w:szCs w:val="18"/>
        </w:rPr>
        <w:t>I</w:t>
      </w:r>
      <w:r w:rsidRPr="00731494">
        <w:rPr>
          <w:rFonts w:ascii="Arial" w:hAnsi="Arial" w:cs="Arial"/>
          <w:b/>
          <w:bCs/>
          <w:color w:val="000000"/>
          <w:sz w:val="18"/>
          <w:szCs w:val="18"/>
        </w:rPr>
        <w:t>I. SOCIALNA KLAVZULA IN RAZVEZNI POGOJ</w:t>
      </w:r>
    </w:p>
    <w:p w14:paraId="6F06FB83" w14:textId="560F2EC0" w:rsidR="00BE7E6E" w:rsidRPr="00731494" w:rsidRDefault="00CA7359">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6</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0B72E45" w14:textId="77777777">
        <w:tc>
          <w:tcPr>
            <w:tcW w:w="0" w:type="auto"/>
            <w:tcMar>
              <w:top w:w="0" w:type="auto"/>
              <w:bottom w:w="0" w:type="auto"/>
            </w:tcMar>
          </w:tcPr>
          <w:p w14:paraId="79EBC194" w14:textId="77777777" w:rsidR="00BE7E6E" w:rsidRPr="00731494" w:rsidRDefault="00CA7359">
            <w:pPr>
              <w:spacing w:before="225" w:after="225"/>
              <w:jc w:val="both"/>
            </w:pPr>
            <w:r w:rsidRPr="00731494">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46E47AB" w14:textId="77777777" w:rsidR="00BE7E6E" w:rsidRPr="00731494" w:rsidRDefault="00CA7359">
            <w:pPr>
              <w:spacing w:before="225" w:after="225"/>
              <w:jc w:val="both"/>
            </w:pPr>
            <w:r w:rsidRPr="00731494">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5C06387" w14:textId="77777777" w:rsidR="00BE7E6E" w:rsidRPr="00731494" w:rsidRDefault="00CA7359">
            <w:pPr>
              <w:spacing w:before="225" w:after="225"/>
              <w:jc w:val="both"/>
            </w:pPr>
            <w:r w:rsidRPr="00731494">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3E771390" w14:textId="6F12EEA5" w:rsidR="00BE7E6E" w:rsidRPr="00731494" w:rsidRDefault="00CA7359">
      <w:pPr>
        <w:spacing w:before="225" w:after="225" w:line="240" w:lineRule="auto"/>
        <w:jc w:val="both"/>
      </w:pPr>
      <w:r w:rsidRPr="00731494">
        <w:rPr>
          <w:rFonts w:ascii="Arial" w:hAnsi="Arial" w:cs="Arial"/>
          <w:b/>
          <w:bCs/>
          <w:color w:val="000000"/>
          <w:sz w:val="18"/>
          <w:szCs w:val="18"/>
        </w:rPr>
        <w:t>XI</w:t>
      </w:r>
      <w:r w:rsidR="00AF4793" w:rsidRPr="00731494">
        <w:rPr>
          <w:rFonts w:ascii="Arial" w:hAnsi="Arial" w:cs="Arial"/>
          <w:b/>
          <w:bCs/>
          <w:color w:val="000000"/>
          <w:sz w:val="18"/>
          <w:szCs w:val="18"/>
        </w:rPr>
        <w:t>V</w:t>
      </w:r>
      <w:r w:rsidRPr="00731494">
        <w:rPr>
          <w:rFonts w:ascii="Arial" w:hAnsi="Arial" w:cs="Arial"/>
          <w:b/>
          <w:bCs/>
          <w:color w:val="000000"/>
          <w:sz w:val="18"/>
          <w:szCs w:val="18"/>
        </w:rPr>
        <w:t>. REVIZIJSKA SLED</w:t>
      </w:r>
    </w:p>
    <w:p w14:paraId="793656F2" w14:textId="534369C5" w:rsidR="00BE7E6E" w:rsidRPr="00731494" w:rsidRDefault="00CA7359">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7</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FCA9B60" w14:textId="77777777">
        <w:tc>
          <w:tcPr>
            <w:tcW w:w="0" w:type="auto"/>
            <w:tcMar>
              <w:top w:w="0" w:type="auto"/>
              <w:bottom w:w="0" w:type="auto"/>
            </w:tcMar>
          </w:tcPr>
          <w:p w14:paraId="34B287BD" w14:textId="77777777" w:rsidR="00BE7E6E" w:rsidRPr="00731494" w:rsidRDefault="00CA7359">
            <w:pPr>
              <w:spacing w:before="225" w:after="225"/>
              <w:jc w:val="both"/>
            </w:pPr>
            <w:r w:rsidRPr="00731494">
              <w:rPr>
                <w:rFonts w:ascii="Arial" w:hAnsi="Arial" w:cs="Arial"/>
                <w:color w:val="000000"/>
                <w:sz w:val="18"/>
                <w:szCs w:val="18"/>
              </w:rPr>
              <w:t>Vsa dokumentacija, povezana z izvedbo projekta, mora biti hranjena na način, da zagotavlja revizijsko sled dobave blaga.</w:t>
            </w:r>
          </w:p>
          <w:p w14:paraId="400E2105" w14:textId="77777777" w:rsidR="00BE7E6E" w:rsidRPr="00731494" w:rsidRDefault="00CA7359">
            <w:pPr>
              <w:spacing w:before="225" w:after="225"/>
              <w:jc w:val="both"/>
            </w:pPr>
            <w:r w:rsidRPr="00731494">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7915A1F7" w14:textId="77777777" w:rsidR="00BE7E6E" w:rsidRPr="00731494" w:rsidRDefault="00CA7359">
            <w:pPr>
              <w:spacing w:before="225" w:after="225"/>
              <w:jc w:val="both"/>
            </w:pPr>
            <w:r w:rsidRPr="00731494">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4DF3892D" w14:textId="77777777" w:rsidR="00BE7E6E" w:rsidRPr="00731494" w:rsidRDefault="00CA7359">
            <w:pPr>
              <w:spacing w:before="225" w:after="225"/>
              <w:jc w:val="both"/>
            </w:pPr>
            <w:r w:rsidRPr="00731494">
              <w:rPr>
                <w:rFonts w:ascii="Arial" w:hAnsi="Arial" w:cs="Arial"/>
                <w:color w:val="000000"/>
                <w:sz w:val="18"/>
                <w:szCs w:val="18"/>
              </w:rPr>
              <w:lastRenderedPageBreak/>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2E25459" w14:textId="77777777" w:rsidR="00BE7E6E" w:rsidRPr="00731494" w:rsidRDefault="00CA7359">
            <w:pPr>
              <w:spacing w:before="225" w:after="225"/>
              <w:jc w:val="both"/>
            </w:pPr>
            <w:r w:rsidRPr="00731494">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AB75876" w14:textId="0003D747" w:rsidR="00BE7E6E" w:rsidRPr="00731494" w:rsidRDefault="00CA7359" w:rsidP="0061547C">
      <w:pPr>
        <w:spacing w:before="120" w:after="120" w:line="240" w:lineRule="auto"/>
        <w:jc w:val="both"/>
      </w:pPr>
      <w:r w:rsidRPr="00731494">
        <w:rPr>
          <w:rFonts w:ascii="Arial" w:hAnsi="Arial" w:cs="Arial"/>
          <w:b/>
          <w:bCs/>
          <w:color w:val="000000"/>
          <w:sz w:val="18"/>
          <w:szCs w:val="18"/>
        </w:rPr>
        <w:lastRenderedPageBreak/>
        <w:t>X</w:t>
      </w:r>
      <w:r w:rsidR="00AF4793" w:rsidRPr="00731494">
        <w:rPr>
          <w:rFonts w:ascii="Arial" w:hAnsi="Arial" w:cs="Arial"/>
          <w:b/>
          <w:bCs/>
          <w:color w:val="000000"/>
          <w:sz w:val="18"/>
          <w:szCs w:val="18"/>
        </w:rPr>
        <w:t>V</w:t>
      </w:r>
      <w:r w:rsidRPr="00731494">
        <w:rPr>
          <w:rFonts w:ascii="Arial" w:hAnsi="Arial" w:cs="Arial"/>
          <w:b/>
          <w:bCs/>
          <w:color w:val="000000"/>
          <w:sz w:val="18"/>
          <w:szCs w:val="18"/>
        </w:rPr>
        <w:t>. PROTIKORUPCIJSKA KLAVZULA</w:t>
      </w:r>
    </w:p>
    <w:p w14:paraId="16C9959D" w14:textId="2AF595D8" w:rsidR="00BE7E6E" w:rsidRPr="00731494" w:rsidRDefault="00CA7359">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8</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74CCDE5" w14:textId="77777777">
        <w:tc>
          <w:tcPr>
            <w:tcW w:w="0" w:type="auto"/>
            <w:tcMar>
              <w:top w:w="0" w:type="auto"/>
              <w:bottom w:w="0" w:type="auto"/>
            </w:tcMar>
          </w:tcPr>
          <w:p w14:paraId="4E7D6D58" w14:textId="77777777" w:rsidR="00BE7E6E" w:rsidRPr="00731494" w:rsidRDefault="00CA7359">
            <w:pPr>
              <w:spacing w:before="225" w:after="225"/>
              <w:jc w:val="both"/>
            </w:pPr>
            <w:r w:rsidRPr="00731494">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BE7E6E" w:rsidRPr="00731494" w14:paraId="5BBA1517" w14:textId="77777777">
              <w:tc>
                <w:tcPr>
                  <w:tcW w:w="0" w:type="auto"/>
                  <w:tcMar>
                    <w:top w:w="0" w:type="auto"/>
                    <w:bottom w:w="0" w:type="auto"/>
                  </w:tcMar>
                </w:tcPr>
                <w:p w14:paraId="3CD8A37C" w14:textId="77777777" w:rsidR="00BE7E6E" w:rsidRPr="00731494" w:rsidRDefault="00CA7359" w:rsidP="0061547C">
                  <w:pPr>
                    <w:numPr>
                      <w:ilvl w:val="0"/>
                      <w:numId w:val="12"/>
                    </w:numPr>
                    <w:jc w:val="both"/>
                    <w:rPr>
                      <w:rFonts w:ascii="Arial" w:hAnsi="Arial" w:cs="Arial"/>
                      <w:color w:val="000000"/>
                      <w:sz w:val="18"/>
                      <w:szCs w:val="18"/>
                    </w:rPr>
                  </w:pPr>
                  <w:r w:rsidRPr="00731494">
                    <w:rPr>
                      <w:rFonts w:ascii="Arial" w:hAnsi="Arial" w:cs="Arial"/>
                      <w:color w:val="000000"/>
                      <w:sz w:val="18"/>
                      <w:szCs w:val="18"/>
                    </w:rPr>
                    <w:t>pridobitev posla ali</w:t>
                  </w:r>
                </w:p>
                <w:p w14:paraId="5E048FB5" w14:textId="77777777" w:rsidR="00BE7E6E" w:rsidRPr="00731494" w:rsidRDefault="00CA7359" w:rsidP="0061547C">
                  <w:pPr>
                    <w:numPr>
                      <w:ilvl w:val="0"/>
                      <w:numId w:val="12"/>
                    </w:numPr>
                    <w:jc w:val="both"/>
                    <w:rPr>
                      <w:rFonts w:ascii="Arial" w:hAnsi="Arial" w:cs="Arial"/>
                      <w:color w:val="000000"/>
                      <w:sz w:val="18"/>
                      <w:szCs w:val="18"/>
                    </w:rPr>
                  </w:pPr>
                  <w:r w:rsidRPr="00731494">
                    <w:rPr>
                      <w:rFonts w:ascii="Arial" w:hAnsi="Arial" w:cs="Arial"/>
                      <w:color w:val="000000"/>
                      <w:sz w:val="18"/>
                      <w:szCs w:val="18"/>
                    </w:rPr>
                    <w:t>za sklenitev posla pod ugodnejšimi pogoji ali</w:t>
                  </w:r>
                </w:p>
                <w:p w14:paraId="7009ED6A" w14:textId="77777777" w:rsidR="00BE7E6E" w:rsidRPr="00731494" w:rsidRDefault="00CA7359" w:rsidP="0061547C">
                  <w:pPr>
                    <w:numPr>
                      <w:ilvl w:val="0"/>
                      <w:numId w:val="12"/>
                    </w:numPr>
                    <w:jc w:val="both"/>
                    <w:rPr>
                      <w:rFonts w:ascii="Arial" w:hAnsi="Arial" w:cs="Arial"/>
                      <w:color w:val="000000"/>
                      <w:sz w:val="18"/>
                      <w:szCs w:val="18"/>
                    </w:rPr>
                  </w:pPr>
                  <w:r w:rsidRPr="00731494">
                    <w:rPr>
                      <w:rFonts w:ascii="Arial" w:hAnsi="Arial" w:cs="Arial"/>
                      <w:color w:val="000000"/>
                      <w:sz w:val="18"/>
                      <w:szCs w:val="18"/>
                    </w:rPr>
                    <w:t>za opustitev dolžnega nadzora nad izvajanjem pogodbenih obveznosti ali</w:t>
                  </w:r>
                </w:p>
                <w:p w14:paraId="47E5F378" w14:textId="77777777" w:rsidR="00BE7E6E" w:rsidRPr="00731494" w:rsidRDefault="00CA7359" w:rsidP="0061547C">
                  <w:pPr>
                    <w:numPr>
                      <w:ilvl w:val="0"/>
                      <w:numId w:val="12"/>
                    </w:numPr>
                    <w:jc w:val="both"/>
                    <w:rPr>
                      <w:rFonts w:ascii="Arial" w:hAnsi="Arial" w:cs="Arial"/>
                      <w:color w:val="000000"/>
                      <w:sz w:val="18"/>
                      <w:szCs w:val="18"/>
                    </w:rPr>
                  </w:pPr>
                  <w:r w:rsidRPr="00731494">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6CCF49BD" w14:textId="77777777" w:rsidR="00BE7E6E" w:rsidRPr="00731494" w:rsidRDefault="00CA7359">
            <w:pPr>
              <w:spacing w:before="225" w:after="225"/>
              <w:jc w:val="both"/>
            </w:pPr>
            <w:r w:rsidRPr="00731494">
              <w:rPr>
                <w:rFonts w:ascii="Arial" w:hAnsi="Arial" w:cs="Arial"/>
                <w:color w:val="000000"/>
                <w:sz w:val="18"/>
                <w:szCs w:val="18"/>
              </w:rPr>
              <w:t>je pogodba nična.</w:t>
            </w:r>
          </w:p>
        </w:tc>
      </w:tr>
    </w:tbl>
    <w:p w14:paraId="0883BC50" w14:textId="2A825680" w:rsidR="00BE7E6E" w:rsidRPr="00731494" w:rsidRDefault="00CA7359">
      <w:pPr>
        <w:spacing w:before="225" w:after="225" w:line="240" w:lineRule="auto"/>
        <w:jc w:val="both"/>
      </w:pPr>
      <w:r w:rsidRPr="00731494">
        <w:rPr>
          <w:rFonts w:ascii="Arial" w:hAnsi="Arial" w:cs="Arial"/>
          <w:b/>
          <w:bCs/>
          <w:color w:val="000000"/>
          <w:sz w:val="18"/>
          <w:szCs w:val="18"/>
        </w:rPr>
        <w:t>XV</w:t>
      </w:r>
      <w:r w:rsidR="00AF4793" w:rsidRPr="00731494">
        <w:rPr>
          <w:rFonts w:ascii="Arial" w:hAnsi="Arial" w:cs="Arial"/>
          <w:b/>
          <w:bCs/>
          <w:color w:val="000000"/>
          <w:sz w:val="18"/>
          <w:szCs w:val="18"/>
        </w:rPr>
        <w:t>I</w:t>
      </w:r>
      <w:r w:rsidRPr="00731494">
        <w:rPr>
          <w:rFonts w:ascii="Arial" w:hAnsi="Arial" w:cs="Arial"/>
          <w:b/>
          <w:bCs/>
          <w:color w:val="000000"/>
          <w:sz w:val="18"/>
          <w:szCs w:val="18"/>
        </w:rPr>
        <w:t>. REŠEVANJE SPOROV</w:t>
      </w:r>
    </w:p>
    <w:p w14:paraId="40DBEEAD" w14:textId="77BC7C00" w:rsidR="00BE7E6E" w:rsidRPr="00731494" w:rsidRDefault="00CA7359">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9</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18133175" w14:textId="77777777">
        <w:tc>
          <w:tcPr>
            <w:tcW w:w="0" w:type="auto"/>
            <w:tcMar>
              <w:top w:w="0" w:type="auto"/>
              <w:bottom w:w="0" w:type="auto"/>
            </w:tcMar>
          </w:tcPr>
          <w:p w14:paraId="506043BB" w14:textId="77777777" w:rsidR="00BE7E6E" w:rsidRPr="00731494" w:rsidRDefault="00CA7359">
            <w:pPr>
              <w:spacing w:before="225" w:after="225"/>
              <w:jc w:val="both"/>
            </w:pPr>
            <w:r w:rsidRPr="00731494">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35D04C9" w14:textId="14EDF281" w:rsidR="00BE7E6E" w:rsidRPr="00731494" w:rsidRDefault="00CA7359" w:rsidP="0061547C">
      <w:pPr>
        <w:spacing w:before="120" w:after="120" w:line="240" w:lineRule="auto"/>
        <w:jc w:val="both"/>
      </w:pPr>
      <w:r w:rsidRPr="00731494">
        <w:rPr>
          <w:rFonts w:ascii="Arial" w:hAnsi="Arial" w:cs="Arial"/>
          <w:b/>
          <w:bCs/>
          <w:color w:val="000000"/>
          <w:sz w:val="18"/>
          <w:szCs w:val="18"/>
        </w:rPr>
        <w:t>XVI</w:t>
      </w:r>
      <w:r w:rsidR="00AF4793" w:rsidRPr="00731494">
        <w:rPr>
          <w:rFonts w:ascii="Arial" w:hAnsi="Arial" w:cs="Arial"/>
          <w:b/>
          <w:bCs/>
          <w:color w:val="000000"/>
          <w:sz w:val="18"/>
          <w:szCs w:val="18"/>
        </w:rPr>
        <w:t>I</w:t>
      </w:r>
      <w:r w:rsidRPr="00731494">
        <w:rPr>
          <w:rFonts w:ascii="Arial" w:hAnsi="Arial" w:cs="Arial"/>
          <w:b/>
          <w:bCs/>
          <w:color w:val="000000"/>
          <w:sz w:val="18"/>
          <w:szCs w:val="18"/>
        </w:rPr>
        <w:t>. KONČNE DOLOČBE</w:t>
      </w:r>
    </w:p>
    <w:p w14:paraId="128D5E1A" w14:textId="1C94A197" w:rsidR="00BE7E6E" w:rsidRPr="00731494" w:rsidRDefault="00AF4793">
      <w:pPr>
        <w:spacing w:after="0" w:line="240" w:lineRule="auto"/>
        <w:jc w:val="center"/>
      </w:pPr>
      <w:r w:rsidRPr="00731494">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2"/>
      </w:tblGrid>
      <w:tr w:rsidR="00BE7E6E" w:rsidRPr="00731494" w14:paraId="2F9683F4" w14:textId="77777777">
        <w:tc>
          <w:tcPr>
            <w:tcW w:w="0" w:type="auto"/>
            <w:tcMar>
              <w:top w:w="0" w:type="auto"/>
              <w:bottom w:w="0" w:type="auto"/>
            </w:tcMar>
          </w:tcPr>
          <w:p w14:paraId="7831F525" w14:textId="77777777" w:rsidR="00BE7E6E" w:rsidRPr="00731494" w:rsidRDefault="00CA7359">
            <w:pPr>
              <w:spacing w:before="225" w:after="225"/>
              <w:jc w:val="both"/>
            </w:pPr>
            <w:r w:rsidRPr="00731494">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57CD2697" w14:textId="1EEC207B" w:rsidR="00FE79C5" w:rsidRPr="00731494" w:rsidRDefault="00FE79C5" w:rsidP="00FE79C5">
      <w:pPr>
        <w:spacing w:after="0" w:line="240" w:lineRule="auto"/>
        <w:jc w:val="center"/>
      </w:pPr>
      <w:r w:rsidRPr="00731494">
        <w:rPr>
          <w:rFonts w:ascii="Arial" w:hAnsi="Arial" w:cs="Arial"/>
          <w:b/>
          <w:bCs/>
          <w:color w:val="000000"/>
          <w:sz w:val="18"/>
          <w:szCs w:val="18"/>
        </w:rPr>
        <w:t>3</w:t>
      </w:r>
      <w:r>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FE79C5" w:rsidRPr="00731494" w14:paraId="7ACBE062" w14:textId="77777777" w:rsidTr="00CA7359">
        <w:tc>
          <w:tcPr>
            <w:tcW w:w="0" w:type="auto"/>
            <w:tcMar>
              <w:top w:w="0" w:type="auto"/>
              <w:bottom w:w="0" w:type="auto"/>
            </w:tcMar>
          </w:tcPr>
          <w:p w14:paraId="744E4C23" w14:textId="7CD291B1" w:rsidR="00FE79C5" w:rsidRPr="00731494" w:rsidRDefault="00DD22CF" w:rsidP="00CA7359">
            <w:pPr>
              <w:spacing w:before="225" w:after="225"/>
              <w:jc w:val="both"/>
            </w:pPr>
            <w:r w:rsidRPr="00DD22CF">
              <w:rPr>
                <w:rFonts w:ascii="Arial" w:hAnsi="Arial" w:cs="Arial"/>
                <w:color w:val="000000"/>
                <w:sz w:val="18"/>
                <w:szCs w:val="18"/>
              </w:rPr>
              <w:t xml:space="preserve">Pogodba je sklenjena z dnem podpisa obeh pogodbenih strank, veljati pa začne, ko dobavitelj predloži </w:t>
            </w:r>
            <w:r w:rsidR="00FE79C5" w:rsidRPr="00FE79C5">
              <w:rPr>
                <w:rFonts w:ascii="Arial" w:hAnsi="Arial" w:cs="Arial"/>
                <w:color w:val="000000"/>
                <w:sz w:val="18"/>
                <w:szCs w:val="18"/>
              </w:rPr>
              <w:t>naročniku finančno zavarovanje za dobro izvedbo pogodbenih obveznosti. V kolikor dobavitelj ne predloži zavarovanja za dobro izvedbo pogodbenih obveznosti skladno z zahtevami in v rokih določenih v tej pogodbi lahko naročnik odstopi od pogodbe.</w:t>
            </w:r>
          </w:p>
        </w:tc>
      </w:tr>
    </w:tbl>
    <w:p w14:paraId="3C50F6B1" w14:textId="080B2E51" w:rsidR="00BE7E6E" w:rsidRPr="00731494" w:rsidRDefault="00AF4793">
      <w:pPr>
        <w:spacing w:after="0" w:line="240" w:lineRule="auto"/>
        <w:jc w:val="center"/>
      </w:pPr>
      <w:r w:rsidRPr="00731494">
        <w:rPr>
          <w:rFonts w:ascii="Arial" w:hAnsi="Arial" w:cs="Arial"/>
          <w:b/>
          <w:bCs/>
          <w:color w:val="000000"/>
          <w:sz w:val="18"/>
          <w:szCs w:val="18"/>
        </w:rPr>
        <w:t>32. člen</w:t>
      </w:r>
    </w:p>
    <w:tbl>
      <w:tblPr>
        <w:tblStyle w:val="NormalTablePHPDOCX"/>
        <w:tblW w:w="0" w:type="auto"/>
        <w:tblInd w:w="108" w:type="dxa"/>
        <w:tblLook w:val="04A0" w:firstRow="1" w:lastRow="0" w:firstColumn="1" w:lastColumn="0" w:noHBand="0" w:noVBand="1"/>
      </w:tblPr>
      <w:tblGrid>
        <w:gridCol w:w="8962"/>
      </w:tblGrid>
      <w:tr w:rsidR="00BE7E6E" w:rsidRPr="00731494" w14:paraId="79AFF530" w14:textId="77777777">
        <w:tc>
          <w:tcPr>
            <w:tcW w:w="0" w:type="auto"/>
            <w:tcMar>
              <w:top w:w="0" w:type="auto"/>
              <w:bottom w:w="0" w:type="auto"/>
            </w:tcMar>
          </w:tcPr>
          <w:p w14:paraId="0779DC1A" w14:textId="77777777" w:rsidR="00BE7E6E" w:rsidRDefault="00CA7359">
            <w:pPr>
              <w:spacing w:before="225" w:after="225"/>
              <w:jc w:val="both"/>
              <w:rPr>
                <w:rFonts w:ascii="Arial" w:hAnsi="Arial" w:cs="Arial"/>
                <w:color w:val="000000"/>
                <w:sz w:val="18"/>
                <w:szCs w:val="18"/>
              </w:rPr>
            </w:pPr>
            <w:r w:rsidRPr="00731494">
              <w:rPr>
                <w:rFonts w:ascii="Arial" w:hAnsi="Arial" w:cs="Arial"/>
                <w:color w:val="000000"/>
                <w:sz w:val="18"/>
                <w:szCs w:val="18"/>
              </w:rPr>
              <w:t>Pogodba je sestavljena in podpisana v štirih (4) enakih izvodih, od katerih dobavitelj prejme dva (2) izvoda in naročnik dva (2) izvoda.</w:t>
            </w:r>
          </w:p>
          <w:p w14:paraId="0914AFFB" w14:textId="77777777" w:rsidR="00DD22CF" w:rsidRPr="00731494" w:rsidRDefault="00DD22CF">
            <w:pPr>
              <w:spacing w:before="225" w:after="225"/>
              <w:jc w:val="both"/>
            </w:pPr>
          </w:p>
        </w:tc>
      </w:tr>
    </w:tbl>
    <w:p w14:paraId="01E7EC5A" w14:textId="42B6959E" w:rsidR="0034300A" w:rsidRPr="00731494" w:rsidRDefault="00CA7359" w:rsidP="0061547C">
      <w:pPr>
        <w:spacing w:after="0"/>
        <w:rPr>
          <w:rFonts w:ascii="Arial" w:hAnsi="Arial" w:cs="Arial"/>
          <w:color w:val="000000"/>
          <w:sz w:val="18"/>
          <w:szCs w:val="18"/>
        </w:rPr>
      </w:pPr>
      <w:r w:rsidRPr="00731494">
        <w:rPr>
          <w:rFonts w:ascii="Arial" w:hAnsi="Arial" w:cs="Arial"/>
          <w:color w:val="000000"/>
          <w:sz w:val="18"/>
          <w:szCs w:val="18"/>
        </w:rPr>
        <w:t>V/na ________________, dne _______________</w:t>
      </w:r>
      <w:r w:rsidR="0034300A" w:rsidRPr="00731494">
        <w:rPr>
          <w:rFonts w:ascii="Arial" w:hAnsi="Arial" w:cs="Arial"/>
          <w:color w:val="000000"/>
          <w:sz w:val="18"/>
          <w:szCs w:val="18"/>
        </w:rPr>
        <w:br w:type="page"/>
      </w:r>
    </w:p>
    <w:p w14:paraId="22CEC860" w14:textId="7774C977" w:rsidR="0034300A" w:rsidRPr="00731494" w:rsidRDefault="0034300A" w:rsidP="0034300A">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 za vzdrževanje opreme</w:t>
      </w:r>
    </w:p>
    <w:p w14:paraId="63318943" w14:textId="77777777" w:rsidR="0034300A" w:rsidRPr="00731494" w:rsidRDefault="0034300A" w:rsidP="0034300A">
      <w:pPr>
        <w:rPr>
          <w:rFonts w:ascii="Arial" w:eastAsiaTheme="majorEastAsia" w:hAnsi="Arial" w:cs="Arial"/>
          <w:b/>
          <w:bCs/>
          <w:color w:val="FFFFFF" w:themeColor="background1"/>
          <w:sz w:val="26"/>
          <w:szCs w:val="28"/>
        </w:rPr>
      </w:pPr>
    </w:p>
    <w:p w14:paraId="42F3AC3D" w14:textId="77777777" w:rsid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 xml:space="preserve">UNIVERZITETNI KLINIČNI CENTER LJUBLJANA, </w:t>
      </w:r>
      <w:r w:rsidRPr="0034300A">
        <w:rPr>
          <w:rFonts w:ascii="Arial" w:eastAsia="Times New Roman" w:hAnsi="Arial" w:cs="Arial"/>
          <w:sz w:val="18"/>
          <w:szCs w:val="18"/>
          <w:lang w:eastAsia="sl-SI"/>
        </w:rPr>
        <w:t>Zaloška 2, 1000 Ljubljana,</w:t>
      </w:r>
      <w:r w:rsidRPr="0034300A">
        <w:rPr>
          <w:rFonts w:ascii="Arial" w:eastAsia="Times New Roman" w:hAnsi="Arial" w:cs="Arial"/>
          <w:b/>
          <w:sz w:val="18"/>
          <w:szCs w:val="18"/>
          <w:lang w:eastAsia="sl-SI"/>
        </w:rPr>
        <w:t xml:space="preserve"> </w:t>
      </w:r>
      <w:r w:rsidRPr="0034300A">
        <w:rPr>
          <w:rFonts w:ascii="Arial" w:eastAsia="Times New Roman" w:hAnsi="Arial" w:cs="Arial"/>
          <w:sz w:val="18"/>
          <w:szCs w:val="18"/>
          <w:lang w:eastAsia="sl-SI"/>
        </w:rPr>
        <w:t>ki ga zastopa generalni direktor doc. dr. Marko Jug, dr. med., ID za DDV: SI52111776; matična številka: 5057272000; (v nadaljevanju: naročnik)</w:t>
      </w:r>
    </w:p>
    <w:p w14:paraId="1923683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7E62E252"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in</w:t>
      </w:r>
    </w:p>
    <w:p w14:paraId="32914ECA"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0B885D8C"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 xml:space="preserve">__________________________________________________, </w:t>
      </w:r>
      <w:r w:rsidRPr="0034300A">
        <w:rPr>
          <w:rFonts w:ascii="Arial" w:eastAsia="Times New Roman" w:hAnsi="Arial" w:cs="Arial"/>
          <w:sz w:val="18"/>
          <w:szCs w:val="18"/>
          <w:lang w:eastAsia="sl-SI"/>
        </w:rPr>
        <w:t>ki ga zastopa direktor ___________________; ID za DDV:__________________; matična številka:___________________;</w:t>
      </w:r>
    </w:p>
    <w:p w14:paraId="09798640"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izvajalec)</w:t>
      </w:r>
    </w:p>
    <w:p w14:paraId="161FF62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3340DA3"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oba skupaj tudi: pogodbeni stranki)</w:t>
      </w:r>
    </w:p>
    <w:p w14:paraId="5EFC18A1"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0849C058"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sklepata </w:t>
      </w:r>
    </w:p>
    <w:p w14:paraId="10649A02" w14:textId="77777777" w:rsidR="0034300A" w:rsidRPr="0034300A" w:rsidRDefault="0034300A" w:rsidP="0034300A">
      <w:pPr>
        <w:spacing w:after="0" w:line="240" w:lineRule="auto"/>
        <w:rPr>
          <w:rFonts w:ascii="Arial" w:eastAsia="Times New Roman" w:hAnsi="Arial" w:cs="Arial"/>
          <w:sz w:val="18"/>
          <w:szCs w:val="18"/>
          <w:lang w:eastAsia="sl-SI"/>
        </w:rPr>
      </w:pPr>
    </w:p>
    <w:p w14:paraId="7E74EE61" w14:textId="77777777" w:rsidR="0034300A" w:rsidRPr="0034300A" w:rsidRDefault="0034300A" w:rsidP="0034300A">
      <w:pPr>
        <w:spacing w:after="0" w:line="240" w:lineRule="auto"/>
        <w:jc w:val="center"/>
        <w:rPr>
          <w:rFonts w:ascii="Arial" w:eastAsia="Times New Roman" w:hAnsi="Arial" w:cs="Arial"/>
          <w:sz w:val="18"/>
          <w:szCs w:val="18"/>
          <w:lang w:eastAsia="sl-SI"/>
        </w:rPr>
      </w:pPr>
    </w:p>
    <w:p w14:paraId="66E9ED28" w14:textId="580E1C7B" w:rsidR="0034300A" w:rsidRPr="0034300A" w:rsidRDefault="0034300A" w:rsidP="0034300A">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POGODBO O</w:t>
      </w:r>
      <w:r w:rsidRPr="0034300A">
        <w:rPr>
          <w:rFonts w:ascii="Arial" w:eastAsia="Times New Roman" w:hAnsi="Arial" w:cs="Arial"/>
          <w:sz w:val="18"/>
          <w:szCs w:val="18"/>
          <w:lang w:eastAsia="sl-SI"/>
        </w:rPr>
        <w:t xml:space="preserve"> </w:t>
      </w:r>
      <w:r w:rsidRPr="0034300A">
        <w:rPr>
          <w:rFonts w:ascii="Arial" w:eastAsia="Times New Roman" w:hAnsi="Arial" w:cs="Arial"/>
          <w:b/>
          <w:sz w:val="18"/>
          <w:szCs w:val="18"/>
          <w:lang w:eastAsia="sl-SI"/>
        </w:rPr>
        <w:t xml:space="preserve">POGARANCIJSKEM VZDRŽEVANJU </w:t>
      </w:r>
      <w:r w:rsidR="00712268" w:rsidRPr="00712268">
        <w:rPr>
          <w:rFonts w:ascii="Arial" w:eastAsia="Times New Roman" w:hAnsi="Arial" w:cs="Arial"/>
          <w:b/>
          <w:color w:val="808080" w:themeColor="background1" w:themeShade="80"/>
          <w:sz w:val="18"/>
          <w:szCs w:val="18"/>
          <w:lang w:eastAsia="sl-SI"/>
        </w:rPr>
        <w:t>TERAPEVTSKIH DINAMIČNIH BLAZIN S ČRPALKO / TERAPEVTSKIH DINAMIČNIH BLAZIN BREZ ČRPALKE</w:t>
      </w:r>
    </w:p>
    <w:p w14:paraId="373C035B" w14:textId="77777777" w:rsidR="0034300A" w:rsidRPr="0034300A" w:rsidRDefault="0034300A" w:rsidP="0034300A">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(v nadaljevanju: pogodba)</w:t>
      </w:r>
    </w:p>
    <w:p w14:paraId="14597C26" w14:textId="77777777" w:rsidR="0034300A" w:rsidRPr="0034300A" w:rsidRDefault="0034300A" w:rsidP="0034300A">
      <w:pPr>
        <w:spacing w:after="0" w:line="240" w:lineRule="auto"/>
        <w:jc w:val="center"/>
        <w:rPr>
          <w:rFonts w:ascii="Arial" w:eastAsia="Times New Roman" w:hAnsi="Arial" w:cs="Arial"/>
          <w:b/>
          <w:sz w:val="18"/>
          <w:szCs w:val="18"/>
          <w:lang w:eastAsia="sl-SI"/>
        </w:rPr>
      </w:pPr>
    </w:p>
    <w:p w14:paraId="47FC7939"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3BC35B1F" w14:textId="77777777" w:rsidR="0034300A" w:rsidRPr="0034300A" w:rsidRDefault="0034300A" w:rsidP="0061547C">
      <w:pPr>
        <w:numPr>
          <w:ilvl w:val="0"/>
          <w:numId w:val="28"/>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PREDMET POGODBE</w:t>
      </w:r>
    </w:p>
    <w:p w14:paraId="508B7ED1" w14:textId="77777777" w:rsidR="0034300A" w:rsidRPr="0034300A" w:rsidRDefault="0034300A" w:rsidP="0034300A">
      <w:pPr>
        <w:spacing w:after="0" w:line="240" w:lineRule="auto"/>
        <w:rPr>
          <w:rFonts w:ascii="Arial" w:eastAsia="Times New Roman" w:hAnsi="Arial" w:cs="Arial"/>
          <w:b/>
          <w:sz w:val="18"/>
          <w:szCs w:val="18"/>
          <w:lang w:eastAsia="sl-SI"/>
        </w:rPr>
      </w:pPr>
    </w:p>
    <w:p w14:paraId="128CE781" w14:textId="2CE84D15" w:rsidR="0034300A" w:rsidRPr="0034300A" w:rsidRDefault="0034300A" w:rsidP="0061547C">
      <w:pPr>
        <w:numPr>
          <w:ilvl w:val="1"/>
          <w:numId w:val="28"/>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Pogodba se sklepa na podlagi izvedenega </w:t>
      </w:r>
      <w:r w:rsidR="00731494" w:rsidRPr="00731494">
        <w:rPr>
          <w:rFonts w:ascii="Arial" w:eastAsia="Calibri" w:hAnsi="Arial" w:cs="Arial"/>
          <w:sz w:val="18"/>
          <w:szCs w:val="18"/>
        </w:rPr>
        <w:t xml:space="preserve">postopka oddaje </w:t>
      </w:r>
      <w:r w:rsidRPr="0034300A">
        <w:rPr>
          <w:rFonts w:ascii="Arial" w:eastAsia="Calibri" w:hAnsi="Arial" w:cs="Arial"/>
          <w:sz w:val="18"/>
          <w:szCs w:val="18"/>
        </w:rPr>
        <w:t>javnega naročila, objavljenega na portalu javnih naročil pod št. _____ in e-JN dne ____________.</w:t>
      </w:r>
    </w:p>
    <w:p w14:paraId="4299EF98" w14:textId="77777777" w:rsidR="0034300A" w:rsidRPr="0034300A" w:rsidRDefault="0034300A" w:rsidP="0034300A">
      <w:pPr>
        <w:spacing w:after="0" w:line="240" w:lineRule="auto"/>
        <w:ind w:left="360"/>
        <w:jc w:val="both"/>
        <w:rPr>
          <w:rFonts w:ascii="Arial" w:eastAsia="Times New Roman" w:hAnsi="Arial" w:cs="Arial"/>
          <w:sz w:val="18"/>
          <w:szCs w:val="18"/>
          <w:lang w:eastAsia="sl-SI"/>
        </w:rPr>
      </w:pPr>
    </w:p>
    <w:p w14:paraId="268968BF" w14:textId="22502A9E" w:rsidR="0034300A" w:rsidRPr="0034300A" w:rsidRDefault="0034300A" w:rsidP="00731494">
      <w:pPr>
        <w:spacing w:after="0"/>
        <w:ind w:left="708"/>
        <w:contextualSpacing/>
        <w:jc w:val="both"/>
        <w:rPr>
          <w:rFonts w:ascii="Arial" w:eastAsia="Calibri" w:hAnsi="Arial" w:cs="Arial"/>
          <w:sz w:val="18"/>
          <w:szCs w:val="18"/>
        </w:rPr>
      </w:pPr>
      <w:r w:rsidRPr="0034300A">
        <w:rPr>
          <w:rFonts w:ascii="Arial" w:eastAsia="Calibri" w:hAnsi="Arial" w:cs="Arial"/>
          <w:sz w:val="18"/>
          <w:szCs w:val="18"/>
        </w:rPr>
        <w:t xml:space="preserve">Predmet pogodbe je obveznost izvajalca, da v času  pogarancijske dobe izvaja preventivno </w:t>
      </w:r>
      <w:r w:rsidR="003E5128">
        <w:rPr>
          <w:rFonts w:ascii="Arial" w:eastAsia="Calibri" w:hAnsi="Arial" w:cs="Arial"/>
          <w:sz w:val="18"/>
          <w:szCs w:val="18"/>
        </w:rPr>
        <w:t xml:space="preserve">in </w:t>
      </w:r>
      <w:r w:rsidR="00FE2A19">
        <w:rPr>
          <w:rFonts w:ascii="Arial" w:eastAsia="Calibri" w:hAnsi="Arial" w:cs="Arial"/>
          <w:sz w:val="18"/>
          <w:szCs w:val="18"/>
        </w:rPr>
        <w:t xml:space="preserve">kurativno </w:t>
      </w:r>
      <w:r w:rsidRPr="0034300A">
        <w:rPr>
          <w:rFonts w:ascii="Arial" w:eastAsia="Calibri" w:hAnsi="Arial" w:cs="Arial"/>
          <w:sz w:val="18"/>
          <w:szCs w:val="18"/>
        </w:rPr>
        <w:t xml:space="preserve">vzdrževanje opreme po pogodbi </w:t>
      </w:r>
      <w:r w:rsidR="00731494" w:rsidRPr="00731494">
        <w:rPr>
          <w:rFonts w:ascii="Arial" w:eastAsia="Calibri" w:hAnsi="Arial" w:cs="Arial"/>
          <w:sz w:val="18"/>
          <w:szCs w:val="18"/>
        </w:rPr>
        <w:t>______________________</w:t>
      </w:r>
      <w:r w:rsidRPr="0034300A">
        <w:rPr>
          <w:rFonts w:ascii="Arial" w:eastAsia="Calibri" w:hAnsi="Arial" w:cs="Arial"/>
          <w:sz w:val="18"/>
          <w:szCs w:val="18"/>
        </w:rPr>
        <w:t xml:space="preserve">, št.______________ (v nadaljevanju tudi: oprema ali aparat/i) in skladno z oddano ponudbo št.:______________ z dne ____________, in sicer za obdobje </w:t>
      </w:r>
      <w:r w:rsidR="00FE2A19">
        <w:rPr>
          <w:rFonts w:ascii="Arial" w:eastAsia="Calibri" w:hAnsi="Arial" w:cs="Arial"/>
          <w:sz w:val="18"/>
          <w:szCs w:val="18"/>
        </w:rPr>
        <w:t>36</w:t>
      </w:r>
      <w:r w:rsidRPr="0034300A">
        <w:rPr>
          <w:rFonts w:ascii="Arial" w:eastAsia="Calibri" w:hAnsi="Arial" w:cs="Arial"/>
          <w:sz w:val="18"/>
          <w:szCs w:val="18"/>
        </w:rPr>
        <w:t xml:space="preserve"> mesecev po preteku garancijske dobe opreme. </w:t>
      </w:r>
    </w:p>
    <w:p w14:paraId="008428A7" w14:textId="77777777" w:rsidR="0034300A" w:rsidRPr="0034300A" w:rsidRDefault="0034300A" w:rsidP="0034300A">
      <w:pPr>
        <w:spacing w:after="0"/>
        <w:ind w:left="360"/>
        <w:contextualSpacing/>
        <w:jc w:val="both"/>
        <w:rPr>
          <w:rFonts w:ascii="Arial" w:eastAsia="Calibri" w:hAnsi="Arial" w:cs="Arial"/>
          <w:sz w:val="18"/>
          <w:szCs w:val="18"/>
        </w:rPr>
      </w:pPr>
    </w:p>
    <w:p w14:paraId="69184A29" w14:textId="77777777" w:rsidR="0034300A" w:rsidRPr="0034300A" w:rsidRDefault="0034300A" w:rsidP="0061547C">
      <w:pPr>
        <w:numPr>
          <w:ilvl w:val="1"/>
          <w:numId w:val="28"/>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Izvajalec mora zagotoviti pooblaščen servis v Republiki Sloveniji ali v EU, ki ima certifikat s strani proizvajalca za vzdrževanje opreme. Serviser mora komunicirati v  slovenskem ali angleškem jeziku. Izvajalec mora izvesti vse meritve (skladno z zakonodajo) potrebne za prvi zagon aparata ter letne meritve sevanja s strani Zavoda pri varstvu pri delu oziroma pristojne institucije. </w:t>
      </w:r>
    </w:p>
    <w:p w14:paraId="63E1E946" w14:textId="77777777" w:rsidR="0034300A" w:rsidRPr="0034300A" w:rsidRDefault="0034300A" w:rsidP="0034300A">
      <w:pPr>
        <w:spacing w:after="0"/>
        <w:ind w:left="360"/>
        <w:jc w:val="both"/>
        <w:rPr>
          <w:rFonts w:ascii="Arial" w:eastAsia="Times New Roman" w:hAnsi="Arial" w:cs="Arial"/>
          <w:sz w:val="18"/>
          <w:szCs w:val="18"/>
          <w:lang w:eastAsia="sl-SI"/>
        </w:rPr>
      </w:pPr>
    </w:p>
    <w:p w14:paraId="6CBF1AB0" w14:textId="77777777" w:rsidR="0034300A" w:rsidRPr="0034300A" w:rsidRDefault="0034300A" w:rsidP="0061547C">
      <w:pPr>
        <w:numPr>
          <w:ilvl w:val="1"/>
          <w:numId w:val="28"/>
        </w:numPr>
        <w:spacing w:after="0" w:line="220" w:lineRule="atLeast"/>
        <w:ind w:left="709" w:hanging="709"/>
        <w:jc w:val="both"/>
        <w:rPr>
          <w:rFonts w:ascii="Arial" w:eastAsia="Times New Roman" w:hAnsi="Arial" w:cs="Arial"/>
          <w:sz w:val="18"/>
          <w:szCs w:val="18"/>
          <w:lang w:eastAsia="x-none"/>
        </w:rPr>
      </w:pPr>
      <w:r w:rsidRPr="0034300A">
        <w:rPr>
          <w:rFonts w:ascii="Arial" w:eastAsia="Calibri" w:hAnsi="Arial" w:cs="Arial"/>
          <w:sz w:val="18"/>
          <w:szCs w:val="18"/>
        </w:rPr>
        <w:t>Vzdrževanje opreme</w:t>
      </w:r>
      <w:r w:rsidRPr="0034300A">
        <w:rPr>
          <w:rFonts w:ascii="Arial" w:eastAsia="Times New Roman" w:hAnsi="Arial" w:cs="Arial"/>
          <w:sz w:val="18"/>
          <w:szCs w:val="18"/>
          <w:lang w:eastAsia="x-none"/>
        </w:rPr>
        <w:t xml:space="preserve"> po tej pogodbi obsega:</w:t>
      </w:r>
    </w:p>
    <w:p w14:paraId="7A6FC03B" w14:textId="77777777" w:rsidR="0034300A" w:rsidRPr="0034300A" w:rsidRDefault="0034300A" w:rsidP="0034300A">
      <w:pPr>
        <w:spacing w:after="0" w:line="220" w:lineRule="atLeast"/>
        <w:ind w:left="360"/>
        <w:jc w:val="both"/>
        <w:rPr>
          <w:rFonts w:ascii="Arial" w:eastAsia="Times New Roman" w:hAnsi="Arial" w:cs="Arial"/>
          <w:sz w:val="18"/>
          <w:szCs w:val="18"/>
          <w:lang w:eastAsia="x-none"/>
        </w:rPr>
      </w:pPr>
    </w:p>
    <w:p w14:paraId="2C2E7FA9" w14:textId="77777777" w:rsidR="0034300A" w:rsidRPr="0034300A" w:rsidRDefault="0034300A" w:rsidP="0034300A">
      <w:pPr>
        <w:spacing w:after="0"/>
        <w:ind w:left="709" w:right="23"/>
        <w:jc w:val="both"/>
        <w:rPr>
          <w:rFonts w:ascii="Arial" w:eastAsia="Calibri" w:hAnsi="Arial" w:cs="Arial"/>
          <w:sz w:val="18"/>
          <w:szCs w:val="18"/>
        </w:rPr>
      </w:pPr>
      <w:r w:rsidRPr="0034300A">
        <w:rPr>
          <w:rFonts w:ascii="Arial" w:eastAsia="Times New Roman" w:hAnsi="Arial" w:cs="Arial"/>
          <w:sz w:val="18"/>
          <w:szCs w:val="18"/>
          <w:lang w:eastAsia="x-none"/>
        </w:rPr>
        <w:t xml:space="preserve">1.3.1 </w:t>
      </w:r>
      <w:r w:rsidRPr="0034300A">
        <w:rPr>
          <w:rFonts w:ascii="Arial" w:eastAsia="Calibri" w:hAnsi="Arial" w:cs="Arial"/>
          <w:sz w:val="18"/>
          <w:szCs w:val="18"/>
        </w:rPr>
        <w:t>Preventivno vzdrževanje:</w:t>
      </w:r>
    </w:p>
    <w:p w14:paraId="0EE44359" w14:textId="77777777" w:rsidR="0034300A" w:rsidRPr="0034300A" w:rsidRDefault="0034300A" w:rsidP="0034300A">
      <w:pPr>
        <w:spacing w:after="0"/>
        <w:ind w:left="360" w:right="23"/>
        <w:jc w:val="both"/>
        <w:rPr>
          <w:rFonts w:ascii="Arial" w:eastAsia="Times New Roman" w:hAnsi="Arial" w:cs="Arial"/>
          <w:sz w:val="18"/>
          <w:szCs w:val="18"/>
          <w:highlight w:val="yellow"/>
          <w:lang w:eastAsia="x-none"/>
        </w:rPr>
      </w:pPr>
    </w:p>
    <w:p w14:paraId="65F875B6" w14:textId="77777777" w:rsidR="0034300A" w:rsidRPr="0034300A" w:rsidRDefault="0034300A" w:rsidP="0061547C">
      <w:pPr>
        <w:numPr>
          <w:ilvl w:val="0"/>
          <w:numId w:val="41"/>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preventivno vzdrževanje po programu proizvajalca, ki je izvedeno v naprej določenih obdobjih, vendar najmanj 1x letno in je v skladu s predpisanimi proizvajalčevimi kriteriji, z namenom, da se zagotovi varno delovanje, zmanjša možnost okvar ter zagotovi stalno optimalno delovanje opreme, kot je navedeno v prilogi št. 2 k tej pogodbi (načrt preventivnega vzdrževanja),</w:t>
      </w:r>
    </w:p>
    <w:p w14:paraId="07C8B2CB" w14:textId="77777777" w:rsidR="0034300A" w:rsidRPr="0034300A" w:rsidRDefault="0034300A" w:rsidP="0061547C">
      <w:pPr>
        <w:numPr>
          <w:ilvl w:val="0"/>
          <w:numId w:val="41"/>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mesečne kalibracije/validacije aparata ali posodobitev in nadgradnja programske opreme aparata, če je le ta potrebna,</w:t>
      </w:r>
    </w:p>
    <w:p w14:paraId="397FC9E6" w14:textId="77777777" w:rsidR="0034300A" w:rsidRPr="0034300A" w:rsidRDefault="0034300A" w:rsidP="0061547C">
      <w:pPr>
        <w:numPr>
          <w:ilvl w:val="0"/>
          <w:numId w:val="41"/>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delo, ki je potrebno za odpravo napak, ki so nastale ob normalni uporabi aparatov,</w:t>
      </w:r>
    </w:p>
    <w:p w14:paraId="76714036" w14:textId="77777777" w:rsidR="0034300A" w:rsidRPr="0034300A" w:rsidRDefault="0034300A" w:rsidP="0061547C">
      <w:pPr>
        <w:numPr>
          <w:ilvl w:val="0"/>
          <w:numId w:val="41"/>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dobavo in zamenjavo oziroma vgradnjo vseh potrebnih originalnih rezervnih delov oziroma nadomestnih delov kot navedeno v podtočki c) točke 1.5 te pogodbe, predvidenih v okviru preventivnega vzdrževanja po priporočilih proizvajalca.</w:t>
      </w:r>
    </w:p>
    <w:p w14:paraId="71B958A4" w14:textId="77777777" w:rsidR="0034300A" w:rsidRPr="0034300A" w:rsidRDefault="0034300A" w:rsidP="0034300A">
      <w:pPr>
        <w:spacing w:after="0"/>
        <w:ind w:left="1080" w:right="23"/>
        <w:jc w:val="both"/>
        <w:rPr>
          <w:rFonts w:ascii="Arial" w:eastAsia="Times New Roman" w:hAnsi="Arial" w:cs="Arial"/>
          <w:sz w:val="18"/>
          <w:szCs w:val="18"/>
          <w:lang w:eastAsia="x-none"/>
        </w:rPr>
      </w:pPr>
    </w:p>
    <w:p w14:paraId="6E8A83B0" w14:textId="787FBD8C" w:rsidR="0034300A" w:rsidRPr="0034300A" w:rsidRDefault="0034300A" w:rsidP="0034300A">
      <w:pPr>
        <w:spacing w:after="0"/>
        <w:ind w:left="709"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1.3.2 </w:t>
      </w:r>
      <w:r w:rsidR="00FE2A19">
        <w:rPr>
          <w:rFonts w:ascii="Arial" w:eastAsia="Times New Roman" w:hAnsi="Arial" w:cs="Arial"/>
          <w:sz w:val="18"/>
          <w:szCs w:val="18"/>
          <w:lang w:eastAsia="x-none"/>
        </w:rPr>
        <w:t>Kurativno</w:t>
      </w:r>
      <w:r w:rsidR="00FE2A19" w:rsidRPr="0034300A">
        <w:rPr>
          <w:rFonts w:ascii="Arial" w:eastAsia="Times New Roman" w:hAnsi="Arial" w:cs="Arial"/>
          <w:sz w:val="18"/>
          <w:szCs w:val="18"/>
          <w:lang w:eastAsia="x-none"/>
        </w:rPr>
        <w:t xml:space="preserve"> </w:t>
      </w:r>
      <w:r w:rsidRPr="0034300A">
        <w:rPr>
          <w:rFonts w:ascii="Arial" w:eastAsia="Times New Roman" w:hAnsi="Arial" w:cs="Arial"/>
          <w:sz w:val="18"/>
          <w:szCs w:val="18"/>
          <w:lang w:eastAsia="x-none"/>
        </w:rPr>
        <w:t xml:space="preserve">vzdrževanje: </w:t>
      </w:r>
    </w:p>
    <w:p w14:paraId="52EAD75F" w14:textId="77777777" w:rsidR="0034300A" w:rsidRPr="0034300A" w:rsidRDefault="0034300A" w:rsidP="0034300A">
      <w:pPr>
        <w:spacing w:after="0" w:line="220" w:lineRule="atLeast"/>
        <w:ind w:left="720"/>
        <w:jc w:val="both"/>
        <w:rPr>
          <w:rFonts w:ascii="Arial" w:eastAsia="Times New Roman" w:hAnsi="Arial" w:cs="Arial"/>
          <w:sz w:val="18"/>
          <w:szCs w:val="18"/>
          <w:lang w:eastAsia="x-none"/>
        </w:rPr>
      </w:pPr>
    </w:p>
    <w:p w14:paraId="165528A9" w14:textId="6C560FD3" w:rsidR="0034300A" w:rsidRPr="0034300A" w:rsidRDefault="0034300A" w:rsidP="0061547C">
      <w:pPr>
        <w:numPr>
          <w:ilvl w:val="0"/>
          <w:numId w:val="42"/>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pomeni servisiranje in vzdrževanje, ki se izvrši v primeru okvare opreme, in ga naročnik zahteva od izvajalca oziroma ga mora izvajalec izvesti na poziv naročnika. </w:t>
      </w:r>
      <w:r w:rsidR="00FE2A19">
        <w:rPr>
          <w:rFonts w:ascii="Arial" w:eastAsia="Times New Roman" w:hAnsi="Arial" w:cs="Arial"/>
          <w:sz w:val="18"/>
          <w:szCs w:val="18"/>
          <w:lang w:eastAsia="x-none"/>
        </w:rPr>
        <w:t>Kurativno</w:t>
      </w:r>
      <w:r w:rsidR="00FE2A19" w:rsidRPr="0034300A">
        <w:rPr>
          <w:rFonts w:ascii="Arial" w:eastAsia="Times New Roman" w:hAnsi="Arial" w:cs="Arial"/>
          <w:sz w:val="18"/>
          <w:szCs w:val="18"/>
          <w:lang w:eastAsia="x-none"/>
        </w:rPr>
        <w:t xml:space="preserve"> </w:t>
      </w:r>
      <w:r w:rsidRPr="0034300A">
        <w:rPr>
          <w:rFonts w:ascii="Arial" w:eastAsia="Times New Roman" w:hAnsi="Arial" w:cs="Arial"/>
          <w:sz w:val="18"/>
          <w:szCs w:val="18"/>
          <w:lang w:eastAsia="x-none"/>
        </w:rPr>
        <w:t xml:space="preserve">vzdrževanje je namenjeno vzpostavitvi takega stanja opreme, v katerem oprema opravlja svojo predvideno funkcijo. </w:t>
      </w:r>
      <w:r w:rsidR="00FE2A19">
        <w:rPr>
          <w:rFonts w:ascii="Arial" w:eastAsia="Times New Roman" w:hAnsi="Arial" w:cs="Arial"/>
          <w:sz w:val="18"/>
          <w:szCs w:val="18"/>
          <w:lang w:eastAsia="x-none"/>
        </w:rPr>
        <w:t xml:space="preserve">Kurativno </w:t>
      </w:r>
      <w:r w:rsidRPr="0034300A">
        <w:rPr>
          <w:rFonts w:ascii="Arial" w:eastAsia="Times New Roman" w:hAnsi="Arial" w:cs="Arial"/>
          <w:sz w:val="18"/>
          <w:szCs w:val="18"/>
          <w:lang w:eastAsia="x-none"/>
        </w:rPr>
        <w:t>vzdrževanje lahko vključuje tudi nadgradnjo strojne in programske opreme.</w:t>
      </w:r>
    </w:p>
    <w:p w14:paraId="5C05AA5E" w14:textId="77777777" w:rsidR="0034300A" w:rsidRPr="0034300A" w:rsidRDefault="0034300A" w:rsidP="0034300A">
      <w:pPr>
        <w:spacing w:after="0"/>
        <w:jc w:val="both"/>
        <w:rPr>
          <w:rFonts w:ascii="Arial" w:eastAsia="Times New Roman" w:hAnsi="Arial" w:cs="Arial"/>
          <w:sz w:val="18"/>
          <w:szCs w:val="18"/>
          <w:lang w:eastAsia="x-none"/>
        </w:rPr>
      </w:pPr>
    </w:p>
    <w:p w14:paraId="6065C338" w14:textId="77777777" w:rsidR="0034300A" w:rsidRPr="0034300A" w:rsidRDefault="0034300A" w:rsidP="0061547C">
      <w:pPr>
        <w:numPr>
          <w:ilvl w:val="1"/>
          <w:numId w:val="28"/>
        </w:numPr>
        <w:spacing w:after="0" w:line="240" w:lineRule="auto"/>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Naslednje besede in izrazi v tej pogodbi bodo imeli pomen, kot je določen v tem členu, razen ko ni v  besedilu drugače navedeno.</w:t>
      </w:r>
    </w:p>
    <w:p w14:paraId="3AFF2AD6" w14:textId="77777777" w:rsidR="0034300A" w:rsidRPr="0034300A" w:rsidRDefault="0034300A" w:rsidP="0034300A">
      <w:pPr>
        <w:tabs>
          <w:tab w:val="left" w:pos="-284"/>
          <w:tab w:val="left" w:pos="993"/>
        </w:tabs>
        <w:suppressAutoHyphens/>
        <w:spacing w:after="0"/>
        <w:jc w:val="both"/>
        <w:rPr>
          <w:rFonts w:ascii="Arial" w:eastAsia="Times New Roman" w:hAnsi="Arial" w:cs="Arial"/>
          <w:sz w:val="18"/>
          <w:szCs w:val="18"/>
          <w:lang w:eastAsia="sl-SI"/>
        </w:rPr>
      </w:pPr>
    </w:p>
    <w:p w14:paraId="6A1B385E" w14:textId="77777777" w:rsidR="0034300A" w:rsidRPr="0034300A" w:rsidRDefault="0034300A" w:rsidP="0061547C">
      <w:pPr>
        <w:numPr>
          <w:ilvl w:val="0"/>
          <w:numId w:val="24"/>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lastRenderedPageBreak/>
        <w:t>Redne delovne ure</w:t>
      </w:r>
    </w:p>
    <w:p w14:paraId="314E6C2E" w14:textId="77777777" w:rsidR="0034300A" w:rsidRPr="0034300A" w:rsidRDefault="0034300A" w:rsidP="0034300A">
      <w:pPr>
        <w:tabs>
          <w:tab w:val="left" w:pos="-567"/>
          <w:tab w:val="left" w:pos="851"/>
        </w:tabs>
        <w:suppressAutoHyphens/>
        <w:spacing w:after="0"/>
        <w:ind w:left="1065"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Ure med katerimi bo opravljeno preventivno vzdrževanje ob delavnikih (od ponedeljka do petka) med  7:00 in 17:00 uro. </w:t>
      </w:r>
    </w:p>
    <w:p w14:paraId="2898E81F" w14:textId="77777777" w:rsidR="0034300A" w:rsidRPr="0034300A" w:rsidRDefault="0034300A" w:rsidP="0034300A">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0D0DA4B6" w14:textId="77777777" w:rsidR="0034300A" w:rsidRPr="0034300A" w:rsidRDefault="0034300A" w:rsidP="0061547C">
      <w:pPr>
        <w:numPr>
          <w:ilvl w:val="0"/>
          <w:numId w:val="24"/>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Rezervni deli</w:t>
      </w:r>
    </w:p>
    <w:p w14:paraId="5F749D7A" w14:textId="5EBBE6EF" w:rsidR="0034300A" w:rsidRPr="0034300A" w:rsidRDefault="0034300A" w:rsidP="0034300A">
      <w:pPr>
        <w:tabs>
          <w:tab w:val="left" w:pos="-567"/>
          <w:tab w:val="left" w:pos="851"/>
        </w:tabs>
        <w:suppressAutoHyphens/>
        <w:spacing w:after="0"/>
        <w:ind w:left="1065"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Rezervni deli so </w:t>
      </w:r>
      <w:r w:rsidRPr="0034300A">
        <w:rPr>
          <w:rFonts w:ascii="Arial" w:eastAsia="Times New Roman" w:hAnsi="Arial" w:cs="Arial"/>
          <w:bCs/>
          <w:sz w:val="18"/>
          <w:szCs w:val="18"/>
          <w:lang w:eastAsia="sl-SI"/>
        </w:rPr>
        <w:t xml:space="preserve">pomeni </w:t>
      </w:r>
      <w:r w:rsidRPr="0034300A">
        <w:rPr>
          <w:rFonts w:ascii="Arial" w:eastAsia="Times New Roman" w:hAnsi="Arial" w:cs="Arial"/>
          <w:sz w:val="18"/>
          <w:szCs w:val="18"/>
          <w:lang w:eastAsia="sl-SI"/>
        </w:rPr>
        <w:t xml:space="preserve">tiste komponente, ki so potrebne za zamenjavo tehničnih delov, ki se okvarijo in/ali izrabijo med normalno uporabo opreme. Sem šteje tudi potrošni in drug material, ki ga/jih je potrebno zamenjati zaradi okvare ali napak na opremi ali zaradi predvidenega postopka preventivnega in/ali </w:t>
      </w:r>
      <w:r w:rsidR="00FE2A19">
        <w:rPr>
          <w:rFonts w:ascii="Arial" w:eastAsia="Times New Roman" w:hAnsi="Arial" w:cs="Arial"/>
          <w:sz w:val="18"/>
          <w:szCs w:val="18"/>
          <w:lang w:eastAsia="sl-SI"/>
        </w:rPr>
        <w:t>kurativnega</w:t>
      </w:r>
      <w:r w:rsidR="00FE2A19" w:rsidRPr="0034300A">
        <w:rPr>
          <w:rFonts w:ascii="Arial" w:eastAsia="Times New Roman" w:hAnsi="Arial" w:cs="Arial"/>
          <w:sz w:val="18"/>
          <w:szCs w:val="18"/>
          <w:lang w:eastAsia="sl-SI"/>
        </w:rPr>
        <w:t xml:space="preserve"> </w:t>
      </w:r>
      <w:r w:rsidRPr="0034300A">
        <w:rPr>
          <w:rFonts w:ascii="Arial" w:eastAsia="Times New Roman" w:hAnsi="Arial" w:cs="Arial"/>
          <w:sz w:val="18"/>
          <w:szCs w:val="18"/>
          <w:lang w:eastAsia="sl-SI"/>
        </w:rPr>
        <w:t xml:space="preserve">vzdrževanja ter potrošni in drug material, ki je potreben za zamenjavo samega rezervnega dela v okviru preventivnega in/ali </w:t>
      </w:r>
      <w:r w:rsidR="00FE2A19">
        <w:rPr>
          <w:rFonts w:ascii="Arial" w:eastAsia="Times New Roman" w:hAnsi="Arial" w:cs="Arial"/>
          <w:sz w:val="18"/>
          <w:szCs w:val="18"/>
          <w:lang w:eastAsia="sl-SI"/>
        </w:rPr>
        <w:t>kurativnega</w:t>
      </w:r>
      <w:r w:rsidR="00FE2A19" w:rsidRPr="0034300A">
        <w:rPr>
          <w:rFonts w:ascii="Arial" w:eastAsia="Times New Roman" w:hAnsi="Arial" w:cs="Arial"/>
          <w:sz w:val="18"/>
          <w:szCs w:val="18"/>
          <w:lang w:eastAsia="sl-SI"/>
        </w:rPr>
        <w:t xml:space="preserve"> </w:t>
      </w:r>
      <w:r w:rsidRPr="0034300A">
        <w:rPr>
          <w:rFonts w:ascii="Arial" w:eastAsia="Times New Roman" w:hAnsi="Arial" w:cs="Arial"/>
          <w:sz w:val="18"/>
          <w:szCs w:val="18"/>
          <w:lang w:eastAsia="sl-SI"/>
        </w:rPr>
        <w:t>vzdrževanja. Rezevni deli morajo biti novi oz. nerabljeni.</w:t>
      </w:r>
    </w:p>
    <w:p w14:paraId="17CA367A" w14:textId="77777777" w:rsidR="0034300A" w:rsidRPr="0034300A" w:rsidRDefault="0034300A" w:rsidP="0034300A">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4398A20A" w14:textId="77777777" w:rsidR="0034300A" w:rsidRPr="0034300A" w:rsidRDefault="0034300A" w:rsidP="0061547C">
      <w:pPr>
        <w:numPr>
          <w:ilvl w:val="0"/>
          <w:numId w:val="24"/>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Odzivni čas in čas za odpravo napak</w:t>
      </w:r>
    </w:p>
    <w:p w14:paraId="2FA66A05" w14:textId="4F5C3F0E" w:rsidR="0034300A" w:rsidRPr="0034300A" w:rsidRDefault="0034300A" w:rsidP="00731494">
      <w:pPr>
        <w:spacing w:after="0"/>
        <w:ind w:left="1418" w:hanging="425"/>
        <w:jc w:val="both"/>
        <w:rPr>
          <w:rFonts w:ascii="Arial" w:eastAsia="Times New Roman" w:hAnsi="Arial" w:cs="Arial"/>
          <w:bCs/>
          <w:sz w:val="18"/>
          <w:szCs w:val="18"/>
          <w:lang w:eastAsia="x-none"/>
        </w:rPr>
      </w:pPr>
      <w:r w:rsidRPr="0034300A">
        <w:rPr>
          <w:rFonts w:ascii="Arial" w:eastAsia="Times New Roman" w:hAnsi="Arial" w:cs="Arial"/>
          <w:bCs/>
          <w:sz w:val="18"/>
          <w:szCs w:val="18"/>
          <w:lang w:eastAsia="x-none"/>
        </w:rPr>
        <w:t xml:space="preserve"> </w:t>
      </w:r>
      <w:r w:rsidR="00005E3C" w:rsidRPr="00005E3C">
        <w:rPr>
          <w:rFonts w:ascii="Arial" w:eastAsia="Times New Roman" w:hAnsi="Arial" w:cs="Arial"/>
          <w:bCs/>
          <w:sz w:val="18"/>
          <w:szCs w:val="18"/>
          <w:lang w:eastAsia="x-none"/>
        </w:rPr>
        <w:t>Odzivni čas za odpravo napak je največ 24 ur od trenutka obvestila o napaki ali okvari. Odzivni čas predstavlja čas od prijave oziroma obvestila o napaki s strani naročnika, do začetka intervencije in diagnosticiranja napake.</w:t>
      </w:r>
    </w:p>
    <w:p w14:paraId="1E3E12E4" w14:textId="77777777" w:rsidR="0034300A" w:rsidRPr="0034300A" w:rsidRDefault="0034300A" w:rsidP="0034300A">
      <w:pPr>
        <w:spacing w:after="0"/>
        <w:ind w:left="1065" w:hanging="357"/>
        <w:jc w:val="both"/>
        <w:rPr>
          <w:rFonts w:ascii="Arial" w:eastAsia="Times New Roman" w:hAnsi="Arial" w:cs="Arial"/>
          <w:bCs/>
          <w:sz w:val="18"/>
          <w:szCs w:val="18"/>
          <w:lang w:eastAsia="x-none"/>
        </w:rPr>
      </w:pPr>
    </w:p>
    <w:p w14:paraId="732CE692" w14:textId="69974912" w:rsidR="0034300A" w:rsidRDefault="00005E3C" w:rsidP="00005E3C">
      <w:pPr>
        <w:spacing w:after="0"/>
        <w:ind w:left="1066"/>
        <w:jc w:val="both"/>
        <w:rPr>
          <w:rFonts w:ascii="Arial" w:eastAsia="Times New Roman" w:hAnsi="Arial" w:cs="Arial"/>
          <w:bCs/>
          <w:sz w:val="18"/>
          <w:szCs w:val="18"/>
          <w:lang w:eastAsia="x-none"/>
        </w:rPr>
      </w:pPr>
      <w:r w:rsidRPr="00005E3C">
        <w:rPr>
          <w:rFonts w:ascii="Arial" w:eastAsia="Times New Roman" w:hAnsi="Arial" w:cs="Arial"/>
          <w:bCs/>
          <w:sz w:val="18"/>
          <w:szCs w:val="18"/>
          <w:lang w:eastAsia="x-none"/>
        </w:rPr>
        <w:t xml:space="preserve">Rok za odpravo napak (obdobje v katerem mora dobavitelj ugotovljene napake odpraviti) je največ sedem (7) dni od dneva, ko je naročnik napako prijavil oziroma o tem obvestil dobavitelja. V tem času je zahtevano, da dobavitelj odpravi napako. V kolikor zaradi narave napake odprava ni mogoča v zahtevanem roku, se lahko naročnik in dobavitelj dogovorita za podaljšanje roka, vendar za rok, ki ni daljši od 48 ur. V kolikor dobavitelj tudi v 48 urah ne more odpraviti napake, je dolžan naročniku brezplačno zagotoviti nadomestne blazine oziroma črpalke, </w:t>
      </w:r>
      <w:r w:rsidR="002F1DC2" w:rsidRPr="002F1DC2">
        <w:rPr>
          <w:rFonts w:ascii="Arial" w:eastAsia="Times New Roman" w:hAnsi="Arial" w:cs="Arial"/>
          <w:bCs/>
          <w:sz w:val="18"/>
          <w:szCs w:val="18"/>
          <w:lang w:eastAsia="x-none"/>
        </w:rPr>
        <w:t>ki mora</w:t>
      </w:r>
      <w:r w:rsidR="002F1DC2">
        <w:rPr>
          <w:rFonts w:ascii="Arial" w:eastAsia="Times New Roman" w:hAnsi="Arial" w:cs="Arial"/>
          <w:bCs/>
          <w:sz w:val="18"/>
          <w:szCs w:val="18"/>
          <w:lang w:eastAsia="x-none"/>
        </w:rPr>
        <w:t>jo</w:t>
      </w:r>
      <w:r w:rsidR="002F1DC2" w:rsidRPr="002F1DC2">
        <w:rPr>
          <w:rFonts w:ascii="Arial" w:eastAsia="Times New Roman" w:hAnsi="Arial" w:cs="Arial"/>
          <w:bCs/>
          <w:sz w:val="18"/>
          <w:szCs w:val="18"/>
          <w:lang w:eastAsia="x-none"/>
        </w:rPr>
        <w:t xml:space="preserve"> biti vsaj enakovredn</w:t>
      </w:r>
      <w:r w:rsidR="002F1DC2">
        <w:rPr>
          <w:rFonts w:ascii="Arial" w:eastAsia="Times New Roman" w:hAnsi="Arial" w:cs="Arial"/>
          <w:bCs/>
          <w:sz w:val="18"/>
          <w:szCs w:val="18"/>
          <w:lang w:eastAsia="x-none"/>
        </w:rPr>
        <w:t>e</w:t>
      </w:r>
      <w:r w:rsidR="002F1DC2" w:rsidRPr="002F1DC2">
        <w:rPr>
          <w:rFonts w:ascii="Arial" w:eastAsia="Times New Roman" w:hAnsi="Arial" w:cs="Arial"/>
          <w:bCs/>
          <w:sz w:val="18"/>
          <w:szCs w:val="18"/>
          <w:lang w:eastAsia="x-none"/>
        </w:rPr>
        <w:t xml:space="preserve"> ali boljš</w:t>
      </w:r>
      <w:r w:rsidR="002F1DC2">
        <w:rPr>
          <w:rFonts w:ascii="Arial" w:eastAsia="Times New Roman" w:hAnsi="Arial" w:cs="Arial"/>
          <w:bCs/>
          <w:sz w:val="18"/>
          <w:szCs w:val="18"/>
          <w:lang w:eastAsia="x-none"/>
        </w:rPr>
        <w:t>e</w:t>
      </w:r>
      <w:r w:rsidR="002F1DC2" w:rsidRPr="002F1DC2">
        <w:rPr>
          <w:rFonts w:ascii="Arial" w:eastAsia="Times New Roman" w:hAnsi="Arial" w:cs="Arial"/>
          <w:bCs/>
          <w:sz w:val="18"/>
          <w:szCs w:val="18"/>
          <w:lang w:eastAsia="x-none"/>
        </w:rPr>
        <w:t xml:space="preserve"> in</w:t>
      </w:r>
      <w:r w:rsidRPr="00005E3C">
        <w:rPr>
          <w:rFonts w:ascii="Arial" w:eastAsia="Times New Roman" w:hAnsi="Arial" w:cs="Arial"/>
          <w:bCs/>
          <w:sz w:val="18"/>
          <w:szCs w:val="18"/>
          <w:lang w:eastAsia="x-none"/>
        </w:rPr>
        <w:t xml:space="preserve"> jih lahko naročnik uporablja za čas odprave napak. Dobavitelj iz tega naslova ni upravičen do kakršnegakoli dodatnega plačila.</w:t>
      </w:r>
    </w:p>
    <w:p w14:paraId="5BE53266" w14:textId="77777777" w:rsidR="00005E3C" w:rsidRPr="0034300A" w:rsidRDefault="00005E3C" w:rsidP="0034300A">
      <w:pPr>
        <w:spacing w:after="0"/>
        <w:ind w:left="1422" w:hanging="357"/>
        <w:jc w:val="both"/>
        <w:rPr>
          <w:rFonts w:ascii="Arial" w:eastAsia="Times New Roman" w:hAnsi="Arial" w:cs="Arial"/>
          <w:bCs/>
          <w:sz w:val="18"/>
          <w:szCs w:val="18"/>
          <w:lang w:eastAsia="x-none"/>
        </w:rPr>
      </w:pPr>
    </w:p>
    <w:p w14:paraId="1C965E29" w14:textId="77777777" w:rsidR="0034300A" w:rsidRPr="0034300A" w:rsidRDefault="0034300A" w:rsidP="0034300A">
      <w:pPr>
        <w:spacing w:after="0"/>
        <w:ind w:left="709" w:hanging="1"/>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Vsaka prijava napake mora biti izvedena telefonsko na številko _____________, slediti ji mora pisna potrditev po elektronski pošti na dogovorjen elektronski naslov __________________________. </w:t>
      </w:r>
    </w:p>
    <w:p w14:paraId="4FA70CC2" w14:textId="77777777" w:rsidR="0034300A" w:rsidRPr="0034300A" w:rsidRDefault="0034300A" w:rsidP="0034300A">
      <w:pPr>
        <w:spacing w:after="0"/>
        <w:ind w:left="709" w:hanging="1"/>
        <w:jc w:val="both"/>
        <w:rPr>
          <w:rFonts w:ascii="Arial" w:eastAsia="Times New Roman" w:hAnsi="Arial" w:cs="Arial"/>
          <w:sz w:val="18"/>
          <w:szCs w:val="18"/>
          <w:lang w:eastAsia="x-none"/>
        </w:rPr>
      </w:pPr>
    </w:p>
    <w:p w14:paraId="56A13B5A"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Pri prijavi okvare je potrebno navesti: </w:t>
      </w:r>
    </w:p>
    <w:p w14:paraId="026ED37A"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a) ime naročnika in ime osebe, ki okvaro prijavlja, </w:t>
      </w:r>
    </w:p>
    <w:p w14:paraId="70B39262"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b) lokacijo naprave, </w:t>
      </w:r>
    </w:p>
    <w:p w14:paraId="3403BA1B"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c) vrsto in tip naprave v okvari, </w:t>
      </w:r>
    </w:p>
    <w:p w14:paraId="0E077BFF" w14:textId="77777777" w:rsidR="0034300A" w:rsidRPr="0034300A" w:rsidRDefault="0034300A" w:rsidP="0034300A">
      <w:pPr>
        <w:spacing w:after="0"/>
        <w:ind w:left="709"/>
        <w:jc w:val="both"/>
        <w:rPr>
          <w:rFonts w:ascii="Arial" w:eastAsia="Times New Roman" w:hAnsi="Arial" w:cs="Arial"/>
          <w:color w:val="1F497D"/>
          <w:sz w:val="18"/>
          <w:szCs w:val="18"/>
          <w:lang w:eastAsia="x-none"/>
        </w:rPr>
      </w:pPr>
      <w:r w:rsidRPr="0034300A">
        <w:rPr>
          <w:rFonts w:ascii="Arial" w:eastAsia="Times New Roman" w:hAnsi="Arial" w:cs="Arial"/>
          <w:sz w:val="18"/>
          <w:szCs w:val="18"/>
          <w:lang w:eastAsia="x-none"/>
        </w:rPr>
        <w:t>d) opis okvare,</w:t>
      </w:r>
      <w:r w:rsidRPr="0034300A">
        <w:rPr>
          <w:rFonts w:ascii="Arial" w:eastAsia="Times New Roman" w:hAnsi="Arial" w:cs="Arial"/>
          <w:color w:val="1F497D"/>
          <w:sz w:val="18"/>
          <w:szCs w:val="18"/>
          <w:lang w:eastAsia="x-none"/>
        </w:rPr>
        <w:t xml:space="preserve"> </w:t>
      </w:r>
    </w:p>
    <w:p w14:paraId="502CA57A" w14:textId="77777777" w:rsidR="0034300A" w:rsidRPr="0034300A" w:rsidRDefault="0034300A" w:rsidP="0034300A">
      <w:pPr>
        <w:spacing w:after="0"/>
        <w:ind w:left="709"/>
        <w:jc w:val="both"/>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e) odgovorna oseba na oddelku.</w:t>
      </w:r>
    </w:p>
    <w:p w14:paraId="5BD509DE" w14:textId="77777777" w:rsidR="0034300A" w:rsidRPr="0034300A" w:rsidRDefault="0034300A" w:rsidP="0034300A">
      <w:pPr>
        <w:spacing w:after="0"/>
        <w:ind w:left="1422" w:hanging="357"/>
        <w:jc w:val="both"/>
        <w:rPr>
          <w:rFonts w:ascii="Arial" w:eastAsia="Times New Roman" w:hAnsi="Arial" w:cs="Arial"/>
          <w:color w:val="FF0000"/>
          <w:sz w:val="18"/>
          <w:szCs w:val="18"/>
          <w:lang w:eastAsia="x-none"/>
        </w:rPr>
      </w:pPr>
    </w:p>
    <w:p w14:paraId="16E86D9B" w14:textId="77777777" w:rsidR="0034300A" w:rsidRPr="0034300A" w:rsidRDefault="0034300A" w:rsidP="0061547C">
      <w:pPr>
        <w:numPr>
          <w:ilvl w:val="0"/>
          <w:numId w:val="25"/>
        </w:numPr>
        <w:spacing w:after="0" w:line="240" w:lineRule="auto"/>
        <w:outlineLvl w:val="0"/>
        <w:rPr>
          <w:rFonts w:ascii="Arial" w:eastAsia="Times New Roman" w:hAnsi="Arial" w:cs="Arial"/>
          <w:b/>
          <w:sz w:val="18"/>
          <w:szCs w:val="18"/>
          <w:lang w:eastAsia="sl-SI"/>
        </w:rPr>
      </w:pPr>
      <w:r w:rsidRPr="0034300A">
        <w:rPr>
          <w:rFonts w:ascii="Arial" w:eastAsia="Times New Roman" w:hAnsi="Arial" w:cs="Arial"/>
          <w:b/>
          <w:bCs/>
          <w:sz w:val="18"/>
          <w:szCs w:val="18"/>
          <w:lang w:eastAsia="sl-SI"/>
        </w:rPr>
        <w:t>OBDOBJE VZDRŽEVANJA</w:t>
      </w:r>
    </w:p>
    <w:p w14:paraId="6DC1929F" w14:textId="77777777" w:rsidR="0034300A" w:rsidRPr="0034300A" w:rsidRDefault="0034300A" w:rsidP="0034300A">
      <w:pPr>
        <w:spacing w:after="0" w:line="240" w:lineRule="auto"/>
        <w:jc w:val="both"/>
        <w:rPr>
          <w:rFonts w:ascii="Arial" w:eastAsia="Times New Roman" w:hAnsi="Arial" w:cs="Arial"/>
          <w:bCs/>
          <w:sz w:val="18"/>
          <w:szCs w:val="18"/>
          <w:lang w:eastAsia="sl-SI"/>
        </w:rPr>
      </w:pPr>
    </w:p>
    <w:p w14:paraId="3622CA42" w14:textId="6BDB271B" w:rsidR="0034300A" w:rsidRPr="0034300A" w:rsidRDefault="0034300A" w:rsidP="0061547C">
      <w:pPr>
        <w:numPr>
          <w:ilvl w:val="1"/>
          <w:numId w:val="25"/>
        </w:numPr>
        <w:spacing w:after="0" w:line="240" w:lineRule="auto"/>
        <w:ind w:left="709" w:hanging="709"/>
        <w:jc w:val="both"/>
        <w:outlineLvl w:val="0"/>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 xml:space="preserve">Izvajalec bo pričel z pogarancijskim vzdrževanjem opreme po tej pogodbi prvi naslednji dan po preteku garancijske dobe. Pogarancijsko </w:t>
      </w:r>
      <w:r w:rsidR="002F1DC2" w:rsidRPr="002F1DC2">
        <w:rPr>
          <w:rFonts w:ascii="Arial" w:eastAsia="Times New Roman" w:hAnsi="Arial" w:cs="Arial"/>
          <w:color w:val="000000"/>
          <w:sz w:val="18"/>
          <w:szCs w:val="18"/>
          <w:lang w:eastAsia="x-none"/>
        </w:rPr>
        <w:t xml:space="preserve">kurativno in preventivno </w:t>
      </w:r>
      <w:r w:rsidRPr="0034300A">
        <w:rPr>
          <w:rFonts w:ascii="Arial" w:eastAsia="Times New Roman" w:hAnsi="Arial" w:cs="Arial"/>
          <w:color w:val="000000"/>
          <w:sz w:val="18"/>
          <w:szCs w:val="18"/>
          <w:lang w:eastAsia="x-none"/>
        </w:rPr>
        <w:t xml:space="preserve">vzdrževanje se bo izvajalo </w:t>
      </w:r>
      <w:r w:rsidR="002F1DC2">
        <w:rPr>
          <w:rFonts w:ascii="Arial" w:eastAsia="Times New Roman" w:hAnsi="Arial" w:cs="Arial"/>
          <w:color w:val="000000"/>
          <w:sz w:val="18"/>
          <w:szCs w:val="18"/>
          <w:lang w:eastAsia="x-none"/>
        </w:rPr>
        <w:t>36</w:t>
      </w:r>
      <w:r w:rsidRPr="0034300A">
        <w:rPr>
          <w:rFonts w:ascii="Arial" w:eastAsia="Times New Roman" w:hAnsi="Arial" w:cs="Arial"/>
          <w:color w:val="000000"/>
          <w:sz w:val="18"/>
          <w:szCs w:val="18"/>
          <w:lang w:eastAsia="x-none"/>
        </w:rPr>
        <w:t xml:space="preserve"> mesecev. </w:t>
      </w:r>
    </w:p>
    <w:p w14:paraId="6FB6206A" w14:textId="77777777" w:rsidR="0034300A" w:rsidRPr="0034300A" w:rsidRDefault="0034300A" w:rsidP="0034300A">
      <w:pPr>
        <w:spacing w:after="0"/>
        <w:jc w:val="both"/>
        <w:outlineLvl w:val="0"/>
        <w:rPr>
          <w:rFonts w:ascii="Arial" w:eastAsia="Times New Roman" w:hAnsi="Arial" w:cs="Arial"/>
          <w:color w:val="000000"/>
          <w:sz w:val="18"/>
          <w:szCs w:val="18"/>
          <w:lang w:eastAsia="x-none"/>
        </w:rPr>
      </w:pPr>
    </w:p>
    <w:p w14:paraId="39066590" w14:textId="77777777" w:rsidR="0034300A" w:rsidRPr="0034300A" w:rsidRDefault="0034300A" w:rsidP="0061547C">
      <w:pPr>
        <w:numPr>
          <w:ilvl w:val="0"/>
          <w:numId w:val="26"/>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ODGOVORNOST IZVAJALCA </w:t>
      </w:r>
    </w:p>
    <w:p w14:paraId="4573243F" w14:textId="77777777" w:rsidR="0034300A" w:rsidRPr="0034300A" w:rsidRDefault="0034300A" w:rsidP="0034300A">
      <w:pPr>
        <w:tabs>
          <w:tab w:val="num" w:pos="567"/>
        </w:tabs>
        <w:spacing w:after="0" w:line="240" w:lineRule="auto"/>
        <w:ind w:left="567" w:hanging="567"/>
        <w:rPr>
          <w:rFonts w:ascii="Arial" w:eastAsia="Times New Roman" w:hAnsi="Arial" w:cs="Arial"/>
          <w:b/>
          <w:sz w:val="18"/>
          <w:szCs w:val="18"/>
          <w:lang w:eastAsia="sl-SI"/>
        </w:rPr>
      </w:pPr>
    </w:p>
    <w:p w14:paraId="6D42640B" w14:textId="77777777" w:rsidR="0034300A" w:rsidRPr="0034300A" w:rsidRDefault="0034300A" w:rsidP="0061547C">
      <w:pPr>
        <w:numPr>
          <w:ilvl w:val="1"/>
          <w:numId w:val="26"/>
        </w:numPr>
        <w:tabs>
          <w:tab w:val="num" w:pos="709"/>
        </w:tabs>
        <w:spacing w:after="0" w:line="240" w:lineRule="auto"/>
        <w:ind w:left="709" w:hanging="709"/>
        <w:rPr>
          <w:rFonts w:ascii="Arial" w:eastAsia="Times New Roman" w:hAnsi="Arial" w:cs="Arial"/>
          <w:sz w:val="18"/>
          <w:szCs w:val="18"/>
          <w:lang w:eastAsia="sl-SI"/>
        </w:rPr>
      </w:pPr>
      <w:r w:rsidRPr="0034300A">
        <w:rPr>
          <w:rFonts w:ascii="Arial" w:eastAsia="Times New Roman" w:hAnsi="Arial" w:cs="Arial"/>
          <w:sz w:val="18"/>
          <w:szCs w:val="18"/>
          <w:lang w:eastAsia="sl-SI"/>
        </w:rPr>
        <w:t>Izvajalec bo v skladu z določili te pogodbe opravil predvsem sledeče:</w:t>
      </w:r>
    </w:p>
    <w:p w14:paraId="2704EE10" w14:textId="77777777" w:rsidR="0034300A" w:rsidRPr="0034300A" w:rsidRDefault="0034300A" w:rsidP="0034300A">
      <w:pPr>
        <w:tabs>
          <w:tab w:val="left" w:pos="567"/>
        </w:tabs>
        <w:spacing w:after="0" w:line="240" w:lineRule="auto"/>
        <w:rPr>
          <w:rFonts w:ascii="Arial" w:eastAsia="Times New Roman" w:hAnsi="Arial" w:cs="Arial"/>
          <w:b/>
          <w:sz w:val="18"/>
          <w:szCs w:val="18"/>
          <w:lang w:eastAsia="sl-SI"/>
        </w:rPr>
      </w:pPr>
    </w:p>
    <w:p w14:paraId="032D9D3B" w14:textId="0EBD85F9" w:rsidR="0034300A" w:rsidRPr="0034300A" w:rsidRDefault="0034300A" w:rsidP="0061547C">
      <w:pPr>
        <w:numPr>
          <w:ilvl w:val="0"/>
          <w:numId w:val="40"/>
        </w:numPr>
        <w:tabs>
          <w:tab w:val="left" w:pos="-567"/>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Opravil število obiskov preventivnega vzdrževanja, kakor je določeno v tej pogodbi v primernih časovnih intervalih. Preventivno vzdrževanje bo izvedeno v času rednih delovnih ur in v terminih, ki so predhodno usklajeni z naročnikom. </w:t>
      </w:r>
    </w:p>
    <w:p w14:paraId="07F58381" w14:textId="77777777" w:rsidR="0034300A" w:rsidRPr="0034300A" w:rsidRDefault="0034300A" w:rsidP="0034300A">
      <w:pPr>
        <w:tabs>
          <w:tab w:val="left" w:pos="-567"/>
          <w:tab w:val="left" w:pos="0"/>
          <w:tab w:val="num" w:pos="1349"/>
        </w:tabs>
        <w:suppressAutoHyphens/>
        <w:spacing w:after="0"/>
        <w:rPr>
          <w:rFonts w:ascii="Arial" w:eastAsia="Times New Roman" w:hAnsi="Arial" w:cs="Arial"/>
          <w:sz w:val="18"/>
          <w:szCs w:val="18"/>
          <w:lang w:eastAsia="sl-SI"/>
        </w:rPr>
      </w:pPr>
    </w:p>
    <w:p w14:paraId="70C29FA3" w14:textId="77777777" w:rsidR="0034300A" w:rsidRPr="0034300A" w:rsidRDefault="0034300A" w:rsidP="0061547C">
      <w:pPr>
        <w:numPr>
          <w:ilvl w:val="0"/>
          <w:numId w:val="40"/>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Izvajalec bo ob koncu vsakega 12 mesečnega obdobja predal naročniku oz. skrbniku pogodbe poročilo o stanju opreme z oceno smiselnosti nadaljnjega servisiranja in Excelovo tabelo vseh stroškov nastalih na sistemu (ure dela, vrsta dela, ure nedelovanja aparata, cena vgrajenega rezervnega dela, dan in pričetek ter konec dela, inventarna številka aparata). </w:t>
      </w:r>
    </w:p>
    <w:p w14:paraId="757334C0" w14:textId="77777777" w:rsidR="0034300A" w:rsidRPr="0034300A" w:rsidRDefault="0034300A" w:rsidP="0034300A">
      <w:pPr>
        <w:tabs>
          <w:tab w:val="left" w:pos="-567"/>
          <w:tab w:val="left" w:pos="0"/>
          <w:tab w:val="num" w:pos="1349"/>
        </w:tabs>
        <w:suppressAutoHyphens/>
        <w:spacing w:after="0"/>
        <w:rPr>
          <w:rFonts w:ascii="Arial" w:eastAsia="Times New Roman" w:hAnsi="Arial" w:cs="Arial"/>
          <w:sz w:val="18"/>
          <w:szCs w:val="18"/>
          <w:lang w:eastAsia="sl-SI"/>
        </w:rPr>
      </w:pPr>
    </w:p>
    <w:p w14:paraId="5FBBA71A" w14:textId="77777777" w:rsidR="0034300A" w:rsidRPr="0034300A" w:rsidRDefault="0034300A" w:rsidP="0061547C">
      <w:pPr>
        <w:numPr>
          <w:ilvl w:val="0"/>
          <w:numId w:val="40"/>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 V primeru resnejših okvar, ki po oceni izvajalca presegajo vrednost 4.000,00 EUR z DDV po posamezni aparaturi, mora izvajalec predhodno obvestiti odgovorno osebo naročnika in pridobiti njegovo soglasje za popravilo.</w:t>
      </w:r>
    </w:p>
    <w:p w14:paraId="3D068C4D" w14:textId="77777777" w:rsidR="0034300A" w:rsidRPr="0034300A" w:rsidRDefault="0034300A" w:rsidP="0034300A">
      <w:pPr>
        <w:tabs>
          <w:tab w:val="left" w:pos="-567"/>
          <w:tab w:val="left" w:pos="0"/>
          <w:tab w:val="num" w:pos="1349"/>
        </w:tabs>
        <w:suppressAutoHyphens/>
        <w:spacing w:after="0"/>
        <w:jc w:val="both"/>
        <w:rPr>
          <w:rFonts w:ascii="Arial" w:eastAsia="Times New Roman" w:hAnsi="Arial" w:cs="Arial"/>
          <w:sz w:val="18"/>
          <w:szCs w:val="18"/>
          <w:lang w:eastAsia="sl-SI"/>
        </w:rPr>
      </w:pPr>
    </w:p>
    <w:p w14:paraId="3F41497A" w14:textId="77777777" w:rsidR="0034300A" w:rsidRPr="0034300A" w:rsidRDefault="0034300A" w:rsidP="0061547C">
      <w:pPr>
        <w:numPr>
          <w:ilvl w:val="1"/>
          <w:numId w:val="26"/>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mora ob podpisu pogodbe dostaviti naročniku načrt preventivnega vzdrževanja za vsako opremo posebej. Načrt preventivnega vzdrževanja je naveden v Prilogi št. 2 k tej pogodbi. Iz načrta mora biti razviden predviden potreben čas vzdrževanja.  </w:t>
      </w:r>
    </w:p>
    <w:p w14:paraId="46ACAF8D" w14:textId="77777777" w:rsidR="0034300A" w:rsidRPr="0034300A" w:rsidRDefault="0034300A" w:rsidP="0034300A">
      <w:pPr>
        <w:tabs>
          <w:tab w:val="left" w:pos="-567"/>
          <w:tab w:val="left" w:pos="0"/>
          <w:tab w:val="num" w:pos="567"/>
          <w:tab w:val="left" w:pos="4643"/>
        </w:tabs>
        <w:suppressAutoHyphens/>
        <w:spacing w:after="0"/>
        <w:ind w:left="567" w:hanging="567"/>
        <w:jc w:val="both"/>
        <w:rPr>
          <w:rFonts w:ascii="Arial" w:eastAsia="Times New Roman" w:hAnsi="Arial" w:cs="Arial"/>
          <w:sz w:val="18"/>
          <w:szCs w:val="18"/>
          <w:lang w:eastAsia="sl-SI"/>
        </w:rPr>
      </w:pPr>
    </w:p>
    <w:p w14:paraId="69D79314" w14:textId="77777777" w:rsidR="0034300A" w:rsidRPr="0034300A" w:rsidRDefault="0034300A" w:rsidP="0061547C">
      <w:pPr>
        <w:numPr>
          <w:ilvl w:val="1"/>
          <w:numId w:val="26"/>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se obvezuje brezplačno odpraviti vsako okvaro/napako/pomanjkljivost na vgrajenih delih v času garancije za te rezervne dele. Izvajalec bo na svoje stroške popravil okvaro/napako/pomanjkljivost in zamenjal okvarjeni del opreme. Tako okvaro mora izvajalec odpraviti v času, ki velja za urgentne primere, tudi izven rednih delovnih ur.</w:t>
      </w:r>
    </w:p>
    <w:p w14:paraId="0E3264D3" w14:textId="77777777" w:rsidR="0034300A" w:rsidRPr="0034300A" w:rsidRDefault="0034300A" w:rsidP="0034300A">
      <w:pPr>
        <w:tabs>
          <w:tab w:val="left" w:pos="-567"/>
          <w:tab w:val="left" w:pos="0"/>
        </w:tabs>
        <w:suppressAutoHyphens/>
        <w:spacing w:after="0"/>
        <w:jc w:val="both"/>
        <w:rPr>
          <w:rFonts w:ascii="Arial" w:eastAsia="Times New Roman" w:hAnsi="Arial" w:cs="Arial"/>
          <w:sz w:val="18"/>
          <w:szCs w:val="18"/>
          <w:lang w:eastAsia="sl-SI"/>
        </w:rPr>
      </w:pPr>
    </w:p>
    <w:p w14:paraId="3E529E1C" w14:textId="77777777" w:rsidR="0034300A" w:rsidRPr="0034300A" w:rsidRDefault="0034300A" w:rsidP="0034300A">
      <w:pPr>
        <w:tabs>
          <w:tab w:val="left" w:pos="-567"/>
        </w:tabs>
        <w:suppressAutoHyphen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da bo aparat v okvari več kot 24 ur, mora izvajalec o tem pisno obvestiti strokovnega skrbnika na strani naročnika.</w:t>
      </w:r>
    </w:p>
    <w:p w14:paraId="02887F81" w14:textId="77777777" w:rsidR="0034300A" w:rsidRPr="0034300A" w:rsidRDefault="0034300A" w:rsidP="0034300A">
      <w:pPr>
        <w:tabs>
          <w:tab w:val="left" w:pos="-567"/>
          <w:tab w:val="left" w:pos="0"/>
        </w:tabs>
        <w:suppressAutoHyphens/>
        <w:spacing w:after="0"/>
        <w:ind w:left="720"/>
        <w:jc w:val="both"/>
        <w:rPr>
          <w:rFonts w:ascii="Arial" w:eastAsia="Times New Roman" w:hAnsi="Arial" w:cs="Arial"/>
          <w:sz w:val="18"/>
          <w:szCs w:val="18"/>
          <w:lang w:eastAsia="sl-SI"/>
        </w:rPr>
      </w:pPr>
    </w:p>
    <w:p w14:paraId="4990177C" w14:textId="77777777" w:rsidR="0034300A" w:rsidRPr="0034300A" w:rsidRDefault="0034300A" w:rsidP="0061547C">
      <w:pPr>
        <w:numPr>
          <w:ilvl w:val="1"/>
          <w:numId w:val="26"/>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Vsi serviserji/vzdrževalci izvajalca se morajo v območju in v prostorih UKCL obnašati v skladu z Navodili , ki veljajo za obiskovalce UKCL (priponka izdana pri UKCL z imenom na vidnem mestu, dostop v sam objekt, obveščanje ob prihodu in odhodu).</w:t>
      </w:r>
    </w:p>
    <w:p w14:paraId="37E1BC8D" w14:textId="77777777" w:rsidR="0034300A" w:rsidRPr="0034300A" w:rsidRDefault="0034300A" w:rsidP="0034300A">
      <w:pPr>
        <w:tabs>
          <w:tab w:val="left" w:pos="-567"/>
          <w:tab w:val="left" w:pos="0"/>
        </w:tabs>
        <w:suppressAutoHyphens/>
        <w:spacing w:after="0" w:line="240" w:lineRule="auto"/>
        <w:ind w:left="360"/>
        <w:jc w:val="both"/>
        <w:rPr>
          <w:rFonts w:ascii="Arial" w:eastAsia="Times New Roman" w:hAnsi="Arial" w:cs="Arial"/>
          <w:sz w:val="18"/>
          <w:szCs w:val="18"/>
          <w:lang w:eastAsia="sl-SI"/>
        </w:rPr>
      </w:pPr>
    </w:p>
    <w:p w14:paraId="6A0B4928" w14:textId="77777777" w:rsidR="0034300A" w:rsidRPr="0034300A" w:rsidRDefault="0034300A" w:rsidP="0061547C">
      <w:pPr>
        <w:numPr>
          <w:ilvl w:val="0"/>
          <w:numId w:val="26"/>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REZERVNI DELI</w:t>
      </w:r>
    </w:p>
    <w:p w14:paraId="4E027EDD" w14:textId="77777777" w:rsidR="0034300A" w:rsidRPr="0034300A" w:rsidRDefault="0034300A" w:rsidP="0034300A">
      <w:pPr>
        <w:tabs>
          <w:tab w:val="left" w:pos="567"/>
        </w:tabs>
        <w:spacing w:after="0" w:line="240" w:lineRule="auto"/>
        <w:rPr>
          <w:rFonts w:ascii="Arial" w:eastAsia="Times New Roman" w:hAnsi="Arial" w:cs="Arial"/>
          <w:b/>
          <w:sz w:val="18"/>
          <w:szCs w:val="18"/>
          <w:lang w:eastAsia="sl-SI"/>
        </w:rPr>
      </w:pPr>
    </w:p>
    <w:p w14:paraId="50C9BD60" w14:textId="77777777" w:rsidR="0034300A" w:rsidRPr="0034300A" w:rsidRDefault="0034300A" w:rsidP="0061547C">
      <w:pPr>
        <w:numPr>
          <w:ilvl w:val="1"/>
          <w:numId w:val="26"/>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se obvezuje, da bo zagotavljal dobavo in zamenjavo oz. vgradnjo originalnih rezervnih delov v času garancijske in pogarancijske dobe. </w:t>
      </w:r>
    </w:p>
    <w:p w14:paraId="6672E497"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60B85117" w14:textId="77777777" w:rsidR="0034300A" w:rsidRPr="0034300A" w:rsidRDefault="0034300A" w:rsidP="0061547C">
      <w:pPr>
        <w:numPr>
          <w:ilvl w:val="1"/>
          <w:numId w:val="26"/>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odgovarja za napake skladno z določili Obligacijskega zakonika. Za vgrajene rezervne dele in nadomestne dele nudi izvajalec garancijo za odpravo napak po specifikaciji proizvajalca. Seznam garancijskih rokov za rezervne dele po specifikaciji proizvajalca je priloga 3 te pogodbe.</w:t>
      </w:r>
    </w:p>
    <w:p w14:paraId="1A0BD033"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523EFD22" w14:textId="77777777" w:rsidR="0034300A" w:rsidRPr="0034300A" w:rsidRDefault="0034300A" w:rsidP="0061547C">
      <w:pPr>
        <w:numPr>
          <w:ilvl w:val="1"/>
          <w:numId w:val="26"/>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Stroški dobave in zamenjave oz. vgradnje rezervnih delov iz 4.1. točke tega člena so zajeti v končni pogodbeni ceni, ki je določena v 7. točki te pogodbe.</w:t>
      </w:r>
    </w:p>
    <w:p w14:paraId="5581DB90" w14:textId="77777777" w:rsidR="0034300A" w:rsidRPr="0034300A" w:rsidRDefault="0034300A" w:rsidP="0034300A">
      <w:pPr>
        <w:tabs>
          <w:tab w:val="num" w:pos="567"/>
        </w:tabs>
        <w:spacing w:after="0" w:line="240" w:lineRule="auto"/>
        <w:rPr>
          <w:rFonts w:ascii="Arial" w:eastAsia="Times New Roman" w:hAnsi="Arial" w:cs="Arial"/>
          <w:b/>
          <w:sz w:val="18"/>
          <w:szCs w:val="18"/>
          <w:lang w:eastAsia="sl-SI"/>
        </w:rPr>
      </w:pPr>
    </w:p>
    <w:p w14:paraId="71D117D3" w14:textId="77777777" w:rsidR="0034300A" w:rsidRPr="0034300A" w:rsidRDefault="0034300A" w:rsidP="0061547C">
      <w:pPr>
        <w:numPr>
          <w:ilvl w:val="0"/>
          <w:numId w:val="26"/>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POROČANJE</w:t>
      </w:r>
    </w:p>
    <w:p w14:paraId="7D8BE4CC" w14:textId="77777777" w:rsidR="0034300A" w:rsidRPr="0034300A" w:rsidRDefault="0034300A" w:rsidP="0034300A">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7AD55CB8" w14:textId="5A017362" w:rsidR="0034300A" w:rsidRPr="0034300A" w:rsidRDefault="0034300A" w:rsidP="0061547C">
      <w:pPr>
        <w:numPr>
          <w:ilvl w:val="1"/>
          <w:numId w:val="26"/>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bo naročniku </w:t>
      </w:r>
      <w:r w:rsidRPr="0034300A">
        <w:rPr>
          <w:rFonts w:ascii="Arial" w:eastAsia="Times New Roman" w:hAnsi="Arial" w:cs="Arial"/>
          <w:b/>
          <w:sz w:val="18"/>
          <w:szCs w:val="18"/>
          <w:u w:val="single"/>
          <w:lang w:eastAsia="sl-SI"/>
        </w:rPr>
        <w:t xml:space="preserve">po vsakem </w:t>
      </w:r>
      <w:r w:rsidR="00005E3C">
        <w:rPr>
          <w:rFonts w:ascii="Arial" w:eastAsia="Times New Roman" w:hAnsi="Arial" w:cs="Arial"/>
          <w:b/>
          <w:sz w:val="18"/>
          <w:szCs w:val="18"/>
          <w:u w:val="single"/>
          <w:lang w:eastAsia="sl-SI"/>
        </w:rPr>
        <w:t>servisiranju</w:t>
      </w:r>
      <w:r w:rsidRPr="0034300A">
        <w:rPr>
          <w:rFonts w:ascii="Arial" w:eastAsia="Times New Roman" w:hAnsi="Arial" w:cs="Arial"/>
          <w:b/>
          <w:sz w:val="18"/>
          <w:szCs w:val="18"/>
          <w:u w:val="single"/>
          <w:lang w:eastAsia="sl-SI"/>
        </w:rPr>
        <w:t xml:space="preserve"> </w:t>
      </w:r>
      <w:r w:rsidRPr="0034300A">
        <w:rPr>
          <w:rFonts w:ascii="Arial" w:eastAsia="Times New Roman" w:hAnsi="Arial" w:cs="Arial"/>
          <w:sz w:val="18"/>
          <w:szCs w:val="18"/>
          <w:lang w:eastAsia="sl-SI"/>
        </w:rPr>
        <w:t>na opremi podal poročilo v obliki delovnega naloga z natančnim opisom izvedenih storitev in o eventualni zamenjavi delov, in sicer:</w:t>
      </w:r>
    </w:p>
    <w:p w14:paraId="6652ED5C" w14:textId="77777777" w:rsidR="0034300A" w:rsidRPr="0034300A" w:rsidRDefault="0034300A" w:rsidP="0034300A">
      <w:pPr>
        <w:tabs>
          <w:tab w:val="left" w:pos="-567"/>
          <w:tab w:val="left" w:pos="0"/>
        </w:tabs>
        <w:suppressAutoHyphens/>
        <w:spacing w:after="0"/>
        <w:jc w:val="both"/>
        <w:rPr>
          <w:rFonts w:ascii="Arial" w:eastAsia="Times New Roman" w:hAnsi="Arial" w:cs="Arial"/>
          <w:sz w:val="18"/>
          <w:szCs w:val="18"/>
          <w:lang w:eastAsia="sl-SI"/>
        </w:rPr>
      </w:pPr>
    </w:p>
    <w:p w14:paraId="1668DFA1" w14:textId="77777777" w:rsidR="0034300A" w:rsidRPr="0034300A" w:rsidRDefault="0034300A" w:rsidP="0061547C">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število opravljenih ur (redne, izredne),</w:t>
      </w:r>
    </w:p>
    <w:p w14:paraId="5057EAF8" w14:textId="77777777" w:rsidR="0034300A" w:rsidRPr="0034300A" w:rsidRDefault="0034300A" w:rsidP="0061547C">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čas prihoda in čas odhoda izvajalca,</w:t>
      </w:r>
    </w:p>
    <w:p w14:paraId="57DE10DF" w14:textId="77777777" w:rsidR="0034300A" w:rsidRPr="0034300A" w:rsidRDefault="0034300A" w:rsidP="0061547C">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inventarna številka  in naziv opreme oz. aparata,</w:t>
      </w:r>
    </w:p>
    <w:p w14:paraId="7D3A209C" w14:textId="77777777" w:rsidR="0034300A" w:rsidRPr="0034300A" w:rsidRDefault="0034300A" w:rsidP="0061547C">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lokacija aparata,  </w:t>
      </w:r>
    </w:p>
    <w:p w14:paraId="3A020C90" w14:textId="77777777" w:rsidR="0034300A" w:rsidRPr="0034300A" w:rsidRDefault="0034300A" w:rsidP="0061547C">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količina ,vrsta in naziv novega vgrajenega materiala oz. rezervnih delov,</w:t>
      </w:r>
    </w:p>
    <w:p w14:paraId="7BA8CEF2" w14:textId="77777777" w:rsidR="0034300A" w:rsidRPr="0034300A" w:rsidRDefault="0034300A" w:rsidP="0061547C">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količina, vrsta, naziv obnovljenega vgrajenega materiala oz. rezervnih delov,</w:t>
      </w:r>
    </w:p>
    <w:p w14:paraId="16180391" w14:textId="77777777" w:rsidR="0034300A" w:rsidRPr="0034300A" w:rsidRDefault="0034300A" w:rsidP="0061547C">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dolžino garancijskega obdobja za vgrajene rezervne dele,</w:t>
      </w:r>
    </w:p>
    <w:p w14:paraId="324D89A6" w14:textId="77777777" w:rsidR="0034300A" w:rsidRPr="0034300A" w:rsidRDefault="0034300A" w:rsidP="0061547C">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da je aparat brezhiben in varen za uporabo (če ni, je potrebno opisati vzrok in kdaj  bo napaka odpravljena), </w:t>
      </w:r>
    </w:p>
    <w:p w14:paraId="63A67314" w14:textId="77777777" w:rsidR="0034300A" w:rsidRPr="0034300A" w:rsidRDefault="0034300A" w:rsidP="0061547C">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čas nedelovanja aparata,</w:t>
      </w:r>
    </w:p>
    <w:p w14:paraId="0399B4F0" w14:textId="77777777" w:rsidR="0034300A" w:rsidRPr="0034300A" w:rsidRDefault="0034300A" w:rsidP="0061547C">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znesek zamenjanih rezervnih delov in</w:t>
      </w:r>
    </w:p>
    <w:p w14:paraId="3ABF1987" w14:textId="77777777" w:rsidR="0034300A" w:rsidRPr="0034300A" w:rsidRDefault="0034300A" w:rsidP="0061547C">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vrednost inženirske ure,</w:t>
      </w:r>
    </w:p>
    <w:p w14:paraId="50432EAD" w14:textId="77777777" w:rsidR="0034300A" w:rsidRPr="0034300A" w:rsidRDefault="0034300A" w:rsidP="0061547C">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vsak delovni nalog mora biti podpisan s strani pooblaščene osebe izvajalca oz. njegovega namestnika, </w:t>
      </w:r>
      <w:r w:rsidRPr="0034300A">
        <w:rPr>
          <w:rFonts w:ascii="Arial" w:eastAsia="Times New Roman" w:hAnsi="Arial" w:cs="Arial"/>
          <w:sz w:val="18"/>
          <w:szCs w:val="18"/>
        </w:rPr>
        <w:t>delovni nalog se v primeru dela več dni izstavi oziroma napiše za vsak dan posega z natančnim opisom in kot je to definirano v predhodnih točkah tega člena te pogodbe,</w:t>
      </w:r>
    </w:p>
    <w:p w14:paraId="3C628C7F" w14:textId="77777777" w:rsidR="0034300A" w:rsidRPr="0034300A" w:rsidRDefault="0034300A" w:rsidP="0061547C">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pooblaščena oseba naročnika mora potrditi opravljeno delo izvajalca na njegov delovni nalog najkasneje v roku 24 ur po opravljenem posegu; </w:t>
      </w:r>
      <w:r w:rsidRPr="0034300A">
        <w:rPr>
          <w:rFonts w:ascii="Arial" w:eastAsia="Times New Roman" w:hAnsi="Arial" w:cs="Arial"/>
          <w:sz w:val="18"/>
          <w:szCs w:val="18"/>
        </w:rPr>
        <w:t>vsak delovni nalog mora biti podpisan s strani pooblaščene osebe naročnika, ki se nanaša na uporabo opreme oziroma njegovega namestnika na delovišču in  pooblaščene osebe oz. skrbnika po tej pogodbi, ki se nanaša na strokovno tehnični del,</w:t>
      </w:r>
    </w:p>
    <w:p w14:paraId="2BB4C253" w14:textId="77777777" w:rsidR="0034300A" w:rsidRPr="0034300A" w:rsidRDefault="0034300A" w:rsidP="0061547C">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vsak delovni nalog mora izvajalec poslati v roku 24 ur od opravljene storitve na e-mail skrbnika tehnično-vzdrževalnega sektorja (v nadaljevanju: TVS), </w:t>
      </w:r>
    </w:p>
    <w:p w14:paraId="508FA9FE" w14:textId="77777777" w:rsidR="0034300A" w:rsidRPr="0034300A" w:rsidRDefault="0034300A" w:rsidP="0061547C">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mora strokovnemu skrbniku pogodbe, enkrat letno predložiti mesečno poročilo o vseh opravljenih storitvah (preventivnem in kurativnem vzdrževanju) v Excelovi tabeli.</w:t>
      </w:r>
    </w:p>
    <w:p w14:paraId="327945D3" w14:textId="77777777" w:rsidR="0034300A" w:rsidRPr="0034300A" w:rsidRDefault="0034300A" w:rsidP="0034300A">
      <w:pPr>
        <w:tabs>
          <w:tab w:val="left" w:pos="-567"/>
          <w:tab w:val="left" w:pos="0"/>
        </w:tabs>
        <w:suppressAutoHyphens/>
        <w:spacing w:after="0" w:line="240" w:lineRule="auto"/>
        <w:jc w:val="both"/>
        <w:rPr>
          <w:rFonts w:ascii="Arial" w:eastAsia="Times New Roman" w:hAnsi="Arial" w:cs="Arial"/>
          <w:sz w:val="18"/>
          <w:szCs w:val="18"/>
          <w:lang w:eastAsia="sl-SI"/>
        </w:rPr>
      </w:pPr>
    </w:p>
    <w:p w14:paraId="71786D3E" w14:textId="77777777" w:rsidR="0034300A" w:rsidRPr="0034300A" w:rsidRDefault="0034300A" w:rsidP="0034300A">
      <w:pPr>
        <w:tabs>
          <w:tab w:val="left" w:pos="-567"/>
          <w:tab w:val="left" w:pos="709"/>
        </w:tabs>
        <w:suppressAutoHyphens/>
        <w:spacing w:after="0" w:line="240" w:lineRule="auto"/>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Odprava napake se izvaja  v rednih delovnih urah.  </w:t>
      </w:r>
    </w:p>
    <w:p w14:paraId="3403C934" w14:textId="77777777" w:rsidR="0034300A" w:rsidRPr="0034300A" w:rsidRDefault="0034300A" w:rsidP="0034300A">
      <w:pPr>
        <w:tabs>
          <w:tab w:val="left" w:pos="-567"/>
          <w:tab w:val="left" w:pos="0"/>
        </w:tabs>
        <w:suppressAutoHyphens/>
        <w:spacing w:after="0" w:line="240" w:lineRule="auto"/>
        <w:jc w:val="both"/>
        <w:rPr>
          <w:rFonts w:ascii="Arial" w:eastAsia="Times New Roman" w:hAnsi="Arial" w:cs="Arial"/>
          <w:sz w:val="18"/>
          <w:szCs w:val="18"/>
          <w:lang w:eastAsia="sl-SI"/>
        </w:rPr>
      </w:pPr>
    </w:p>
    <w:p w14:paraId="104A961A" w14:textId="77777777" w:rsidR="0034300A" w:rsidRPr="0034300A" w:rsidRDefault="0034300A" w:rsidP="0061547C">
      <w:pPr>
        <w:numPr>
          <w:ilvl w:val="0"/>
          <w:numId w:val="26"/>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OBVEZNOSTI NAROČNIKA</w:t>
      </w:r>
    </w:p>
    <w:p w14:paraId="186D1E7E" w14:textId="77777777" w:rsidR="0034300A" w:rsidRPr="0034300A" w:rsidRDefault="0034300A" w:rsidP="0034300A">
      <w:pPr>
        <w:tabs>
          <w:tab w:val="left" w:pos="567"/>
        </w:tabs>
        <w:spacing w:after="0" w:line="240" w:lineRule="auto"/>
        <w:rPr>
          <w:rFonts w:ascii="Arial" w:eastAsia="Times New Roman" w:hAnsi="Arial" w:cs="Arial"/>
          <w:b/>
          <w:sz w:val="18"/>
          <w:szCs w:val="18"/>
          <w:lang w:eastAsia="sl-SI"/>
        </w:rPr>
      </w:pPr>
    </w:p>
    <w:p w14:paraId="2D378059" w14:textId="28544BED" w:rsidR="0034300A" w:rsidRPr="0034300A" w:rsidRDefault="0034300A" w:rsidP="0061547C">
      <w:pPr>
        <w:numPr>
          <w:ilvl w:val="1"/>
          <w:numId w:val="26"/>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Naročnik mora izvajalcu zagotoviti primeren dostop do opreme, ustrezen delovni prostor, kot tudi vse potrebno za izvedbo preventivnega </w:t>
      </w:r>
      <w:r w:rsidR="002F1DC2">
        <w:rPr>
          <w:rFonts w:ascii="Arial" w:eastAsia="Times New Roman" w:hAnsi="Arial" w:cs="Arial"/>
          <w:sz w:val="18"/>
          <w:szCs w:val="18"/>
          <w:lang w:eastAsia="sl-SI"/>
        </w:rPr>
        <w:t xml:space="preserve">in kurativnega </w:t>
      </w:r>
      <w:r w:rsidRPr="0034300A">
        <w:rPr>
          <w:rFonts w:ascii="Arial" w:eastAsia="Times New Roman" w:hAnsi="Arial" w:cs="Arial"/>
          <w:sz w:val="18"/>
          <w:szCs w:val="18"/>
          <w:lang w:eastAsia="sl-SI"/>
        </w:rPr>
        <w:t>vzdrževanja in vseh ostalih aktivnosti, ki se izvajajo po tej pogodbi.</w:t>
      </w:r>
    </w:p>
    <w:p w14:paraId="45438F21" w14:textId="77777777" w:rsidR="0034300A" w:rsidRPr="0034300A" w:rsidRDefault="0034300A" w:rsidP="0034300A">
      <w:pPr>
        <w:tabs>
          <w:tab w:val="left" w:pos="-567"/>
          <w:tab w:val="left" w:pos="0"/>
        </w:tabs>
        <w:suppressAutoHyphens/>
        <w:spacing w:after="0"/>
        <w:ind w:left="709"/>
        <w:jc w:val="both"/>
        <w:rPr>
          <w:rFonts w:ascii="Arial" w:eastAsia="Times New Roman" w:hAnsi="Arial" w:cs="Arial"/>
          <w:sz w:val="18"/>
          <w:szCs w:val="18"/>
          <w:lang w:eastAsia="sl-SI"/>
        </w:rPr>
      </w:pPr>
    </w:p>
    <w:p w14:paraId="4BD6B2B0" w14:textId="77777777" w:rsidR="0034300A" w:rsidRPr="0034300A" w:rsidRDefault="0034300A" w:rsidP="0061547C">
      <w:pPr>
        <w:numPr>
          <w:ilvl w:val="1"/>
          <w:numId w:val="26"/>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Naročnik bo izvajalca nemudoma pisno obvestil o kakršnikoli okvari ali nezadovoljivem delovanju opreme in ne bo izvajal sprememb in prilagoditev opreme brez izvajalčeve pisne odobritve.</w:t>
      </w:r>
    </w:p>
    <w:p w14:paraId="0691F1A4" w14:textId="77777777" w:rsidR="0034300A" w:rsidRPr="0034300A" w:rsidRDefault="0034300A" w:rsidP="0034300A">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27EFE30B" w14:textId="77777777" w:rsidR="0034300A" w:rsidRPr="0034300A" w:rsidRDefault="0034300A" w:rsidP="0061547C">
      <w:pPr>
        <w:numPr>
          <w:ilvl w:val="1"/>
          <w:numId w:val="26"/>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 xml:space="preserve">Pooblaščena oseba  naročnika  mora potrditi opravljeno delo izvajalca na njegov delovni nalog. Telefonski poziv pooblaščene osebe naročnika velja kot naročilo za vzdrževanje.  </w:t>
      </w:r>
    </w:p>
    <w:p w14:paraId="38E5D4E5" w14:textId="77777777" w:rsidR="0034300A" w:rsidRPr="0034300A" w:rsidRDefault="0034300A" w:rsidP="0034300A">
      <w:pPr>
        <w:tabs>
          <w:tab w:val="left" w:pos="-567"/>
          <w:tab w:val="left" w:pos="0"/>
        </w:tabs>
        <w:suppressAutoHyphens/>
        <w:spacing w:after="0" w:line="240" w:lineRule="auto"/>
        <w:jc w:val="both"/>
        <w:rPr>
          <w:rFonts w:ascii="Arial" w:eastAsia="Times New Roman" w:hAnsi="Arial" w:cs="Arial"/>
          <w:sz w:val="18"/>
          <w:szCs w:val="18"/>
          <w:lang w:eastAsia="sl-SI"/>
        </w:rPr>
      </w:pPr>
    </w:p>
    <w:p w14:paraId="64251BFF" w14:textId="77777777" w:rsidR="0034300A" w:rsidRPr="0034300A" w:rsidRDefault="0034300A" w:rsidP="0061547C">
      <w:pPr>
        <w:numPr>
          <w:ilvl w:val="0"/>
          <w:numId w:val="26"/>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POGODBENA VREDNOST - KUPNINA, PLAČILNI POGOJI, OBRAČUNI</w:t>
      </w:r>
    </w:p>
    <w:p w14:paraId="7EAFF86C" w14:textId="77777777" w:rsidR="0034300A" w:rsidRPr="0034300A" w:rsidRDefault="0034300A" w:rsidP="0034300A">
      <w:pPr>
        <w:tabs>
          <w:tab w:val="left" w:pos="-567"/>
        </w:tabs>
        <w:suppressAutoHyphens/>
        <w:spacing w:after="0"/>
        <w:rPr>
          <w:rFonts w:ascii="Arial" w:eastAsia="Times New Roman" w:hAnsi="Arial" w:cs="Arial"/>
          <w:b/>
          <w:sz w:val="18"/>
          <w:szCs w:val="18"/>
          <w:lang w:eastAsia="sl-SI"/>
        </w:rPr>
      </w:pPr>
    </w:p>
    <w:p w14:paraId="3FDA51ED" w14:textId="51782268" w:rsidR="0034300A" w:rsidRPr="0034300A" w:rsidRDefault="0034300A" w:rsidP="0061547C">
      <w:pPr>
        <w:numPr>
          <w:ilvl w:val="1"/>
          <w:numId w:val="32"/>
        </w:numPr>
        <w:tabs>
          <w:tab w:val="left" w:pos="-567"/>
        </w:tabs>
        <w:suppressAutoHyphens/>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Naročnik in izvajalec sta sporazumna, da znaša pogodbena vrednost za celoten predmet te pogodbe, kot je navedeno v 1. členu te pogodbe in</w:t>
      </w:r>
      <w:r w:rsidRPr="0034300A">
        <w:rPr>
          <w:rFonts w:ascii="Arial" w:eastAsia="Calibri" w:hAnsi="Arial" w:cs="Arial"/>
          <w:i/>
          <w:iCs/>
          <w:sz w:val="18"/>
          <w:szCs w:val="18"/>
        </w:rPr>
        <w:t xml:space="preserve"> </w:t>
      </w:r>
      <w:r w:rsidRPr="0034300A">
        <w:rPr>
          <w:rFonts w:ascii="Arial" w:eastAsia="Calibri" w:hAnsi="Arial" w:cs="Arial"/>
          <w:iCs/>
          <w:sz w:val="18"/>
          <w:szCs w:val="18"/>
        </w:rPr>
        <w:t xml:space="preserve">za </w:t>
      </w:r>
      <w:r w:rsidRPr="0034300A">
        <w:rPr>
          <w:rFonts w:ascii="Arial" w:eastAsia="Calibri" w:hAnsi="Arial" w:cs="Arial"/>
          <w:sz w:val="18"/>
          <w:szCs w:val="18"/>
        </w:rPr>
        <w:t>celotno obdobje veljavnosti pogodbe (</w:t>
      </w:r>
      <w:r w:rsidR="002F1DC2">
        <w:rPr>
          <w:rFonts w:ascii="Arial" w:eastAsia="Calibri" w:hAnsi="Arial" w:cs="Arial"/>
          <w:sz w:val="18"/>
          <w:szCs w:val="18"/>
        </w:rPr>
        <w:t>36</w:t>
      </w:r>
      <w:r w:rsidRPr="0034300A">
        <w:rPr>
          <w:rFonts w:ascii="Arial" w:eastAsia="Calibri" w:hAnsi="Arial" w:cs="Arial"/>
          <w:sz w:val="18"/>
          <w:szCs w:val="18"/>
        </w:rPr>
        <w:t xml:space="preserve"> mesecev)____________EUR brez DDV ter ________________ EUR z  vključenim DDV oz. kot je razvidno iz specifikacije k obrazcu predračuna za: </w:t>
      </w:r>
    </w:p>
    <w:p w14:paraId="3585D354" w14:textId="77777777" w:rsidR="0034300A" w:rsidRPr="0034300A" w:rsidRDefault="0034300A" w:rsidP="0034300A">
      <w:pPr>
        <w:tabs>
          <w:tab w:val="left" w:pos="-567"/>
          <w:tab w:val="num" w:pos="1494"/>
        </w:tabs>
        <w:suppressAutoHyphens/>
        <w:spacing w:after="0"/>
        <w:jc w:val="both"/>
        <w:rPr>
          <w:rFonts w:ascii="Arial" w:eastAsia="Times New Roman" w:hAnsi="Arial" w:cs="Arial"/>
          <w:sz w:val="18"/>
          <w:szCs w:val="18"/>
          <w:lang w:eastAsia="sl-SI"/>
        </w:rPr>
      </w:pPr>
    </w:p>
    <w:p w14:paraId="0A922466" w14:textId="77777777" w:rsidR="002F1DC2" w:rsidRDefault="002F1DC2" w:rsidP="002F1DC2">
      <w:pPr>
        <w:spacing w:after="0" w:line="240" w:lineRule="auto"/>
        <w:ind w:left="709"/>
        <w:jc w:val="both"/>
        <w:rPr>
          <w:rFonts w:ascii="Arial" w:eastAsia="Times New Roman" w:hAnsi="Arial" w:cs="Arial"/>
          <w:b/>
          <w:sz w:val="18"/>
          <w:szCs w:val="18"/>
          <w:lang w:eastAsia="x-none"/>
        </w:rPr>
      </w:pPr>
      <w:r w:rsidRPr="0034300A">
        <w:rPr>
          <w:rFonts w:ascii="Arial" w:eastAsia="Times New Roman" w:hAnsi="Arial" w:cs="Arial"/>
          <w:b/>
          <w:sz w:val="18"/>
          <w:szCs w:val="18"/>
          <w:lang w:eastAsia="x-none"/>
        </w:rPr>
        <w:t xml:space="preserve">POGARANCIJSKO VZDRŽEVANJE </w:t>
      </w:r>
      <w:r>
        <w:rPr>
          <w:rFonts w:ascii="Arial" w:eastAsia="Times New Roman" w:hAnsi="Arial" w:cs="Arial"/>
          <w:b/>
          <w:sz w:val="18"/>
          <w:szCs w:val="18"/>
          <w:lang w:eastAsia="x-none"/>
        </w:rPr>
        <w:t>(preventivno redno vzdrževanje + kurativno vzdrževanje)</w:t>
      </w:r>
    </w:p>
    <w:p w14:paraId="603A7E36" w14:textId="77777777" w:rsidR="00714EF7" w:rsidRDefault="00714EF7" w:rsidP="0034300A">
      <w:pPr>
        <w:spacing w:after="0" w:line="240" w:lineRule="auto"/>
        <w:ind w:left="709"/>
        <w:jc w:val="both"/>
        <w:rPr>
          <w:rFonts w:ascii="Arial" w:eastAsia="Times New Roman" w:hAnsi="Arial" w:cs="Arial"/>
          <w:b/>
          <w:sz w:val="18"/>
          <w:szCs w:val="18"/>
          <w:lang w:eastAsia="x-none"/>
        </w:rPr>
      </w:pPr>
    </w:p>
    <w:tbl>
      <w:tblPr>
        <w:tblStyle w:val="Tabela-mrea1"/>
        <w:tblW w:w="8789" w:type="dxa"/>
        <w:tblInd w:w="704" w:type="dxa"/>
        <w:tblLook w:val="04A0" w:firstRow="1" w:lastRow="0" w:firstColumn="1" w:lastColumn="0" w:noHBand="0" w:noVBand="1"/>
      </w:tblPr>
      <w:tblGrid>
        <w:gridCol w:w="3827"/>
        <w:gridCol w:w="2552"/>
        <w:gridCol w:w="2410"/>
      </w:tblGrid>
      <w:tr w:rsidR="00714EF7" w:rsidRPr="0034300A" w14:paraId="4FD35887" w14:textId="77777777" w:rsidTr="00CA7359">
        <w:tc>
          <w:tcPr>
            <w:tcW w:w="3827" w:type="dxa"/>
          </w:tcPr>
          <w:p w14:paraId="6B9B3D65" w14:textId="77777777" w:rsidR="00714EF7" w:rsidRPr="0034300A" w:rsidRDefault="00714EF7" w:rsidP="00CA7359">
            <w:pPr>
              <w:rPr>
                <w:rFonts w:ascii="Arial" w:hAnsi="Arial" w:cs="Arial"/>
                <w:sz w:val="18"/>
                <w:szCs w:val="18"/>
                <w:lang w:eastAsia="sl-SI"/>
              </w:rPr>
            </w:pPr>
          </w:p>
        </w:tc>
        <w:tc>
          <w:tcPr>
            <w:tcW w:w="2552" w:type="dxa"/>
          </w:tcPr>
          <w:p w14:paraId="3D8F37BD" w14:textId="77777777" w:rsidR="00714EF7" w:rsidRPr="0034300A" w:rsidRDefault="00714EF7" w:rsidP="00CA7359">
            <w:pPr>
              <w:jc w:val="center"/>
              <w:rPr>
                <w:rFonts w:ascii="Arial" w:hAnsi="Arial" w:cs="Arial"/>
                <w:b/>
                <w:sz w:val="18"/>
                <w:szCs w:val="18"/>
                <w:lang w:eastAsia="sl-SI"/>
              </w:rPr>
            </w:pPr>
            <w:r w:rsidRPr="0034300A">
              <w:rPr>
                <w:rFonts w:ascii="Arial" w:hAnsi="Arial" w:cs="Arial"/>
                <w:b/>
                <w:sz w:val="18"/>
                <w:szCs w:val="18"/>
                <w:lang w:eastAsia="sl-SI"/>
              </w:rPr>
              <w:t>EUR brez DDV</w:t>
            </w:r>
          </w:p>
        </w:tc>
        <w:tc>
          <w:tcPr>
            <w:tcW w:w="2410" w:type="dxa"/>
          </w:tcPr>
          <w:p w14:paraId="3A5A24A7" w14:textId="77777777" w:rsidR="00714EF7" w:rsidRPr="0034300A" w:rsidRDefault="00714EF7" w:rsidP="00CA7359">
            <w:pPr>
              <w:ind w:left="720"/>
              <w:jc w:val="both"/>
              <w:rPr>
                <w:rFonts w:ascii="Arial" w:hAnsi="Arial" w:cs="Arial"/>
                <w:b/>
                <w:sz w:val="18"/>
                <w:szCs w:val="18"/>
                <w:lang w:eastAsia="x-none"/>
              </w:rPr>
            </w:pPr>
            <w:r w:rsidRPr="0034300A">
              <w:rPr>
                <w:rFonts w:ascii="Arial" w:hAnsi="Arial" w:cs="Arial"/>
                <w:b/>
                <w:sz w:val="18"/>
                <w:szCs w:val="18"/>
                <w:lang w:eastAsia="x-none"/>
              </w:rPr>
              <w:t xml:space="preserve">EUR z DDV </w:t>
            </w:r>
          </w:p>
          <w:p w14:paraId="2F3CF016" w14:textId="77777777" w:rsidR="00714EF7" w:rsidRPr="0034300A" w:rsidRDefault="00714EF7" w:rsidP="00CA7359">
            <w:pPr>
              <w:rPr>
                <w:rFonts w:ascii="Arial" w:hAnsi="Arial" w:cs="Arial"/>
                <w:b/>
                <w:sz w:val="18"/>
                <w:szCs w:val="18"/>
                <w:lang w:eastAsia="sl-SI"/>
              </w:rPr>
            </w:pPr>
          </w:p>
        </w:tc>
      </w:tr>
      <w:tr w:rsidR="002F1DC2" w:rsidRPr="0034300A" w14:paraId="5F273DBF" w14:textId="77777777" w:rsidTr="00CA7359">
        <w:tc>
          <w:tcPr>
            <w:tcW w:w="3827" w:type="dxa"/>
          </w:tcPr>
          <w:p w14:paraId="79F81964" w14:textId="0CB412AD" w:rsidR="002F1DC2" w:rsidRPr="0034300A" w:rsidRDefault="002F1DC2" w:rsidP="002F1DC2">
            <w:pPr>
              <w:rPr>
                <w:rFonts w:ascii="Arial" w:hAnsi="Arial" w:cs="Arial"/>
                <w:sz w:val="18"/>
                <w:szCs w:val="18"/>
                <w:lang w:eastAsia="sl-SI"/>
              </w:rPr>
            </w:pPr>
            <w:r>
              <w:rPr>
                <w:rFonts w:ascii="Arial" w:hAnsi="Arial" w:cs="Arial"/>
                <w:sz w:val="18"/>
                <w:szCs w:val="18"/>
                <w:lang w:eastAsia="sl-SI"/>
              </w:rPr>
              <w:t>za obdobje prvih 12 mesecev</w:t>
            </w:r>
          </w:p>
        </w:tc>
        <w:tc>
          <w:tcPr>
            <w:tcW w:w="2552" w:type="dxa"/>
          </w:tcPr>
          <w:p w14:paraId="3DF3162D" w14:textId="77777777" w:rsidR="002F1DC2" w:rsidRPr="0034300A" w:rsidRDefault="002F1DC2" w:rsidP="002F1DC2">
            <w:pPr>
              <w:rPr>
                <w:rFonts w:ascii="Arial" w:hAnsi="Arial" w:cs="Arial"/>
                <w:sz w:val="18"/>
                <w:szCs w:val="18"/>
                <w:lang w:eastAsia="sl-SI"/>
              </w:rPr>
            </w:pPr>
          </w:p>
        </w:tc>
        <w:tc>
          <w:tcPr>
            <w:tcW w:w="2410" w:type="dxa"/>
          </w:tcPr>
          <w:p w14:paraId="31A69823" w14:textId="77777777" w:rsidR="002F1DC2" w:rsidRPr="0034300A" w:rsidRDefault="002F1DC2" w:rsidP="002F1DC2">
            <w:pPr>
              <w:rPr>
                <w:rFonts w:ascii="Arial" w:hAnsi="Arial" w:cs="Arial"/>
                <w:sz w:val="18"/>
                <w:szCs w:val="18"/>
                <w:lang w:eastAsia="sl-SI"/>
              </w:rPr>
            </w:pPr>
          </w:p>
        </w:tc>
      </w:tr>
      <w:tr w:rsidR="002F1DC2" w:rsidRPr="0034300A" w14:paraId="49E30B02" w14:textId="77777777" w:rsidTr="00CA7359">
        <w:tc>
          <w:tcPr>
            <w:tcW w:w="3827" w:type="dxa"/>
          </w:tcPr>
          <w:p w14:paraId="7F78A9B7" w14:textId="733D3782" w:rsidR="002F1DC2" w:rsidRPr="0034300A" w:rsidRDefault="002F1DC2" w:rsidP="002F1DC2">
            <w:pPr>
              <w:rPr>
                <w:rFonts w:ascii="Arial" w:hAnsi="Arial" w:cs="Arial"/>
                <w:sz w:val="18"/>
                <w:szCs w:val="18"/>
                <w:lang w:eastAsia="sl-SI"/>
              </w:rPr>
            </w:pPr>
            <w:r>
              <w:rPr>
                <w:rFonts w:ascii="Arial" w:hAnsi="Arial" w:cs="Arial"/>
                <w:sz w:val="18"/>
                <w:szCs w:val="18"/>
                <w:lang w:eastAsia="sl-SI"/>
              </w:rPr>
              <w:t>za obdobje od 12 – 24 meseca</w:t>
            </w:r>
          </w:p>
        </w:tc>
        <w:tc>
          <w:tcPr>
            <w:tcW w:w="2552" w:type="dxa"/>
          </w:tcPr>
          <w:p w14:paraId="5313CFCF" w14:textId="77777777" w:rsidR="002F1DC2" w:rsidRPr="0034300A" w:rsidRDefault="002F1DC2" w:rsidP="002F1DC2">
            <w:pPr>
              <w:rPr>
                <w:rFonts w:ascii="Arial" w:hAnsi="Arial" w:cs="Arial"/>
                <w:sz w:val="18"/>
                <w:szCs w:val="18"/>
                <w:lang w:eastAsia="sl-SI"/>
              </w:rPr>
            </w:pPr>
          </w:p>
        </w:tc>
        <w:tc>
          <w:tcPr>
            <w:tcW w:w="2410" w:type="dxa"/>
          </w:tcPr>
          <w:p w14:paraId="3A181B7B" w14:textId="77777777" w:rsidR="002F1DC2" w:rsidRPr="0034300A" w:rsidRDefault="002F1DC2" w:rsidP="002F1DC2">
            <w:pPr>
              <w:rPr>
                <w:rFonts w:ascii="Arial" w:hAnsi="Arial" w:cs="Arial"/>
                <w:sz w:val="18"/>
                <w:szCs w:val="18"/>
                <w:lang w:eastAsia="sl-SI"/>
              </w:rPr>
            </w:pPr>
          </w:p>
        </w:tc>
      </w:tr>
      <w:tr w:rsidR="002F1DC2" w:rsidRPr="0034300A" w14:paraId="4204EE79" w14:textId="77777777" w:rsidTr="00CA7359">
        <w:tc>
          <w:tcPr>
            <w:tcW w:w="3827" w:type="dxa"/>
          </w:tcPr>
          <w:p w14:paraId="262A36F3" w14:textId="0E876D11" w:rsidR="002F1DC2" w:rsidRPr="0034300A" w:rsidRDefault="002F1DC2" w:rsidP="002F1DC2">
            <w:pPr>
              <w:rPr>
                <w:rFonts w:ascii="Arial" w:hAnsi="Arial" w:cs="Arial"/>
                <w:sz w:val="18"/>
                <w:szCs w:val="18"/>
                <w:lang w:eastAsia="sl-SI"/>
              </w:rPr>
            </w:pPr>
            <w:r>
              <w:rPr>
                <w:rFonts w:ascii="Arial" w:hAnsi="Arial" w:cs="Arial"/>
                <w:sz w:val="18"/>
                <w:szCs w:val="18"/>
                <w:lang w:eastAsia="sl-SI"/>
              </w:rPr>
              <w:t>za obdobje od 24 – 36 meseca</w:t>
            </w:r>
          </w:p>
        </w:tc>
        <w:tc>
          <w:tcPr>
            <w:tcW w:w="2552" w:type="dxa"/>
          </w:tcPr>
          <w:p w14:paraId="3C8ADF58" w14:textId="77777777" w:rsidR="002F1DC2" w:rsidRPr="0034300A" w:rsidRDefault="002F1DC2" w:rsidP="002F1DC2">
            <w:pPr>
              <w:rPr>
                <w:rFonts w:ascii="Arial" w:hAnsi="Arial" w:cs="Arial"/>
                <w:sz w:val="18"/>
                <w:szCs w:val="18"/>
                <w:lang w:eastAsia="sl-SI"/>
              </w:rPr>
            </w:pPr>
          </w:p>
        </w:tc>
        <w:tc>
          <w:tcPr>
            <w:tcW w:w="2410" w:type="dxa"/>
          </w:tcPr>
          <w:p w14:paraId="36A70F5B" w14:textId="77777777" w:rsidR="002F1DC2" w:rsidRPr="0034300A" w:rsidRDefault="002F1DC2" w:rsidP="002F1DC2">
            <w:pPr>
              <w:rPr>
                <w:rFonts w:ascii="Arial" w:hAnsi="Arial" w:cs="Arial"/>
                <w:sz w:val="18"/>
                <w:szCs w:val="18"/>
                <w:lang w:eastAsia="sl-SI"/>
              </w:rPr>
            </w:pPr>
          </w:p>
        </w:tc>
      </w:tr>
    </w:tbl>
    <w:p w14:paraId="4EEB38B9" w14:textId="77777777" w:rsidR="00714EF7" w:rsidRPr="0034300A" w:rsidRDefault="00714EF7" w:rsidP="0034300A">
      <w:pPr>
        <w:spacing w:after="0" w:line="240" w:lineRule="auto"/>
        <w:ind w:left="709"/>
        <w:jc w:val="both"/>
        <w:rPr>
          <w:rFonts w:ascii="Arial" w:eastAsia="Times New Roman" w:hAnsi="Arial" w:cs="Arial"/>
          <w:b/>
          <w:sz w:val="18"/>
          <w:szCs w:val="18"/>
          <w:lang w:eastAsia="x-none"/>
        </w:rPr>
      </w:pPr>
    </w:p>
    <w:p w14:paraId="4AA17AC5" w14:textId="77777777" w:rsidR="00714EF7" w:rsidRDefault="00714EF7" w:rsidP="00714EF7">
      <w:pPr>
        <w:spacing w:after="0" w:line="240" w:lineRule="auto"/>
        <w:jc w:val="both"/>
        <w:rPr>
          <w:rFonts w:ascii="Arial" w:eastAsia="Times New Roman" w:hAnsi="Arial" w:cs="Arial"/>
          <w:sz w:val="18"/>
          <w:szCs w:val="18"/>
          <w:lang w:eastAsia="x-none"/>
        </w:rPr>
      </w:pPr>
    </w:p>
    <w:p w14:paraId="2FEFB12F" w14:textId="77777777" w:rsidR="00714EF7" w:rsidRDefault="00714EF7" w:rsidP="00714EF7">
      <w:pPr>
        <w:spacing w:after="0" w:line="240" w:lineRule="auto"/>
        <w:ind w:left="720"/>
        <w:jc w:val="both"/>
        <w:rPr>
          <w:rFonts w:ascii="Arial" w:eastAsia="Times New Roman" w:hAnsi="Arial" w:cs="Arial"/>
          <w:sz w:val="18"/>
          <w:szCs w:val="18"/>
          <w:lang w:eastAsia="x-none"/>
        </w:rPr>
      </w:pPr>
      <w:r>
        <w:rPr>
          <w:rFonts w:ascii="Arial" w:eastAsia="Times New Roman" w:hAnsi="Arial" w:cs="Arial"/>
          <w:sz w:val="18"/>
          <w:szCs w:val="18"/>
          <w:lang w:eastAsia="x-none"/>
        </w:rPr>
        <w:t>Vse z</w:t>
      </w:r>
      <w:r w:rsidRPr="0034300A">
        <w:rPr>
          <w:rFonts w:ascii="Arial" w:eastAsia="Times New Roman" w:hAnsi="Arial" w:cs="Arial"/>
          <w:sz w:val="18"/>
          <w:szCs w:val="18"/>
          <w:lang w:eastAsia="x-none"/>
        </w:rPr>
        <w:t xml:space="preserve">goraj navedene cene so fiksne za </w:t>
      </w:r>
      <w:r>
        <w:rPr>
          <w:rFonts w:ascii="Arial" w:eastAsia="Times New Roman" w:hAnsi="Arial" w:cs="Arial"/>
          <w:sz w:val="18"/>
          <w:szCs w:val="18"/>
          <w:lang w:eastAsia="x-none"/>
        </w:rPr>
        <w:t>obodbje</w:t>
      </w:r>
      <w:r w:rsidRPr="0088704B">
        <w:rPr>
          <w:rFonts w:ascii="Arial" w:eastAsia="Times New Roman" w:hAnsi="Arial" w:cs="Arial"/>
          <w:sz w:val="18"/>
          <w:szCs w:val="18"/>
          <w:lang w:eastAsia="x-none"/>
        </w:rPr>
        <w:t xml:space="preserve"> </w:t>
      </w:r>
      <w:r>
        <w:rPr>
          <w:rFonts w:ascii="Arial" w:eastAsia="Times New Roman" w:hAnsi="Arial" w:cs="Arial"/>
          <w:sz w:val="18"/>
          <w:szCs w:val="18"/>
          <w:lang w:eastAsia="x-none"/>
        </w:rPr>
        <w:t xml:space="preserve">prvega </w:t>
      </w:r>
      <w:r w:rsidRPr="0088704B">
        <w:rPr>
          <w:rFonts w:ascii="Arial" w:eastAsia="Times New Roman" w:hAnsi="Arial" w:cs="Arial"/>
          <w:sz w:val="18"/>
          <w:szCs w:val="18"/>
          <w:lang w:eastAsia="x-none"/>
        </w:rPr>
        <w:t>let</w:t>
      </w:r>
      <w:r>
        <w:rPr>
          <w:rFonts w:ascii="Arial" w:eastAsia="Times New Roman" w:hAnsi="Arial" w:cs="Arial"/>
          <w:sz w:val="18"/>
          <w:szCs w:val="18"/>
          <w:lang w:eastAsia="x-none"/>
        </w:rPr>
        <w:t>a</w:t>
      </w:r>
      <w:r w:rsidRPr="0088704B">
        <w:rPr>
          <w:rFonts w:ascii="Arial" w:eastAsia="Times New Roman" w:hAnsi="Arial" w:cs="Arial"/>
          <w:sz w:val="18"/>
          <w:szCs w:val="18"/>
          <w:lang w:eastAsia="x-none"/>
        </w:rPr>
        <w:t xml:space="preserve"> izvajanja storitev po pogodbi, nato se lahko usklajujejo z indeksom rasti cen življenjskih potrebščin (v nadaljevanju: indeks), ki ga uradno objavlja Statistični urad RS, vendar ko ta kumulativno preseže 4 %, pri čemer je izhodišče za izračun indeksa indeks, ki je uradno objavljen po preteku te dobe – najmanj 12 mesecev od sklenitve pogodbe. Nadaljnje uskladitve cen se lahko izvedejo, ko indeks kumulativno ponovno preseže 4 %, pri čemer je izhodišče za izračun indeksa indeks, ki je uradno objavljen po zadnji spremembi cen. </w:t>
      </w:r>
    </w:p>
    <w:p w14:paraId="196D2BD9" w14:textId="77777777" w:rsidR="00714EF7" w:rsidRPr="0088704B" w:rsidRDefault="00714EF7" w:rsidP="00714EF7">
      <w:pPr>
        <w:spacing w:after="0" w:line="240" w:lineRule="auto"/>
        <w:ind w:left="720"/>
        <w:jc w:val="both"/>
        <w:rPr>
          <w:rFonts w:ascii="Arial" w:eastAsia="Times New Roman" w:hAnsi="Arial" w:cs="Arial"/>
          <w:sz w:val="18"/>
          <w:szCs w:val="18"/>
          <w:lang w:eastAsia="x-none"/>
        </w:rPr>
      </w:pPr>
    </w:p>
    <w:p w14:paraId="0C37DA29" w14:textId="77777777" w:rsidR="00714EF7" w:rsidRDefault="00714EF7" w:rsidP="00714EF7">
      <w:pPr>
        <w:spacing w:after="0" w:line="240" w:lineRule="auto"/>
        <w:ind w:left="720"/>
        <w:jc w:val="both"/>
        <w:rPr>
          <w:rFonts w:ascii="Arial" w:eastAsia="Times New Roman" w:hAnsi="Arial" w:cs="Arial"/>
          <w:sz w:val="18"/>
          <w:szCs w:val="18"/>
          <w:lang w:eastAsia="x-none"/>
        </w:rPr>
      </w:pPr>
      <w:r w:rsidRPr="0088704B">
        <w:rPr>
          <w:rFonts w:ascii="Arial" w:eastAsia="Times New Roman" w:hAnsi="Arial" w:cs="Arial"/>
          <w:sz w:val="18"/>
          <w:szCs w:val="18"/>
          <w:lang w:eastAsia="x-none"/>
        </w:rPr>
        <w:t>Cene se v vseh zgoraj navedenih primerih lahko spremenijo največ v višini 80 % izračunanega indeksa. Vsako spremembo cen mora izvajalec pisno utemeljiti, kar bo podlaga za sklenitev aneksa k pogodbi (Pravilnik o načinih valorizacije denarnih obveznosti, ki jih v večletnih pogodbah dogovarjajo pravne osebe javnega sektorja (Uradni list RS, št. 1/04)).</w:t>
      </w:r>
    </w:p>
    <w:p w14:paraId="247180A7" w14:textId="77777777" w:rsidR="0034300A" w:rsidRPr="0034300A" w:rsidRDefault="0034300A" w:rsidP="0034300A">
      <w:pPr>
        <w:spacing w:after="0" w:line="220" w:lineRule="atLeast"/>
        <w:jc w:val="both"/>
        <w:rPr>
          <w:rFonts w:ascii="Arial" w:eastAsia="Times New Roman" w:hAnsi="Arial" w:cs="Arial"/>
          <w:sz w:val="18"/>
          <w:szCs w:val="18"/>
          <w:lang w:eastAsia="x-none"/>
        </w:rPr>
      </w:pPr>
    </w:p>
    <w:p w14:paraId="31614CBA" w14:textId="7C6FDBCC" w:rsidR="0034300A" w:rsidRPr="0034300A" w:rsidRDefault="0034300A" w:rsidP="0061547C">
      <w:pPr>
        <w:numPr>
          <w:ilvl w:val="1"/>
          <w:numId w:val="31"/>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V ceno vzdrževanja po tej pogodbi so všteti tudi vsi stroški prevoza, dnevnic in drugih odvisnih stroškov povezanih z izvajanjem obveznosti  pod točko 1.</w:t>
      </w:r>
      <w:r w:rsidR="002F1DC2">
        <w:rPr>
          <w:rFonts w:ascii="Arial" w:eastAsia="Times New Roman" w:hAnsi="Arial" w:cs="Arial"/>
          <w:sz w:val="18"/>
          <w:szCs w:val="18"/>
          <w:lang w:eastAsia="x-none"/>
        </w:rPr>
        <w:t>1</w:t>
      </w:r>
      <w:r w:rsidRPr="0034300A">
        <w:rPr>
          <w:rFonts w:ascii="Arial" w:eastAsia="Times New Roman" w:hAnsi="Arial" w:cs="Arial"/>
          <w:sz w:val="18"/>
          <w:szCs w:val="18"/>
          <w:lang w:eastAsia="x-none"/>
        </w:rPr>
        <w:t xml:space="preserve">. te pogodbe. </w:t>
      </w:r>
    </w:p>
    <w:p w14:paraId="7CC94F09" w14:textId="77777777" w:rsidR="0034300A" w:rsidRPr="0034300A" w:rsidRDefault="0034300A" w:rsidP="0034300A">
      <w:pPr>
        <w:spacing w:after="0" w:line="220" w:lineRule="atLeast"/>
        <w:ind w:left="709"/>
        <w:jc w:val="both"/>
        <w:rPr>
          <w:rFonts w:ascii="Arial" w:eastAsia="Times New Roman" w:hAnsi="Arial" w:cs="Arial"/>
          <w:sz w:val="18"/>
          <w:szCs w:val="18"/>
          <w:lang w:eastAsia="x-none"/>
        </w:rPr>
      </w:pPr>
    </w:p>
    <w:p w14:paraId="51EA19CF" w14:textId="77777777" w:rsidR="0034300A" w:rsidRPr="0034300A" w:rsidRDefault="0034300A" w:rsidP="0061547C">
      <w:pPr>
        <w:numPr>
          <w:ilvl w:val="1"/>
          <w:numId w:val="31"/>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 primeru zamude z izvajanjem pogodbenih obveznosti, definiranih v 1. in 3. členu te pogodbe in sicer  po krivdi izvajalca, bo izvajalec plačal naročniku pogodbeno kazen, in sicer za vsak dan zamude v višini 0,5 % od posamezne letne vrednosti preventivnega vzdrževanja, kakor so slednje opredeljene v točki 7.1. </w:t>
      </w:r>
    </w:p>
    <w:p w14:paraId="1CECF8B0" w14:textId="77777777" w:rsidR="0034300A" w:rsidRPr="0034300A" w:rsidRDefault="0034300A" w:rsidP="0034300A">
      <w:pPr>
        <w:spacing w:after="0"/>
        <w:ind w:left="720"/>
        <w:contextualSpacing/>
        <w:jc w:val="both"/>
        <w:rPr>
          <w:rFonts w:ascii="Arial" w:eastAsia="Calibri" w:hAnsi="Arial" w:cs="Arial"/>
          <w:sz w:val="18"/>
          <w:szCs w:val="18"/>
        </w:rPr>
      </w:pPr>
    </w:p>
    <w:p w14:paraId="4A0D2D49" w14:textId="77777777" w:rsidR="0034300A" w:rsidRPr="0034300A" w:rsidRDefault="0034300A" w:rsidP="0034300A">
      <w:pPr>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Skupna pogodbena kazen lahko znaša iz predmetnega naslova največ 10 % celotne vrednosti pogodbe.</w:t>
      </w:r>
    </w:p>
    <w:p w14:paraId="768F2FF2" w14:textId="77777777" w:rsidR="0034300A" w:rsidRPr="0034300A" w:rsidRDefault="0034300A" w:rsidP="0034300A">
      <w:pPr>
        <w:spacing w:after="0" w:line="260" w:lineRule="atLeast"/>
        <w:ind w:left="720"/>
        <w:contextualSpacing/>
        <w:jc w:val="both"/>
        <w:rPr>
          <w:rFonts w:ascii="Arial" w:eastAsia="Calibri" w:hAnsi="Arial" w:cs="Arial"/>
          <w:sz w:val="18"/>
          <w:szCs w:val="18"/>
        </w:rPr>
      </w:pPr>
    </w:p>
    <w:p w14:paraId="6E2F3C5D" w14:textId="77777777" w:rsidR="0034300A" w:rsidRPr="0034300A" w:rsidRDefault="0034300A" w:rsidP="0034300A">
      <w:pPr>
        <w:spacing w:after="0"/>
        <w:ind w:left="709"/>
        <w:contextualSpacing/>
        <w:jc w:val="both"/>
        <w:rPr>
          <w:rFonts w:ascii="Arial" w:eastAsia="Calibri" w:hAnsi="Arial" w:cs="Arial"/>
          <w:sz w:val="18"/>
          <w:szCs w:val="18"/>
        </w:rPr>
      </w:pPr>
      <w:r w:rsidRPr="0034300A">
        <w:rPr>
          <w:rFonts w:ascii="Arial" w:eastAsia="Calibri" w:hAnsi="Arial" w:cs="Arial"/>
          <w:sz w:val="18"/>
          <w:szCs w:val="18"/>
        </w:rPr>
        <w:t>Pogodbena kazen opredeljena v pred prejšnjem odstavku dobavitelja ne odvezuje od izpolnitve pogodbenih obveznosti letnega preventivnega vzdrževanja, kakor je le-to opredeljeno v tej pogodbi.</w:t>
      </w:r>
    </w:p>
    <w:p w14:paraId="252BB9E4" w14:textId="77777777" w:rsidR="0034300A" w:rsidRPr="0034300A" w:rsidRDefault="0034300A" w:rsidP="0034300A">
      <w:pPr>
        <w:tabs>
          <w:tab w:val="center" w:pos="4320"/>
          <w:tab w:val="right" w:pos="8640"/>
        </w:tabs>
        <w:spacing w:after="0"/>
        <w:ind w:left="709"/>
        <w:jc w:val="both"/>
        <w:rPr>
          <w:rFonts w:ascii="Arial" w:eastAsia="Times New Roman" w:hAnsi="Arial" w:cs="Arial"/>
          <w:iCs/>
          <w:sz w:val="18"/>
          <w:szCs w:val="18"/>
          <w:lang w:eastAsia="sl-SI"/>
        </w:rPr>
      </w:pPr>
    </w:p>
    <w:p w14:paraId="19872E48" w14:textId="77777777" w:rsidR="0034300A" w:rsidRPr="0034300A" w:rsidRDefault="0034300A" w:rsidP="0034300A">
      <w:pPr>
        <w:tabs>
          <w:tab w:val="center" w:pos="4320"/>
          <w:tab w:val="right" w:pos="8640"/>
        </w:tabs>
        <w:spacing w:after="0"/>
        <w:ind w:left="709"/>
        <w:jc w:val="both"/>
        <w:rPr>
          <w:rFonts w:ascii="Arial" w:eastAsia="Times New Roman" w:hAnsi="Arial" w:cs="Arial"/>
          <w:iCs/>
          <w:sz w:val="18"/>
          <w:szCs w:val="18"/>
          <w:lang w:eastAsia="sl-SI"/>
        </w:rPr>
      </w:pPr>
      <w:r w:rsidRPr="0034300A">
        <w:rPr>
          <w:rFonts w:ascii="Arial" w:eastAsia="Times New Roman" w:hAnsi="Arial" w:cs="Arial"/>
          <w:iCs/>
          <w:sz w:val="18"/>
          <w:szCs w:val="18"/>
          <w:lang w:eastAsia="sl-SI"/>
        </w:rPr>
        <w:t>V kolikor naročniku iz naslova neizvedenega preventivnega vzdrževanja nastane škoda, je dobavitelj dolžan poravnati celotno škodo.</w:t>
      </w:r>
    </w:p>
    <w:p w14:paraId="72073A73" w14:textId="77777777" w:rsidR="0034300A" w:rsidRPr="0034300A" w:rsidRDefault="0034300A" w:rsidP="0034300A">
      <w:pPr>
        <w:tabs>
          <w:tab w:val="num" w:pos="567"/>
          <w:tab w:val="center" w:pos="4536"/>
          <w:tab w:val="right" w:pos="9072"/>
        </w:tabs>
        <w:spacing w:after="0"/>
        <w:jc w:val="both"/>
        <w:rPr>
          <w:rFonts w:ascii="Arial" w:eastAsia="Times New Roman" w:hAnsi="Arial" w:cs="Arial"/>
          <w:i/>
          <w:iCs/>
          <w:sz w:val="18"/>
          <w:szCs w:val="18"/>
          <w:lang w:eastAsia="sl-SI"/>
        </w:rPr>
      </w:pPr>
    </w:p>
    <w:p w14:paraId="1A5A33C2" w14:textId="1BBF5268" w:rsidR="0034300A" w:rsidRPr="0034300A" w:rsidRDefault="0034300A" w:rsidP="0061547C">
      <w:pPr>
        <w:numPr>
          <w:ilvl w:val="1"/>
          <w:numId w:val="31"/>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Pogodbeni stranki sta sporazumni, da bo naročnik plačeval izvajalcu navedeno pogodbeno vrednost v </w:t>
      </w:r>
      <w:r w:rsidR="002F1DC2">
        <w:rPr>
          <w:rFonts w:ascii="Arial" w:eastAsia="Times New Roman" w:hAnsi="Arial" w:cs="Arial"/>
          <w:sz w:val="18"/>
          <w:szCs w:val="18"/>
          <w:lang w:eastAsia="x-none"/>
        </w:rPr>
        <w:t>treh</w:t>
      </w:r>
      <w:r w:rsidR="002F1DC2" w:rsidRPr="0034300A">
        <w:rPr>
          <w:rFonts w:ascii="Arial" w:eastAsia="Times New Roman" w:hAnsi="Arial" w:cs="Arial"/>
          <w:sz w:val="18"/>
          <w:szCs w:val="18"/>
          <w:lang w:eastAsia="x-none"/>
        </w:rPr>
        <w:t xml:space="preserve"> </w:t>
      </w:r>
      <w:r w:rsidRPr="0034300A">
        <w:rPr>
          <w:rFonts w:ascii="Arial" w:eastAsia="Times New Roman" w:hAnsi="Arial" w:cs="Arial"/>
          <w:sz w:val="18"/>
          <w:szCs w:val="18"/>
          <w:lang w:eastAsia="x-none"/>
        </w:rPr>
        <w:t>(</w:t>
      </w:r>
      <w:r w:rsidR="002F1DC2">
        <w:rPr>
          <w:rFonts w:ascii="Arial" w:eastAsia="Times New Roman" w:hAnsi="Arial" w:cs="Arial"/>
          <w:sz w:val="18"/>
          <w:szCs w:val="18"/>
          <w:lang w:eastAsia="x-none"/>
        </w:rPr>
        <w:t>3</w:t>
      </w:r>
      <w:r w:rsidRPr="0034300A">
        <w:rPr>
          <w:rFonts w:ascii="Arial" w:eastAsia="Times New Roman" w:hAnsi="Arial" w:cs="Arial"/>
          <w:sz w:val="18"/>
          <w:szCs w:val="18"/>
          <w:lang w:eastAsia="x-none"/>
        </w:rPr>
        <w:t xml:space="preserve">) letnih enakovrednih obrokih. </w:t>
      </w:r>
    </w:p>
    <w:p w14:paraId="11805533" w14:textId="77777777" w:rsidR="0034300A" w:rsidRPr="0034300A" w:rsidRDefault="0034300A" w:rsidP="0034300A">
      <w:pPr>
        <w:tabs>
          <w:tab w:val="num" w:pos="567"/>
          <w:tab w:val="center" w:pos="4320"/>
          <w:tab w:val="right" w:pos="8640"/>
        </w:tabs>
        <w:spacing w:after="0"/>
        <w:ind w:left="567"/>
        <w:jc w:val="both"/>
        <w:rPr>
          <w:rFonts w:ascii="Arial" w:eastAsia="Times New Roman" w:hAnsi="Arial" w:cs="Arial"/>
          <w:i/>
          <w:iCs/>
          <w:sz w:val="18"/>
          <w:szCs w:val="18"/>
          <w:lang w:eastAsia="sl-SI"/>
        </w:rPr>
      </w:pPr>
    </w:p>
    <w:p w14:paraId="0303DA6B" w14:textId="76B8D6C7" w:rsidR="0034300A" w:rsidRPr="0034300A" w:rsidRDefault="0034300A" w:rsidP="00B013E5">
      <w:pPr>
        <w:tabs>
          <w:tab w:val="center" w:pos="4320"/>
          <w:tab w:val="right" w:pos="864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Plačila bo naročnik plačeval na transakcijski račun izvajalca št. ________________ pri _________________ na podlagi izstavljenega računa </w:t>
      </w:r>
      <w:r w:rsidRPr="0034300A">
        <w:rPr>
          <w:rFonts w:ascii="Arial" w:eastAsia="Times New Roman" w:hAnsi="Arial" w:cs="Arial"/>
          <w:sz w:val="18"/>
          <w:szCs w:val="18"/>
          <w:u w:val="single"/>
          <w:lang w:eastAsia="sl-SI"/>
        </w:rPr>
        <w:t>zadnji dan</w:t>
      </w:r>
      <w:r w:rsidRPr="0034300A">
        <w:rPr>
          <w:rFonts w:ascii="Arial" w:eastAsia="Times New Roman" w:hAnsi="Arial" w:cs="Arial"/>
          <w:sz w:val="18"/>
          <w:szCs w:val="18"/>
          <w:lang w:eastAsia="sl-SI"/>
        </w:rPr>
        <w:t xml:space="preserve"> v mesecu za preteklo leto, v roku določenim z vsakokrat veljavno zakonodajo po datumu prejema pravilno izstavljenega računa. Prvi račun bo izvajalec izstavil 1. leto po poteku garancijske dobe opreme.</w:t>
      </w:r>
    </w:p>
    <w:p w14:paraId="45DEF7CA" w14:textId="77777777" w:rsidR="0034300A" w:rsidRPr="0034300A" w:rsidRDefault="0034300A" w:rsidP="0034300A">
      <w:pPr>
        <w:tabs>
          <w:tab w:val="center" w:pos="4320"/>
          <w:tab w:val="right" w:pos="8640"/>
        </w:tabs>
        <w:spacing w:after="0" w:line="240" w:lineRule="auto"/>
        <w:jc w:val="both"/>
        <w:rPr>
          <w:rFonts w:ascii="Arial" w:eastAsia="Times New Roman" w:hAnsi="Arial" w:cs="Arial"/>
          <w:sz w:val="18"/>
          <w:szCs w:val="18"/>
          <w:lang w:eastAsia="sl-SI"/>
        </w:rPr>
      </w:pPr>
    </w:p>
    <w:tbl>
      <w:tblPr>
        <w:tblpPr w:leftFromText="141" w:rightFromText="141" w:vertAnchor="text" w:horzAnchor="margin" w:tblpXSpec="right" w:tblpY="177"/>
        <w:tblW w:w="0" w:type="auto"/>
        <w:tblLook w:val="04A0" w:firstRow="1" w:lastRow="0" w:firstColumn="1" w:lastColumn="0" w:noHBand="0" w:noVBand="1"/>
      </w:tblPr>
      <w:tblGrid>
        <w:gridCol w:w="9070"/>
      </w:tblGrid>
      <w:tr w:rsidR="0034300A" w:rsidRPr="0034300A" w14:paraId="201A5D30" w14:textId="77777777" w:rsidTr="00CA7359">
        <w:tc>
          <w:tcPr>
            <w:tcW w:w="9070" w:type="dxa"/>
          </w:tcPr>
          <w:p w14:paraId="15D4CDB7" w14:textId="77777777" w:rsidR="0034300A" w:rsidRPr="0034300A" w:rsidRDefault="0034300A" w:rsidP="0034300A">
            <w:pPr>
              <w:spacing w:after="0" w:line="240" w:lineRule="auto"/>
              <w:jc w:val="center"/>
              <w:rPr>
                <w:rFonts w:ascii="Arial" w:eastAsia="Times New Roman" w:hAnsi="Arial" w:cs="Arial"/>
                <w:b/>
                <w:color w:val="00B050"/>
                <w:sz w:val="18"/>
                <w:szCs w:val="18"/>
                <w:u w:val="single"/>
                <w:lang w:eastAsia="sl-SI"/>
              </w:rPr>
            </w:pPr>
            <w:r w:rsidRPr="0034300A">
              <w:rPr>
                <w:rFonts w:ascii="Arial" w:eastAsia="Times New Roman" w:hAnsi="Arial" w:cs="Arial"/>
                <w:b/>
                <w:color w:val="00B050"/>
                <w:sz w:val="18"/>
                <w:szCs w:val="18"/>
                <w:u w:val="single"/>
                <w:lang w:eastAsia="sl-SI"/>
              </w:rPr>
              <w:t>V KOLIKOR DOBAVITELJ NE NASTOPA S PODIZVAJALCI, SE SPODNJE DOLOČBE IZBRIŠEJO IZ POGODBE!</w:t>
            </w:r>
          </w:p>
          <w:p w14:paraId="1FE49AFB" w14:textId="77777777" w:rsidR="0034300A" w:rsidRPr="0034300A" w:rsidRDefault="0034300A" w:rsidP="0034300A">
            <w:pPr>
              <w:spacing w:after="0" w:line="240" w:lineRule="auto"/>
              <w:rPr>
                <w:rFonts w:ascii="Arial" w:eastAsia="Times New Roman" w:hAnsi="Arial" w:cs="Arial"/>
                <w:color w:val="00B050"/>
                <w:sz w:val="18"/>
                <w:szCs w:val="18"/>
                <w:lang w:eastAsia="sl-SI"/>
              </w:rPr>
            </w:pPr>
          </w:p>
        </w:tc>
      </w:tr>
      <w:tr w:rsidR="0034300A" w:rsidRPr="0034300A" w14:paraId="5CBD74F8" w14:textId="77777777" w:rsidTr="00CA7359">
        <w:tc>
          <w:tcPr>
            <w:tcW w:w="9070" w:type="dxa"/>
          </w:tcPr>
          <w:p w14:paraId="2E75B149"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Glavni izvajalec  s podpisom te pogodbe (za vse tiste podizvajalce, ki od naročnika zahtevajo neposredno plačilo), pooblašča naročnika, da na podlagi potrjenega računa oziroma situacije s strani glavnega izvajalca  neposredno plačuje podizvajalcu/em in prilaga soglasje podizvajalca/ev, na podlagi katerega/ih naročnik namesto glavnega izvajalca poravna podizvajalčevo terjatev do glavnega izvajalca. </w:t>
            </w:r>
          </w:p>
          <w:p w14:paraId="741F15DB" w14:textId="77777777" w:rsidR="0034300A" w:rsidRPr="0034300A" w:rsidRDefault="0034300A" w:rsidP="0034300A">
            <w:pPr>
              <w:spacing w:after="0"/>
              <w:jc w:val="both"/>
              <w:rPr>
                <w:rFonts w:ascii="Arial" w:eastAsia="Times New Roman" w:hAnsi="Arial" w:cs="Arial"/>
                <w:sz w:val="18"/>
                <w:szCs w:val="18"/>
                <w:lang w:eastAsia="sl-SI"/>
              </w:rPr>
            </w:pPr>
          </w:p>
          <w:p w14:paraId="679678AE"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da je podizvajalec zahteval neposredno plačilo, sta zahteva in soglasje podizvajalca za neposredno plačilo sestavni del te pogodbe.</w:t>
            </w:r>
          </w:p>
          <w:p w14:paraId="12A08A73" w14:textId="77777777" w:rsidR="0034300A" w:rsidRPr="0034300A" w:rsidRDefault="0034300A" w:rsidP="0034300A">
            <w:pPr>
              <w:spacing w:after="0"/>
              <w:jc w:val="both"/>
              <w:rPr>
                <w:rFonts w:ascii="Arial" w:eastAsia="Times New Roman" w:hAnsi="Arial" w:cs="Arial"/>
                <w:sz w:val="18"/>
                <w:szCs w:val="18"/>
                <w:lang w:eastAsia="sl-SI"/>
              </w:rPr>
            </w:pPr>
          </w:p>
          <w:p w14:paraId="33EC0C16"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Podatki o podizvajalcih in delih, ki se oddajajo v podizvajanje:</w:t>
            </w:r>
          </w:p>
          <w:p w14:paraId="01986536" w14:textId="77777777" w:rsidR="0034300A" w:rsidRPr="0034300A" w:rsidRDefault="0034300A" w:rsidP="0034300A">
            <w:pPr>
              <w:spacing w:after="0"/>
              <w:ind w:left="992"/>
              <w:jc w:val="both"/>
              <w:rPr>
                <w:rFonts w:ascii="Arial" w:eastAsia="Times New Roman" w:hAnsi="Arial" w:cs="Arial"/>
                <w:sz w:val="18"/>
                <w:szCs w:val="18"/>
                <w:lang w:eastAsia="sl-SI"/>
              </w:rPr>
            </w:pPr>
          </w:p>
          <w:p w14:paraId="4E6F8B74" w14:textId="77777777" w:rsidR="0034300A" w:rsidRPr="0034300A" w:rsidRDefault="0034300A" w:rsidP="0061547C">
            <w:pPr>
              <w:numPr>
                <w:ilvl w:val="0"/>
                <w:numId w:val="38"/>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podatki o podizvajalcu (naziv, polni naslov, matična številka, davčna številka in transakcijski račun ter kontaktni podatki): </w:t>
            </w:r>
          </w:p>
          <w:p w14:paraId="2845BBE2" w14:textId="77777777" w:rsidR="0034300A" w:rsidRPr="0034300A" w:rsidRDefault="0034300A" w:rsidP="0034300A">
            <w:pPr>
              <w:spacing w:after="0"/>
              <w:ind w:left="992"/>
              <w:jc w:val="both"/>
              <w:rPr>
                <w:rFonts w:ascii="Arial" w:eastAsia="Times New Roman" w:hAnsi="Arial" w:cs="Arial"/>
                <w:sz w:val="18"/>
                <w:szCs w:val="18"/>
                <w:lang w:eastAsia="sl-SI"/>
              </w:rPr>
            </w:pPr>
          </w:p>
          <w:p w14:paraId="16458AC5"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Podizvajalec …………………………………………….matična številka …………..…… davčna številka …………….. TRR ……………………..….……………... pri banki ………....................................., kontaktni podatki: kontaktna oseba……………….., telefonska št…………….., e-naslov……………………….</w:t>
            </w:r>
          </w:p>
          <w:p w14:paraId="04E96DDA" w14:textId="77777777" w:rsidR="0034300A" w:rsidRPr="0034300A" w:rsidRDefault="0034300A" w:rsidP="0034300A">
            <w:pPr>
              <w:spacing w:after="0"/>
              <w:ind w:left="708"/>
              <w:jc w:val="both"/>
              <w:rPr>
                <w:rFonts w:ascii="Arial" w:eastAsia="Times New Roman" w:hAnsi="Arial" w:cs="Arial"/>
                <w:sz w:val="18"/>
                <w:szCs w:val="18"/>
                <w:lang w:eastAsia="sl-SI"/>
              </w:rPr>
            </w:pPr>
          </w:p>
          <w:p w14:paraId="0A280636" w14:textId="77777777" w:rsidR="0034300A" w:rsidRPr="0034300A" w:rsidRDefault="0034300A" w:rsidP="0034300A">
            <w:pPr>
              <w:spacing w:after="0"/>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2. predmet, količina, vrednost, kraj in rok izvedbe teh del: </w:t>
            </w:r>
          </w:p>
          <w:p w14:paraId="3C82FA11" w14:textId="77777777" w:rsidR="0034300A" w:rsidRPr="0034300A" w:rsidRDefault="0034300A" w:rsidP="0034300A">
            <w:pPr>
              <w:spacing w:after="0"/>
              <w:ind w:left="992"/>
              <w:jc w:val="both"/>
              <w:rPr>
                <w:rFonts w:ascii="Arial" w:eastAsia="Times New Roman" w:hAnsi="Arial" w:cs="Arial"/>
                <w:sz w:val="18"/>
                <w:szCs w:val="18"/>
                <w:lang w:eastAsia="sl-SI"/>
              </w:rPr>
            </w:pPr>
          </w:p>
          <w:p w14:paraId="07C03DB7"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Podizvajalec …………………………….… bo opravil naslednje dobave in storitve v zvezi s sklenjeno pogodbo: …………………………………………………………….. .</w:t>
            </w:r>
          </w:p>
          <w:p w14:paraId="750C394B" w14:textId="77777777" w:rsidR="0034300A" w:rsidRPr="0034300A" w:rsidRDefault="0034300A" w:rsidP="0034300A">
            <w:pPr>
              <w:spacing w:after="0"/>
              <w:jc w:val="both"/>
              <w:rPr>
                <w:rFonts w:ascii="Arial" w:eastAsia="Times New Roman" w:hAnsi="Arial" w:cs="Arial"/>
                <w:sz w:val="18"/>
                <w:szCs w:val="18"/>
                <w:lang w:eastAsia="sl-SI"/>
              </w:rPr>
            </w:pPr>
          </w:p>
          <w:p w14:paraId="70FEEBB4"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nastopa s podizvajalci mora izvajalec svojemu računu oziroma situaciji obvezno priložiti račune oziroma situacije svojih podizvajalcev, ki jih je predhodno potrdil. </w:t>
            </w:r>
          </w:p>
          <w:p w14:paraId="7EA54329" w14:textId="77777777" w:rsidR="0034300A" w:rsidRPr="0034300A" w:rsidRDefault="0034300A" w:rsidP="0034300A">
            <w:pPr>
              <w:tabs>
                <w:tab w:val="left" w:pos="709"/>
              </w:tabs>
              <w:spacing w:after="0"/>
              <w:jc w:val="both"/>
              <w:rPr>
                <w:rFonts w:ascii="Arial" w:eastAsia="Times New Roman" w:hAnsi="Arial" w:cs="Arial"/>
                <w:sz w:val="18"/>
                <w:szCs w:val="18"/>
                <w:lang w:eastAsia="sl-SI"/>
              </w:rPr>
            </w:pPr>
          </w:p>
          <w:p w14:paraId="250E75F4" w14:textId="77777777" w:rsidR="0034300A" w:rsidRPr="0034300A" w:rsidRDefault="0034300A" w:rsidP="0034300A">
            <w:pPr>
              <w:tabs>
                <w:tab w:val="left" w:pos="709"/>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Če se po sklenitvi pogodbe zamenja podizvajalec ali če izvajalec sklene pogodbo z novim podizvajalcem ali če pride do morebitnih sprememb informacij iz 2. odstavka 94. člena ZJN-3, mora izvajalec naročniku v 5 dneh po spremembi predložiti: </w:t>
            </w:r>
          </w:p>
          <w:p w14:paraId="36CFE76F" w14:textId="77777777" w:rsidR="0034300A" w:rsidRPr="0034300A" w:rsidRDefault="0034300A" w:rsidP="0034300A">
            <w:pPr>
              <w:tabs>
                <w:tab w:val="left" w:pos="709"/>
              </w:tabs>
              <w:spacing w:after="0"/>
              <w:jc w:val="both"/>
              <w:rPr>
                <w:rFonts w:ascii="Arial" w:eastAsia="Times New Roman" w:hAnsi="Arial" w:cs="Arial"/>
                <w:sz w:val="18"/>
                <w:szCs w:val="18"/>
                <w:lang w:eastAsia="sl-SI"/>
              </w:rPr>
            </w:pPr>
          </w:p>
          <w:p w14:paraId="60EE6656" w14:textId="77777777" w:rsidR="0034300A" w:rsidRPr="0034300A" w:rsidRDefault="0034300A" w:rsidP="0061547C">
            <w:pPr>
              <w:numPr>
                <w:ilvl w:val="0"/>
                <w:numId w:val="39"/>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obvestilo oz. vse dokumente skladno z določbo 3. odstavka 94. člena ZJN-3,</w:t>
            </w:r>
          </w:p>
          <w:p w14:paraId="34D8E95A" w14:textId="77777777" w:rsidR="0034300A" w:rsidRPr="0034300A" w:rsidRDefault="0034300A" w:rsidP="0061547C">
            <w:pPr>
              <w:numPr>
                <w:ilvl w:val="0"/>
                <w:numId w:val="39"/>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pooblastilo za plačilo opravljenih in prevzetih del oziroma dobav neposredno novemu podizvajalcu (v primeru za novi podizvajalec zahteva neposredno plačilo), </w:t>
            </w:r>
          </w:p>
          <w:p w14:paraId="007D020F" w14:textId="77777777" w:rsidR="0034300A" w:rsidRPr="0034300A" w:rsidRDefault="0034300A" w:rsidP="0061547C">
            <w:pPr>
              <w:numPr>
                <w:ilvl w:val="0"/>
                <w:numId w:val="39"/>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zahtevo in soglasje novega podizvajalca k neposrednemu plačilu (v primeru, da novi podizvajalec zahteva neposredno plačilo).</w:t>
            </w:r>
          </w:p>
          <w:p w14:paraId="56C49D30" w14:textId="77777777" w:rsidR="0034300A" w:rsidRPr="0034300A" w:rsidRDefault="0034300A" w:rsidP="0034300A">
            <w:pPr>
              <w:tabs>
                <w:tab w:val="left" w:pos="3071"/>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p>
          <w:p w14:paraId="4FCF2CEE"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Novi podizvajalec mora v takem primeru izpolnjevati vse zahtevane pogoje, ki se nanašajo na podizvajalce v razpisni dokumentaciji oziroma ZJN-3, oziroma pogoje, ki jih je izpolnjeval prvotni podizvajalec. Izvajalec mora naročniku pred zamenjavo podizvajalca posredovati vso zahtevano dokumentacijo, ki se nanaša na izpolnjevanje pogojev za novega podizvajalca.</w:t>
            </w:r>
          </w:p>
          <w:p w14:paraId="59FB7A61" w14:textId="77777777" w:rsidR="0034300A" w:rsidRPr="0034300A" w:rsidRDefault="0034300A" w:rsidP="0034300A">
            <w:pPr>
              <w:spacing w:before="100" w:beforeAutospacing="1" w:after="100" w:afterAutospacing="1"/>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Glavni izvajalec  ne predloži zahtevane dokumentacije pred zamenjavo podizvajalca, podizvajalca ne more zamenjati, sicer bo naročnik odstopil od pogodbe in unovčil bančno garancijo za dobro izvedbo pogodbenih obveznosti.</w:t>
            </w:r>
          </w:p>
          <w:p w14:paraId="1F92C5DD" w14:textId="77777777" w:rsidR="0034300A" w:rsidRPr="0034300A" w:rsidRDefault="0034300A" w:rsidP="0034300A">
            <w:pPr>
              <w:autoSpaceDE w:val="0"/>
              <w:autoSpaceDN w:val="0"/>
              <w:adjustRightInd w:val="0"/>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Zamenjavo podizvajalca pogodbeni stranki uredita z aneksom k tej pogodbi. V razmerju do naročnika dobavitelj v celoti odgovarja za izvedbo del/dobav, ki so predmet te pogodbe.</w:t>
            </w:r>
          </w:p>
        </w:tc>
      </w:tr>
    </w:tbl>
    <w:p w14:paraId="6B3D2515" w14:textId="77777777" w:rsidR="0034300A" w:rsidRPr="0034300A" w:rsidRDefault="0034300A" w:rsidP="0034300A">
      <w:pPr>
        <w:spacing w:after="0" w:line="240" w:lineRule="auto"/>
        <w:ind w:right="23"/>
        <w:rPr>
          <w:rFonts w:ascii="Arial" w:eastAsia="Times New Roman" w:hAnsi="Arial" w:cs="Arial"/>
          <w:color w:val="000000"/>
          <w:sz w:val="18"/>
          <w:szCs w:val="18"/>
          <w:lang w:eastAsia="x-none"/>
        </w:rPr>
      </w:pPr>
    </w:p>
    <w:p w14:paraId="23C4926A" w14:textId="77777777" w:rsidR="0034300A" w:rsidRPr="0034300A" w:rsidRDefault="0034300A" w:rsidP="0061547C">
      <w:pPr>
        <w:numPr>
          <w:ilvl w:val="0"/>
          <w:numId w:val="33"/>
        </w:numPr>
        <w:spacing w:after="0" w:line="240" w:lineRule="auto"/>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ZAVAROVANJE </w:t>
      </w:r>
    </w:p>
    <w:p w14:paraId="4731A2A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563AD390" w14:textId="77777777" w:rsidR="0034300A" w:rsidRPr="0034300A" w:rsidRDefault="0034300A" w:rsidP="0061547C">
      <w:pPr>
        <w:numPr>
          <w:ilvl w:val="1"/>
          <w:numId w:val="34"/>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 xml:space="preserve">Izvajalec mora najkasneje 30 dni pred potekom garancijskega obdobja kot pogoj za veljavnost le-te naročniku: </w:t>
      </w:r>
    </w:p>
    <w:p w14:paraId="29D319CC"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229182D3" w14:textId="15C91762" w:rsidR="0034300A" w:rsidRPr="0034300A" w:rsidRDefault="0034300A" w:rsidP="0061547C">
      <w:pPr>
        <w:numPr>
          <w:ilvl w:val="0"/>
          <w:numId w:val="35"/>
        </w:numPr>
        <w:spacing w:after="0" w:line="240" w:lineRule="auto"/>
        <w:ind w:left="993"/>
        <w:contextualSpacing/>
        <w:jc w:val="both"/>
        <w:rPr>
          <w:rFonts w:ascii="Arial" w:eastAsia="Calibri" w:hAnsi="Arial" w:cs="Arial"/>
          <w:sz w:val="18"/>
          <w:szCs w:val="18"/>
        </w:rPr>
      </w:pPr>
      <w:r w:rsidRPr="0034300A">
        <w:rPr>
          <w:rFonts w:ascii="Arial" w:eastAsia="Calibri" w:hAnsi="Arial" w:cs="Arial"/>
          <w:sz w:val="18"/>
          <w:szCs w:val="18"/>
          <w:lang w:eastAsia="x-none"/>
        </w:rPr>
        <w:t>Izročiti finančno zavarovanje za dobro izvedbo pogodbenih obveznosti (nepreklicno, brezpogojno bančno garancijo ali enakovredno kavcijsko zavarovanje unovčljivo na prvi poziv) v višini 10% pogodbene vrednosti vključno z DDV</w:t>
      </w:r>
      <w:r w:rsidRPr="0034300A">
        <w:rPr>
          <w:rFonts w:ascii="Arial" w:eastAsia="Calibri" w:hAnsi="Arial" w:cs="Arial"/>
          <w:sz w:val="18"/>
          <w:szCs w:val="18"/>
        </w:rPr>
        <w:t xml:space="preserve">, kar znaša __________________ EUR, z veljavnostjo finančnega zavarovanja najmanj do </w:t>
      </w:r>
      <w:r w:rsidRPr="0034300A">
        <w:rPr>
          <w:rFonts w:ascii="Arial" w:eastAsia="Calibri" w:hAnsi="Arial" w:cs="Arial"/>
          <w:sz w:val="18"/>
          <w:szCs w:val="18"/>
          <w:lang w:eastAsia="x-none"/>
        </w:rPr>
        <w:t>poteka pogodbe o vzdrževanju (</w:t>
      </w:r>
      <w:r w:rsidR="002F1DC2">
        <w:rPr>
          <w:rFonts w:ascii="Arial" w:eastAsia="Calibri" w:hAnsi="Arial" w:cs="Arial"/>
          <w:sz w:val="18"/>
          <w:szCs w:val="18"/>
          <w:lang w:eastAsia="x-none"/>
        </w:rPr>
        <w:t>36</w:t>
      </w:r>
      <w:r w:rsidRPr="0034300A">
        <w:rPr>
          <w:rFonts w:ascii="Arial" w:eastAsia="Calibri" w:hAnsi="Arial" w:cs="Arial"/>
          <w:sz w:val="18"/>
          <w:szCs w:val="18"/>
          <w:lang w:eastAsia="x-none"/>
        </w:rPr>
        <w:t xml:space="preserve"> mesecev) </w:t>
      </w:r>
      <w:r w:rsidRPr="0034300A">
        <w:rPr>
          <w:rFonts w:ascii="Arial" w:eastAsia="Calibri" w:hAnsi="Arial" w:cs="Arial"/>
          <w:sz w:val="18"/>
          <w:szCs w:val="18"/>
        </w:rPr>
        <w:t xml:space="preserve">in dodatnih 30 dni. </w:t>
      </w:r>
      <w:r w:rsidRPr="0034300A" w:rsidDel="009F7AB7">
        <w:rPr>
          <w:rFonts w:ascii="Arial" w:eastAsia="Calibri" w:hAnsi="Arial" w:cs="Arial"/>
          <w:sz w:val="18"/>
          <w:szCs w:val="18"/>
        </w:rPr>
        <w:t xml:space="preserve"> </w:t>
      </w:r>
    </w:p>
    <w:p w14:paraId="435498B7" w14:textId="77777777" w:rsidR="0034300A" w:rsidRPr="0034300A" w:rsidRDefault="0034300A" w:rsidP="0034300A">
      <w:pPr>
        <w:spacing w:after="0"/>
        <w:ind w:left="993"/>
        <w:contextualSpacing/>
        <w:jc w:val="both"/>
        <w:rPr>
          <w:rFonts w:ascii="Arial" w:eastAsia="Calibri" w:hAnsi="Arial" w:cs="Arial"/>
          <w:sz w:val="18"/>
          <w:szCs w:val="18"/>
        </w:rPr>
      </w:pPr>
      <w:r w:rsidRPr="0034300A">
        <w:rPr>
          <w:rFonts w:ascii="Arial" w:eastAsia="Calibri" w:hAnsi="Arial" w:cs="Arial"/>
          <w:sz w:val="18"/>
          <w:szCs w:val="18"/>
        </w:rPr>
        <w:t>ALI</w:t>
      </w:r>
    </w:p>
    <w:p w14:paraId="1F7389F0" w14:textId="77777777" w:rsidR="0034300A" w:rsidRPr="0034300A" w:rsidRDefault="0034300A" w:rsidP="0061547C">
      <w:pPr>
        <w:numPr>
          <w:ilvl w:val="0"/>
          <w:numId w:val="22"/>
        </w:numPr>
        <w:spacing w:after="0" w:line="240" w:lineRule="auto"/>
        <w:ind w:left="99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Vplačati denarni depozit na blagajni UKCL (Zaloška cesta 7 – v glavni stavbi)</w:t>
      </w:r>
      <w:r w:rsidRPr="0034300A">
        <w:rPr>
          <w:rFonts w:ascii="Arial" w:eastAsia="Times New Roman" w:hAnsi="Arial" w:cs="Arial"/>
          <w:b/>
          <w:bCs/>
          <w:i/>
          <w:iCs/>
          <w:sz w:val="18"/>
          <w:szCs w:val="18"/>
          <w:lang w:eastAsia="sl-SI"/>
        </w:rPr>
        <w:t xml:space="preserve"> </w:t>
      </w:r>
      <w:r w:rsidRPr="0034300A">
        <w:rPr>
          <w:rFonts w:ascii="Arial" w:eastAsia="Times New Roman" w:hAnsi="Arial" w:cs="Arial"/>
          <w:sz w:val="18"/>
          <w:szCs w:val="18"/>
          <w:lang w:eastAsia="x-none"/>
        </w:rPr>
        <w:t xml:space="preserve">oziroma preko plačilnega naloga na št. IBAN: SI56 0110 0603 0277 894, SWIFT CODE: BSLJSI2X, namen: Denarni depozit po pogodbi št. ___________ - SM 845-0801, referenca/sklic na št. 20010. Kot dokazilo o vplačilu denarnega depozita predloži dobavitelj naročniku potrdilo o izvršenem vplačilu.  </w:t>
      </w:r>
    </w:p>
    <w:p w14:paraId="2E7F6D6B" w14:textId="77777777" w:rsidR="0034300A" w:rsidRPr="0034300A" w:rsidRDefault="0034300A" w:rsidP="0034300A">
      <w:pPr>
        <w:spacing w:after="0"/>
        <w:jc w:val="both"/>
        <w:rPr>
          <w:rFonts w:ascii="Arial" w:eastAsia="Times New Roman" w:hAnsi="Arial" w:cs="Arial"/>
          <w:sz w:val="18"/>
          <w:szCs w:val="18"/>
          <w:lang w:eastAsia="x-none"/>
        </w:rPr>
      </w:pPr>
    </w:p>
    <w:p w14:paraId="6995624F" w14:textId="77777777" w:rsidR="0034300A" w:rsidRPr="0034300A" w:rsidRDefault="0034300A" w:rsidP="0034300A">
      <w:pPr>
        <w:spacing w:after="160" w:line="252" w:lineRule="auto"/>
        <w:ind w:left="709"/>
        <w:contextualSpacing/>
        <w:rPr>
          <w:rFonts w:ascii="Arial" w:eastAsia="Times New Roman" w:hAnsi="Arial" w:cs="Arial"/>
          <w:sz w:val="18"/>
          <w:szCs w:val="18"/>
          <w:lang w:eastAsia="sl-SI"/>
        </w:rPr>
      </w:pPr>
      <w:r w:rsidRPr="0034300A">
        <w:rPr>
          <w:rFonts w:ascii="Arial" w:eastAsia="Times New Roman" w:hAnsi="Arial" w:cs="Arial"/>
          <w:sz w:val="18"/>
          <w:szCs w:val="18"/>
          <w:lang w:eastAsia="sl-SI"/>
        </w:rPr>
        <w:t>Po preteku zgoraj navedenega obdobja trajanja finančnega zavarovanja bo naročnik denarni depozit neobrestovan vrnil dobavitelju na njegov TRR.</w:t>
      </w:r>
    </w:p>
    <w:p w14:paraId="22E952A2"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C13D3D6" w14:textId="77777777" w:rsidR="0034300A" w:rsidRPr="0034300A" w:rsidRDefault="0034300A" w:rsidP="0061547C">
      <w:pPr>
        <w:numPr>
          <w:ilvl w:val="1"/>
          <w:numId w:val="34"/>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Finančno zavarovanje za dobro izvedbo pogodbenih obveznosti bo naročnik unovčil v primeru, </w:t>
      </w:r>
    </w:p>
    <w:p w14:paraId="4FB2A16B" w14:textId="77777777" w:rsidR="0034300A" w:rsidRPr="0034300A" w:rsidRDefault="0034300A" w:rsidP="0061547C">
      <w:pPr>
        <w:numPr>
          <w:ilvl w:val="0"/>
          <w:numId w:val="35"/>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t xml:space="preserve">če izvajalec predčasno prekine pogodbo ali </w:t>
      </w:r>
    </w:p>
    <w:p w14:paraId="12E75646" w14:textId="77777777" w:rsidR="0034300A" w:rsidRPr="0034300A" w:rsidRDefault="0034300A" w:rsidP="0061547C">
      <w:pPr>
        <w:numPr>
          <w:ilvl w:val="0"/>
          <w:numId w:val="35"/>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t>če izvajalec ne bo izpolnjeval svojih obveznosti v skladu z  določili te  pogodbe</w:t>
      </w:r>
    </w:p>
    <w:p w14:paraId="4FE56B15" w14:textId="77777777" w:rsidR="0034300A" w:rsidRPr="0034300A" w:rsidRDefault="0034300A" w:rsidP="0061547C">
      <w:pPr>
        <w:numPr>
          <w:ilvl w:val="0"/>
          <w:numId w:val="35"/>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izvajalec svojih pogodbenih obveznosti ne izvaja:</w:t>
      </w:r>
    </w:p>
    <w:p w14:paraId="2F49F28D" w14:textId="77777777" w:rsidR="0034300A" w:rsidRPr="0034300A" w:rsidRDefault="0034300A" w:rsidP="0061547C">
      <w:pPr>
        <w:numPr>
          <w:ilvl w:val="2"/>
          <w:numId w:val="36"/>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dogovorjenih rokih ali</w:t>
      </w:r>
    </w:p>
    <w:p w14:paraId="42EAD09B" w14:textId="77777777" w:rsidR="0034300A" w:rsidRPr="0034300A" w:rsidRDefault="0034300A" w:rsidP="0061547C">
      <w:pPr>
        <w:numPr>
          <w:ilvl w:val="2"/>
          <w:numId w:val="36"/>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količini ali</w:t>
      </w:r>
    </w:p>
    <w:p w14:paraId="4551ABCA" w14:textId="77777777" w:rsidR="0034300A" w:rsidRPr="0034300A" w:rsidRDefault="0034300A" w:rsidP="0061547C">
      <w:pPr>
        <w:numPr>
          <w:ilvl w:val="2"/>
          <w:numId w:val="36"/>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kakovosti ali </w:t>
      </w:r>
    </w:p>
    <w:p w14:paraId="69384A48" w14:textId="77777777" w:rsidR="0034300A" w:rsidRPr="0034300A" w:rsidRDefault="0034300A" w:rsidP="0061547C">
      <w:pPr>
        <w:numPr>
          <w:ilvl w:val="2"/>
          <w:numId w:val="36"/>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v skladu s predpisi ali </w:t>
      </w:r>
    </w:p>
    <w:p w14:paraId="2F86AD8F" w14:textId="77777777" w:rsidR="0034300A" w:rsidRPr="0034300A" w:rsidRDefault="0034300A" w:rsidP="0061547C">
      <w:pPr>
        <w:numPr>
          <w:ilvl w:val="2"/>
          <w:numId w:val="36"/>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pravili stroke ali</w:t>
      </w:r>
    </w:p>
    <w:p w14:paraId="5CBD1506" w14:textId="77777777" w:rsidR="0034300A" w:rsidRPr="0034300A" w:rsidRDefault="0034300A" w:rsidP="0061547C">
      <w:pPr>
        <w:numPr>
          <w:ilvl w:val="2"/>
          <w:numId w:val="36"/>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s skrbnostjo dobrega strokovnjaka</w:t>
      </w:r>
    </w:p>
    <w:p w14:paraId="5CDC6B5B" w14:textId="77777777" w:rsidR="0034300A" w:rsidRPr="0034300A" w:rsidRDefault="0034300A" w:rsidP="0061547C">
      <w:pPr>
        <w:numPr>
          <w:ilvl w:val="0"/>
          <w:numId w:val="35"/>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drugih primerih, predvidenih s to pogodbo.</w:t>
      </w:r>
    </w:p>
    <w:p w14:paraId="0F0F7CA5"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02D7FB6" w14:textId="77777777" w:rsidR="0034300A" w:rsidRPr="0034300A" w:rsidRDefault="0034300A" w:rsidP="0061547C">
      <w:pPr>
        <w:numPr>
          <w:ilvl w:val="0"/>
          <w:numId w:val="34"/>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VIŠJA SILA, SPREMEMBE POGODBE IN POOBLAŠČENE OSEBE</w:t>
      </w:r>
    </w:p>
    <w:p w14:paraId="4C8944AE" w14:textId="77777777" w:rsidR="0034300A" w:rsidRPr="0034300A" w:rsidRDefault="0034300A" w:rsidP="0034300A">
      <w:pPr>
        <w:tabs>
          <w:tab w:val="left" w:pos="567"/>
        </w:tabs>
        <w:spacing w:after="0" w:line="240" w:lineRule="auto"/>
        <w:ind w:left="360"/>
        <w:jc w:val="both"/>
        <w:rPr>
          <w:rFonts w:ascii="Arial" w:eastAsia="Times New Roman" w:hAnsi="Arial" w:cs="Arial"/>
          <w:b/>
          <w:sz w:val="18"/>
          <w:szCs w:val="18"/>
          <w:lang w:eastAsia="sl-SI"/>
        </w:rPr>
      </w:pPr>
    </w:p>
    <w:p w14:paraId="491C9FB3" w14:textId="77777777" w:rsidR="0034300A" w:rsidRPr="0034300A" w:rsidRDefault="0034300A" w:rsidP="0061547C">
      <w:pPr>
        <w:numPr>
          <w:ilvl w:val="1"/>
          <w:numId w:val="34"/>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nastopa višje sile je prizadeta stranka upravičena začasno ustaviti izvrševanje pogodbe za obdobje preprečitve ali zaostanka zaradi takšne višje sile, brez odgovornosti za nastalo škodo, ki je posledica le-te. Imenovana stranka mora drugo stranko čim prej obvestiti o nastopu okoliščin višje sile. V primeru, da pogodbena stranka druge pogodbene stranke ne obvesti o nastanku višje sile v treh delovnih dneh, primera višje sile ne more uveljavljati.</w:t>
      </w:r>
    </w:p>
    <w:p w14:paraId="6A2783B8"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08F5270D" w14:textId="77777777" w:rsidR="0034300A" w:rsidRPr="0034300A" w:rsidRDefault="0034300A" w:rsidP="0061547C">
      <w:pPr>
        <w:numPr>
          <w:ilvl w:val="1"/>
          <w:numId w:val="34"/>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V primeru, da obdobje preprečitve ali zaostanka zaradi višje sile traja preko treh zaporednih mesecev, sta pogodbeni stranki upravičeni odstopiti od pogodbe. </w:t>
      </w:r>
    </w:p>
    <w:p w14:paraId="3FE7E534"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3E50E0AB" w14:textId="77777777" w:rsidR="0034300A" w:rsidRPr="0034300A" w:rsidRDefault="0034300A" w:rsidP="0061547C">
      <w:pPr>
        <w:numPr>
          <w:ilvl w:val="1"/>
          <w:numId w:val="34"/>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prenehanja pogodbe, kot je navedeno v točki 9.2., mora izvajalec na prošnjo naročnika, ko je stanje višje sile končano, oceniti stanje opreme in izvršiti potrebno vzdrževanje ali popravilo na naročnikove stroške.</w:t>
      </w:r>
    </w:p>
    <w:p w14:paraId="3FC7E5B9" w14:textId="77777777" w:rsidR="0034300A" w:rsidRPr="0034300A" w:rsidRDefault="0034300A" w:rsidP="0034300A">
      <w:pPr>
        <w:spacing w:after="0"/>
        <w:rPr>
          <w:rFonts w:ascii="Arial" w:eastAsia="Times New Roman" w:hAnsi="Arial" w:cs="Arial"/>
          <w:sz w:val="18"/>
          <w:szCs w:val="18"/>
          <w:lang w:eastAsia="sl-SI"/>
        </w:rPr>
      </w:pPr>
    </w:p>
    <w:p w14:paraId="72C4CFBB" w14:textId="77777777" w:rsidR="0034300A" w:rsidRPr="0034300A" w:rsidRDefault="0034300A" w:rsidP="0061547C">
      <w:pPr>
        <w:numPr>
          <w:ilvl w:val="1"/>
          <w:numId w:val="34"/>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Izraz «višja sila» pomeni in vključuje vsa dogajanja oz. dogodke, na katere katerakoli od strank ne more vplivati in zaradi katerih stranka ne more izvajati oz. ni mogoče od nje zahtevati izvajanja dolžnosti iz te pogodbe.</w:t>
      </w:r>
    </w:p>
    <w:p w14:paraId="03623DDC"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AEBDD63" w14:textId="77777777" w:rsidR="0034300A" w:rsidRPr="0034300A" w:rsidRDefault="0034300A" w:rsidP="0061547C">
      <w:pPr>
        <w:numPr>
          <w:ilvl w:val="0"/>
          <w:numId w:val="34"/>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REŠEVANJE SPOROV, DOKUMENTACIJA</w:t>
      </w:r>
    </w:p>
    <w:p w14:paraId="75990F34" w14:textId="77777777" w:rsidR="0034300A" w:rsidRPr="0034300A" w:rsidRDefault="0034300A" w:rsidP="0034300A">
      <w:pPr>
        <w:spacing w:after="0" w:line="240" w:lineRule="auto"/>
        <w:jc w:val="both"/>
        <w:rPr>
          <w:rFonts w:ascii="Arial" w:eastAsia="Times New Roman" w:hAnsi="Arial" w:cs="Arial"/>
          <w:b/>
          <w:sz w:val="18"/>
          <w:szCs w:val="18"/>
          <w:lang w:eastAsia="sl-SI"/>
        </w:rPr>
      </w:pPr>
    </w:p>
    <w:p w14:paraId="0BE941FE" w14:textId="77777777" w:rsidR="0034300A" w:rsidRPr="0034300A" w:rsidRDefault="0034300A" w:rsidP="0061547C">
      <w:pPr>
        <w:numPr>
          <w:ilvl w:val="1"/>
          <w:numId w:val="34"/>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Naročnik in dobavitelj bosta v primeru spora, ki ga ne bi mogli sporazumno rešiti, spor predložila v reševanje pristojnemu sodišču v Ljubljani. Spor se bo reševal po slovenskem pravu.</w:t>
      </w:r>
    </w:p>
    <w:p w14:paraId="0E9569BE" w14:textId="77777777" w:rsidR="0034300A" w:rsidRPr="0034300A" w:rsidRDefault="0034300A" w:rsidP="0034300A">
      <w:pPr>
        <w:spacing w:after="0" w:line="240" w:lineRule="auto"/>
        <w:rPr>
          <w:rFonts w:ascii="Arial" w:eastAsia="Times New Roman" w:hAnsi="Arial" w:cs="Arial"/>
          <w:sz w:val="18"/>
          <w:szCs w:val="18"/>
          <w:lang w:eastAsia="sl-SI"/>
        </w:rPr>
      </w:pPr>
    </w:p>
    <w:p w14:paraId="150667E8" w14:textId="77777777" w:rsidR="0034300A" w:rsidRPr="0034300A" w:rsidRDefault="0034300A" w:rsidP="0061547C">
      <w:pPr>
        <w:numPr>
          <w:ilvl w:val="1"/>
          <w:numId w:val="34"/>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Pri tolmačenju te pogodbe in reševanje sporov se poleg pogodbe in Obligacijskega zakonika upošteva še:  </w:t>
      </w:r>
    </w:p>
    <w:p w14:paraId="31CCE681" w14:textId="77777777" w:rsidR="0034300A" w:rsidRPr="0034300A" w:rsidRDefault="0034300A" w:rsidP="0061547C">
      <w:pPr>
        <w:numPr>
          <w:ilvl w:val="0"/>
          <w:numId w:val="23"/>
        </w:numPr>
        <w:spacing w:after="0" w:line="240" w:lineRule="auto"/>
        <w:jc w:val="both"/>
        <w:rPr>
          <w:rFonts w:ascii="Arial" w:eastAsia="Calibri" w:hAnsi="Arial" w:cs="Arial"/>
          <w:sz w:val="18"/>
          <w:szCs w:val="18"/>
        </w:rPr>
      </w:pPr>
      <w:r w:rsidRPr="0034300A">
        <w:rPr>
          <w:rFonts w:ascii="Arial" w:eastAsia="Calibri" w:hAnsi="Arial" w:cs="Arial"/>
          <w:sz w:val="18"/>
          <w:szCs w:val="18"/>
        </w:rPr>
        <w:t>dokumentacijo v zvezi z oddajo javnega naročila,</w:t>
      </w:r>
    </w:p>
    <w:p w14:paraId="1CB3B7AF" w14:textId="77777777" w:rsidR="0034300A" w:rsidRPr="0034300A" w:rsidRDefault="0034300A" w:rsidP="0061547C">
      <w:pPr>
        <w:numPr>
          <w:ilvl w:val="0"/>
          <w:numId w:val="23"/>
        </w:numPr>
        <w:spacing w:after="0" w:line="240" w:lineRule="auto"/>
        <w:jc w:val="both"/>
        <w:rPr>
          <w:rFonts w:ascii="Arial" w:eastAsia="Calibri" w:hAnsi="Arial" w:cs="Arial"/>
          <w:sz w:val="18"/>
          <w:szCs w:val="18"/>
        </w:rPr>
      </w:pPr>
      <w:r w:rsidRPr="0034300A">
        <w:rPr>
          <w:rFonts w:ascii="Arial" w:eastAsia="Calibri" w:hAnsi="Arial" w:cs="Arial"/>
          <w:sz w:val="18"/>
          <w:szCs w:val="18"/>
        </w:rPr>
        <w:t>ponudbeno dokumentacijo,</w:t>
      </w:r>
    </w:p>
    <w:p w14:paraId="359A7FBA" w14:textId="77777777" w:rsidR="0034300A" w:rsidRPr="0034300A" w:rsidRDefault="0034300A" w:rsidP="0061547C">
      <w:pPr>
        <w:numPr>
          <w:ilvl w:val="0"/>
          <w:numId w:val="23"/>
        </w:numPr>
        <w:spacing w:after="0" w:line="240" w:lineRule="auto"/>
        <w:jc w:val="both"/>
        <w:rPr>
          <w:rFonts w:ascii="Arial" w:eastAsia="Calibri" w:hAnsi="Arial" w:cs="Arial"/>
          <w:sz w:val="18"/>
          <w:szCs w:val="18"/>
        </w:rPr>
      </w:pPr>
      <w:r w:rsidRPr="0034300A">
        <w:rPr>
          <w:rFonts w:ascii="Arial" w:eastAsia="Calibri" w:hAnsi="Arial" w:cs="Arial"/>
          <w:sz w:val="18"/>
          <w:szCs w:val="18"/>
        </w:rPr>
        <w:t>obvestilo o izbiri najugodnejšega ponudnika/odločitev o oddaji javnega naročila,</w:t>
      </w:r>
    </w:p>
    <w:p w14:paraId="0322E388" w14:textId="77777777" w:rsidR="0034300A" w:rsidRPr="0034300A" w:rsidRDefault="0034300A" w:rsidP="0061547C">
      <w:pPr>
        <w:numPr>
          <w:ilvl w:val="0"/>
          <w:numId w:val="23"/>
        </w:numPr>
        <w:spacing w:after="0" w:line="240" w:lineRule="auto"/>
        <w:jc w:val="both"/>
        <w:rPr>
          <w:rFonts w:ascii="Arial" w:eastAsia="Calibri" w:hAnsi="Arial" w:cs="Arial"/>
          <w:sz w:val="18"/>
          <w:szCs w:val="18"/>
        </w:rPr>
      </w:pPr>
      <w:r w:rsidRPr="0034300A">
        <w:rPr>
          <w:rFonts w:ascii="Arial" w:eastAsia="Calibri" w:hAnsi="Arial" w:cs="Arial"/>
          <w:sz w:val="18"/>
          <w:szCs w:val="18"/>
        </w:rPr>
        <w:t>specifikacije in na njih nanašajoče prospekte,</w:t>
      </w:r>
    </w:p>
    <w:p w14:paraId="6C7F8D87" w14:textId="77777777" w:rsidR="0034300A" w:rsidRPr="0034300A" w:rsidRDefault="0034300A" w:rsidP="0061547C">
      <w:pPr>
        <w:numPr>
          <w:ilvl w:val="0"/>
          <w:numId w:val="23"/>
        </w:numPr>
        <w:spacing w:after="0" w:line="240" w:lineRule="auto"/>
        <w:jc w:val="both"/>
        <w:rPr>
          <w:rFonts w:ascii="Arial" w:eastAsia="Calibri" w:hAnsi="Arial" w:cs="Arial"/>
          <w:sz w:val="18"/>
          <w:szCs w:val="18"/>
        </w:rPr>
      </w:pPr>
      <w:r w:rsidRPr="0034300A">
        <w:rPr>
          <w:rFonts w:ascii="Arial" w:eastAsia="Calibri" w:hAnsi="Arial" w:cs="Arial"/>
          <w:sz w:val="18"/>
          <w:szCs w:val="18"/>
        </w:rPr>
        <w:t>drugo dokumentacijo v zvezi s pogodbo.</w:t>
      </w:r>
    </w:p>
    <w:p w14:paraId="74656BED" w14:textId="77777777" w:rsidR="0034300A" w:rsidRPr="0034300A" w:rsidRDefault="0034300A" w:rsidP="0034300A">
      <w:pPr>
        <w:spacing w:after="0"/>
        <w:jc w:val="both"/>
        <w:rPr>
          <w:rFonts w:ascii="Arial" w:eastAsia="Calibri" w:hAnsi="Arial" w:cs="Arial"/>
          <w:sz w:val="18"/>
          <w:szCs w:val="18"/>
        </w:rPr>
      </w:pPr>
    </w:p>
    <w:p w14:paraId="71EA6BFD" w14:textId="77777777" w:rsidR="0034300A" w:rsidRPr="0034300A" w:rsidRDefault="0034300A" w:rsidP="0034300A">
      <w:pPr>
        <w:spacing w:after="0"/>
        <w:ind w:left="567" w:hanging="567"/>
        <w:jc w:val="both"/>
        <w:rPr>
          <w:rFonts w:ascii="Arial" w:eastAsia="Calibri" w:hAnsi="Arial" w:cs="Arial"/>
          <w:sz w:val="18"/>
          <w:szCs w:val="18"/>
          <w:lang w:eastAsia="sl-SI"/>
        </w:rPr>
      </w:pPr>
      <w:r w:rsidRPr="0034300A">
        <w:rPr>
          <w:rFonts w:ascii="Arial" w:eastAsia="Calibri" w:hAnsi="Arial" w:cs="Arial"/>
          <w:b/>
          <w:sz w:val="18"/>
          <w:szCs w:val="18"/>
        </w:rPr>
        <w:t>10</w:t>
      </w:r>
      <w:r w:rsidRPr="0034300A">
        <w:rPr>
          <w:rFonts w:ascii="Arial" w:eastAsia="Calibri" w:hAnsi="Arial" w:cs="Arial"/>
          <w:b/>
          <w:sz w:val="18"/>
          <w:szCs w:val="18"/>
          <w:lang w:eastAsia="sl-SI"/>
        </w:rPr>
        <w:t>.3.</w:t>
      </w:r>
      <w:r w:rsidRPr="0034300A">
        <w:rPr>
          <w:rFonts w:ascii="Arial" w:eastAsia="Calibri" w:hAnsi="Arial" w:cs="Arial"/>
          <w:sz w:val="18"/>
          <w:szCs w:val="18"/>
          <w:lang w:eastAsia="sl-SI"/>
        </w:rPr>
        <w:t xml:space="preserve">   V primeru morebitnega neskladja med določili dokumentov in prejšnjega odstavka ter v primeru neskladja med     določili dokumentov iz prejšnjega odstavka in določili te pogodbe, obveljajo določila te pogodbe, nato sledijo določila dokumentacije v zvezi z oddajo javnega naročila, nato pa določila ponudbene dokumentacije dobavitelja.    </w:t>
      </w:r>
    </w:p>
    <w:p w14:paraId="493DC3B8"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18A3897" w14:textId="77777777" w:rsidR="0034300A" w:rsidRPr="0034300A" w:rsidRDefault="0034300A" w:rsidP="0061547C">
      <w:pPr>
        <w:numPr>
          <w:ilvl w:val="0"/>
          <w:numId w:val="34"/>
        </w:numPr>
        <w:spacing w:after="0" w:line="260" w:lineRule="atLeast"/>
        <w:ind w:left="709" w:hanging="709"/>
        <w:contextualSpacing/>
        <w:jc w:val="both"/>
        <w:rPr>
          <w:rFonts w:ascii="Arial" w:eastAsia="Calibri" w:hAnsi="Arial" w:cs="Arial"/>
          <w:b/>
          <w:bCs/>
          <w:sz w:val="18"/>
          <w:szCs w:val="18"/>
        </w:rPr>
      </w:pPr>
      <w:r w:rsidRPr="0034300A">
        <w:rPr>
          <w:rFonts w:ascii="Arial" w:eastAsia="Calibri" w:hAnsi="Arial" w:cs="Arial"/>
          <w:b/>
          <w:bCs/>
          <w:sz w:val="18"/>
          <w:szCs w:val="18"/>
        </w:rPr>
        <w:t xml:space="preserve">POOBLAŠČENE OSEBE   </w:t>
      </w:r>
    </w:p>
    <w:p w14:paraId="0EA9F564" w14:textId="77777777" w:rsidR="0034300A" w:rsidRPr="0034300A" w:rsidRDefault="0034300A" w:rsidP="0034300A">
      <w:pPr>
        <w:spacing w:after="0" w:line="240" w:lineRule="auto"/>
        <w:jc w:val="both"/>
        <w:rPr>
          <w:rFonts w:ascii="Arial" w:eastAsia="Times New Roman" w:hAnsi="Arial" w:cs="Arial"/>
          <w:b/>
          <w:bCs/>
          <w:sz w:val="18"/>
          <w:szCs w:val="18"/>
          <w:lang w:eastAsia="sl-SI"/>
        </w:rPr>
      </w:pPr>
    </w:p>
    <w:p w14:paraId="2937AC76" w14:textId="77777777" w:rsidR="0034300A" w:rsidRPr="0034300A" w:rsidRDefault="0034300A" w:rsidP="0061547C">
      <w:pPr>
        <w:numPr>
          <w:ilvl w:val="1"/>
          <w:numId w:val="34"/>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Pooblaščene osebe pri izvajanju pogodbe so:</w:t>
      </w:r>
    </w:p>
    <w:p w14:paraId="57DFE802" w14:textId="77777777" w:rsidR="0034300A" w:rsidRPr="0034300A" w:rsidRDefault="0034300A" w:rsidP="0034300A">
      <w:pPr>
        <w:spacing w:after="0" w:line="240" w:lineRule="auto"/>
        <w:jc w:val="both"/>
        <w:rPr>
          <w:rFonts w:ascii="Arial" w:eastAsia="Times New Roman" w:hAnsi="Arial" w:cs="Arial"/>
          <w:b/>
          <w:sz w:val="18"/>
          <w:szCs w:val="18"/>
          <w:lang w:eastAsia="sl-SI"/>
        </w:rPr>
      </w:pPr>
    </w:p>
    <w:p w14:paraId="43D476F5" w14:textId="77777777" w:rsidR="0034300A" w:rsidRPr="0034300A" w:rsidRDefault="0034300A" w:rsidP="0061547C">
      <w:pPr>
        <w:numPr>
          <w:ilvl w:val="0"/>
          <w:numId w:val="30"/>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izvajalca:  </w:t>
      </w:r>
      <w:r w:rsidRPr="0034300A">
        <w:rPr>
          <w:rFonts w:ascii="Arial" w:eastAsia="Times New Roman" w:hAnsi="Arial" w:cs="Arial"/>
          <w:sz w:val="18"/>
          <w:szCs w:val="18"/>
          <w:u w:val="single"/>
          <w:lang w:eastAsia="sl-SI"/>
        </w:rPr>
        <w:t xml:space="preserve">                                                                                          .</w:t>
      </w:r>
    </w:p>
    <w:p w14:paraId="48E473DD" w14:textId="77777777" w:rsidR="0034300A" w:rsidRPr="0034300A" w:rsidRDefault="0034300A" w:rsidP="0061547C">
      <w:pPr>
        <w:numPr>
          <w:ilvl w:val="0"/>
          <w:numId w:val="30"/>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naročnika strokovni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p>
    <w:p w14:paraId="7F3DBD79" w14:textId="77777777" w:rsidR="0034300A" w:rsidRPr="0034300A" w:rsidRDefault="0034300A" w:rsidP="0061547C">
      <w:pPr>
        <w:numPr>
          <w:ilvl w:val="0"/>
          <w:numId w:val="30"/>
        </w:numPr>
        <w:spacing w:after="120" w:line="240" w:lineRule="auto"/>
        <w:jc w:val="both"/>
        <w:rPr>
          <w:rFonts w:ascii="Arial" w:eastAsia="Times New Roman" w:hAnsi="Arial" w:cs="Arial"/>
          <w:sz w:val="18"/>
          <w:szCs w:val="18"/>
          <w:u w:val="single"/>
          <w:lang w:eastAsia="sl-SI"/>
        </w:rPr>
      </w:pPr>
      <w:r w:rsidRPr="0034300A">
        <w:rPr>
          <w:rFonts w:ascii="Arial" w:eastAsia="Times New Roman" w:hAnsi="Arial" w:cs="Arial"/>
          <w:sz w:val="18"/>
          <w:szCs w:val="18"/>
          <w:lang w:eastAsia="sl-SI"/>
        </w:rPr>
        <w:t xml:space="preserve">za naročnika komercialni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r w:rsidRPr="0034300A">
        <w:rPr>
          <w:rFonts w:ascii="Arial" w:eastAsia="Times New Roman" w:hAnsi="Arial" w:cs="Arial"/>
          <w:sz w:val="18"/>
          <w:szCs w:val="18"/>
          <w:u w:val="single"/>
          <w:lang w:eastAsia="sl-SI"/>
        </w:rPr>
        <w:t xml:space="preserve"> </w:t>
      </w:r>
    </w:p>
    <w:p w14:paraId="7E9AC323" w14:textId="77777777" w:rsidR="0034300A" w:rsidRPr="0034300A" w:rsidRDefault="0034300A" w:rsidP="0034300A">
      <w:pPr>
        <w:spacing w:after="120" w:line="240" w:lineRule="auto"/>
        <w:ind w:left="1068"/>
        <w:jc w:val="both"/>
        <w:rPr>
          <w:rFonts w:ascii="Arial" w:eastAsia="Times New Roman" w:hAnsi="Arial" w:cs="Arial"/>
          <w:sz w:val="18"/>
          <w:szCs w:val="18"/>
          <w:u w:val="single"/>
          <w:lang w:eastAsia="sl-SI"/>
        </w:rPr>
      </w:pPr>
    </w:p>
    <w:p w14:paraId="123D2368" w14:textId="77777777" w:rsidR="0034300A" w:rsidRPr="0034300A" w:rsidRDefault="0034300A" w:rsidP="0061547C">
      <w:pPr>
        <w:numPr>
          <w:ilvl w:val="1"/>
          <w:numId w:val="34"/>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Pooblaščene osebe za vzdrževanje oziroma sprejemanje pozivov so:</w:t>
      </w:r>
    </w:p>
    <w:p w14:paraId="4E8412D7" w14:textId="77777777" w:rsidR="0034300A" w:rsidRPr="0034300A" w:rsidRDefault="0034300A" w:rsidP="0034300A">
      <w:pPr>
        <w:spacing w:after="0" w:line="240" w:lineRule="auto"/>
        <w:rPr>
          <w:rFonts w:ascii="Arial" w:eastAsia="Times New Roman" w:hAnsi="Arial" w:cs="Arial"/>
          <w:sz w:val="18"/>
          <w:szCs w:val="18"/>
          <w:lang w:eastAsia="sl-SI"/>
        </w:rPr>
      </w:pPr>
    </w:p>
    <w:p w14:paraId="3BD39593" w14:textId="77777777" w:rsidR="0034300A" w:rsidRPr="0034300A" w:rsidRDefault="0034300A" w:rsidP="0061547C">
      <w:pPr>
        <w:numPr>
          <w:ilvl w:val="0"/>
          <w:numId w:val="37"/>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t>s strani izvajalca: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34300A" w:rsidRPr="0034300A" w14:paraId="0FAD7AFB" w14:textId="77777777" w:rsidTr="00CA7359">
        <w:tc>
          <w:tcPr>
            <w:tcW w:w="3712" w:type="dxa"/>
            <w:tcBorders>
              <w:top w:val="single" w:sz="4" w:space="0" w:color="auto"/>
              <w:left w:val="single" w:sz="4" w:space="0" w:color="auto"/>
              <w:bottom w:val="single" w:sz="4" w:space="0" w:color="auto"/>
              <w:right w:val="single" w:sz="4" w:space="0" w:color="auto"/>
            </w:tcBorders>
            <w:hideMark/>
          </w:tcPr>
          <w:p w14:paraId="3F1E0F94"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lastRenderedPageBreak/>
              <w:t>Ime in priimek</w:t>
            </w:r>
          </w:p>
        </w:tc>
        <w:tc>
          <w:tcPr>
            <w:tcW w:w="1533" w:type="dxa"/>
            <w:tcBorders>
              <w:top w:val="single" w:sz="4" w:space="0" w:color="auto"/>
              <w:left w:val="single" w:sz="4" w:space="0" w:color="auto"/>
              <w:bottom w:val="single" w:sz="4" w:space="0" w:color="auto"/>
              <w:right w:val="single" w:sz="4" w:space="0" w:color="auto"/>
            </w:tcBorders>
            <w:hideMark/>
          </w:tcPr>
          <w:p w14:paraId="7F487F2C"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1B43B618"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34300A" w:rsidRPr="0034300A" w14:paraId="0E9E922D" w14:textId="77777777" w:rsidTr="00CA7359">
        <w:tc>
          <w:tcPr>
            <w:tcW w:w="3712" w:type="dxa"/>
            <w:tcBorders>
              <w:top w:val="single" w:sz="4" w:space="0" w:color="auto"/>
              <w:left w:val="single" w:sz="4" w:space="0" w:color="auto"/>
              <w:bottom w:val="single" w:sz="4" w:space="0" w:color="auto"/>
              <w:right w:val="single" w:sz="4" w:space="0" w:color="auto"/>
            </w:tcBorders>
          </w:tcPr>
          <w:p w14:paraId="0D53B4DF"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5F4E7FA3"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61838BFF"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6662B074" w14:textId="77777777" w:rsidTr="00CA7359">
        <w:tc>
          <w:tcPr>
            <w:tcW w:w="3712" w:type="dxa"/>
            <w:tcBorders>
              <w:top w:val="single" w:sz="4" w:space="0" w:color="auto"/>
              <w:left w:val="single" w:sz="4" w:space="0" w:color="auto"/>
              <w:bottom w:val="single" w:sz="4" w:space="0" w:color="auto"/>
              <w:right w:val="single" w:sz="4" w:space="0" w:color="auto"/>
            </w:tcBorders>
          </w:tcPr>
          <w:p w14:paraId="745A8855"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502D29BA"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6FA6A05B"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45B84386" w14:textId="77777777" w:rsidTr="00CA7359">
        <w:tc>
          <w:tcPr>
            <w:tcW w:w="3712" w:type="dxa"/>
            <w:tcBorders>
              <w:top w:val="single" w:sz="4" w:space="0" w:color="auto"/>
              <w:left w:val="single" w:sz="4" w:space="0" w:color="auto"/>
              <w:bottom w:val="single" w:sz="4" w:space="0" w:color="auto"/>
              <w:right w:val="single" w:sz="4" w:space="0" w:color="auto"/>
            </w:tcBorders>
          </w:tcPr>
          <w:p w14:paraId="73183378"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027B80ED"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570DC12A" w14:textId="77777777" w:rsidR="0034300A" w:rsidRPr="0034300A" w:rsidRDefault="0034300A" w:rsidP="0034300A">
            <w:pPr>
              <w:spacing w:after="0" w:line="240" w:lineRule="auto"/>
              <w:rPr>
                <w:rFonts w:ascii="Arial" w:eastAsia="Times New Roman" w:hAnsi="Arial" w:cs="Arial"/>
                <w:b/>
                <w:bCs/>
                <w:sz w:val="18"/>
                <w:szCs w:val="18"/>
                <w:lang w:eastAsia="sl-SI"/>
              </w:rPr>
            </w:pPr>
          </w:p>
        </w:tc>
      </w:tr>
    </w:tbl>
    <w:p w14:paraId="49033F4D" w14:textId="77777777" w:rsidR="0034300A" w:rsidRPr="0034300A" w:rsidRDefault="0034300A" w:rsidP="0034300A">
      <w:pPr>
        <w:spacing w:after="0" w:line="260" w:lineRule="atLeast"/>
        <w:ind w:left="720"/>
        <w:contextualSpacing/>
        <w:jc w:val="both"/>
        <w:rPr>
          <w:rFonts w:ascii="Arial" w:eastAsia="Calibri" w:hAnsi="Arial" w:cs="Arial"/>
          <w:b/>
          <w:bCs/>
          <w:sz w:val="18"/>
          <w:szCs w:val="18"/>
        </w:rPr>
      </w:pPr>
    </w:p>
    <w:p w14:paraId="1CA03BBA" w14:textId="77777777" w:rsidR="0034300A" w:rsidRPr="0034300A" w:rsidRDefault="0034300A" w:rsidP="0061547C">
      <w:pPr>
        <w:numPr>
          <w:ilvl w:val="0"/>
          <w:numId w:val="37"/>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t>s strani naročnika: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34300A" w:rsidRPr="0034300A" w14:paraId="68AF4BE6" w14:textId="77777777" w:rsidTr="00CA7359">
        <w:tc>
          <w:tcPr>
            <w:tcW w:w="3712" w:type="dxa"/>
            <w:tcBorders>
              <w:top w:val="single" w:sz="4" w:space="0" w:color="auto"/>
              <w:left w:val="single" w:sz="4" w:space="0" w:color="auto"/>
              <w:bottom w:val="single" w:sz="4" w:space="0" w:color="auto"/>
              <w:right w:val="single" w:sz="4" w:space="0" w:color="auto"/>
            </w:tcBorders>
            <w:hideMark/>
          </w:tcPr>
          <w:p w14:paraId="4A1FFE60"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486E7E5E"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51F2BFA7"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34300A" w:rsidRPr="0034300A" w14:paraId="6331F328" w14:textId="77777777" w:rsidTr="00CA7359">
        <w:tc>
          <w:tcPr>
            <w:tcW w:w="3712" w:type="dxa"/>
            <w:tcBorders>
              <w:top w:val="single" w:sz="4" w:space="0" w:color="auto"/>
              <w:left w:val="single" w:sz="4" w:space="0" w:color="auto"/>
              <w:bottom w:val="single" w:sz="4" w:space="0" w:color="auto"/>
              <w:right w:val="single" w:sz="4" w:space="0" w:color="auto"/>
            </w:tcBorders>
          </w:tcPr>
          <w:p w14:paraId="27FF956A"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1313DBB4"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7BE033D9"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075CC2BF" w14:textId="77777777" w:rsidTr="00CA7359">
        <w:tc>
          <w:tcPr>
            <w:tcW w:w="3712" w:type="dxa"/>
            <w:tcBorders>
              <w:top w:val="single" w:sz="4" w:space="0" w:color="auto"/>
              <w:left w:val="single" w:sz="4" w:space="0" w:color="auto"/>
              <w:bottom w:val="single" w:sz="4" w:space="0" w:color="auto"/>
              <w:right w:val="single" w:sz="4" w:space="0" w:color="auto"/>
            </w:tcBorders>
          </w:tcPr>
          <w:p w14:paraId="0E4A31F5"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4F6B311C"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5E47E659"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03629622" w14:textId="77777777" w:rsidTr="00CA7359">
        <w:tc>
          <w:tcPr>
            <w:tcW w:w="3712" w:type="dxa"/>
            <w:tcBorders>
              <w:top w:val="single" w:sz="4" w:space="0" w:color="auto"/>
              <w:left w:val="single" w:sz="4" w:space="0" w:color="auto"/>
              <w:bottom w:val="single" w:sz="4" w:space="0" w:color="auto"/>
              <w:right w:val="single" w:sz="4" w:space="0" w:color="auto"/>
            </w:tcBorders>
          </w:tcPr>
          <w:p w14:paraId="0CA7C7C5"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1BA794C1"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07026ED5" w14:textId="77777777" w:rsidR="0034300A" w:rsidRPr="0034300A" w:rsidRDefault="0034300A" w:rsidP="0034300A">
            <w:pPr>
              <w:spacing w:after="0" w:line="240" w:lineRule="auto"/>
              <w:rPr>
                <w:rFonts w:ascii="Arial" w:eastAsia="Times New Roman" w:hAnsi="Arial" w:cs="Arial"/>
                <w:b/>
                <w:bCs/>
                <w:sz w:val="18"/>
                <w:szCs w:val="18"/>
                <w:lang w:eastAsia="sl-SI"/>
              </w:rPr>
            </w:pPr>
          </w:p>
        </w:tc>
      </w:tr>
    </w:tbl>
    <w:p w14:paraId="78264507" w14:textId="77777777" w:rsidR="0034300A" w:rsidRPr="0034300A" w:rsidRDefault="0034300A" w:rsidP="0034300A">
      <w:pPr>
        <w:spacing w:after="120" w:line="240" w:lineRule="auto"/>
        <w:ind w:left="708"/>
        <w:jc w:val="both"/>
        <w:rPr>
          <w:rFonts w:ascii="Arial" w:eastAsia="Times New Roman" w:hAnsi="Arial" w:cs="Arial"/>
          <w:sz w:val="18"/>
          <w:szCs w:val="18"/>
          <w:lang w:eastAsia="sl-SI"/>
        </w:rPr>
      </w:pPr>
    </w:p>
    <w:p w14:paraId="6F3323F6" w14:textId="77777777" w:rsidR="0034300A" w:rsidRPr="0034300A" w:rsidRDefault="0034300A" w:rsidP="0061547C">
      <w:pPr>
        <w:numPr>
          <w:ilvl w:val="0"/>
          <w:numId w:val="29"/>
        </w:numPr>
        <w:spacing w:after="0" w:line="240" w:lineRule="auto"/>
        <w:ind w:left="709" w:hanging="709"/>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VELJAVNOST POGODBE</w:t>
      </w:r>
    </w:p>
    <w:p w14:paraId="17F78F7A" w14:textId="77777777" w:rsidR="0034300A" w:rsidRPr="0034300A" w:rsidRDefault="0034300A" w:rsidP="0034300A">
      <w:pPr>
        <w:spacing w:after="0"/>
        <w:jc w:val="both"/>
        <w:rPr>
          <w:rFonts w:ascii="Arial" w:eastAsia="Times New Roman" w:hAnsi="Arial" w:cs="Arial"/>
          <w:b/>
          <w:sz w:val="18"/>
          <w:szCs w:val="18"/>
          <w:lang w:eastAsia="sl-SI"/>
        </w:rPr>
      </w:pPr>
    </w:p>
    <w:p w14:paraId="0F47FF95" w14:textId="77777777" w:rsidR="0034300A" w:rsidRPr="0034300A" w:rsidRDefault="0034300A" w:rsidP="0061547C">
      <w:pPr>
        <w:numPr>
          <w:ilvl w:val="1"/>
          <w:numId w:val="29"/>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 xml:space="preserve">Pogodba stopi v veljavo z dnem podpisa obeh pogodbenih strank, pod odložnim pogojem, da dobavitelj predloži finančno zavarovanje za dobro izvedbo pogodbenih obveznosti v skladu z 8.1 členom te pogodbe. Za dan podpisa obeh pogodbenih strank se šteje datum podpisa zadnje od pogodbenih strank. Pogodba je sklenjena v treh (3) izvodih, pri čemer prejem naročnik dva (2) izvoda, izvajalec pa en (1) izvod. </w:t>
      </w:r>
    </w:p>
    <w:p w14:paraId="5824BCD0" w14:textId="77777777" w:rsidR="0034300A" w:rsidRPr="0034300A" w:rsidRDefault="0034300A" w:rsidP="0034300A">
      <w:pPr>
        <w:spacing w:after="0"/>
        <w:ind w:left="709"/>
        <w:jc w:val="both"/>
        <w:rPr>
          <w:rFonts w:ascii="Arial" w:eastAsia="Times New Roman" w:hAnsi="Arial" w:cs="Arial"/>
          <w:iCs/>
          <w:sz w:val="18"/>
          <w:szCs w:val="18"/>
          <w:lang w:eastAsia="sl-SI"/>
        </w:rPr>
      </w:pPr>
    </w:p>
    <w:p w14:paraId="146C4E8F" w14:textId="77777777" w:rsidR="0034300A" w:rsidRPr="0034300A" w:rsidRDefault="0034300A" w:rsidP="0061547C">
      <w:pPr>
        <w:numPr>
          <w:ilvl w:val="1"/>
          <w:numId w:val="29"/>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Če v zvezi s to pogodbo kdo v imenu ali na račun druge pogodbene stranke predstavnikom naročnika obljubi, ponudi ali da kakšno nedovoljeno korist za:</w:t>
      </w:r>
    </w:p>
    <w:p w14:paraId="1A0E7302" w14:textId="77777777" w:rsidR="0034300A" w:rsidRPr="0034300A" w:rsidRDefault="0034300A" w:rsidP="0061547C">
      <w:pPr>
        <w:numPr>
          <w:ilvl w:val="0"/>
          <w:numId w:val="27"/>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pridobitev posla ali </w:t>
      </w:r>
    </w:p>
    <w:p w14:paraId="375EC9E7" w14:textId="77777777" w:rsidR="0034300A" w:rsidRPr="0034300A" w:rsidRDefault="0034300A" w:rsidP="0061547C">
      <w:pPr>
        <w:numPr>
          <w:ilvl w:val="0"/>
          <w:numId w:val="27"/>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 sklenitev posla pod ugodnejšimi pogoji ali</w:t>
      </w:r>
    </w:p>
    <w:p w14:paraId="4A7462E8" w14:textId="77777777" w:rsidR="0034300A" w:rsidRPr="0034300A" w:rsidRDefault="0034300A" w:rsidP="0061547C">
      <w:pPr>
        <w:numPr>
          <w:ilvl w:val="0"/>
          <w:numId w:val="27"/>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opustitev dolžnega nadzora nad izvajanjem pogodbenih obveznosti ali </w:t>
      </w:r>
    </w:p>
    <w:p w14:paraId="6E033CC3" w14:textId="77777777" w:rsidR="0034300A" w:rsidRPr="0034300A" w:rsidRDefault="0034300A" w:rsidP="0061547C">
      <w:pPr>
        <w:numPr>
          <w:ilvl w:val="0"/>
          <w:numId w:val="27"/>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drugo ravnanje ali opustitev, s katerim je naročniku povzročena škoda ali </w:t>
      </w:r>
    </w:p>
    <w:p w14:paraId="0D3F06EB" w14:textId="77777777" w:rsidR="0034300A" w:rsidRPr="0034300A" w:rsidRDefault="0034300A" w:rsidP="0061547C">
      <w:pPr>
        <w:numPr>
          <w:ilvl w:val="0"/>
          <w:numId w:val="27"/>
        </w:numPr>
        <w:spacing w:after="0" w:line="240" w:lineRule="auto"/>
        <w:ind w:left="1057"/>
        <w:jc w:val="both"/>
        <w:rPr>
          <w:rFonts w:ascii="Arial" w:eastAsia="Times New Roman" w:hAnsi="Arial" w:cs="Arial"/>
          <w:b/>
          <w:sz w:val="18"/>
          <w:szCs w:val="18"/>
          <w:lang w:eastAsia="sl-SI"/>
        </w:rPr>
      </w:pPr>
      <w:r w:rsidRPr="0034300A">
        <w:rPr>
          <w:rFonts w:ascii="Arial" w:eastAsia="Times New Roman" w:hAnsi="Arial" w:cs="Arial"/>
          <w:sz w:val="18"/>
          <w:szCs w:val="18"/>
          <w:lang w:eastAsia="sl-SI"/>
        </w:rPr>
        <w:t xml:space="preserve">je omogočena pridobitev nedovoljene koristi predstavnikom naročnika ali posrednikom naročnika, drugi pogodbeni stranki ali njenemu predstavniku, zastopniku, posredniku, </w:t>
      </w:r>
    </w:p>
    <w:p w14:paraId="45F9256F" w14:textId="77777777" w:rsidR="0034300A" w:rsidRPr="0034300A" w:rsidRDefault="0034300A" w:rsidP="0034300A">
      <w:pPr>
        <w:spacing w:after="0"/>
        <w:ind w:left="1057"/>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je ta pogodba nična.</w:t>
      </w:r>
    </w:p>
    <w:p w14:paraId="021DF8C8" w14:textId="77777777" w:rsidR="0034300A" w:rsidRPr="0034300A" w:rsidRDefault="0034300A" w:rsidP="0061547C">
      <w:pPr>
        <w:numPr>
          <w:ilvl w:val="1"/>
          <w:numId w:val="29"/>
        </w:numPr>
        <w:spacing w:after="0" w:line="240" w:lineRule="auto"/>
        <w:ind w:left="709" w:hanging="709"/>
        <w:contextualSpacing/>
        <w:jc w:val="both"/>
        <w:rPr>
          <w:rFonts w:ascii="Arial" w:eastAsia="Calibri" w:hAnsi="Arial" w:cs="Arial"/>
          <w:b/>
          <w:sz w:val="18"/>
          <w:szCs w:val="18"/>
        </w:rPr>
      </w:pPr>
    </w:p>
    <w:p w14:paraId="52DDC1E2" w14:textId="77777777" w:rsidR="0034300A" w:rsidRPr="0034300A" w:rsidRDefault="0034300A" w:rsidP="0034300A">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Ta pogodba je sklenjena pod razveznim pogojem, ki se uresniči, če je naročnik seznanjen, da je sodišče s pravnomočno odločitvijo ugotovilo kršitev obveznosti iz drugega odstavka 3. člena ZJN-3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063E1E8" w14:textId="77777777" w:rsidR="0034300A" w:rsidRPr="0034300A" w:rsidRDefault="0034300A" w:rsidP="0034300A">
      <w:pPr>
        <w:tabs>
          <w:tab w:val="left" w:pos="993"/>
          <w:tab w:val="left" w:pos="1560"/>
        </w:tabs>
        <w:spacing w:after="0" w:line="240" w:lineRule="auto"/>
        <w:ind w:left="709"/>
        <w:jc w:val="both"/>
        <w:rPr>
          <w:rFonts w:ascii="Arial" w:eastAsia="Times New Roman" w:hAnsi="Arial" w:cs="Arial"/>
          <w:sz w:val="18"/>
          <w:szCs w:val="18"/>
          <w:lang w:eastAsia="sl-SI"/>
        </w:rPr>
      </w:pPr>
    </w:p>
    <w:p w14:paraId="32DE53DA" w14:textId="77777777" w:rsidR="0034300A" w:rsidRPr="0034300A" w:rsidRDefault="0034300A" w:rsidP="0034300A">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seznanitve naročnika s kršitvijo iz prejšnjega odstavka mora ta o tem obvestiti dobavitelja v desetih dneh. Dobavitelj lahko v roku, ki ga določi naročnik, ki pa ne bo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tega zakona, ali sam prevzame del, ki ga je oddal v podizvajanje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1643B27B" w14:textId="77777777" w:rsidR="0034300A" w:rsidRPr="0034300A" w:rsidRDefault="0034300A" w:rsidP="0034300A">
      <w:pPr>
        <w:tabs>
          <w:tab w:val="left" w:pos="993"/>
          <w:tab w:val="left" w:pos="1560"/>
        </w:tabs>
        <w:spacing w:after="0" w:line="240" w:lineRule="auto"/>
        <w:ind w:left="709"/>
        <w:jc w:val="both"/>
        <w:rPr>
          <w:rFonts w:ascii="Arial" w:eastAsia="Times New Roman" w:hAnsi="Arial" w:cs="Arial"/>
          <w:sz w:val="18"/>
          <w:szCs w:val="18"/>
          <w:lang w:eastAsia="sl-SI"/>
        </w:rPr>
      </w:pPr>
    </w:p>
    <w:p w14:paraId="3E22DBD2" w14:textId="77777777" w:rsidR="0034300A" w:rsidRPr="0034300A" w:rsidRDefault="0034300A" w:rsidP="0034300A">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A57D789" w14:textId="77777777" w:rsidR="0034300A" w:rsidRPr="0034300A" w:rsidRDefault="0034300A" w:rsidP="0034300A">
      <w:pPr>
        <w:tabs>
          <w:tab w:val="left" w:pos="993"/>
          <w:tab w:val="left" w:pos="1560"/>
        </w:tabs>
        <w:spacing w:after="0" w:line="240" w:lineRule="auto"/>
        <w:ind w:left="709"/>
        <w:jc w:val="both"/>
        <w:rPr>
          <w:rFonts w:ascii="Arial" w:eastAsia="Times New Roman" w:hAnsi="Arial" w:cs="Arial"/>
          <w:iCs/>
          <w:sz w:val="18"/>
          <w:szCs w:val="18"/>
          <w:lang w:eastAsia="sl-SI"/>
        </w:rPr>
      </w:pPr>
    </w:p>
    <w:p w14:paraId="76F49136" w14:textId="77777777" w:rsidR="0034300A" w:rsidRPr="0034300A" w:rsidRDefault="0034300A" w:rsidP="0061547C">
      <w:pPr>
        <w:numPr>
          <w:ilvl w:val="1"/>
          <w:numId w:val="29"/>
        </w:numPr>
        <w:spacing w:after="0" w:line="260" w:lineRule="atLeast"/>
        <w:ind w:left="709" w:hanging="795"/>
        <w:contextualSpacing/>
        <w:jc w:val="both"/>
        <w:rPr>
          <w:rFonts w:ascii="Arial" w:eastAsia="Calibri" w:hAnsi="Arial" w:cs="Arial"/>
          <w:sz w:val="18"/>
          <w:szCs w:val="18"/>
        </w:rPr>
      </w:pPr>
      <w:r w:rsidRPr="0034300A">
        <w:rPr>
          <w:rFonts w:ascii="Arial" w:eastAsia="Calibri" w:hAnsi="Arial" w:cs="Arial"/>
          <w:sz w:val="18"/>
          <w:szCs w:val="18"/>
        </w:rPr>
        <w:t>Pogodba solidarno zavezuje vsakokratne pravne naslednike tudi v primeru organizacijskih oziroma statusno –lastninskih sprememb.</w:t>
      </w:r>
    </w:p>
    <w:p w14:paraId="1F73BAC8"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35D14F5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39DE9247" w14:textId="77777777" w:rsidR="0034300A" w:rsidRPr="0034300A" w:rsidRDefault="0034300A" w:rsidP="0034300A">
      <w:pPr>
        <w:spacing w:after="0" w:line="240" w:lineRule="auto"/>
        <w:jc w:val="both"/>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13.         PRILOGE</w:t>
      </w:r>
    </w:p>
    <w:p w14:paraId="2A9E926C" w14:textId="77777777" w:rsidR="0034300A" w:rsidRPr="0034300A" w:rsidRDefault="0034300A" w:rsidP="0034300A">
      <w:pPr>
        <w:spacing w:after="0" w:line="240" w:lineRule="auto"/>
        <w:jc w:val="both"/>
        <w:rPr>
          <w:rFonts w:ascii="Arial" w:eastAsia="Times New Roman" w:hAnsi="Arial" w:cs="Arial"/>
          <w:b/>
          <w:bCs/>
          <w:sz w:val="18"/>
          <w:szCs w:val="18"/>
          <w:lang w:eastAsia="sl-SI"/>
        </w:rPr>
      </w:pPr>
    </w:p>
    <w:p w14:paraId="206410E7" w14:textId="77777777" w:rsidR="0034300A" w:rsidRPr="0034300A" w:rsidRDefault="0034300A" w:rsidP="0034300A">
      <w:pPr>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13.1.</w:t>
      </w:r>
      <w:r w:rsidRPr="0034300A">
        <w:rPr>
          <w:rFonts w:ascii="Arial" w:eastAsia="Times New Roman" w:hAnsi="Arial" w:cs="Arial"/>
          <w:sz w:val="18"/>
          <w:szCs w:val="18"/>
          <w:lang w:eastAsia="sl-SI"/>
        </w:rPr>
        <w:t xml:space="preserve">      Priloge od 1 do 3, ki sledijo v nadaljevanju so sestavni del te pogodbe. </w:t>
      </w:r>
    </w:p>
    <w:p w14:paraId="39E93553" w14:textId="77777777" w:rsidR="0034300A" w:rsidRPr="0034300A" w:rsidRDefault="0034300A" w:rsidP="0034300A">
      <w:pPr>
        <w:spacing w:after="0" w:line="240" w:lineRule="auto"/>
        <w:ind w:left="360"/>
        <w:jc w:val="both"/>
        <w:rPr>
          <w:rFonts w:ascii="Arial" w:eastAsia="Times New Roman" w:hAnsi="Arial" w:cs="Arial"/>
          <w:sz w:val="18"/>
          <w:szCs w:val="18"/>
          <w:lang w:eastAsia="sl-SI"/>
        </w:rPr>
      </w:pPr>
    </w:p>
    <w:p w14:paraId="42AF8EF6" w14:textId="77777777" w:rsidR="0034300A" w:rsidRPr="0034300A" w:rsidRDefault="0034300A" w:rsidP="0034300A">
      <w:pPr>
        <w:tabs>
          <w:tab w:val="left" w:pos="567"/>
          <w:tab w:val="num" w:pos="1068"/>
        </w:tabs>
        <w:spacing w:after="0" w:line="240" w:lineRule="auto"/>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w:t>
      </w:r>
    </w:p>
    <w:p w14:paraId="640C5D17"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Datum:</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Datum:</w:t>
      </w:r>
    </w:p>
    <w:p w14:paraId="495C2082"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Št. pogodbe:</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Št. pogodbe:</w:t>
      </w:r>
    </w:p>
    <w:p w14:paraId="6E57FD4E"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p>
    <w:p w14:paraId="409D909F"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IZVAJALEC</w:t>
      </w: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t>NAROČNIK</w:t>
      </w:r>
      <w:r w:rsidRPr="0034300A">
        <w:rPr>
          <w:rFonts w:ascii="Arial" w:eastAsia="Times New Roman" w:hAnsi="Arial" w:cs="Arial"/>
          <w:sz w:val="18"/>
          <w:szCs w:val="18"/>
          <w:lang w:eastAsia="sl-SI"/>
        </w:rPr>
        <w:tab/>
      </w:r>
    </w:p>
    <w:p w14:paraId="77C20431" w14:textId="77777777" w:rsidR="0034300A" w:rsidRPr="0034300A" w:rsidRDefault="0034300A" w:rsidP="0034300A">
      <w:pPr>
        <w:tabs>
          <w:tab w:val="left" w:pos="567"/>
          <w:tab w:val="left" w:pos="4536"/>
        </w:tabs>
        <w:spacing w:after="0" w:line="240" w:lineRule="auto"/>
        <w:ind w:left="4962" w:hanging="4962"/>
        <w:rPr>
          <w:rFonts w:ascii="Arial" w:eastAsia="Times New Roman" w:hAnsi="Arial" w:cs="Arial"/>
          <w:b/>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        </w:t>
      </w:r>
      <w:r w:rsidRPr="0034300A">
        <w:rPr>
          <w:rFonts w:ascii="Arial" w:eastAsia="Times New Roman" w:hAnsi="Arial" w:cs="Arial"/>
          <w:b/>
          <w:sz w:val="18"/>
          <w:szCs w:val="18"/>
          <w:lang w:eastAsia="sl-SI"/>
        </w:rPr>
        <w:t>UNIVERZITETNI KLINIČNI CENTER  LJUBLJANA</w:t>
      </w:r>
    </w:p>
    <w:p w14:paraId="6927C33C" w14:textId="77777777" w:rsidR="0034300A" w:rsidRPr="0034300A" w:rsidRDefault="0034300A" w:rsidP="0034300A">
      <w:pPr>
        <w:tabs>
          <w:tab w:val="left" w:pos="567"/>
          <w:tab w:val="left" w:pos="4536"/>
        </w:tabs>
        <w:spacing w:after="0" w:line="240" w:lineRule="auto"/>
        <w:ind w:left="4962" w:hanging="4962"/>
        <w:rPr>
          <w:rFonts w:ascii="Arial Narrow" w:eastAsia="Times New Roman" w:hAnsi="Arial Narrow" w:cs="Arial"/>
          <w:b/>
          <w:lang w:eastAsia="sl-SI"/>
        </w:rPr>
      </w:pP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r>
      <w:r w:rsidRPr="0034300A">
        <w:rPr>
          <w:rFonts w:ascii="Arial Narrow" w:eastAsia="Times New Roman" w:hAnsi="Arial Narrow" w:cs="Arial"/>
          <w:b/>
          <w:lang w:eastAsia="sl-SI"/>
        </w:rPr>
        <w:tab/>
      </w:r>
      <w:r w:rsidRPr="0034300A">
        <w:rPr>
          <w:rFonts w:ascii="Arial Narrow" w:eastAsia="Times New Roman" w:hAnsi="Arial Narrow" w:cs="Times New Roman"/>
          <w:b/>
          <w:lang w:eastAsia="sl-SI"/>
        </w:rPr>
        <w:t>generalni direktor</w:t>
      </w:r>
    </w:p>
    <w:p w14:paraId="3579C351" w14:textId="77777777" w:rsidR="0034300A" w:rsidRPr="0034300A" w:rsidRDefault="0034300A" w:rsidP="0034300A">
      <w:pPr>
        <w:tabs>
          <w:tab w:val="left" w:pos="567"/>
          <w:tab w:val="left" w:pos="4536"/>
        </w:tabs>
        <w:spacing w:after="0" w:line="240" w:lineRule="auto"/>
        <w:ind w:left="4962" w:hanging="4962"/>
        <w:rPr>
          <w:rFonts w:ascii="Arial Narrow" w:eastAsia="Times New Roman" w:hAnsi="Arial Narrow" w:cs="Times New Roman"/>
          <w:b/>
          <w:lang w:eastAsia="sl-SI"/>
        </w:rPr>
      </w:pPr>
      <w:r w:rsidRPr="0034300A">
        <w:rPr>
          <w:rFonts w:ascii="Arial Narrow" w:eastAsia="Times New Roman" w:hAnsi="Arial Narrow" w:cs="Arial"/>
          <w:b/>
          <w:lang w:eastAsia="sl-SI"/>
        </w:rPr>
        <w:tab/>
      </w:r>
      <w:r w:rsidRPr="0034300A">
        <w:rPr>
          <w:rFonts w:ascii="Arial Narrow" w:eastAsia="Times New Roman" w:hAnsi="Arial Narrow" w:cs="Arial"/>
          <w:b/>
          <w:lang w:eastAsia="sl-SI"/>
        </w:rPr>
        <w:tab/>
        <w:t xml:space="preserve">        </w:t>
      </w:r>
      <w:r w:rsidRPr="0034300A">
        <w:rPr>
          <w:rFonts w:ascii="Arial Narrow" w:eastAsia="Times New Roman" w:hAnsi="Arial Narrow" w:cs="Times New Roman"/>
          <w:b/>
          <w:lang w:eastAsia="sl-SI"/>
        </w:rPr>
        <w:t>doc. dr. Marko Jug, dr. med.</w:t>
      </w:r>
    </w:p>
    <w:p w14:paraId="1B46D132" w14:textId="77777777" w:rsidR="0034300A" w:rsidRPr="0034300A" w:rsidRDefault="0034300A" w:rsidP="0034300A">
      <w:pPr>
        <w:tabs>
          <w:tab w:val="left" w:pos="567"/>
          <w:tab w:val="left" w:pos="4536"/>
        </w:tabs>
        <w:spacing w:after="0" w:line="240" w:lineRule="auto"/>
        <w:ind w:left="4962" w:hanging="4962"/>
        <w:rPr>
          <w:rFonts w:ascii="Arial Narrow" w:eastAsia="Times New Roman" w:hAnsi="Arial Narrow" w:cs="Arial"/>
          <w:b/>
          <w:lang w:eastAsia="sl-SI"/>
        </w:rPr>
      </w:pPr>
    </w:p>
    <w:p w14:paraId="7A559EE1" w14:textId="47C36457" w:rsidR="0034300A" w:rsidRPr="00731494" w:rsidRDefault="0034300A" w:rsidP="0034300A">
      <w:pPr>
        <w:spacing w:after="160" w:line="259" w:lineRule="auto"/>
        <w:rPr>
          <w:rFonts w:ascii="Arial Narrow" w:eastAsia="Times New Roman" w:hAnsi="Arial Narrow" w:cs="Arial"/>
          <w:b/>
          <w:lang w:eastAsia="sl-SI"/>
        </w:rPr>
      </w:pPr>
    </w:p>
    <w:sectPr w:rsidR="0034300A" w:rsidRPr="00731494"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44E63" w14:textId="77777777" w:rsidR="00A356B0" w:rsidRDefault="00A356B0" w:rsidP="006975C6">
      <w:pPr>
        <w:spacing w:after="0" w:line="240" w:lineRule="auto"/>
      </w:pPr>
      <w:r>
        <w:separator/>
      </w:r>
    </w:p>
  </w:endnote>
  <w:endnote w:type="continuationSeparator" w:id="0">
    <w:p w14:paraId="129F85A6" w14:textId="77777777" w:rsidR="00A356B0" w:rsidRDefault="00A356B0"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34D5F" w14:textId="77777777" w:rsidR="00F45583" w:rsidRDefault="00F45583"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A8CDA" w14:textId="77777777" w:rsidR="00F45583" w:rsidRDefault="00F45583" w:rsidP="00CA7359">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4B080" w14:textId="77777777" w:rsidR="00F45583" w:rsidRDefault="00F45583" w:rsidP="00CA7359">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22077" w14:textId="77777777" w:rsidR="00F45583" w:rsidRPr="0086756A" w:rsidRDefault="00F45583" w:rsidP="00432E71">
    <w:pPr>
      <w:pStyle w:val="Noga"/>
      <w:shd w:val="clear" w:color="auto" w:fill="FFFFFF" w:themeFill="background1"/>
      <w:ind w:left="7513"/>
      <w:jc w:val="center"/>
      <w:rPr>
        <w:rFonts w:ascii="Arial" w:hAnsi="Arial" w:cs="Arial"/>
        <w:sz w:val="10"/>
        <w:szCs w:val="10"/>
      </w:rPr>
    </w:pPr>
  </w:p>
  <w:p w14:paraId="01347CEE" w14:textId="77777777" w:rsidR="00F45583" w:rsidRPr="00261B06" w:rsidRDefault="00A356B0" w:rsidP="00432E71">
    <w:pPr>
      <w:pStyle w:val="Noga"/>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F45583" w:rsidRPr="00261B06">
          <w:rPr>
            <w:rFonts w:ascii="Arial" w:hAnsi="Arial" w:cs="Arial"/>
            <w:sz w:val="18"/>
            <w:szCs w:val="18"/>
          </w:rPr>
          <w:fldChar w:fldCharType="begin"/>
        </w:r>
        <w:r w:rsidR="00F45583" w:rsidRPr="00261B06">
          <w:rPr>
            <w:rFonts w:ascii="Arial" w:hAnsi="Arial" w:cs="Arial"/>
            <w:sz w:val="18"/>
            <w:szCs w:val="18"/>
          </w:rPr>
          <w:instrText xml:space="preserve"> PAGE   \* MERGEFORMAT </w:instrText>
        </w:r>
        <w:r w:rsidR="00F45583" w:rsidRPr="00261B06">
          <w:rPr>
            <w:rFonts w:ascii="Arial" w:hAnsi="Arial" w:cs="Arial"/>
            <w:sz w:val="18"/>
            <w:szCs w:val="18"/>
          </w:rPr>
          <w:fldChar w:fldCharType="separate"/>
        </w:r>
        <w:r w:rsidR="00F45583">
          <w:rPr>
            <w:rFonts w:ascii="Arial" w:hAnsi="Arial" w:cs="Arial"/>
            <w:sz w:val="18"/>
            <w:szCs w:val="18"/>
          </w:rPr>
          <w:t>2</w:t>
        </w:r>
        <w:r w:rsidR="00F45583" w:rsidRPr="00261B06">
          <w:rPr>
            <w:rFonts w:ascii="Arial" w:hAnsi="Arial" w:cs="Arial"/>
            <w:noProof/>
            <w:sz w:val="18"/>
            <w:szCs w:val="18"/>
          </w:rPr>
          <w:fldChar w:fldCharType="end"/>
        </w:r>
      </w:sdtContent>
    </w:sdt>
  </w:p>
  <w:p w14:paraId="55A96823" w14:textId="77777777" w:rsidR="00F45583" w:rsidRDefault="00F45583" w:rsidP="00432E71">
    <w:pPr>
      <w:pStyle w:val="Noga"/>
      <w:jc w:val="center"/>
      <w:rPr>
        <w:rFonts w:ascii="Arial" w:hAnsi="Arial" w:cs="Arial"/>
        <w:sz w:val="18"/>
        <w:szCs w:val="18"/>
      </w:rPr>
    </w:pPr>
    <w:r>
      <w:rPr>
        <w:rFonts w:ascii="Arial" w:hAnsi="Arial" w:cs="Arial"/>
        <w:sz w:val="18"/>
        <w:szCs w:val="18"/>
      </w:rPr>
      <w:t>RAZPISNA DOKUMENTACIJA</w:t>
    </w:r>
  </w:p>
  <w:p w14:paraId="5F0CF0F6" w14:textId="77777777" w:rsidR="00F45583" w:rsidRDefault="00F45583" w:rsidP="00432E71">
    <w:pPr>
      <w:pStyle w:val="Noga"/>
      <w:jc w:val="center"/>
      <w:rPr>
        <w:rFonts w:ascii="Arial" w:hAnsi="Arial" w:cs="Arial"/>
        <w:sz w:val="18"/>
        <w:szCs w:val="18"/>
      </w:rPr>
    </w:pPr>
  </w:p>
  <w:p w14:paraId="2F869CB4" w14:textId="65774EE6" w:rsidR="00F45583" w:rsidRPr="00432E71" w:rsidRDefault="00F45583" w:rsidP="0078320D">
    <w:pPr>
      <w:pStyle w:val="Noga"/>
      <w:jc w:val="center"/>
      <w:rPr>
        <w:rFonts w:ascii="Arial" w:hAnsi="Arial" w:cs="Arial"/>
        <w:b/>
        <w:bCs/>
        <w:sz w:val="18"/>
        <w:szCs w:val="18"/>
      </w:rPr>
    </w:pPr>
    <w:r w:rsidRPr="00856B33">
      <w:rPr>
        <w:rFonts w:ascii="Arial" w:hAnsi="Arial" w:cs="Arial"/>
        <w:b/>
        <w:bCs/>
        <w:sz w:val="18"/>
        <w:szCs w:val="18"/>
      </w:rPr>
      <w:t xml:space="preserve">Nakup </w:t>
    </w:r>
    <w:r>
      <w:rPr>
        <w:rFonts w:ascii="Arial" w:hAnsi="Arial" w:cs="Arial"/>
        <w:b/>
        <w:bCs/>
        <w:sz w:val="18"/>
        <w:szCs w:val="18"/>
      </w:rPr>
      <w:t xml:space="preserve">terapevtskih dinamičnih blazin in </w:t>
    </w:r>
    <w:r w:rsidR="00650C0C">
      <w:rPr>
        <w:rFonts w:ascii="Arial" w:hAnsi="Arial" w:cs="Arial"/>
        <w:b/>
        <w:bCs/>
        <w:sz w:val="18"/>
        <w:szCs w:val="18"/>
      </w:rPr>
      <w:t>posteljnih vložkov</w:t>
    </w:r>
    <w:r>
      <w:rPr>
        <w:rFonts w:ascii="Arial" w:hAnsi="Arial" w:cs="Arial"/>
        <w:b/>
        <w:bCs/>
        <w:sz w:val="18"/>
        <w:szCs w:val="18"/>
      </w:rPr>
      <w:t xml:space="preserve"> s prevleko za potrebe UKC Ljubljana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1C1C2" w14:textId="77777777" w:rsidR="00F45583" w:rsidRDefault="00F45583" w:rsidP="00CA7359">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DE00C" w14:textId="77777777" w:rsidR="00F45583" w:rsidRDefault="00F45583" w:rsidP="00CA7359">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744E6" w14:textId="77777777" w:rsidR="00F45583" w:rsidRDefault="00F45583" w:rsidP="00CA7359">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F03AB" w14:textId="77777777" w:rsidR="00F45583" w:rsidRDefault="00F45583" w:rsidP="00CA7359">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8E3FC" w14:textId="77777777" w:rsidR="00F45583" w:rsidRDefault="00F45583" w:rsidP="00CA7359">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CEEA0" w14:textId="77777777" w:rsidR="00F45583" w:rsidRDefault="00F45583" w:rsidP="00CA7359">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EBDBE" w14:textId="77777777" w:rsidR="00F45583" w:rsidRDefault="00F45583" w:rsidP="00CA7359">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41E73" w14:textId="77777777" w:rsidR="00A356B0" w:rsidRDefault="00A356B0" w:rsidP="006975C6">
      <w:pPr>
        <w:spacing w:after="0" w:line="240" w:lineRule="auto"/>
      </w:pPr>
      <w:r>
        <w:separator/>
      </w:r>
    </w:p>
  </w:footnote>
  <w:footnote w:type="continuationSeparator" w:id="0">
    <w:p w14:paraId="11EA32BB" w14:textId="77777777" w:rsidR="00A356B0" w:rsidRDefault="00A356B0" w:rsidP="006975C6">
      <w:pPr>
        <w:spacing w:after="0" w:line="240" w:lineRule="auto"/>
      </w:pPr>
      <w:r>
        <w:continuationSeparator/>
      </w:r>
    </w:p>
  </w:footnote>
  <w:footnote w:id="1">
    <w:p w14:paraId="787720CB" w14:textId="59E4D6EB" w:rsidR="00592871" w:rsidRPr="0061547C" w:rsidRDefault="00592871" w:rsidP="0061547C">
      <w:pPr>
        <w:pStyle w:val="Sprotnaopomba-besedilo"/>
        <w:jc w:val="both"/>
        <w:rPr>
          <w:rFonts w:ascii="Arial" w:hAnsi="Arial" w:cs="Arial"/>
          <w:sz w:val="18"/>
          <w:szCs w:val="18"/>
        </w:rPr>
      </w:pPr>
      <w:r w:rsidRPr="0061547C">
        <w:rPr>
          <w:rStyle w:val="Sprotnaopomba-sklic"/>
          <w:rFonts w:ascii="Arial" w:hAnsi="Arial" w:cs="Arial"/>
          <w:sz w:val="18"/>
          <w:szCs w:val="18"/>
        </w:rPr>
        <w:footnoteRef/>
      </w:r>
      <w:r w:rsidRPr="0061547C">
        <w:rPr>
          <w:rFonts w:ascii="Arial" w:hAnsi="Arial" w:cs="Arial"/>
          <w:sz w:val="18"/>
          <w:szCs w:val="18"/>
        </w:rPr>
        <w:t xml:space="preserve"> Ponudniki navedejo ponudbeno ceno za celotno zahtevano količino.</w:t>
      </w:r>
    </w:p>
  </w:footnote>
  <w:footnote w:id="2">
    <w:p w14:paraId="0349F7F4" w14:textId="760ADADF" w:rsidR="00FD045C" w:rsidRPr="00FC3125" w:rsidRDefault="00FD045C" w:rsidP="00FC3125">
      <w:pPr>
        <w:pStyle w:val="Sprotnaopomba-besedilo"/>
        <w:jc w:val="both"/>
        <w:rPr>
          <w:rFonts w:ascii="Arial" w:hAnsi="Arial" w:cs="Arial"/>
          <w:i/>
          <w:iCs/>
          <w:sz w:val="18"/>
          <w:szCs w:val="18"/>
        </w:rPr>
      </w:pPr>
      <w:r w:rsidRPr="00FC3125">
        <w:rPr>
          <w:rStyle w:val="Sprotnaopomba-sklic"/>
          <w:rFonts w:ascii="Arial" w:hAnsi="Arial" w:cs="Arial"/>
          <w:i/>
          <w:iCs/>
          <w:sz w:val="18"/>
          <w:szCs w:val="18"/>
        </w:rPr>
        <w:footnoteRef/>
      </w:r>
      <w:r w:rsidRPr="00FC3125">
        <w:rPr>
          <w:rFonts w:ascii="Arial" w:hAnsi="Arial" w:cs="Arial"/>
          <w:i/>
          <w:iCs/>
          <w:sz w:val="18"/>
          <w:szCs w:val="18"/>
        </w:rPr>
        <w:t xml:space="preserve"> </w:t>
      </w:r>
      <w:r>
        <w:rPr>
          <w:rFonts w:ascii="Arial" w:hAnsi="Arial" w:cs="Arial"/>
          <w:i/>
          <w:iCs/>
          <w:sz w:val="18"/>
          <w:szCs w:val="18"/>
        </w:rPr>
        <w:t>Ponudnik navede ponudbeno ceno za ponujeni artikel, pri čemer mora biti v okviru ponudbene cene zajet tudi strošek odprave napak (kurativnega vzdrževanja) in strošek rednega preventivnega vzdrževanja za obdobje garancijske dobe (24 mesecev od datuma primopredaje blaga)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5"/>
      <w:gridCol w:w="3319"/>
      <w:gridCol w:w="4116"/>
    </w:tblGrid>
    <w:tr w:rsidR="00F45583" w:rsidRPr="006F1DA5" w14:paraId="10BE7A35" w14:textId="77777777" w:rsidTr="00CA7359">
      <w:trPr>
        <w:trHeight w:val="1268"/>
      </w:trPr>
      <w:tc>
        <w:tcPr>
          <w:tcW w:w="1668" w:type="dxa"/>
        </w:tcPr>
        <w:p w14:paraId="3BEAF8C5" w14:textId="77777777" w:rsidR="00F45583" w:rsidRPr="006F1DA5" w:rsidRDefault="00F45583" w:rsidP="00CA7359">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7F5EA5E7" wp14:editId="6D0F805B">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056680C" w14:textId="77777777" w:rsidR="00F45583" w:rsidRPr="006F1DA5" w:rsidRDefault="00F45583" w:rsidP="00CA7359">
          <w:pPr>
            <w:pStyle w:val="Glava"/>
            <w:rPr>
              <w:rFonts w:ascii="Arial" w:hAnsi="Arial" w:cs="Arial"/>
              <w:b/>
              <w:color w:val="000000" w:themeColor="text1"/>
              <w:sz w:val="18"/>
              <w:szCs w:val="18"/>
            </w:rPr>
          </w:pPr>
          <w:r w:rsidRPr="006F1DA5">
            <w:rPr>
              <w:rFonts w:ascii="Arial" w:hAnsi="Arial" w:cs="Arial"/>
              <w:b/>
              <w:color w:val="000000" w:themeColor="text1"/>
              <w:sz w:val="18"/>
              <w:szCs w:val="18"/>
            </w:rPr>
            <w:t>UNIVERZITETNI KLINIČNI CENTER LJUBLJANA</w:t>
          </w:r>
        </w:p>
        <w:p w14:paraId="4DE25CF7" w14:textId="77777777" w:rsidR="00F45583" w:rsidRPr="006F1DA5" w:rsidRDefault="00F45583" w:rsidP="00CA7359">
          <w:pPr>
            <w:pStyle w:val="Glava"/>
            <w:rPr>
              <w:rFonts w:ascii="Arial" w:hAnsi="Arial" w:cs="Arial"/>
              <w:color w:val="000000" w:themeColor="text1"/>
              <w:sz w:val="16"/>
              <w:szCs w:val="16"/>
            </w:rPr>
          </w:pPr>
          <w:r w:rsidRPr="006F1DA5">
            <w:rPr>
              <w:rFonts w:ascii="Arial" w:hAnsi="Arial" w:cs="Arial"/>
              <w:color w:val="000000" w:themeColor="text1"/>
              <w:sz w:val="16"/>
              <w:szCs w:val="16"/>
            </w:rPr>
            <w:t>Zaloška cesta 2</w:t>
          </w:r>
        </w:p>
        <w:p w14:paraId="001549F3" w14:textId="77777777" w:rsidR="00F45583" w:rsidRPr="006F1DA5" w:rsidRDefault="00F45583" w:rsidP="00CA7359">
          <w:pPr>
            <w:pStyle w:val="Glava"/>
            <w:rPr>
              <w:rFonts w:ascii="Arial" w:hAnsi="Arial" w:cs="Arial"/>
              <w:color w:val="000000" w:themeColor="text1"/>
              <w:sz w:val="16"/>
              <w:szCs w:val="16"/>
            </w:rPr>
          </w:pPr>
          <w:r w:rsidRPr="006F1DA5">
            <w:rPr>
              <w:rFonts w:ascii="Arial" w:hAnsi="Arial" w:cs="Arial"/>
              <w:color w:val="000000" w:themeColor="text1"/>
              <w:sz w:val="16"/>
              <w:szCs w:val="16"/>
            </w:rPr>
            <w:t>1000 Ljubljana</w:t>
          </w:r>
        </w:p>
        <w:p w14:paraId="4BC29710" w14:textId="77777777" w:rsidR="00F45583" w:rsidRPr="006F1DA5" w:rsidRDefault="00F45583" w:rsidP="00CA7359">
          <w:pPr>
            <w:pStyle w:val="Glava"/>
            <w:rPr>
              <w:rFonts w:ascii="Arial" w:hAnsi="Arial" w:cs="Arial"/>
              <w:color w:val="000000" w:themeColor="text1"/>
              <w:sz w:val="16"/>
              <w:szCs w:val="16"/>
            </w:rPr>
          </w:pPr>
          <w:r w:rsidRPr="006F1DA5">
            <w:rPr>
              <w:rFonts w:ascii="Arial" w:hAnsi="Arial" w:cs="Arial"/>
              <w:color w:val="000000" w:themeColor="text1"/>
              <w:sz w:val="16"/>
              <w:szCs w:val="16"/>
            </w:rPr>
            <w:t>Splet: www.kclj.si</w:t>
          </w:r>
        </w:p>
        <w:p w14:paraId="032A2BF7" w14:textId="77777777" w:rsidR="00F45583" w:rsidRPr="006F1DA5" w:rsidRDefault="00F45583" w:rsidP="00CA7359">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gp.ukc@kclj.si</w:t>
          </w:r>
        </w:p>
      </w:tc>
      <w:tc>
        <w:tcPr>
          <w:tcW w:w="4209" w:type="dxa"/>
        </w:tcPr>
        <w:p w14:paraId="03E55A1B" w14:textId="77777777" w:rsidR="00F45583" w:rsidRPr="006F1DA5" w:rsidRDefault="00F45583" w:rsidP="00CA7359">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06BC2390" wp14:editId="7AAD1291">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7662F6CB" w14:textId="77777777" w:rsidR="00F45583" w:rsidRDefault="00F4558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874B3" w14:textId="77777777" w:rsidR="00F45583" w:rsidRDefault="00F45583" w:rsidP="00432E71">
    <w:pPr>
      <w:pStyle w:val="Telobesedila"/>
      <w:spacing w:line="14" w:lineRule="auto"/>
      <w:rPr>
        <w:sz w:val="20"/>
      </w:rPr>
    </w:pPr>
    <w:r w:rsidRPr="00B07C28">
      <w:rPr>
        <w:noProof/>
        <w:lang w:eastAsia="sl-SI"/>
      </w:rPr>
      <w:drawing>
        <wp:anchor distT="0" distB="0" distL="114300" distR="114300" simplePos="0" relativeHeight="251660800" behindDoc="1" locked="0" layoutInCell="1" allowOverlap="1" wp14:anchorId="2B873A16" wp14:editId="7DCC398D">
          <wp:simplePos x="0" y="0"/>
          <wp:positionH relativeFrom="margin">
            <wp:posOffset>2158365</wp:posOffset>
          </wp:positionH>
          <wp:positionV relativeFrom="paragraph">
            <wp:posOffset>-98607</wp:posOffset>
          </wp:positionV>
          <wp:extent cx="3995140" cy="609600"/>
          <wp:effectExtent l="0" t="0" r="5715"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995140" cy="609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BA1C8FF" w14:textId="77777777" w:rsidR="00F45583" w:rsidRDefault="00F45583" w:rsidP="00432E71">
    <w:pPr>
      <w:pStyle w:val="Glava"/>
    </w:pPr>
  </w:p>
  <w:p w14:paraId="38A8D3E6" w14:textId="77777777" w:rsidR="00F45583" w:rsidRDefault="00F45583" w:rsidP="00432E71">
    <w:pPr>
      <w:pStyle w:val="Glava"/>
    </w:pPr>
  </w:p>
  <w:p w14:paraId="3FD602BC" w14:textId="77777777" w:rsidR="00F45583" w:rsidRDefault="00F45583" w:rsidP="00432E71">
    <w:pPr>
      <w:pStyle w:val="Glava"/>
    </w:pPr>
  </w:p>
  <w:p w14:paraId="56B0DA13" w14:textId="77777777" w:rsidR="00F45583" w:rsidRPr="00432E71" w:rsidRDefault="00F45583" w:rsidP="00432E7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0000000A"/>
    <w:name w:val="WW8Num10"/>
    <w:lvl w:ilvl="0">
      <w:start w:val="1"/>
      <w:numFmt w:val="decimal"/>
      <w:lvlText w:val="%1."/>
      <w:lvlJc w:val="left"/>
      <w:pPr>
        <w:tabs>
          <w:tab w:val="num" w:pos="360"/>
        </w:tabs>
        <w:ind w:left="360" w:hanging="360"/>
      </w:pPr>
      <w:rPr>
        <w:rFonts w:hint="default"/>
      </w:rPr>
    </w:lvl>
  </w:abstractNum>
  <w:abstractNum w:abstractNumId="1"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C75078"/>
    <w:multiLevelType w:val="hybridMultilevel"/>
    <w:tmpl w:val="80C2223C"/>
    <w:lvl w:ilvl="0" w:tplc="FFFFFFFF">
      <w:start w:val="1"/>
      <w:numFmt w:val="decimal"/>
      <w:lvlText w:val="%1."/>
      <w:lvlJc w:val="left"/>
      <w:pPr>
        <w:ind w:left="720" w:hanging="360"/>
      </w:pPr>
      <w:rPr>
        <w:color w:val="auto"/>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0639604B"/>
    <w:multiLevelType w:val="hybridMultilevel"/>
    <w:tmpl w:val="E820AFC0"/>
    <w:lvl w:ilvl="0" w:tplc="04090015">
      <w:start w:val="1"/>
      <w:numFmt w:val="upp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6731BA4"/>
    <w:multiLevelType w:val="hybridMultilevel"/>
    <w:tmpl w:val="4726E9FA"/>
    <w:lvl w:ilvl="0" w:tplc="04240001">
      <w:start w:val="1"/>
      <w:numFmt w:val="bullet"/>
      <w:lvlText w:val=""/>
      <w:lvlJc w:val="left"/>
      <w:pPr>
        <w:tabs>
          <w:tab w:val="num" w:pos="1068"/>
        </w:tabs>
        <w:ind w:left="1068" w:hanging="360"/>
      </w:pPr>
      <w:rPr>
        <w:rFonts w:ascii="Symbol" w:hAnsi="Symbol" w:hint="default"/>
      </w:rPr>
    </w:lvl>
    <w:lvl w:ilvl="1" w:tplc="04240003">
      <w:start w:val="1"/>
      <w:numFmt w:val="decimal"/>
      <w:lvlText w:val="%2."/>
      <w:lvlJc w:val="left"/>
      <w:pPr>
        <w:tabs>
          <w:tab w:val="num" w:pos="1788"/>
        </w:tabs>
        <w:ind w:left="1788" w:hanging="360"/>
      </w:pPr>
    </w:lvl>
    <w:lvl w:ilvl="2" w:tplc="04240005">
      <w:start w:val="1"/>
      <w:numFmt w:val="decimal"/>
      <w:lvlText w:val="%3."/>
      <w:lvlJc w:val="left"/>
      <w:pPr>
        <w:tabs>
          <w:tab w:val="num" w:pos="2508"/>
        </w:tabs>
        <w:ind w:left="2508" w:hanging="360"/>
      </w:pPr>
    </w:lvl>
    <w:lvl w:ilvl="3" w:tplc="04240001">
      <w:start w:val="1"/>
      <w:numFmt w:val="decimal"/>
      <w:lvlText w:val="%4."/>
      <w:lvlJc w:val="left"/>
      <w:pPr>
        <w:tabs>
          <w:tab w:val="num" w:pos="3228"/>
        </w:tabs>
        <w:ind w:left="3228" w:hanging="360"/>
      </w:pPr>
    </w:lvl>
    <w:lvl w:ilvl="4" w:tplc="04240003">
      <w:start w:val="1"/>
      <w:numFmt w:val="decimal"/>
      <w:lvlText w:val="%5."/>
      <w:lvlJc w:val="left"/>
      <w:pPr>
        <w:tabs>
          <w:tab w:val="num" w:pos="3948"/>
        </w:tabs>
        <w:ind w:left="3948" w:hanging="360"/>
      </w:pPr>
    </w:lvl>
    <w:lvl w:ilvl="5" w:tplc="04240005">
      <w:start w:val="1"/>
      <w:numFmt w:val="decimal"/>
      <w:lvlText w:val="%6."/>
      <w:lvlJc w:val="left"/>
      <w:pPr>
        <w:tabs>
          <w:tab w:val="num" w:pos="4668"/>
        </w:tabs>
        <w:ind w:left="4668" w:hanging="360"/>
      </w:pPr>
    </w:lvl>
    <w:lvl w:ilvl="6" w:tplc="04240001">
      <w:start w:val="1"/>
      <w:numFmt w:val="decimal"/>
      <w:lvlText w:val="%7."/>
      <w:lvlJc w:val="left"/>
      <w:pPr>
        <w:tabs>
          <w:tab w:val="num" w:pos="5388"/>
        </w:tabs>
        <w:ind w:left="5388" w:hanging="360"/>
      </w:pPr>
    </w:lvl>
    <w:lvl w:ilvl="7" w:tplc="04240003">
      <w:start w:val="1"/>
      <w:numFmt w:val="decimal"/>
      <w:lvlText w:val="%8."/>
      <w:lvlJc w:val="left"/>
      <w:pPr>
        <w:tabs>
          <w:tab w:val="num" w:pos="6108"/>
        </w:tabs>
        <w:ind w:left="6108" w:hanging="360"/>
      </w:pPr>
    </w:lvl>
    <w:lvl w:ilvl="8" w:tplc="04240005">
      <w:start w:val="1"/>
      <w:numFmt w:val="decimal"/>
      <w:lvlText w:val="%9."/>
      <w:lvlJc w:val="left"/>
      <w:pPr>
        <w:tabs>
          <w:tab w:val="num" w:pos="6828"/>
        </w:tabs>
        <w:ind w:left="6828" w:hanging="360"/>
      </w:pPr>
    </w:lvl>
  </w:abstractNum>
  <w:abstractNum w:abstractNumId="5" w15:restartNumberingAfterBreak="0">
    <w:nsid w:val="083A5845"/>
    <w:multiLevelType w:val="multilevel"/>
    <w:tmpl w:val="36CC7A68"/>
    <w:lvl w:ilvl="0">
      <w:start w:val="7"/>
      <w:numFmt w:val="decimal"/>
      <w:lvlText w:val="%1."/>
      <w:lvlJc w:val="left"/>
      <w:pPr>
        <w:ind w:left="1068" w:hanging="360"/>
      </w:pPr>
      <w:rPr>
        <w:rFonts w:hint="default"/>
      </w:rPr>
    </w:lvl>
    <w:lvl w:ilvl="1">
      <w:start w:val="2"/>
      <w:numFmt w:val="decimal"/>
      <w:isLgl/>
      <w:lvlText w:val="%1.%2."/>
      <w:lvlJc w:val="left"/>
      <w:pPr>
        <w:ind w:left="121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6" w15:restartNumberingAfterBreak="0">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FB07BB3"/>
    <w:multiLevelType w:val="hybridMultilevel"/>
    <w:tmpl w:val="D968E8E4"/>
    <w:lvl w:ilvl="0" w:tplc="04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1627D9B"/>
    <w:multiLevelType w:val="hybridMultilevel"/>
    <w:tmpl w:val="D968E8E4"/>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23B1317"/>
    <w:multiLevelType w:val="multilevel"/>
    <w:tmpl w:val="62D01D5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43C6E0C"/>
    <w:multiLevelType w:val="hybridMultilevel"/>
    <w:tmpl w:val="468611FC"/>
    <w:lvl w:ilvl="0" w:tplc="38849324">
      <w:start w:val="1"/>
      <w:numFmt w:val="bullet"/>
      <w:lvlText w:val=""/>
      <w:lvlJc w:val="left"/>
      <w:pPr>
        <w:ind w:left="720" w:hanging="360"/>
      </w:pPr>
      <w:rPr>
        <w:rFonts w:ascii="Symbol" w:hAnsi="Symbol" w:cs="Symbol" w:hint="default"/>
        <w:sz w:val="18"/>
        <w:szCs w:val="18"/>
      </w:rPr>
    </w:lvl>
    <w:lvl w:ilvl="1" w:tplc="7632EDFA">
      <w:start w:val="1"/>
      <w:numFmt w:val="bullet"/>
      <w:lvlText w:val="o"/>
      <w:lvlJc w:val="left"/>
      <w:pPr>
        <w:ind w:left="1440" w:hanging="360"/>
      </w:pPr>
      <w:rPr>
        <w:rFonts w:ascii="Courier New" w:hAnsi="Courier New" w:cs="Courier New" w:hint="default"/>
      </w:rPr>
    </w:lvl>
    <w:lvl w:ilvl="2" w:tplc="573E3924">
      <w:start w:val="1"/>
      <w:numFmt w:val="bullet"/>
      <w:lvlText w:val=""/>
      <w:lvlJc w:val="left"/>
      <w:pPr>
        <w:ind w:left="2160" w:hanging="360"/>
      </w:pPr>
      <w:rPr>
        <w:rFonts w:ascii="Wingdings" w:hAnsi="Wingdings" w:cs="Wingdings" w:hint="default"/>
      </w:rPr>
    </w:lvl>
    <w:lvl w:ilvl="3" w:tplc="90466BEA">
      <w:start w:val="1"/>
      <w:numFmt w:val="bullet"/>
      <w:lvlText w:val=""/>
      <w:lvlJc w:val="left"/>
      <w:pPr>
        <w:ind w:left="2880" w:hanging="360"/>
      </w:pPr>
      <w:rPr>
        <w:rFonts w:ascii="Symbol" w:hAnsi="Symbol" w:cs="Symbol" w:hint="default"/>
      </w:rPr>
    </w:lvl>
    <w:lvl w:ilvl="4" w:tplc="6554C3FA">
      <w:start w:val="1"/>
      <w:numFmt w:val="bullet"/>
      <w:lvlText w:val="o"/>
      <w:lvlJc w:val="left"/>
      <w:pPr>
        <w:ind w:left="3600" w:hanging="360"/>
      </w:pPr>
      <w:rPr>
        <w:rFonts w:ascii="Courier New" w:hAnsi="Courier New" w:cs="Courier New" w:hint="default"/>
      </w:rPr>
    </w:lvl>
    <w:lvl w:ilvl="5" w:tplc="02921A04">
      <w:start w:val="1"/>
      <w:numFmt w:val="bullet"/>
      <w:lvlText w:val=""/>
      <w:lvlJc w:val="left"/>
      <w:pPr>
        <w:ind w:left="4320" w:hanging="360"/>
      </w:pPr>
      <w:rPr>
        <w:rFonts w:ascii="Wingdings" w:hAnsi="Wingdings" w:cs="Wingdings" w:hint="default"/>
      </w:rPr>
    </w:lvl>
    <w:lvl w:ilvl="6" w:tplc="8D602448">
      <w:start w:val="1"/>
      <w:numFmt w:val="bullet"/>
      <w:lvlText w:val=""/>
      <w:lvlJc w:val="left"/>
      <w:pPr>
        <w:ind w:left="5040" w:hanging="360"/>
      </w:pPr>
      <w:rPr>
        <w:rFonts w:ascii="Symbol" w:hAnsi="Symbol" w:cs="Symbol" w:hint="default"/>
      </w:rPr>
    </w:lvl>
    <w:lvl w:ilvl="7" w:tplc="590CA580">
      <w:start w:val="1"/>
      <w:numFmt w:val="bullet"/>
      <w:lvlText w:val="o"/>
      <w:lvlJc w:val="left"/>
      <w:pPr>
        <w:ind w:left="5760" w:hanging="360"/>
      </w:pPr>
      <w:rPr>
        <w:rFonts w:ascii="Courier New" w:hAnsi="Courier New" w:cs="Courier New" w:hint="default"/>
      </w:rPr>
    </w:lvl>
    <w:lvl w:ilvl="8" w:tplc="CFD81F76">
      <w:start w:val="1"/>
      <w:numFmt w:val="bullet"/>
      <w:lvlText w:val=""/>
      <w:lvlJc w:val="left"/>
      <w:pPr>
        <w:ind w:left="6480" w:hanging="360"/>
      </w:pPr>
      <w:rPr>
        <w:rFonts w:ascii="Wingdings" w:hAnsi="Wingdings" w:cs="Wingdings" w:hint="default"/>
      </w:rPr>
    </w:lvl>
  </w:abstractNum>
  <w:abstractNum w:abstractNumId="1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7D86649"/>
    <w:multiLevelType w:val="hybridMultilevel"/>
    <w:tmpl w:val="0CBCC5B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4" w15:restartNumberingAfterBreak="0">
    <w:nsid w:val="1BCA3F4F"/>
    <w:multiLevelType w:val="hybridMultilevel"/>
    <w:tmpl w:val="D968E8E4"/>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F012E0D"/>
    <w:multiLevelType w:val="hybridMultilevel"/>
    <w:tmpl w:val="F6C2F22C"/>
    <w:lvl w:ilvl="0" w:tplc="FFFFFFFF">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333192D"/>
    <w:multiLevelType w:val="multilevel"/>
    <w:tmpl w:val="3828D71C"/>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23505BF0"/>
    <w:multiLevelType w:val="hybridMultilevel"/>
    <w:tmpl w:val="E820AFC0"/>
    <w:lvl w:ilvl="0" w:tplc="FFFFFFFF">
      <w:start w:val="1"/>
      <w:numFmt w:val="upp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2741343A"/>
    <w:multiLevelType w:val="hybridMultilevel"/>
    <w:tmpl w:val="CBA62B8C"/>
    <w:lvl w:ilvl="0" w:tplc="0E98439C">
      <w:start w:val="1"/>
      <w:numFmt w:val="bullet"/>
      <w:lvlText w:val=""/>
      <w:lvlJc w:val="left"/>
      <w:pPr>
        <w:ind w:left="720" w:hanging="360"/>
      </w:pPr>
      <w:rPr>
        <w:rFonts w:ascii="Symbol" w:hAnsi="Symbol" w:cs="Symbol" w:hint="default"/>
        <w:sz w:val="18"/>
        <w:szCs w:val="18"/>
      </w:rPr>
    </w:lvl>
    <w:lvl w:ilvl="1" w:tplc="41F0E48E">
      <w:start w:val="1"/>
      <w:numFmt w:val="bullet"/>
      <w:lvlText w:val="o"/>
      <w:lvlJc w:val="left"/>
      <w:pPr>
        <w:ind w:left="1440" w:hanging="360"/>
      </w:pPr>
      <w:rPr>
        <w:rFonts w:ascii="Courier New" w:hAnsi="Courier New" w:cs="Courier New" w:hint="default"/>
      </w:rPr>
    </w:lvl>
    <w:lvl w:ilvl="2" w:tplc="C4B6FB52">
      <w:start w:val="1"/>
      <w:numFmt w:val="bullet"/>
      <w:lvlText w:val=""/>
      <w:lvlJc w:val="left"/>
      <w:pPr>
        <w:ind w:left="2160" w:hanging="360"/>
      </w:pPr>
      <w:rPr>
        <w:rFonts w:ascii="Wingdings" w:hAnsi="Wingdings" w:cs="Wingdings" w:hint="default"/>
      </w:rPr>
    </w:lvl>
    <w:lvl w:ilvl="3" w:tplc="1F9C0698">
      <w:start w:val="1"/>
      <w:numFmt w:val="bullet"/>
      <w:lvlText w:val=""/>
      <w:lvlJc w:val="left"/>
      <w:pPr>
        <w:ind w:left="2880" w:hanging="360"/>
      </w:pPr>
      <w:rPr>
        <w:rFonts w:ascii="Symbol" w:hAnsi="Symbol" w:cs="Symbol" w:hint="default"/>
      </w:rPr>
    </w:lvl>
    <w:lvl w:ilvl="4" w:tplc="30AC8FAA">
      <w:start w:val="1"/>
      <w:numFmt w:val="bullet"/>
      <w:lvlText w:val="o"/>
      <w:lvlJc w:val="left"/>
      <w:pPr>
        <w:ind w:left="3600" w:hanging="360"/>
      </w:pPr>
      <w:rPr>
        <w:rFonts w:ascii="Courier New" w:hAnsi="Courier New" w:cs="Courier New" w:hint="default"/>
      </w:rPr>
    </w:lvl>
    <w:lvl w:ilvl="5" w:tplc="FA74F180">
      <w:start w:val="1"/>
      <w:numFmt w:val="bullet"/>
      <w:lvlText w:val=""/>
      <w:lvlJc w:val="left"/>
      <w:pPr>
        <w:ind w:left="4320" w:hanging="360"/>
      </w:pPr>
      <w:rPr>
        <w:rFonts w:ascii="Wingdings" w:hAnsi="Wingdings" w:cs="Wingdings" w:hint="default"/>
      </w:rPr>
    </w:lvl>
    <w:lvl w:ilvl="6" w:tplc="74D475C4">
      <w:start w:val="1"/>
      <w:numFmt w:val="bullet"/>
      <w:lvlText w:val=""/>
      <w:lvlJc w:val="left"/>
      <w:pPr>
        <w:ind w:left="5040" w:hanging="360"/>
      </w:pPr>
      <w:rPr>
        <w:rFonts w:ascii="Symbol" w:hAnsi="Symbol" w:cs="Symbol" w:hint="default"/>
      </w:rPr>
    </w:lvl>
    <w:lvl w:ilvl="7" w:tplc="45EA8098">
      <w:start w:val="1"/>
      <w:numFmt w:val="bullet"/>
      <w:lvlText w:val="o"/>
      <w:lvlJc w:val="left"/>
      <w:pPr>
        <w:ind w:left="5760" w:hanging="360"/>
      </w:pPr>
      <w:rPr>
        <w:rFonts w:ascii="Courier New" w:hAnsi="Courier New" w:cs="Courier New" w:hint="default"/>
      </w:rPr>
    </w:lvl>
    <w:lvl w:ilvl="8" w:tplc="D298ADDE">
      <w:start w:val="1"/>
      <w:numFmt w:val="bullet"/>
      <w:lvlText w:val=""/>
      <w:lvlJc w:val="left"/>
      <w:pPr>
        <w:ind w:left="6480" w:hanging="360"/>
      </w:pPr>
      <w:rPr>
        <w:rFonts w:ascii="Wingdings" w:hAnsi="Wingdings" w:cs="Wingdings" w:hint="default"/>
      </w:rPr>
    </w:lvl>
  </w:abstractNum>
  <w:abstractNum w:abstractNumId="19" w15:restartNumberingAfterBreak="0">
    <w:nsid w:val="2A401032"/>
    <w:multiLevelType w:val="multilevel"/>
    <w:tmpl w:val="C9AE9538"/>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C864BD3"/>
    <w:multiLevelType w:val="hybridMultilevel"/>
    <w:tmpl w:val="5CF45C3E"/>
    <w:lvl w:ilvl="0" w:tplc="2FF64BC0">
      <w:start w:val="1"/>
      <w:numFmt w:val="bullet"/>
      <w:lvlText w:val=""/>
      <w:lvlJc w:val="left"/>
      <w:pPr>
        <w:ind w:left="720" w:hanging="360"/>
      </w:pPr>
      <w:rPr>
        <w:rFonts w:ascii="Symbol" w:hAnsi="Symbol" w:cs="Symbol" w:hint="default"/>
        <w:sz w:val="18"/>
        <w:szCs w:val="18"/>
      </w:rPr>
    </w:lvl>
    <w:lvl w:ilvl="1" w:tplc="5B1CC8C8">
      <w:start w:val="1"/>
      <w:numFmt w:val="bullet"/>
      <w:lvlText w:val="o"/>
      <w:lvlJc w:val="left"/>
      <w:pPr>
        <w:ind w:left="1440" w:hanging="360"/>
      </w:pPr>
      <w:rPr>
        <w:rFonts w:ascii="Courier New" w:hAnsi="Courier New" w:cs="Courier New" w:hint="default"/>
      </w:rPr>
    </w:lvl>
    <w:lvl w:ilvl="2" w:tplc="1B640BC4">
      <w:start w:val="1"/>
      <w:numFmt w:val="bullet"/>
      <w:lvlText w:val=""/>
      <w:lvlJc w:val="left"/>
      <w:pPr>
        <w:ind w:left="2160" w:hanging="360"/>
      </w:pPr>
      <w:rPr>
        <w:rFonts w:ascii="Wingdings" w:hAnsi="Wingdings" w:cs="Wingdings" w:hint="default"/>
      </w:rPr>
    </w:lvl>
    <w:lvl w:ilvl="3" w:tplc="E1E4910C">
      <w:start w:val="1"/>
      <w:numFmt w:val="bullet"/>
      <w:lvlText w:val=""/>
      <w:lvlJc w:val="left"/>
      <w:pPr>
        <w:ind w:left="2880" w:hanging="360"/>
      </w:pPr>
      <w:rPr>
        <w:rFonts w:ascii="Symbol" w:hAnsi="Symbol" w:cs="Symbol" w:hint="default"/>
      </w:rPr>
    </w:lvl>
    <w:lvl w:ilvl="4" w:tplc="1BEA3D04">
      <w:start w:val="1"/>
      <w:numFmt w:val="bullet"/>
      <w:lvlText w:val="o"/>
      <w:lvlJc w:val="left"/>
      <w:pPr>
        <w:ind w:left="3600" w:hanging="360"/>
      </w:pPr>
      <w:rPr>
        <w:rFonts w:ascii="Courier New" w:hAnsi="Courier New" w:cs="Courier New" w:hint="default"/>
      </w:rPr>
    </w:lvl>
    <w:lvl w:ilvl="5" w:tplc="1CA8D978">
      <w:start w:val="1"/>
      <w:numFmt w:val="bullet"/>
      <w:lvlText w:val=""/>
      <w:lvlJc w:val="left"/>
      <w:pPr>
        <w:ind w:left="4320" w:hanging="360"/>
      </w:pPr>
      <w:rPr>
        <w:rFonts w:ascii="Wingdings" w:hAnsi="Wingdings" w:cs="Wingdings" w:hint="default"/>
      </w:rPr>
    </w:lvl>
    <w:lvl w:ilvl="6" w:tplc="49269E94">
      <w:start w:val="1"/>
      <w:numFmt w:val="bullet"/>
      <w:lvlText w:val=""/>
      <w:lvlJc w:val="left"/>
      <w:pPr>
        <w:ind w:left="5040" w:hanging="360"/>
      </w:pPr>
      <w:rPr>
        <w:rFonts w:ascii="Symbol" w:hAnsi="Symbol" w:cs="Symbol" w:hint="default"/>
      </w:rPr>
    </w:lvl>
    <w:lvl w:ilvl="7" w:tplc="FDFEA734">
      <w:start w:val="1"/>
      <w:numFmt w:val="bullet"/>
      <w:lvlText w:val="o"/>
      <w:lvlJc w:val="left"/>
      <w:pPr>
        <w:ind w:left="5760" w:hanging="360"/>
      </w:pPr>
      <w:rPr>
        <w:rFonts w:ascii="Courier New" w:hAnsi="Courier New" w:cs="Courier New" w:hint="default"/>
      </w:rPr>
    </w:lvl>
    <w:lvl w:ilvl="8" w:tplc="E1CC121A">
      <w:start w:val="1"/>
      <w:numFmt w:val="bullet"/>
      <w:lvlText w:val=""/>
      <w:lvlJc w:val="left"/>
      <w:pPr>
        <w:ind w:left="6480" w:hanging="360"/>
      </w:pPr>
      <w:rPr>
        <w:rFonts w:ascii="Wingdings" w:hAnsi="Wingdings" w:cs="Wingdings" w:hint="default"/>
      </w:rPr>
    </w:lvl>
  </w:abstractNum>
  <w:abstractNum w:abstractNumId="21" w15:restartNumberingAfterBreak="0">
    <w:nsid w:val="30876FB7"/>
    <w:multiLevelType w:val="hybridMultilevel"/>
    <w:tmpl w:val="0D000E22"/>
    <w:lvl w:ilvl="0" w:tplc="B020522A">
      <w:start w:val="1"/>
      <w:numFmt w:val="bullet"/>
      <w:lvlText w:val=""/>
      <w:lvlJc w:val="left"/>
      <w:pPr>
        <w:ind w:left="720" w:hanging="360"/>
      </w:pPr>
      <w:rPr>
        <w:rFonts w:ascii="Symbol" w:hAnsi="Symbol" w:cs="Symbol" w:hint="default"/>
        <w:sz w:val="18"/>
        <w:szCs w:val="18"/>
      </w:rPr>
    </w:lvl>
    <w:lvl w:ilvl="1" w:tplc="9E0A5A64">
      <w:start w:val="1"/>
      <w:numFmt w:val="bullet"/>
      <w:lvlText w:val="o"/>
      <w:lvlJc w:val="left"/>
      <w:pPr>
        <w:ind w:left="1440" w:hanging="360"/>
      </w:pPr>
      <w:rPr>
        <w:rFonts w:ascii="Courier New" w:hAnsi="Courier New" w:cs="Courier New" w:hint="default"/>
      </w:rPr>
    </w:lvl>
    <w:lvl w:ilvl="2" w:tplc="00CE610A">
      <w:start w:val="1"/>
      <w:numFmt w:val="bullet"/>
      <w:lvlText w:val=""/>
      <w:lvlJc w:val="left"/>
      <w:pPr>
        <w:ind w:left="2160" w:hanging="360"/>
      </w:pPr>
      <w:rPr>
        <w:rFonts w:ascii="Wingdings" w:hAnsi="Wingdings" w:cs="Wingdings" w:hint="default"/>
      </w:rPr>
    </w:lvl>
    <w:lvl w:ilvl="3" w:tplc="4FA024A6">
      <w:start w:val="1"/>
      <w:numFmt w:val="bullet"/>
      <w:lvlText w:val=""/>
      <w:lvlJc w:val="left"/>
      <w:pPr>
        <w:ind w:left="2880" w:hanging="360"/>
      </w:pPr>
      <w:rPr>
        <w:rFonts w:ascii="Symbol" w:hAnsi="Symbol" w:cs="Symbol" w:hint="default"/>
      </w:rPr>
    </w:lvl>
    <w:lvl w:ilvl="4" w:tplc="7632FF6E">
      <w:start w:val="1"/>
      <w:numFmt w:val="bullet"/>
      <w:lvlText w:val="o"/>
      <w:lvlJc w:val="left"/>
      <w:pPr>
        <w:ind w:left="3600" w:hanging="360"/>
      </w:pPr>
      <w:rPr>
        <w:rFonts w:ascii="Courier New" w:hAnsi="Courier New" w:cs="Courier New" w:hint="default"/>
      </w:rPr>
    </w:lvl>
    <w:lvl w:ilvl="5" w:tplc="E6EEF4B8">
      <w:start w:val="1"/>
      <w:numFmt w:val="bullet"/>
      <w:lvlText w:val=""/>
      <w:lvlJc w:val="left"/>
      <w:pPr>
        <w:ind w:left="4320" w:hanging="360"/>
      </w:pPr>
      <w:rPr>
        <w:rFonts w:ascii="Wingdings" w:hAnsi="Wingdings" w:cs="Wingdings" w:hint="default"/>
      </w:rPr>
    </w:lvl>
    <w:lvl w:ilvl="6" w:tplc="FF9208A2">
      <w:start w:val="1"/>
      <w:numFmt w:val="bullet"/>
      <w:lvlText w:val=""/>
      <w:lvlJc w:val="left"/>
      <w:pPr>
        <w:ind w:left="5040" w:hanging="360"/>
      </w:pPr>
      <w:rPr>
        <w:rFonts w:ascii="Symbol" w:hAnsi="Symbol" w:cs="Symbol" w:hint="default"/>
      </w:rPr>
    </w:lvl>
    <w:lvl w:ilvl="7" w:tplc="81204A76">
      <w:start w:val="1"/>
      <w:numFmt w:val="bullet"/>
      <w:lvlText w:val="o"/>
      <w:lvlJc w:val="left"/>
      <w:pPr>
        <w:ind w:left="5760" w:hanging="360"/>
      </w:pPr>
      <w:rPr>
        <w:rFonts w:ascii="Courier New" w:hAnsi="Courier New" w:cs="Courier New" w:hint="default"/>
      </w:rPr>
    </w:lvl>
    <w:lvl w:ilvl="8" w:tplc="26E0C3E2">
      <w:start w:val="1"/>
      <w:numFmt w:val="bullet"/>
      <w:lvlText w:val=""/>
      <w:lvlJc w:val="left"/>
      <w:pPr>
        <w:ind w:left="6480" w:hanging="360"/>
      </w:pPr>
      <w:rPr>
        <w:rFonts w:ascii="Wingdings" w:hAnsi="Wingdings" w:cs="Wingdings" w:hint="default"/>
      </w:rPr>
    </w:lvl>
  </w:abstractNum>
  <w:abstractNum w:abstractNumId="22" w15:restartNumberingAfterBreak="0">
    <w:nsid w:val="320B1D34"/>
    <w:multiLevelType w:val="hybridMultilevel"/>
    <w:tmpl w:val="24C85E9C"/>
    <w:lvl w:ilvl="0" w:tplc="FC5882A2">
      <w:start w:val="1"/>
      <w:numFmt w:val="bullet"/>
      <w:lvlText w:val=""/>
      <w:lvlJc w:val="left"/>
      <w:pPr>
        <w:ind w:left="720" w:hanging="360"/>
      </w:pPr>
      <w:rPr>
        <w:rFonts w:ascii="Symbol" w:hAnsi="Symbol" w:cs="Symbol" w:hint="default"/>
        <w:sz w:val="18"/>
        <w:szCs w:val="18"/>
      </w:rPr>
    </w:lvl>
    <w:lvl w:ilvl="1" w:tplc="FED27ED0">
      <w:start w:val="1"/>
      <w:numFmt w:val="bullet"/>
      <w:lvlText w:val="o"/>
      <w:lvlJc w:val="left"/>
      <w:pPr>
        <w:ind w:left="1440" w:hanging="360"/>
      </w:pPr>
      <w:rPr>
        <w:rFonts w:ascii="Courier New" w:hAnsi="Courier New" w:cs="Courier New" w:hint="default"/>
      </w:rPr>
    </w:lvl>
    <w:lvl w:ilvl="2" w:tplc="533ED396">
      <w:start w:val="1"/>
      <w:numFmt w:val="bullet"/>
      <w:lvlText w:val=""/>
      <w:lvlJc w:val="left"/>
      <w:pPr>
        <w:ind w:left="2160" w:hanging="360"/>
      </w:pPr>
      <w:rPr>
        <w:rFonts w:ascii="Wingdings" w:hAnsi="Wingdings" w:cs="Wingdings" w:hint="default"/>
      </w:rPr>
    </w:lvl>
    <w:lvl w:ilvl="3" w:tplc="A5FE9AFE">
      <w:start w:val="1"/>
      <w:numFmt w:val="bullet"/>
      <w:lvlText w:val=""/>
      <w:lvlJc w:val="left"/>
      <w:pPr>
        <w:ind w:left="2880" w:hanging="360"/>
      </w:pPr>
      <w:rPr>
        <w:rFonts w:ascii="Symbol" w:hAnsi="Symbol" w:cs="Symbol" w:hint="default"/>
      </w:rPr>
    </w:lvl>
    <w:lvl w:ilvl="4" w:tplc="72988E96">
      <w:start w:val="1"/>
      <w:numFmt w:val="bullet"/>
      <w:lvlText w:val="o"/>
      <w:lvlJc w:val="left"/>
      <w:pPr>
        <w:ind w:left="3600" w:hanging="360"/>
      </w:pPr>
      <w:rPr>
        <w:rFonts w:ascii="Courier New" w:hAnsi="Courier New" w:cs="Courier New" w:hint="default"/>
      </w:rPr>
    </w:lvl>
    <w:lvl w:ilvl="5" w:tplc="9BEE79A4">
      <w:start w:val="1"/>
      <w:numFmt w:val="bullet"/>
      <w:lvlText w:val=""/>
      <w:lvlJc w:val="left"/>
      <w:pPr>
        <w:ind w:left="4320" w:hanging="360"/>
      </w:pPr>
      <w:rPr>
        <w:rFonts w:ascii="Wingdings" w:hAnsi="Wingdings" w:cs="Wingdings" w:hint="default"/>
      </w:rPr>
    </w:lvl>
    <w:lvl w:ilvl="6" w:tplc="16DEA808">
      <w:start w:val="1"/>
      <w:numFmt w:val="bullet"/>
      <w:lvlText w:val=""/>
      <w:lvlJc w:val="left"/>
      <w:pPr>
        <w:ind w:left="5040" w:hanging="360"/>
      </w:pPr>
      <w:rPr>
        <w:rFonts w:ascii="Symbol" w:hAnsi="Symbol" w:cs="Symbol" w:hint="default"/>
      </w:rPr>
    </w:lvl>
    <w:lvl w:ilvl="7" w:tplc="E528AAC6">
      <w:start w:val="1"/>
      <w:numFmt w:val="bullet"/>
      <w:lvlText w:val="o"/>
      <w:lvlJc w:val="left"/>
      <w:pPr>
        <w:ind w:left="5760" w:hanging="360"/>
      </w:pPr>
      <w:rPr>
        <w:rFonts w:ascii="Courier New" w:hAnsi="Courier New" w:cs="Courier New" w:hint="default"/>
      </w:rPr>
    </w:lvl>
    <w:lvl w:ilvl="8" w:tplc="1220AE72">
      <w:start w:val="1"/>
      <w:numFmt w:val="bullet"/>
      <w:lvlText w:val=""/>
      <w:lvlJc w:val="left"/>
      <w:pPr>
        <w:ind w:left="6480" w:hanging="360"/>
      </w:pPr>
      <w:rPr>
        <w:rFonts w:ascii="Wingdings" w:hAnsi="Wingdings" w:cs="Wingdings" w:hint="default"/>
      </w:rPr>
    </w:lvl>
  </w:abstractNum>
  <w:abstractNum w:abstractNumId="23" w15:restartNumberingAfterBreak="0">
    <w:nsid w:val="326337E4"/>
    <w:multiLevelType w:val="hybridMultilevel"/>
    <w:tmpl w:val="EED278EE"/>
    <w:lvl w:ilvl="0" w:tplc="C0C84E20">
      <w:start w:val="1"/>
      <w:numFmt w:val="bullet"/>
      <w:lvlText w:val=""/>
      <w:lvlJc w:val="left"/>
      <w:pPr>
        <w:ind w:left="720" w:hanging="360"/>
      </w:pPr>
      <w:rPr>
        <w:rFonts w:ascii="Symbol" w:hAnsi="Symbol" w:cs="Symbol" w:hint="default"/>
        <w:sz w:val="18"/>
        <w:szCs w:val="18"/>
      </w:rPr>
    </w:lvl>
    <w:lvl w:ilvl="1" w:tplc="AD669844">
      <w:start w:val="1"/>
      <w:numFmt w:val="bullet"/>
      <w:lvlText w:val="o"/>
      <w:lvlJc w:val="left"/>
      <w:pPr>
        <w:ind w:left="1440" w:hanging="360"/>
      </w:pPr>
      <w:rPr>
        <w:rFonts w:ascii="Courier New" w:hAnsi="Courier New" w:cs="Courier New" w:hint="default"/>
      </w:rPr>
    </w:lvl>
    <w:lvl w:ilvl="2" w:tplc="0AAA8EC2">
      <w:start w:val="1"/>
      <w:numFmt w:val="bullet"/>
      <w:lvlText w:val=""/>
      <w:lvlJc w:val="left"/>
      <w:pPr>
        <w:ind w:left="2160" w:hanging="360"/>
      </w:pPr>
      <w:rPr>
        <w:rFonts w:ascii="Wingdings" w:hAnsi="Wingdings" w:cs="Wingdings" w:hint="default"/>
      </w:rPr>
    </w:lvl>
    <w:lvl w:ilvl="3" w:tplc="4A18F898">
      <w:start w:val="1"/>
      <w:numFmt w:val="bullet"/>
      <w:lvlText w:val=""/>
      <w:lvlJc w:val="left"/>
      <w:pPr>
        <w:ind w:left="2880" w:hanging="360"/>
      </w:pPr>
      <w:rPr>
        <w:rFonts w:ascii="Symbol" w:hAnsi="Symbol" w:cs="Symbol" w:hint="default"/>
      </w:rPr>
    </w:lvl>
    <w:lvl w:ilvl="4" w:tplc="A34AE9A4">
      <w:start w:val="1"/>
      <w:numFmt w:val="bullet"/>
      <w:lvlText w:val="o"/>
      <w:lvlJc w:val="left"/>
      <w:pPr>
        <w:ind w:left="3600" w:hanging="360"/>
      </w:pPr>
      <w:rPr>
        <w:rFonts w:ascii="Courier New" w:hAnsi="Courier New" w:cs="Courier New" w:hint="default"/>
      </w:rPr>
    </w:lvl>
    <w:lvl w:ilvl="5" w:tplc="D1983602">
      <w:start w:val="1"/>
      <w:numFmt w:val="bullet"/>
      <w:lvlText w:val=""/>
      <w:lvlJc w:val="left"/>
      <w:pPr>
        <w:ind w:left="4320" w:hanging="360"/>
      </w:pPr>
      <w:rPr>
        <w:rFonts w:ascii="Wingdings" w:hAnsi="Wingdings" w:cs="Wingdings" w:hint="default"/>
      </w:rPr>
    </w:lvl>
    <w:lvl w:ilvl="6" w:tplc="6A5CA91C">
      <w:start w:val="1"/>
      <w:numFmt w:val="bullet"/>
      <w:lvlText w:val=""/>
      <w:lvlJc w:val="left"/>
      <w:pPr>
        <w:ind w:left="5040" w:hanging="360"/>
      </w:pPr>
      <w:rPr>
        <w:rFonts w:ascii="Symbol" w:hAnsi="Symbol" w:cs="Symbol" w:hint="default"/>
      </w:rPr>
    </w:lvl>
    <w:lvl w:ilvl="7" w:tplc="2F6CA180">
      <w:start w:val="1"/>
      <w:numFmt w:val="bullet"/>
      <w:lvlText w:val="o"/>
      <w:lvlJc w:val="left"/>
      <w:pPr>
        <w:ind w:left="5760" w:hanging="360"/>
      </w:pPr>
      <w:rPr>
        <w:rFonts w:ascii="Courier New" w:hAnsi="Courier New" w:cs="Courier New" w:hint="default"/>
      </w:rPr>
    </w:lvl>
    <w:lvl w:ilvl="8" w:tplc="4BAC5EAC">
      <w:start w:val="1"/>
      <w:numFmt w:val="bullet"/>
      <w:lvlText w:val=""/>
      <w:lvlJc w:val="left"/>
      <w:pPr>
        <w:ind w:left="6480" w:hanging="360"/>
      </w:pPr>
      <w:rPr>
        <w:rFonts w:ascii="Wingdings" w:hAnsi="Wingdings" w:cs="Wingdings" w:hint="default"/>
      </w:rPr>
    </w:lvl>
  </w:abstractNum>
  <w:abstractNum w:abstractNumId="24" w15:restartNumberingAfterBreak="0">
    <w:nsid w:val="342A6565"/>
    <w:multiLevelType w:val="hybridMultilevel"/>
    <w:tmpl w:val="3F2A9374"/>
    <w:lvl w:ilvl="0" w:tplc="63A8AB00">
      <w:start w:val="1"/>
      <w:numFmt w:val="bullet"/>
      <w:lvlText w:val=""/>
      <w:lvlJc w:val="left"/>
      <w:pPr>
        <w:ind w:left="720" w:hanging="360"/>
      </w:pPr>
      <w:rPr>
        <w:rFonts w:ascii="Symbol" w:hAnsi="Symbol" w:cs="Symbol" w:hint="default"/>
        <w:sz w:val="18"/>
        <w:szCs w:val="18"/>
      </w:rPr>
    </w:lvl>
    <w:lvl w:ilvl="1" w:tplc="B1385B84">
      <w:start w:val="1"/>
      <w:numFmt w:val="bullet"/>
      <w:lvlText w:val="o"/>
      <w:lvlJc w:val="left"/>
      <w:pPr>
        <w:ind w:left="1440" w:hanging="360"/>
      </w:pPr>
      <w:rPr>
        <w:rFonts w:ascii="Courier New" w:hAnsi="Courier New" w:cs="Courier New" w:hint="default"/>
      </w:rPr>
    </w:lvl>
    <w:lvl w:ilvl="2" w:tplc="6680BE6A">
      <w:start w:val="1"/>
      <w:numFmt w:val="bullet"/>
      <w:lvlText w:val=""/>
      <w:lvlJc w:val="left"/>
      <w:pPr>
        <w:ind w:left="2160" w:hanging="360"/>
      </w:pPr>
      <w:rPr>
        <w:rFonts w:ascii="Wingdings" w:hAnsi="Wingdings" w:cs="Wingdings" w:hint="default"/>
      </w:rPr>
    </w:lvl>
    <w:lvl w:ilvl="3" w:tplc="73EA5206">
      <w:start w:val="1"/>
      <w:numFmt w:val="bullet"/>
      <w:lvlText w:val=""/>
      <w:lvlJc w:val="left"/>
      <w:pPr>
        <w:ind w:left="2880" w:hanging="360"/>
      </w:pPr>
      <w:rPr>
        <w:rFonts w:ascii="Symbol" w:hAnsi="Symbol" w:cs="Symbol" w:hint="default"/>
      </w:rPr>
    </w:lvl>
    <w:lvl w:ilvl="4" w:tplc="24F8CA86">
      <w:start w:val="1"/>
      <w:numFmt w:val="bullet"/>
      <w:lvlText w:val="o"/>
      <w:lvlJc w:val="left"/>
      <w:pPr>
        <w:ind w:left="3600" w:hanging="360"/>
      </w:pPr>
      <w:rPr>
        <w:rFonts w:ascii="Courier New" w:hAnsi="Courier New" w:cs="Courier New" w:hint="default"/>
      </w:rPr>
    </w:lvl>
    <w:lvl w:ilvl="5" w:tplc="F28A44C8">
      <w:start w:val="1"/>
      <w:numFmt w:val="bullet"/>
      <w:lvlText w:val=""/>
      <w:lvlJc w:val="left"/>
      <w:pPr>
        <w:ind w:left="4320" w:hanging="360"/>
      </w:pPr>
      <w:rPr>
        <w:rFonts w:ascii="Wingdings" w:hAnsi="Wingdings" w:cs="Wingdings" w:hint="default"/>
      </w:rPr>
    </w:lvl>
    <w:lvl w:ilvl="6" w:tplc="287C6986">
      <w:start w:val="1"/>
      <w:numFmt w:val="bullet"/>
      <w:lvlText w:val=""/>
      <w:lvlJc w:val="left"/>
      <w:pPr>
        <w:ind w:left="5040" w:hanging="360"/>
      </w:pPr>
      <w:rPr>
        <w:rFonts w:ascii="Symbol" w:hAnsi="Symbol" w:cs="Symbol" w:hint="default"/>
      </w:rPr>
    </w:lvl>
    <w:lvl w:ilvl="7" w:tplc="9DE84C3C">
      <w:start w:val="1"/>
      <w:numFmt w:val="bullet"/>
      <w:lvlText w:val="o"/>
      <w:lvlJc w:val="left"/>
      <w:pPr>
        <w:ind w:left="5760" w:hanging="360"/>
      </w:pPr>
      <w:rPr>
        <w:rFonts w:ascii="Courier New" w:hAnsi="Courier New" w:cs="Courier New" w:hint="default"/>
      </w:rPr>
    </w:lvl>
    <w:lvl w:ilvl="8" w:tplc="F23C8252">
      <w:start w:val="1"/>
      <w:numFmt w:val="bullet"/>
      <w:lvlText w:val=""/>
      <w:lvlJc w:val="left"/>
      <w:pPr>
        <w:ind w:left="6480" w:hanging="360"/>
      </w:pPr>
      <w:rPr>
        <w:rFonts w:ascii="Wingdings" w:hAnsi="Wingdings" w:cs="Wingdings" w:hint="default"/>
      </w:rPr>
    </w:lvl>
  </w:abstractNum>
  <w:abstractNum w:abstractNumId="25" w15:restartNumberingAfterBreak="0">
    <w:nsid w:val="360B78F1"/>
    <w:multiLevelType w:val="hybridMultilevel"/>
    <w:tmpl w:val="80C2223C"/>
    <w:lvl w:ilvl="0" w:tplc="FFFFFFFF">
      <w:start w:val="1"/>
      <w:numFmt w:val="decimal"/>
      <w:lvlText w:val="%1."/>
      <w:lvlJc w:val="left"/>
      <w:pPr>
        <w:ind w:left="720" w:hanging="360"/>
      </w:pPr>
      <w:rPr>
        <w:color w:val="auto"/>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37BA2C1C"/>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3AD7049B"/>
    <w:multiLevelType w:val="hybridMultilevel"/>
    <w:tmpl w:val="CC7AE350"/>
    <w:lvl w:ilvl="0" w:tplc="04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2615548"/>
    <w:multiLevelType w:val="multilevel"/>
    <w:tmpl w:val="A78C256A"/>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44541795"/>
    <w:multiLevelType w:val="hybridMultilevel"/>
    <w:tmpl w:val="989E76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4C73D6E"/>
    <w:multiLevelType w:val="multilevel"/>
    <w:tmpl w:val="F968A2A4"/>
    <w:lvl w:ilvl="0">
      <w:start w:val="8"/>
      <w:numFmt w:val="decimal"/>
      <w:lvlText w:val="%1."/>
      <w:lvlJc w:val="left"/>
      <w:pPr>
        <w:tabs>
          <w:tab w:val="num" w:pos="360"/>
        </w:tabs>
        <w:ind w:left="360" w:hanging="360"/>
      </w:pPr>
      <w:rPr>
        <w:rFonts w:hint="default"/>
        <w:strike w:val="0"/>
        <w:dstrike w:val="0"/>
        <w:u w:val="none"/>
        <w:effect w:val="none"/>
      </w:rPr>
    </w:lvl>
    <w:lvl w:ilvl="1">
      <w:start w:val="7"/>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3"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4" w15:restartNumberingAfterBreak="0">
    <w:nsid w:val="4C6213BF"/>
    <w:multiLevelType w:val="hybridMultilevel"/>
    <w:tmpl w:val="78781BF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5" w15:restartNumberingAfterBreak="0">
    <w:nsid w:val="4ECD5A19"/>
    <w:multiLevelType w:val="hybridMultilevel"/>
    <w:tmpl w:val="64A4755C"/>
    <w:lvl w:ilvl="0" w:tplc="C844541E">
      <w:start w:val="1"/>
      <w:numFmt w:val="bullet"/>
      <w:lvlText w:val=""/>
      <w:lvlJc w:val="left"/>
      <w:pPr>
        <w:ind w:left="720" w:hanging="360"/>
      </w:pPr>
      <w:rPr>
        <w:rFonts w:ascii="Symbol" w:hAnsi="Symbol" w:cs="Symbol" w:hint="default"/>
        <w:sz w:val="18"/>
        <w:szCs w:val="18"/>
      </w:rPr>
    </w:lvl>
    <w:lvl w:ilvl="1" w:tplc="6812FF26">
      <w:start w:val="1"/>
      <w:numFmt w:val="bullet"/>
      <w:lvlText w:val="o"/>
      <w:lvlJc w:val="left"/>
      <w:pPr>
        <w:ind w:left="1440" w:hanging="360"/>
      </w:pPr>
      <w:rPr>
        <w:rFonts w:ascii="Courier New" w:hAnsi="Courier New" w:cs="Courier New" w:hint="default"/>
      </w:rPr>
    </w:lvl>
    <w:lvl w:ilvl="2" w:tplc="18D4BE1C">
      <w:start w:val="1"/>
      <w:numFmt w:val="bullet"/>
      <w:lvlText w:val=""/>
      <w:lvlJc w:val="left"/>
      <w:pPr>
        <w:ind w:left="2160" w:hanging="360"/>
      </w:pPr>
      <w:rPr>
        <w:rFonts w:ascii="Wingdings" w:hAnsi="Wingdings" w:cs="Wingdings" w:hint="default"/>
      </w:rPr>
    </w:lvl>
    <w:lvl w:ilvl="3" w:tplc="AC629A7C">
      <w:start w:val="1"/>
      <w:numFmt w:val="bullet"/>
      <w:lvlText w:val=""/>
      <w:lvlJc w:val="left"/>
      <w:pPr>
        <w:ind w:left="2880" w:hanging="360"/>
      </w:pPr>
      <w:rPr>
        <w:rFonts w:ascii="Symbol" w:hAnsi="Symbol" w:cs="Symbol" w:hint="default"/>
      </w:rPr>
    </w:lvl>
    <w:lvl w:ilvl="4" w:tplc="20B4FCB2">
      <w:start w:val="1"/>
      <w:numFmt w:val="bullet"/>
      <w:lvlText w:val="o"/>
      <w:lvlJc w:val="left"/>
      <w:pPr>
        <w:ind w:left="3600" w:hanging="360"/>
      </w:pPr>
      <w:rPr>
        <w:rFonts w:ascii="Courier New" w:hAnsi="Courier New" w:cs="Courier New" w:hint="default"/>
      </w:rPr>
    </w:lvl>
    <w:lvl w:ilvl="5" w:tplc="EA78B7BA">
      <w:start w:val="1"/>
      <w:numFmt w:val="bullet"/>
      <w:lvlText w:val=""/>
      <w:lvlJc w:val="left"/>
      <w:pPr>
        <w:ind w:left="4320" w:hanging="360"/>
      </w:pPr>
      <w:rPr>
        <w:rFonts w:ascii="Wingdings" w:hAnsi="Wingdings" w:cs="Wingdings" w:hint="default"/>
      </w:rPr>
    </w:lvl>
    <w:lvl w:ilvl="6" w:tplc="F8E074EC">
      <w:start w:val="1"/>
      <w:numFmt w:val="bullet"/>
      <w:lvlText w:val=""/>
      <w:lvlJc w:val="left"/>
      <w:pPr>
        <w:ind w:left="5040" w:hanging="360"/>
      </w:pPr>
      <w:rPr>
        <w:rFonts w:ascii="Symbol" w:hAnsi="Symbol" w:cs="Symbol" w:hint="default"/>
      </w:rPr>
    </w:lvl>
    <w:lvl w:ilvl="7" w:tplc="25300F52">
      <w:start w:val="1"/>
      <w:numFmt w:val="bullet"/>
      <w:lvlText w:val="o"/>
      <w:lvlJc w:val="left"/>
      <w:pPr>
        <w:ind w:left="5760" w:hanging="360"/>
      </w:pPr>
      <w:rPr>
        <w:rFonts w:ascii="Courier New" w:hAnsi="Courier New" w:cs="Courier New" w:hint="default"/>
      </w:rPr>
    </w:lvl>
    <w:lvl w:ilvl="8" w:tplc="22C41442">
      <w:start w:val="1"/>
      <w:numFmt w:val="bullet"/>
      <w:lvlText w:val=""/>
      <w:lvlJc w:val="left"/>
      <w:pPr>
        <w:ind w:left="6480" w:hanging="360"/>
      </w:pPr>
      <w:rPr>
        <w:rFonts w:ascii="Wingdings" w:hAnsi="Wingdings" w:cs="Wingdings" w:hint="default"/>
      </w:rPr>
    </w:lvl>
  </w:abstractNum>
  <w:abstractNum w:abstractNumId="36" w15:restartNumberingAfterBreak="0">
    <w:nsid w:val="532D2550"/>
    <w:multiLevelType w:val="hybridMultilevel"/>
    <w:tmpl w:val="989E76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48827CC"/>
    <w:multiLevelType w:val="hybridMultilevel"/>
    <w:tmpl w:val="FAE60A9C"/>
    <w:lvl w:ilvl="0" w:tplc="0424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6646F9C"/>
    <w:multiLevelType w:val="hybridMultilevel"/>
    <w:tmpl w:val="F6C2F22C"/>
    <w:lvl w:ilvl="0" w:tplc="FFFFFFFF">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73A23C3"/>
    <w:multiLevelType w:val="hybridMultilevel"/>
    <w:tmpl w:val="569AEC06"/>
    <w:lvl w:ilvl="0" w:tplc="04240001">
      <w:start w:val="1"/>
      <w:numFmt w:val="bullet"/>
      <w:lvlText w:val=""/>
      <w:lvlJc w:val="left"/>
      <w:pPr>
        <w:ind w:left="1068" w:hanging="360"/>
      </w:pPr>
      <w:rPr>
        <w:rFonts w:ascii="Symbol" w:hAnsi="Symbol" w:hint="default"/>
      </w:rPr>
    </w:lvl>
    <w:lvl w:ilvl="1" w:tplc="04240019">
      <w:start w:val="1"/>
      <w:numFmt w:val="decimal"/>
      <w:lvlText w:val="%2."/>
      <w:lvlJc w:val="left"/>
      <w:pPr>
        <w:tabs>
          <w:tab w:val="num" w:pos="1788"/>
        </w:tabs>
        <w:ind w:left="1788" w:hanging="360"/>
      </w:pPr>
    </w:lvl>
    <w:lvl w:ilvl="2" w:tplc="0424001B">
      <w:start w:val="1"/>
      <w:numFmt w:val="decimal"/>
      <w:lvlText w:val="%3."/>
      <w:lvlJc w:val="left"/>
      <w:pPr>
        <w:tabs>
          <w:tab w:val="num" w:pos="2508"/>
        </w:tabs>
        <w:ind w:left="2508" w:hanging="360"/>
      </w:pPr>
    </w:lvl>
    <w:lvl w:ilvl="3" w:tplc="0424000F">
      <w:start w:val="1"/>
      <w:numFmt w:val="decimal"/>
      <w:lvlText w:val="%4."/>
      <w:lvlJc w:val="left"/>
      <w:pPr>
        <w:tabs>
          <w:tab w:val="num" w:pos="3228"/>
        </w:tabs>
        <w:ind w:left="3228" w:hanging="360"/>
      </w:pPr>
    </w:lvl>
    <w:lvl w:ilvl="4" w:tplc="04240019">
      <w:start w:val="1"/>
      <w:numFmt w:val="decimal"/>
      <w:lvlText w:val="%5."/>
      <w:lvlJc w:val="left"/>
      <w:pPr>
        <w:tabs>
          <w:tab w:val="num" w:pos="3948"/>
        </w:tabs>
        <w:ind w:left="3948" w:hanging="360"/>
      </w:pPr>
    </w:lvl>
    <w:lvl w:ilvl="5" w:tplc="0424001B">
      <w:start w:val="1"/>
      <w:numFmt w:val="decimal"/>
      <w:lvlText w:val="%6."/>
      <w:lvlJc w:val="left"/>
      <w:pPr>
        <w:tabs>
          <w:tab w:val="num" w:pos="4668"/>
        </w:tabs>
        <w:ind w:left="4668" w:hanging="360"/>
      </w:pPr>
    </w:lvl>
    <w:lvl w:ilvl="6" w:tplc="0424000F">
      <w:start w:val="1"/>
      <w:numFmt w:val="decimal"/>
      <w:lvlText w:val="%7."/>
      <w:lvlJc w:val="left"/>
      <w:pPr>
        <w:tabs>
          <w:tab w:val="num" w:pos="5388"/>
        </w:tabs>
        <w:ind w:left="5388" w:hanging="360"/>
      </w:pPr>
    </w:lvl>
    <w:lvl w:ilvl="7" w:tplc="04240019">
      <w:start w:val="1"/>
      <w:numFmt w:val="decimal"/>
      <w:lvlText w:val="%8."/>
      <w:lvlJc w:val="left"/>
      <w:pPr>
        <w:tabs>
          <w:tab w:val="num" w:pos="6108"/>
        </w:tabs>
        <w:ind w:left="6108" w:hanging="360"/>
      </w:pPr>
    </w:lvl>
    <w:lvl w:ilvl="8" w:tplc="0424001B">
      <w:start w:val="1"/>
      <w:numFmt w:val="decimal"/>
      <w:lvlText w:val="%9."/>
      <w:lvlJc w:val="left"/>
      <w:pPr>
        <w:tabs>
          <w:tab w:val="num" w:pos="6828"/>
        </w:tabs>
        <w:ind w:left="6828" w:hanging="360"/>
      </w:pPr>
    </w:lvl>
  </w:abstractNum>
  <w:abstractNum w:abstractNumId="41"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2" w15:restartNumberingAfterBreak="0">
    <w:nsid w:val="614B4623"/>
    <w:multiLevelType w:val="hybridMultilevel"/>
    <w:tmpl w:val="E7B83156"/>
    <w:lvl w:ilvl="0" w:tplc="F36E5352">
      <w:numFmt w:val="bullet"/>
      <w:lvlText w:val="-"/>
      <w:lvlJc w:val="left"/>
      <w:pPr>
        <w:ind w:left="720" w:hanging="360"/>
      </w:pPr>
      <w:rPr>
        <w:rFonts w:ascii="Verdana" w:eastAsia="Arial Unicode MS"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3B96CF0"/>
    <w:multiLevelType w:val="hybridMultilevel"/>
    <w:tmpl w:val="1940345E"/>
    <w:lvl w:ilvl="0" w:tplc="8D5800D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4" w15:restartNumberingAfterBreak="0">
    <w:nsid w:val="64AB3682"/>
    <w:multiLevelType w:val="hybridMultilevel"/>
    <w:tmpl w:val="B4580DF8"/>
    <w:lvl w:ilvl="0" w:tplc="45AE7FA8">
      <w:start w:val="1"/>
      <w:numFmt w:val="bullet"/>
      <w:lvlText w:val=""/>
      <w:lvlJc w:val="left"/>
      <w:pPr>
        <w:ind w:left="720" w:hanging="360"/>
      </w:pPr>
      <w:rPr>
        <w:rFonts w:ascii="Symbol" w:hAnsi="Symbol" w:cs="Symbol" w:hint="default"/>
        <w:sz w:val="18"/>
        <w:szCs w:val="18"/>
      </w:rPr>
    </w:lvl>
    <w:lvl w:ilvl="1" w:tplc="D902DD60">
      <w:start w:val="1"/>
      <w:numFmt w:val="bullet"/>
      <w:lvlText w:val="o"/>
      <w:lvlJc w:val="left"/>
      <w:pPr>
        <w:ind w:left="1440" w:hanging="360"/>
      </w:pPr>
      <w:rPr>
        <w:rFonts w:ascii="Courier New" w:hAnsi="Courier New" w:cs="Courier New" w:hint="default"/>
      </w:rPr>
    </w:lvl>
    <w:lvl w:ilvl="2" w:tplc="384E6558">
      <w:start w:val="1"/>
      <w:numFmt w:val="bullet"/>
      <w:lvlText w:val=""/>
      <w:lvlJc w:val="left"/>
      <w:pPr>
        <w:ind w:left="2160" w:hanging="360"/>
      </w:pPr>
      <w:rPr>
        <w:rFonts w:ascii="Wingdings" w:hAnsi="Wingdings" w:cs="Wingdings" w:hint="default"/>
      </w:rPr>
    </w:lvl>
    <w:lvl w:ilvl="3" w:tplc="62FE02C4">
      <w:start w:val="1"/>
      <w:numFmt w:val="bullet"/>
      <w:lvlText w:val=""/>
      <w:lvlJc w:val="left"/>
      <w:pPr>
        <w:ind w:left="2880" w:hanging="360"/>
      </w:pPr>
      <w:rPr>
        <w:rFonts w:ascii="Symbol" w:hAnsi="Symbol" w:cs="Symbol" w:hint="default"/>
      </w:rPr>
    </w:lvl>
    <w:lvl w:ilvl="4" w:tplc="61D82710">
      <w:start w:val="1"/>
      <w:numFmt w:val="bullet"/>
      <w:lvlText w:val="o"/>
      <w:lvlJc w:val="left"/>
      <w:pPr>
        <w:ind w:left="3600" w:hanging="360"/>
      </w:pPr>
      <w:rPr>
        <w:rFonts w:ascii="Courier New" w:hAnsi="Courier New" w:cs="Courier New" w:hint="default"/>
      </w:rPr>
    </w:lvl>
    <w:lvl w:ilvl="5" w:tplc="DC38DBBA">
      <w:start w:val="1"/>
      <w:numFmt w:val="bullet"/>
      <w:lvlText w:val=""/>
      <w:lvlJc w:val="left"/>
      <w:pPr>
        <w:ind w:left="4320" w:hanging="360"/>
      </w:pPr>
      <w:rPr>
        <w:rFonts w:ascii="Wingdings" w:hAnsi="Wingdings" w:cs="Wingdings" w:hint="default"/>
      </w:rPr>
    </w:lvl>
    <w:lvl w:ilvl="6" w:tplc="0BAC2CFA">
      <w:start w:val="1"/>
      <w:numFmt w:val="bullet"/>
      <w:lvlText w:val=""/>
      <w:lvlJc w:val="left"/>
      <w:pPr>
        <w:ind w:left="5040" w:hanging="360"/>
      </w:pPr>
      <w:rPr>
        <w:rFonts w:ascii="Symbol" w:hAnsi="Symbol" w:cs="Symbol" w:hint="default"/>
      </w:rPr>
    </w:lvl>
    <w:lvl w:ilvl="7" w:tplc="F4145A3A">
      <w:start w:val="1"/>
      <w:numFmt w:val="bullet"/>
      <w:lvlText w:val="o"/>
      <w:lvlJc w:val="left"/>
      <w:pPr>
        <w:ind w:left="5760" w:hanging="360"/>
      </w:pPr>
      <w:rPr>
        <w:rFonts w:ascii="Courier New" w:hAnsi="Courier New" w:cs="Courier New" w:hint="default"/>
      </w:rPr>
    </w:lvl>
    <w:lvl w:ilvl="8" w:tplc="D3CA6D7E">
      <w:start w:val="1"/>
      <w:numFmt w:val="bullet"/>
      <w:lvlText w:val=""/>
      <w:lvlJc w:val="left"/>
      <w:pPr>
        <w:ind w:left="6480" w:hanging="360"/>
      </w:pPr>
      <w:rPr>
        <w:rFonts w:ascii="Wingdings" w:hAnsi="Wingdings" w:cs="Wingdings" w:hint="default"/>
      </w:rPr>
    </w:lvl>
  </w:abstractNum>
  <w:abstractNum w:abstractNumId="45" w15:restartNumberingAfterBreak="0">
    <w:nsid w:val="64DA401B"/>
    <w:multiLevelType w:val="hybridMultilevel"/>
    <w:tmpl w:val="1A2ED37A"/>
    <w:lvl w:ilvl="0" w:tplc="8204585C">
      <w:start w:val="1"/>
      <w:numFmt w:val="bullet"/>
      <w:lvlText w:val=""/>
      <w:lvlJc w:val="left"/>
      <w:pPr>
        <w:ind w:left="720" w:hanging="360"/>
      </w:pPr>
      <w:rPr>
        <w:rFonts w:ascii="Symbol" w:hAnsi="Symbol" w:cs="Symbol" w:hint="default"/>
        <w:sz w:val="18"/>
        <w:szCs w:val="18"/>
      </w:rPr>
    </w:lvl>
    <w:lvl w:ilvl="1" w:tplc="251027AA">
      <w:start w:val="1"/>
      <w:numFmt w:val="bullet"/>
      <w:lvlText w:val="o"/>
      <w:lvlJc w:val="left"/>
      <w:pPr>
        <w:ind w:left="1440" w:hanging="360"/>
      </w:pPr>
      <w:rPr>
        <w:rFonts w:ascii="Courier New" w:hAnsi="Courier New" w:cs="Courier New" w:hint="default"/>
      </w:rPr>
    </w:lvl>
    <w:lvl w:ilvl="2" w:tplc="E9003064">
      <w:start w:val="1"/>
      <w:numFmt w:val="bullet"/>
      <w:lvlText w:val=""/>
      <w:lvlJc w:val="left"/>
      <w:pPr>
        <w:ind w:left="2160" w:hanging="360"/>
      </w:pPr>
      <w:rPr>
        <w:rFonts w:ascii="Wingdings" w:hAnsi="Wingdings" w:cs="Wingdings" w:hint="default"/>
      </w:rPr>
    </w:lvl>
    <w:lvl w:ilvl="3" w:tplc="C08C6D32">
      <w:start w:val="1"/>
      <w:numFmt w:val="bullet"/>
      <w:lvlText w:val=""/>
      <w:lvlJc w:val="left"/>
      <w:pPr>
        <w:ind w:left="2880" w:hanging="360"/>
      </w:pPr>
      <w:rPr>
        <w:rFonts w:ascii="Symbol" w:hAnsi="Symbol" w:cs="Symbol" w:hint="default"/>
      </w:rPr>
    </w:lvl>
    <w:lvl w:ilvl="4" w:tplc="7BC48A70">
      <w:start w:val="1"/>
      <w:numFmt w:val="bullet"/>
      <w:lvlText w:val="o"/>
      <w:lvlJc w:val="left"/>
      <w:pPr>
        <w:ind w:left="3600" w:hanging="360"/>
      </w:pPr>
      <w:rPr>
        <w:rFonts w:ascii="Courier New" w:hAnsi="Courier New" w:cs="Courier New" w:hint="default"/>
      </w:rPr>
    </w:lvl>
    <w:lvl w:ilvl="5" w:tplc="79DA3438">
      <w:start w:val="1"/>
      <w:numFmt w:val="bullet"/>
      <w:lvlText w:val=""/>
      <w:lvlJc w:val="left"/>
      <w:pPr>
        <w:ind w:left="4320" w:hanging="360"/>
      </w:pPr>
      <w:rPr>
        <w:rFonts w:ascii="Wingdings" w:hAnsi="Wingdings" w:cs="Wingdings" w:hint="default"/>
      </w:rPr>
    </w:lvl>
    <w:lvl w:ilvl="6" w:tplc="D6ECB800">
      <w:start w:val="1"/>
      <w:numFmt w:val="bullet"/>
      <w:lvlText w:val=""/>
      <w:lvlJc w:val="left"/>
      <w:pPr>
        <w:ind w:left="5040" w:hanging="360"/>
      </w:pPr>
      <w:rPr>
        <w:rFonts w:ascii="Symbol" w:hAnsi="Symbol" w:cs="Symbol" w:hint="default"/>
      </w:rPr>
    </w:lvl>
    <w:lvl w:ilvl="7" w:tplc="67ACBE6E">
      <w:start w:val="1"/>
      <w:numFmt w:val="bullet"/>
      <w:lvlText w:val="o"/>
      <w:lvlJc w:val="left"/>
      <w:pPr>
        <w:ind w:left="5760" w:hanging="360"/>
      </w:pPr>
      <w:rPr>
        <w:rFonts w:ascii="Courier New" w:hAnsi="Courier New" w:cs="Courier New" w:hint="default"/>
      </w:rPr>
    </w:lvl>
    <w:lvl w:ilvl="8" w:tplc="3490E9BA">
      <w:start w:val="1"/>
      <w:numFmt w:val="bullet"/>
      <w:lvlText w:val=""/>
      <w:lvlJc w:val="left"/>
      <w:pPr>
        <w:ind w:left="6480" w:hanging="360"/>
      </w:pPr>
      <w:rPr>
        <w:rFonts w:ascii="Wingdings" w:hAnsi="Wingdings" w:cs="Wingdings" w:hint="default"/>
      </w:rPr>
    </w:lvl>
  </w:abstractNum>
  <w:abstractNum w:abstractNumId="46" w15:restartNumberingAfterBreak="0">
    <w:nsid w:val="656064BE"/>
    <w:multiLevelType w:val="hybridMultilevel"/>
    <w:tmpl w:val="80C2223C"/>
    <w:lvl w:ilvl="0" w:tplc="DD689F1E">
      <w:start w:val="1"/>
      <w:numFmt w:val="decimal"/>
      <w:lvlText w:val="%1."/>
      <w:lvlJc w:val="left"/>
      <w:pPr>
        <w:ind w:left="720" w:hanging="360"/>
      </w:pPr>
      <w:rPr>
        <w:color w:val="auto"/>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7" w15:restartNumberingAfterBreak="0">
    <w:nsid w:val="68D508AF"/>
    <w:multiLevelType w:val="hybridMultilevel"/>
    <w:tmpl w:val="B95E000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8E84A86"/>
    <w:multiLevelType w:val="multilevel"/>
    <w:tmpl w:val="D3E805DC"/>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b/>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49" w15:restartNumberingAfterBreak="0">
    <w:nsid w:val="6AD6684A"/>
    <w:multiLevelType w:val="hybridMultilevel"/>
    <w:tmpl w:val="3C948098"/>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50" w15:restartNumberingAfterBreak="0">
    <w:nsid w:val="6C165D9D"/>
    <w:multiLevelType w:val="hybridMultilevel"/>
    <w:tmpl w:val="D968E8E4"/>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D7B6898"/>
    <w:multiLevelType w:val="hybridMultilevel"/>
    <w:tmpl w:val="CDA4CA28"/>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2" w15:restartNumberingAfterBreak="0">
    <w:nsid w:val="70606785"/>
    <w:multiLevelType w:val="hybridMultilevel"/>
    <w:tmpl w:val="5A526082"/>
    <w:lvl w:ilvl="0" w:tplc="F36E5352">
      <w:numFmt w:val="bullet"/>
      <w:lvlText w:val="-"/>
      <w:lvlJc w:val="left"/>
      <w:pPr>
        <w:ind w:left="720" w:hanging="360"/>
      </w:pPr>
      <w:rPr>
        <w:rFonts w:ascii="Verdana" w:eastAsia="Arial Unicode MS"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12157F0"/>
    <w:multiLevelType w:val="hybridMultilevel"/>
    <w:tmpl w:val="F6C2F22C"/>
    <w:lvl w:ilvl="0" w:tplc="FFFFFFFF">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55" w15:restartNumberingAfterBreak="0">
    <w:nsid w:val="76777959"/>
    <w:multiLevelType w:val="hybridMultilevel"/>
    <w:tmpl w:val="482893B6"/>
    <w:lvl w:ilvl="0" w:tplc="2B7CA164">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6" w15:restartNumberingAfterBreak="0">
    <w:nsid w:val="77BB22D0"/>
    <w:multiLevelType w:val="hybridMultilevel"/>
    <w:tmpl w:val="96780206"/>
    <w:lvl w:ilvl="0" w:tplc="F36E5352">
      <w:numFmt w:val="bullet"/>
      <w:lvlText w:val="-"/>
      <w:lvlJc w:val="left"/>
      <w:pPr>
        <w:ind w:left="1434" w:hanging="360"/>
      </w:pPr>
      <w:rPr>
        <w:rFonts w:ascii="Verdana" w:eastAsia="Arial Unicode MS" w:hAnsi="Verdana" w:cs="Times New Roman"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57" w15:restartNumberingAfterBreak="0">
    <w:nsid w:val="78F17E8E"/>
    <w:multiLevelType w:val="hybridMultilevel"/>
    <w:tmpl w:val="FE24684C"/>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B2A3DAF"/>
    <w:multiLevelType w:val="multilevel"/>
    <w:tmpl w:val="7602AA26"/>
    <w:lvl w:ilvl="0">
      <w:start w:val="8"/>
      <w:numFmt w:val="decimal"/>
      <w:lvlText w:val="%1."/>
      <w:lvlJc w:val="left"/>
      <w:pPr>
        <w:tabs>
          <w:tab w:val="num" w:pos="360"/>
        </w:tabs>
        <w:ind w:left="360" w:hanging="360"/>
      </w:pPr>
      <w:rPr>
        <w:rFonts w:hint="default"/>
        <w:strike w:val="0"/>
        <w:dstrike w:val="0"/>
        <w:u w:val="none"/>
        <w:effect w:val="none"/>
      </w:rPr>
    </w:lvl>
    <w:lvl w:ilvl="1">
      <w:start w:val="1"/>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9" w15:restartNumberingAfterBreak="0">
    <w:nsid w:val="7C010F32"/>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60" w15:restartNumberingAfterBreak="0">
    <w:nsid w:val="7C1178F3"/>
    <w:multiLevelType w:val="hybridMultilevel"/>
    <w:tmpl w:val="A7063B22"/>
    <w:lvl w:ilvl="0" w:tplc="1B806A46">
      <w:start w:val="1"/>
      <w:numFmt w:val="bullet"/>
      <w:lvlText w:val=""/>
      <w:lvlJc w:val="left"/>
      <w:pPr>
        <w:ind w:left="720" w:hanging="360"/>
      </w:pPr>
      <w:rPr>
        <w:rFonts w:ascii="Symbol" w:hAnsi="Symbol" w:cs="Symbol" w:hint="default"/>
        <w:sz w:val="18"/>
        <w:szCs w:val="18"/>
      </w:rPr>
    </w:lvl>
    <w:lvl w:ilvl="1" w:tplc="5A12E950">
      <w:start w:val="1"/>
      <w:numFmt w:val="bullet"/>
      <w:lvlText w:val="o"/>
      <w:lvlJc w:val="left"/>
      <w:pPr>
        <w:ind w:left="1440" w:hanging="360"/>
      </w:pPr>
      <w:rPr>
        <w:rFonts w:ascii="Courier New" w:hAnsi="Courier New" w:cs="Courier New" w:hint="default"/>
      </w:rPr>
    </w:lvl>
    <w:lvl w:ilvl="2" w:tplc="5D7CFB02">
      <w:start w:val="1"/>
      <w:numFmt w:val="bullet"/>
      <w:lvlText w:val=""/>
      <w:lvlJc w:val="left"/>
      <w:pPr>
        <w:ind w:left="2160" w:hanging="360"/>
      </w:pPr>
      <w:rPr>
        <w:rFonts w:ascii="Wingdings" w:hAnsi="Wingdings" w:cs="Wingdings" w:hint="default"/>
      </w:rPr>
    </w:lvl>
    <w:lvl w:ilvl="3" w:tplc="16AAF224">
      <w:start w:val="1"/>
      <w:numFmt w:val="bullet"/>
      <w:lvlText w:val=""/>
      <w:lvlJc w:val="left"/>
      <w:pPr>
        <w:ind w:left="2880" w:hanging="360"/>
      </w:pPr>
      <w:rPr>
        <w:rFonts w:ascii="Symbol" w:hAnsi="Symbol" w:cs="Symbol" w:hint="default"/>
      </w:rPr>
    </w:lvl>
    <w:lvl w:ilvl="4" w:tplc="E76E1FC0">
      <w:start w:val="1"/>
      <w:numFmt w:val="bullet"/>
      <w:lvlText w:val="o"/>
      <w:lvlJc w:val="left"/>
      <w:pPr>
        <w:ind w:left="3600" w:hanging="360"/>
      </w:pPr>
      <w:rPr>
        <w:rFonts w:ascii="Courier New" w:hAnsi="Courier New" w:cs="Courier New" w:hint="default"/>
      </w:rPr>
    </w:lvl>
    <w:lvl w:ilvl="5" w:tplc="7320147C">
      <w:start w:val="1"/>
      <w:numFmt w:val="bullet"/>
      <w:lvlText w:val=""/>
      <w:lvlJc w:val="left"/>
      <w:pPr>
        <w:ind w:left="4320" w:hanging="360"/>
      </w:pPr>
      <w:rPr>
        <w:rFonts w:ascii="Wingdings" w:hAnsi="Wingdings" w:cs="Wingdings" w:hint="default"/>
      </w:rPr>
    </w:lvl>
    <w:lvl w:ilvl="6" w:tplc="4A864D6E">
      <w:start w:val="1"/>
      <w:numFmt w:val="bullet"/>
      <w:lvlText w:val=""/>
      <w:lvlJc w:val="left"/>
      <w:pPr>
        <w:ind w:left="5040" w:hanging="360"/>
      </w:pPr>
      <w:rPr>
        <w:rFonts w:ascii="Symbol" w:hAnsi="Symbol" w:cs="Symbol" w:hint="default"/>
      </w:rPr>
    </w:lvl>
    <w:lvl w:ilvl="7" w:tplc="D652B71E">
      <w:start w:val="1"/>
      <w:numFmt w:val="bullet"/>
      <w:lvlText w:val="o"/>
      <w:lvlJc w:val="left"/>
      <w:pPr>
        <w:ind w:left="5760" w:hanging="360"/>
      </w:pPr>
      <w:rPr>
        <w:rFonts w:ascii="Courier New" w:hAnsi="Courier New" w:cs="Courier New" w:hint="default"/>
      </w:rPr>
    </w:lvl>
    <w:lvl w:ilvl="8" w:tplc="80862398">
      <w:start w:val="1"/>
      <w:numFmt w:val="bullet"/>
      <w:lvlText w:val=""/>
      <w:lvlJc w:val="left"/>
      <w:pPr>
        <w:ind w:left="6480" w:hanging="360"/>
      </w:pPr>
      <w:rPr>
        <w:rFonts w:ascii="Wingdings" w:hAnsi="Wingdings" w:cs="Wingdings" w:hint="default"/>
      </w:rPr>
    </w:lvl>
  </w:abstractNum>
  <w:abstractNum w:abstractNumId="61" w15:restartNumberingAfterBreak="0">
    <w:nsid w:val="7D86561D"/>
    <w:multiLevelType w:val="hybridMultilevel"/>
    <w:tmpl w:val="A2169818"/>
    <w:lvl w:ilvl="0" w:tplc="45F09858">
      <w:start w:val="1"/>
      <w:numFmt w:val="bullet"/>
      <w:lvlText w:val=""/>
      <w:lvlJc w:val="left"/>
      <w:pPr>
        <w:ind w:left="720" w:hanging="360"/>
      </w:pPr>
      <w:rPr>
        <w:rFonts w:ascii="Symbol" w:hAnsi="Symbol" w:cs="Symbol" w:hint="default"/>
        <w:sz w:val="18"/>
        <w:szCs w:val="18"/>
      </w:rPr>
    </w:lvl>
    <w:lvl w:ilvl="1" w:tplc="EC60D5B8">
      <w:start w:val="1"/>
      <w:numFmt w:val="bullet"/>
      <w:lvlText w:val="o"/>
      <w:lvlJc w:val="left"/>
      <w:pPr>
        <w:ind w:left="1440" w:hanging="360"/>
      </w:pPr>
      <w:rPr>
        <w:rFonts w:ascii="Courier New" w:hAnsi="Courier New" w:cs="Courier New" w:hint="default"/>
      </w:rPr>
    </w:lvl>
    <w:lvl w:ilvl="2" w:tplc="A20C44C8">
      <w:start w:val="1"/>
      <w:numFmt w:val="bullet"/>
      <w:lvlText w:val=""/>
      <w:lvlJc w:val="left"/>
      <w:pPr>
        <w:ind w:left="2160" w:hanging="360"/>
      </w:pPr>
      <w:rPr>
        <w:rFonts w:ascii="Wingdings" w:hAnsi="Wingdings" w:cs="Wingdings" w:hint="default"/>
      </w:rPr>
    </w:lvl>
    <w:lvl w:ilvl="3" w:tplc="0C36F3BA">
      <w:start w:val="1"/>
      <w:numFmt w:val="bullet"/>
      <w:lvlText w:val=""/>
      <w:lvlJc w:val="left"/>
      <w:pPr>
        <w:ind w:left="2880" w:hanging="360"/>
      </w:pPr>
      <w:rPr>
        <w:rFonts w:ascii="Symbol" w:hAnsi="Symbol" w:cs="Symbol" w:hint="default"/>
      </w:rPr>
    </w:lvl>
    <w:lvl w:ilvl="4" w:tplc="F1A262CE">
      <w:start w:val="1"/>
      <w:numFmt w:val="bullet"/>
      <w:lvlText w:val="o"/>
      <w:lvlJc w:val="left"/>
      <w:pPr>
        <w:ind w:left="3600" w:hanging="360"/>
      </w:pPr>
      <w:rPr>
        <w:rFonts w:ascii="Courier New" w:hAnsi="Courier New" w:cs="Courier New" w:hint="default"/>
      </w:rPr>
    </w:lvl>
    <w:lvl w:ilvl="5" w:tplc="F6C45364">
      <w:start w:val="1"/>
      <w:numFmt w:val="bullet"/>
      <w:lvlText w:val=""/>
      <w:lvlJc w:val="left"/>
      <w:pPr>
        <w:ind w:left="4320" w:hanging="360"/>
      </w:pPr>
      <w:rPr>
        <w:rFonts w:ascii="Wingdings" w:hAnsi="Wingdings" w:cs="Wingdings" w:hint="default"/>
      </w:rPr>
    </w:lvl>
    <w:lvl w:ilvl="6" w:tplc="B1AECED4">
      <w:start w:val="1"/>
      <w:numFmt w:val="bullet"/>
      <w:lvlText w:val=""/>
      <w:lvlJc w:val="left"/>
      <w:pPr>
        <w:ind w:left="5040" w:hanging="360"/>
      </w:pPr>
      <w:rPr>
        <w:rFonts w:ascii="Symbol" w:hAnsi="Symbol" w:cs="Symbol" w:hint="default"/>
      </w:rPr>
    </w:lvl>
    <w:lvl w:ilvl="7" w:tplc="44108D6E">
      <w:start w:val="1"/>
      <w:numFmt w:val="bullet"/>
      <w:lvlText w:val="o"/>
      <w:lvlJc w:val="left"/>
      <w:pPr>
        <w:ind w:left="5760" w:hanging="360"/>
      </w:pPr>
      <w:rPr>
        <w:rFonts w:ascii="Courier New" w:hAnsi="Courier New" w:cs="Courier New" w:hint="default"/>
      </w:rPr>
    </w:lvl>
    <w:lvl w:ilvl="8" w:tplc="5738875A">
      <w:start w:val="1"/>
      <w:numFmt w:val="bullet"/>
      <w:lvlText w:val=""/>
      <w:lvlJc w:val="left"/>
      <w:pPr>
        <w:ind w:left="6480" w:hanging="360"/>
      </w:pPr>
      <w:rPr>
        <w:rFonts w:ascii="Wingdings" w:hAnsi="Wingdings" w:cs="Wingdings" w:hint="default"/>
      </w:rPr>
    </w:lvl>
  </w:abstractNum>
  <w:abstractNum w:abstractNumId="62" w15:restartNumberingAfterBreak="0">
    <w:nsid w:val="7EE90464"/>
    <w:multiLevelType w:val="hybridMultilevel"/>
    <w:tmpl w:val="34B2E120"/>
    <w:lvl w:ilvl="0" w:tplc="0BE25F74">
      <w:start w:val="1"/>
      <w:numFmt w:val="bullet"/>
      <w:lvlText w:val=""/>
      <w:lvlJc w:val="left"/>
      <w:pPr>
        <w:ind w:left="720" w:hanging="360"/>
      </w:pPr>
      <w:rPr>
        <w:rFonts w:ascii="Symbol" w:hAnsi="Symbol" w:cs="Symbol" w:hint="default"/>
        <w:sz w:val="18"/>
        <w:szCs w:val="18"/>
      </w:rPr>
    </w:lvl>
    <w:lvl w:ilvl="1" w:tplc="5254DC60">
      <w:start w:val="1"/>
      <w:numFmt w:val="bullet"/>
      <w:lvlText w:val="o"/>
      <w:lvlJc w:val="left"/>
      <w:pPr>
        <w:ind w:left="1440" w:hanging="360"/>
      </w:pPr>
      <w:rPr>
        <w:rFonts w:ascii="Courier New" w:hAnsi="Courier New" w:cs="Courier New" w:hint="default"/>
      </w:rPr>
    </w:lvl>
    <w:lvl w:ilvl="2" w:tplc="CBFAE6EC">
      <w:start w:val="1"/>
      <w:numFmt w:val="bullet"/>
      <w:lvlText w:val=""/>
      <w:lvlJc w:val="left"/>
      <w:pPr>
        <w:ind w:left="2160" w:hanging="360"/>
      </w:pPr>
      <w:rPr>
        <w:rFonts w:ascii="Wingdings" w:hAnsi="Wingdings" w:cs="Wingdings" w:hint="default"/>
      </w:rPr>
    </w:lvl>
    <w:lvl w:ilvl="3" w:tplc="9E92DC00">
      <w:start w:val="1"/>
      <w:numFmt w:val="bullet"/>
      <w:lvlText w:val=""/>
      <w:lvlJc w:val="left"/>
      <w:pPr>
        <w:ind w:left="2880" w:hanging="360"/>
      </w:pPr>
      <w:rPr>
        <w:rFonts w:ascii="Symbol" w:hAnsi="Symbol" w:cs="Symbol" w:hint="default"/>
      </w:rPr>
    </w:lvl>
    <w:lvl w:ilvl="4" w:tplc="8AAEC94C">
      <w:start w:val="1"/>
      <w:numFmt w:val="bullet"/>
      <w:lvlText w:val="o"/>
      <w:lvlJc w:val="left"/>
      <w:pPr>
        <w:ind w:left="3600" w:hanging="360"/>
      </w:pPr>
      <w:rPr>
        <w:rFonts w:ascii="Courier New" w:hAnsi="Courier New" w:cs="Courier New" w:hint="default"/>
      </w:rPr>
    </w:lvl>
    <w:lvl w:ilvl="5" w:tplc="E7A68788">
      <w:start w:val="1"/>
      <w:numFmt w:val="bullet"/>
      <w:lvlText w:val=""/>
      <w:lvlJc w:val="left"/>
      <w:pPr>
        <w:ind w:left="4320" w:hanging="360"/>
      </w:pPr>
      <w:rPr>
        <w:rFonts w:ascii="Wingdings" w:hAnsi="Wingdings" w:cs="Wingdings" w:hint="default"/>
      </w:rPr>
    </w:lvl>
    <w:lvl w:ilvl="6" w:tplc="E20C9312">
      <w:start w:val="1"/>
      <w:numFmt w:val="bullet"/>
      <w:lvlText w:val=""/>
      <w:lvlJc w:val="left"/>
      <w:pPr>
        <w:ind w:left="5040" w:hanging="360"/>
      </w:pPr>
      <w:rPr>
        <w:rFonts w:ascii="Symbol" w:hAnsi="Symbol" w:cs="Symbol" w:hint="default"/>
      </w:rPr>
    </w:lvl>
    <w:lvl w:ilvl="7" w:tplc="A9C2F298">
      <w:start w:val="1"/>
      <w:numFmt w:val="bullet"/>
      <w:lvlText w:val="o"/>
      <w:lvlJc w:val="left"/>
      <w:pPr>
        <w:ind w:left="5760" w:hanging="360"/>
      </w:pPr>
      <w:rPr>
        <w:rFonts w:ascii="Courier New" w:hAnsi="Courier New" w:cs="Courier New" w:hint="default"/>
      </w:rPr>
    </w:lvl>
    <w:lvl w:ilvl="8" w:tplc="43B4E3D8">
      <w:start w:val="1"/>
      <w:numFmt w:val="bullet"/>
      <w:lvlText w:val=""/>
      <w:lvlJc w:val="left"/>
      <w:pPr>
        <w:ind w:left="6480" w:hanging="360"/>
      </w:pPr>
      <w:rPr>
        <w:rFonts w:ascii="Wingdings" w:hAnsi="Wingdings" w:cs="Wingdings" w:hint="default"/>
      </w:rPr>
    </w:lvl>
  </w:abstractNum>
  <w:abstractNum w:abstractNumId="63" w15:restartNumberingAfterBreak="0">
    <w:nsid w:val="7F1238FB"/>
    <w:multiLevelType w:val="hybridMultilevel"/>
    <w:tmpl w:val="850C9CC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25820515">
    <w:abstractNumId w:val="35"/>
  </w:num>
  <w:num w:numId="2" w16cid:durableId="1294554733">
    <w:abstractNumId w:val="20"/>
  </w:num>
  <w:num w:numId="3" w16cid:durableId="906190942">
    <w:abstractNumId w:val="23"/>
  </w:num>
  <w:num w:numId="4" w16cid:durableId="1160075888">
    <w:abstractNumId w:val="60"/>
  </w:num>
  <w:num w:numId="5" w16cid:durableId="369114721">
    <w:abstractNumId w:val="61"/>
  </w:num>
  <w:num w:numId="6" w16cid:durableId="1268654974">
    <w:abstractNumId w:val="21"/>
  </w:num>
  <w:num w:numId="7" w16cid:durableId="966857279">
    <w:abstractNumId w:val="24"/>
  </w:num>
  <w:num w:numId="8" w16cid:durableId="1217279459">
    <w:abstractNumId w:val="62"/>
  </w:num>
  <w:num w:numId="9" w16cid:durableId="1095520019">
    <w:abstractNumId w:val="22"/>
  </w:num>
  <w:num w:numId="10" w16cid:durableId="1158616784">
    <w:abstractNumId w:val="18"/>
  </w:num>
  <w:num w:numId="11" w16cid:durableId="785735716">
    <w:abstractNumId w:val="11"/>
  </w:num>
  <w:num w:numId="12" w16cid:durableId="1817063824">
    <w:abstractNumId w:val="45"/>
  </w:num>
  <w:num w:numId="13" w16cid:durableId="59652599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20215633">
    <w:abstractNumId w:val="28"/>
  </w:num>
  <w:num w:numId="15" w16cid:durableId="1778989200">
    <w:abstractNumId w:val="44"/>
  </w:num>
  <w:num w:numId="16" w16cid:durableId="4615758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69553848">
    <w:abstractNumId w:val="12"/>
  </w:num>
  <w:num w:numId="18" w16cid:durableId="1303922110">
    <w:abstractNumId w:val="29"/>
  </w:num>
  <w:num w:numId="19" w16cid:durableId="1120346249">
    <w:abstractNumId w:val="1"/>
  </w:num>
  <w:num w:numId="20" w16cid:durableId="313797164">
    <w:abstractNumId w:val="37"/>
  </w:num>
  <w:num w:numId="21" w16cid:durableId="1495221762">
    <w:abstractNumId w:val="8"/>
  </w:num>
  <w:num w:numId="22" w16cid:durableId="1553616075">
    <w:abstractNumId w:val="55"/>
  </w:num>
  <w:num w:numId="23" w16cid:durableId="44792975">
    <w:abstractNumId w:val="33"/>
  </w:num>
  <w:num w:numId="24" w16cid:durableId="1787236540">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1273762">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58327842">
    <w:abstractNumId w:val="48"/>
  </w:num>
  <w:num w:numId="27" w16cid:durableId="2132893014">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6563919">
    <w:abstractNumId w:val="30"/>
  </w:num>
  <w:num w:numId="29" w16cid:durableId="1385253985">
    <w:abstractNumId w:val="19"/>
  </w:num>
  <w:num w:numId="30" w16cid:durableId="936601190">
    <w:abstractNumId w:val="4"/>
  </w:num>
  <w:num w:numId="31" w16cid:durableId="133722417">
    <w:abstractNumId w:val="5"/>
  </w:num>
  <w:num w:numId="32" w16cid:durableId="2057197859">
    <w:abstractNumId w:val="10"/>
  </w:num>
  <w:num w:numId="33" w16cid:durableId="1698851759">
    <w:abstractNumId w:val="32"/>
  </w:num>
  <w:num w:numId="34" w16cid:durableId="364259358">
    <w:abstractNumId w:val="58"/>
  </w:num>
  <w:num w:numId="35" w16cid:durableId="433788139">
    <w:abstractNumId w:val="13"/>
  </w:num>
  <w:num w:numId="36" w16cid:durableId="1870141702">
    <w:abstractNumId w:val="7"/>
  </w:num>
  <w:num w:numId="37" w16cid:durableId="797458707">
    <w:abstractNumId w:val="34"/>
  </w:num>
  <w:num w:numId="38" w16cid:durableId="1731731661">
    <w:abstractNumId w:val="59"/>
  </w:num>
  <w:num w:numId="39" w16cid:durableId="1004744744">
    <w:abstractNumId w:val="26"/>
  </w:num>
  <w:num w:numId="40" w16cid:durableId="645744219">
    <w:abstractNumId w:val="57"/>
  </w:num>
  <w:num w:numId="41" w16cid:durableId="1765419881">
    <w:abstractNumId w:val="51"/>
  </w:num>
  <w:num w:numId="42" w16cid:durableId="292519444">
    <w:abstractNumId w:val="43"/>
  </w:num>
  <w:num w:numId="43" w16cid:durableId="1829201864">
    <w:abstractNumId w:val="47"/>
  </w:num>
  <w:num w:numId="44" w16cid:durableId="1374042069">
    <w:abstractNumId w:val="3"/>
  </w:num>
  <w:num w:numId="45" w16cid:durableId="560099989">
    <w:abstractNumId w:val="17"/>
  </w:num>
  <w:num w:numId="46" w16cid:durableId="1528563213">
    <w:abstractNumId w:val="38"/>
  </w:num>
  <w:num w:numId="47" w16cid:durableId="915944225">
    <w:abstractNumId w:val="14"/>
  </w:num>
  <w:num w:numId="48" w16cid:durableId="2094810602">
    <w:abstractNumId w:val="50"/>
  </w:num>
  <w:num w:numId="49" w16cid:durableId="1946182491">
    <w:abstractNumId w:val="56"/>
  </w:num>
  <w:num w:numId="50" w16cid:durableId="211119358">
    <w:abstractNumId w:val="53"/>
  </w:num>
  <w:num w:numId="51" w16cid:durableId="1292783056">
    <w:abstractNumId w:val="39"/>
  </w:num>
  <w:num w:numId="52" w16cid:durableId="874850714">
    <w:abstractNumId w:val="15"/>
  </w:num>
  <w:num w:numId="53" w16cid:durableId="1201434182">
    <w:abstractNumId w:val="52"/>
  </w:num>
  <w:num w:numId="54" w16cid:durableId="767848474">
    <w:abstractNumId w:val="42"/>
  </w:num>
  <w:num w:numId="55" w16cid:durableId="1516843149">
    <w:abstractNumId w:val="49"/>
  </w:num>
  <w:num w:numId="56" w16cid:durableId="6654039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657680926">
    <w:abstractNumId w:val="40"/>
  </w:num>
  <w:num w:numId="58" w16cid:durableId="482042780">
    <w:abstractNumId w:val="36"/>
  </w:num>
  <w:num w:numId="59" w16cid:durableId="2049793284">
    <w:abstractNumId w:val="31"/>
  </w:num>
  <w:num w:numId="60" w16cid:durableId="1346784269">
    <w:abstractNumId w:val="2"/>
  </w:num>
  <w:num w:numId="61" w16cid:durableId="186412373">
    <w:abstractNumId w:val="9"/>
  </w:num>
  <w:num w:numId="62" w16cid:durableId="807361219">
    <w:abstractNumId w:val="63"/>
  </w:num>
  <w:num w:numId="63" w16cid:durableId="292060063">
    <w:abstractNumId w:val="46"/>
  </w:num>
  <w:num w:numId="64" w16cid:durableId="111442852">
    <w:abstractNumId w:val="2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5E3C"/>
    <w:rsid w:val="000115FA"/>
    <w:rsid w:val="00016BDD"/>
    <w:rsid w:val="00016CD4"/>
    <w:rsid w:val="00021212"/>
    <w:rsid w:val="00021551"/>
    <w:rsid w:val="00027F41"/>
    <w:rsid w:val="00036793"/>
    <w:rsid w:val="00037A49"/>
    <w:rsid w:val="00043DDE"/>
    <w:rsid w:val="00051AAD"/>
    <w:rsid w:val="00052E21"/>
    <w:rsid w:val="0008111E"/>
    <w:rsid w:val="0008204B"/>
    <w:rsid w:val="00097F4A"/>
    <w:rsid w:val="000A3616"/>
    <w:rsid w:val="000B322D"/>
    <w:rsid w:val="000B4C7B"/>
    <w:rsid w:val="000B57E7"/>
    <w:rsid w:val="000C18D6"/>
    <w:rsid w:val="000C5527"/>
    <w:rsid w:val="000D124D"/>
    <w:rsid w:val="000D3627"/>
    <w:rsid w:val="000D7477"/>
    <w:rsid w:val="000E1D56"/>
    <w:rsid w:val="000E76C6"/>
    <w:rsid w:val="000F0004"/>
    <w:rsid w:val="000F2512"/>
    <w:rsid w:val="000F29C2"/>
    <w:rsid w:val="00115E4C"/>
    <w:rsid w:val="00124539"/>
    <w:rsid w:val="00127127"/>
    <w:rsid w:val="00134892"/>
    <w:rsid w:val="00134C32"/>
    <w:rsid w:val="00136FA1"/>
    <w:rsid w:val="00162414"/>
    <w:rsid w:val="00163443"/>
    <w:rsid w:val="00163E25"/>
    <w:rsid w:val="001647A9"/>
    <w:rsid w:val="00166343"/>
    <w:rsid w:val="00173604"/>
    <w:rsid w:val="00196FA9"/>
    <w:rsid w:val="001B4798"/>
    <w:rsid w:val="001C3696"/>
    <w:rsid w:val="001C73BC"/>
    <w:rsid w:val="001E48CC"/>
    <w:rsid w:val="001E56A0"/>
    <w:rsid w:val="002016D1"/>
    <w:rsid w:val="002042CE"/>
    <w:rsid w:val="00204EDB"/>
    <w:rsid w:val="002278B3"/>
    <w:rsid w:val="0023000F"/>
    <w:rsid w:val="00233BF5"/>
    <w:rsid w:val="0023606B"/>
    <w:rsid w:val="002419ED"/>
    <w:rsid w:val="0024422D"/>
    <w:rsid w:val="00246E60"/>
    <w:rsid w:val="002634AA"/>
    <w:rsid w:val="0027203B"/>
    <w:rsid w:val="0027240B"/>
    <w:rsid w:val="00281E68"/>
    <w:rsid w:val="0029160E"/>
    <w:rsid w:val="00295774"/>
    <w:rsid w:val="002C08EC"/>
    <w:rsid w:val="002C1F5E"/>
    <w:rsid w:val="002D58B5"/>
    <w:rsid w:val="002E6EDE"/>
    <w:rsid w:val="002F1DC2"/>
    <w:rsid w:val="002F28E2"/>
    <w:rsid w:val="002F62EA"/>
    <w:rsid w:val="00310C02"/>
    <w:rsid w:val="0033249E"/>
    <w:rsid w:val="00335A49"/>
    <w:rsid w:val="00337E4D"/>
    <w:rsid w:val="003417BA"/>
    <w:rsid w:val="0034300A"/>
    <w:rsid w:val="00343395"/>
    <w:rsid w:val="003438E2"/>
    <w:rsid w:val="00355FA8"/>
    <w:rsid w:val="003672D1"/>
    <w:rsid w:val="00380793"/>
    <w:rsid w:val="00380D35"/>
    <w:rsid w:val="00395BC5"/>
    <w:rsid w:val="003A1AA2"/>
    <w:rsid w:val="003C64D4"/>
    <w:rsid w:val="003D3FD0"/>
    <w:rsid w:val="003E0822"/>
    <w:rsid w:val="003E5128"/>
    <w:rsid w:val="003F4971"/>
    <w:rsid w:val="003F6A31"/>
    <w:rsid w:val="003F706B"/>
    <w:rsid w:val="00424428"/>
    <w:rsid w:val="00430599"/>
    <w:rsid w:val="00432E71"/>
    <w:rsid w:val="00435805"/>
    <w:rsid w:val="00435B0C"/>
    <w:rsid w:val="00437BB9"/>
    <w:rsid w:val="004440F6"/>
    <w:rsid w:val="004638BF"/>
    <w:rsid w:val="00463B50"/>
    <w:rsid w:val="004702FB"/>
    <w:rsid w:val="00471503"/>
    <w:rsid w:val="00471A11"/>
    <w:rsid w:val="00474F4B"/>
    <w:rsid w:val="0049479E"/>
    <w:rsid w:val="004974BD"/>
    <w:rsid w:val="004C11BC"/>
    <w:rsid w:val="004D2F9F"/>
    <w:rsid w:val="004D3709"/>
    <w:rsid w:val="004F2927"/>
    <w:rsid w:val="004F3BF8"/>
    <w:rsid w:val="00501F2B"/>
    <w:rsid w:val="0052142A"/>
    <w:rsid w:val="0053011A"/>
    <w:rsid w:val="00534F78"/>
    <w:rsid w:val="0053510E"/>
    <w:rsid w:val="005423BF"/>
    <w:rsid w:val="00544226"/>
    <w:rsid w:val="0054439F"/>
    <w:rsid w:val="00546FD8"/>
    <w:rsid w:val="0056304D"/>
    <w:rsid w:val="00591833"/>
    <w:rsid w:val="00592871"/>
    <w:rsid w:val="005A5873"/>
    <w:rsid w:val="005A61BC"/>
    <w:rsid w:val="005B6195"/>
    <w:rsid w:val="005D4959"/>
    <w:rsid w:val="005E7855"/>
    <w:rsid w:val="006045F9"/>
    <w:rsid w:val="00605AA8"/>
    <w:rsid w:val="00610F34"/>
    <w:rsid w:val="00612AB9"/>
    <w:rsid w:val="00613CE1"/>
    <w:rsid w:val="0061547C"/>
    <w:rsid w:val="00616E82"/>
    <w:rsid w:val="00626A28"/>
    <w:rsid w:val="006347C3"/>
    <w:rsid w:val="00635168"/>
    <w:rsid w:val="0063768A"/>
    <w:rsid w:val="00650C0C"/>
    <w:rsid w:val="00665321"/>
    <w:rsid w:val="00687BBC"/>
    <w:rsid w:val="006975C6"/>
    <w:rsid w:val="006A5918"/>
    <w:rsid w:val="006B2936"/>
    <w:rsid w:val="006B294B"/>
    <w:rsid w:val="006B2E10"/>
    <w:rsid w:val="006C15DA"/>
    <w:rsid w:val="006C2A3C"/>
    <w:rsid w:val="006D4A5D"/>
    <w:rsid w:val="006E0678"/>
    <w:rsid w:val="006E2C4A"/>
    <w:rsid w:val="006E3066"/>
    <w:rsid w:val="006F1DA5"/>
    <w:rsid w:val="006F44AE"/>
    <w:rsid w:val="00700434"/>
    <w:rsid w:val="00701A24"/>
    <w:rsid w:val="007109D5"/>
    <w:rsid w:val="00712268"/>
    <w:rsid w:val="00714EF7"/>
    <w:rsid w:val="0071508F"/>
    <w:rsid w:val="0072080B"/>
    <w:rsid w:val="00731494"/>
    <w:rsid w:val="00742572"/>
    <w:rsid w:val="00742B85"/>
    <w:rsid w:val="0076648D"/>
    <w:rsid w:val="00770851"/>
    <w:rsid w:val="007728C1"/>
    <w:rsid w:val="0078320D"/>
    <w:rsid w:val="00785F39"/>
    <w:rsid w:val="007A13FB"/>
    <w:rsid w:val="007A162C"/>
    <w:rsid w:val="007C2733"/>
    <w:rsid w:val="007C3EA0"/>
    <w:rsid w:val="007C6E1E"/>
    <w:rsid w:val="007D6FB3"/>
    <w:rsid w:val="007E0E83"/>
    <w:rsid w:val="007E2A57"/>
    <w:rsid w:val="007E3B5E"/>
    <w:rsid w:val="007E3F80"/>
    <w:rsid w:val="007E7684"/>
    <w:rsid w:val="007F79E9"/>
    <w:rsid w:val="00804F75"/>
    <w:rsid w:val="008278F5"/>
    <w:rsid w:val="00831765"/>
    <w:rsid w:val="00843631"/>
    <w:rsid w:val="00845B50"/>
    <w:rsid w:val="008615A5"/>
    <w:rsid w:val="008635E6"/>
    <w:rsid w:val="00880340"/>
    <w:rsid w:val="00884B66"/>
    <w:rsid w:val="0089214E"/>
    <w:rsid w:val="00896C03"/>
    <w:rsid w:val="008B29C8"/>
    <w:rsid w:val="008B72CE"/>
    <w:rsid w:val="008C6800"/>
    <w:rsid w:val="00912EFB"/>
    <w:rsid w:val="00915B28"/>
    <w:rsid w:val="00921103"/>
    <w:rsid w:val="00930868"/>
    <w:rsid w:val="00931091"/>
    <w:rsid w:val="009325FE"/>
    <w:rsid w:val="0095473E"/>
    <w:rsid w:val="00960022"/>
    <w:rsid w:val="009756B8"/>
    <w:rsid w:val="00976F74"/>
    <w:rsid w:val="009775CF"/>
    <w:rsid w:val="00977B32"/>
    <w:rsid w:val="00984565"/>
    <w:rsid w:val="009A4FFB"/>
    <w:rsid w:val="009A6465"/>
    <w:rsid w:val="009B1BE7"/>
    <w:rsid w:val="009B3FE4"/>
    <w:rsid w:val="009B4E8A"/>
    <w:rsid w:val="009B50C7"/>
    <w:rsid w:val="009D48A7"/>
    <w:rsid w:val="009D595E"/>
    <w:rsid w:val="009E166B"/>
    <w:rsid w:val="009F1A4B"/>
    <w:rsid w:val="009F5CED"/>
    <w:rsid w:val="009F5FF4"/>
    <w:rsid w:val="00A356B0"/>
    <w:rsid w:val="00A5180D"/>
    <w:rsid w:val="00A52459"/>
    <w:rsid w:val="00A71051"/>
    <w:rsid w:val="00A87223"/>
    <w:rsid w:val="00AA7A53"/>
    <w:rsid w:val="00AB4DB4"/>
    <w:rsid w:val="00AC342E"/>
    <w:rsid w:val="00AC42A1"/>
    <w:rsid w:val="00AC5237"/>
    <w:rsid w:val="00AD7EC0"/>
    <w:rsid w:val="00AF4793"/>
    <w:rsid w:val="00AF7FB0"/>
    <w:rsid w:val="00B013E5"/>
    <w:rsid w:val="00B05771"/>
    <w:rsid w:val="00B169F3"/>
    <w:rsid w:val="00B3069D"/>
    <w:rsid w:val="00B34D01"/>
    <w:rsid w:val="00B379B2"/>
    <w:rsid w:val="00B40999"/>
    <w:rsid w:val="00B413F2"/>
    <w:rsid w:val="00B479C8"/>
    <w:rsid w:val="00B53AAD"/>
    <w:rsid w:val="00B62C82"/>
    <w:rsid w:val="00B70EED"/>
    <w:rsid w:val="00B757D1"/>
    <w:rsid w:val="00B80329"/>
    <w:rsid w:val="00B80748"/>
    <w:rsid w:val="00B92E1B"/>
    <w:rsid w:val="00B93434"/>
    <w:rsid w:val="00BC2D61"/>
    <w:rsid w:val="00BE7E6E"/>
    <w:rsid w:val="00C02EF0"/>
    <w:rsid w:val="00C04668"/>
    <w:rsid w:val="00C1138F"/>
    <w:rsid w:val="00C125C6"/>
    <w:rsid w:val="00C24613"/>
    <w:rsid w:val="00C2738D"/>
    <w:rsid w:val="00C315C9"/>
    <w:rsid w:val="00C3645F"/>
    <w:rsid w:val="00C36A6E"/>
    <w:rsid w:val="00C37B03"/>
    <w:rsid w:val="00C4793C"/>
    <w:rsid w:val="00C47F25"/>
    <w:rsid w:val="00C64EB5"/>
    <w:rsid w:val="00C801AB"/>
    <w:rsid w:val="00CA7359"/>
    <w:rsid w:val="00CB643F"/>
    <w:rsid w:val="00CC0414"/>
    <w:rsid w:val="00CD6E25"/>
    <w:rsid w:val="00CE0911"/>
    <w:rsid w:val="00CE2BB1"/>
    <w:rsid w:val="00CF291F"/>
    <w:rsid w:val="00CF2BF2"/>
    <w:rsid w:val="00CF5EE3"/>
    <w:rsid w:val="00CF7927"/>
    <w:rsid w:val="00D11078"/>
    <w:rsid w:val="00D31C97"/>
    <w:rsid w:val="00D379CF"/>
    <w:rsid w:val="00D461E9"/>
    <w:rsid w:val="00D60A0B"/>
    <w:rsid w:val="00D671D6"/>
    <w:rsid w:val="00D70B70"/>
    <w:rsid w:val="00D7467F"/>
    <w:rsid w:val="00D84B1A"/>
    <w:rsid w:val="00D931BF"/>
    <w:rsid w:val="00D939C7"/>
    <w:rsid w:val="00DB2305"/>
    <w:rsid w:val="00DD22CF"/>
    <w:rsid w:val="00DD2FA1"/>
    <w:rsid w:val="00DE17EC"/>
    <w:rsid w:val="00DF2FCD"/>
    <w:rsid w:val="00E11D19"/>
    <w:rsid w:val="00E17139"/>
    <w:rsid w:val="00E40874"/>
    <w:rsid w:val="00E43E99"/>
    <w:rsid w:val="00E46E70"/>
    <w:rsid w:val="00E55B9D"/>
    <w:rsid w:val="00E72198"/>
    <w:rsid w:val="00E722F7"/>
    <w:rsid w:val="00E9030B"/>
    <w:rsid w:val="00EA1488"/>
    <w:rsid w:val="00EB299B"/>
    <w:rsid w:val="00EB4F7F"/>
    <w:rsid w:val="00EB6276"/>
    <w:rsid w:val="00EC1123"/>
    <w:rsid w:val="00EC5C2E"/>
    <w:rsid w:val="00ED0830"/>
    <w:rsid w:val="00ED41BC"/>
    <w:rsid w:val="00ED5475"/>
    <w:rsid w:val="00ED6906"/>
    <w:rsid w:val="00EF3AE5"/>
    <w:rsid w:val="00EF6A2F"/>
    <w:rsid w:val="00F01459"/>
    <w:rsid w:val="00F03431"/>
    <w:rsid w:val="00F20517"/>
    <w:rsid w:val="00F224CE"/>
    <w:rsid w:val="00F276A3"/>
    <w:rsid w:val="00F37AEF"/>
    <w:rsid w:val="00F43257"/>
    <w:rsid w:val="00F45583"/>
    <w:rsid w:val="00F64504"/>
    <w:rsid w:val="00F719C6"/>
    <w:rsid w:val="00F851F3"/>
    <w:rsid w:val="00F8744C"/>
    <w:rsid w:val="00F95EB4"/>
    <w:rsid w:val="00FB3258"/>
    <w:rsid w:val="00FB5B8D"/>
    <w:rsid w:val="00FC2646"/>
    <w:rsid w:val="00FC3125"/>
    <w:rsid w:val="00FD045C"/>
    <w:rsid w:val="00FD2770"/>
    <w:rsid w:val="00FD31D1"/>
    <w:rsid w:val="00FD6096"/>
    <w:rsid w:val="00FE2A19"/>
    <w:rsid w:val="00FE2BCC"/>
    <w:rsid w:val="00FE6C2C"/>
    <w:rsid w:val="00FE6DCF"/>
    <w:rsid w:val="00FE79C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0755E17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3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teratura - znanstveno,UEDAŞ Bullet,abc siralı,za tekst,Označevanje,List Paragraph2,Colorful List - Accent 11,Odstavek seznama_IP,Seznam_IP_1,Liste 1,Naslov .1,List Paragraph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Telobesedila">
    <w:name w:val="Body Text"/>
    <w:basedOn w:val="Navaden"/>
    <w:link w:val="TelobesedilaZnak"/>
    <w:uiPriority w:val="1"/>
    <w:qFormat/>
    <w:rsid w:val="00432E71"/>
    <w:pPr>
      <w:widowControl w:val="0"/>
      <w:autoSpaceDE w:val="0"/>
      <w:autoSpaceDN w:val="0"/>
      <w:spacing w:after="0" w:line="240" w:lineRule="auto"/>
      <w:jc w:val="both"/>
    </w:pPr>
    <w:rPr>
      <w:rFonts w:ascii="Arial Narrow" w:eastAsia="Arial" w:hAnsi="Arial Narrow" w:cs="Arial"/>
      <w:sz w:val="24"/>
      <w:szCs w:val="24"/>
    </w:rPr>
  </w:style>
  <w:style w:type="character" w:customStyle="1" w:styleId="TelobesedilaZnak">
    <w:name w:val="Telo besedila Znak"/>
    <w:basedOn w:val="Privzetapisavaodstavka"/>
    <w:link w:val="Telobesedila"/>
    <w:uiPriority w:val="1"/>
    <w:rsid w:val="00432E71"/>
    <w:rPr>
      <w:rFonts w:ascii="Arial Narrow" w:eastAsia="Arial" w:hAnsi="Arial Narrow" w:cs="Arial"/>
      <w:sz w:val="24"/>
      <w:szCs w:val="24"/>
    </w:rPr>
  </w:style>
  <w:style w:type="character" w:customStyle="1" w:styleId="OdstavekseznamaZnak">
    <w:name w:val="Odstavek seznama Znak"/>
    <w:aliases w:val="Literatura - znanstveno Znak,UEDAŞ Bullet Znak,abc siralı Znak,za tekst Znak,Označevanje Znak,List Paragraph2 Znak,Colorful List - Accent 11 Znak,Odstavek seznama_IP Znak,Seznam_IP_1 Znak,Liste 1 Znak,Naslov .1 Znak"/>
    <w:link w:val="Odstavekseznama"/>
    <w:uiPriority w:val="34"/>
    <w:qFormat/>
    <w:locked/>
    <w:rsid w:val="006B2E10"/>
    <w:rPr>
      <w:rFonts w:ascii="Helvetica" w:hAnsi="Helvetica"/>
    </w:rPr>
  </w:style>
  <w:style w:type="character" w:customStyle="1" w:styleId="cf01">
    <w:name w:val="cf01"/>
    <w:basedOn w:val="Privzetapisavaodstavka"/>
    <w:rsid w:val="006B2E10"/>
    <w:rPr>
      <w:rFonts w:ascii="Segoe UI" w:hAnsi="Segoe UI" w:cs="Segoe UI" w:hint="default"/>
      <w:sz w:val="18"/>
      <w:szCs w:val="18"/>
    </w:rPr>
  </w:style>
  <w:style w:type="character" w:styleId="Hiperpovezava">
    <w:name w:val="Hyperlink"/>
    <w:basedOn w:val="Privzetapisavaodstavka"/>
    <w:uiPriority w:val="99"/>
    <w:unhideWhenUsed/>
    <w:rsid w:val="00355FA8"/>
    <w:rPr>
      <w:color w:val="0000FF" w:themeColor="hyperlink"/>
      <w:u w:val="single"/>
    </w:rPr>
  </w:style>
  <w:style w:type="character" w:styleId="Nerazreenaomemba">
    <w:name w:val="Unresolved Mention"/>
    <w:basedOn w:val="Privzetapisavaodstavka"/>
    <w:uiPriority w:val="99"/>
    <w:semiHidden/>
    <w:unhideWhenUsed/>
    <w:rsid w:val="00355FA8"/>
    <w:rPr>
      <w:color w:val="605E5C"/>
      <w:shd w:val="clear" w:color="auto" w:fill="E1DFDD"/>
    </w:rPr>
  </w:style>
  <w:style w:type="paragraph" w:styleId="Sprotnaopomba-besedilo">
    <w:name w:val="footnote text"/>
    <w:basedOn w:val="Navaden"/>
    <w:link w:val="Sprotnaopomba-besediloZnak"/>
    <w:uiPriority w:val="99"/>
    <w:semiHidden/>
    <w:unhideWhenUsed/>
    <w:rsid w:val="00355FA8"/>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55FA8"/>
    <w:rPr>
      <w:rFonts w:ascii="Helvetica" w:hAnsi="Helvetica"/>
      <w:sz w:val="20"/>
      <w:szCs w:val="20"/>
    </w:rPr>
  </w:style>
  <w:style w:type="character" w:styleId="Sprotnaopomba-sklic">
    <w:name w:val="footnote reference"/>
    <w:basedOn w:val="Privzetapisavaodstavka"/>
    <w:uiPriority w:val="99"/>
    <w:semiHidden/>
    <w:unhideWhenUsed/>
    <w:rsid w:val="00355FA8"/>
    <w:rPr>
      <w:vertAlign w:val="superscript"/>
    </w:rPr>
  </w:style>
  <w:style w:type="paragraph" w:customStyle="1" w:styleId="datumtevilka">
    <w:name w:val="datum številka"/>
    <w:basedOn w:val="Navaden"/>
    <w:qFormat/>
    <w:rsid w:val="0027203B"/>
    <w:pPr>
      <w:tabs>
        <w:tab w:val="left" w:pos="1701"/>
      </w:tabs>
      <w:spacing w:after="0" w:line="260" w:lineRule="atLeast"/>
    </w:pPr>
    <w:rPr>
      <w:rFonts w:ascii="Arial" w:eastAsia="Times New Roman" w:hAnsi="Arial" w:cs="Times New Roman"/>
      <w:sz w:val="20"/>
      <w:szCs w:val="20"/>
      <w:lang w:val="en-GB" w:eastAsia="en-GB"/>
    </w:rPr>
  </w:style>
  <w:style w:type="paragraph" w:styleId="Blokbesedila">
    <w:name w:val="Block Text"/>
    <w:basedOn w:val="Navaden"/>
    <w:unhideWhenUsed/>
    <w:rsid w:val="0027203B"/>
    <w:pPr>
      <w:tabs>
        <w:tab w:val="left" w:pos="8647"/>
      </w:tabs>
      <w:spacing w:after="0" w:line="240" w:lineRule="auto"/>
      <w:ind w:left="2694" w:right="2266"/>
    </w:pPr>
    <w:rPr>
      <w:rFonts w:ascii="Arial" w:eastAsia="Times New Roman" w:hAnsi="Arial" w:cs="Times New Roman"/>
      <w:sz w:val="24"/>
      <w:szCs w:val="20"/>
      <w:lang w:eastAsia="sl-SI"/>
    </w:rPr>
  </w:style>
  <w:style w:type="character" w:styleId="Krepko">
    <w:name w:val="Strong"/>
    <w:basedOn w:val="Privzetapisavaodstavka"/>
    <w:uiPriority w:val="22"/>
    <w:qFormat/>
    <w:rsid w:val="0027203B"/>
    <w:rPr>
      <w:b/>
      <w:bCs/>
    </w:rPr>
  </w:style>
  <w:style w:type="paragraph" w:styleId="Telobesedila2">
    <w:name w:val="Body Text 2"/>
    <w:basedOn w:val="Navaden"/>
    <w:link w:val="Telobesedila2Znak"/>
    <w:uiPriority w:val="99"/>
    <w:unhideWhenUsed/>
    <w:rsid w:val="00546FD8"/>
    <w:pPr>
      <w:spacing w:after="120" w:line="480" w:lineRule="auto"/>
    </w:pPr>
  </w:style>
  <w:style w:type="character" w:customStyle="1" w:styleId="Telobesedila2Znak">
    <w:name w:val="Telo besedila 2 Znak"/>
    <w:basedOn w:val="Privzetapisavaodstavka"/>
    <w:link w:val="Telobesedila2"/>
    <w:uiPriority w:val="99"/>
    <w:rsid w:val="00546FD8"/>
    <w:rPr>
      <w:rFonts w:ascii="Helvetica" w:hAnsi="Helvetica"/>
    </w:rPr>
  </w:style>
  <w:style w:type="paragraph" w:styleId="Pripombabesedilo">
    <w:name w:val="annotation text"/>
    <w:basedOn w:val="Navaden"/>
    <w:link w:val="PripombabesediloZnak"/>
    <w:uiPriority w:val="99"/>
    <w:unhideWhenUsed/>
    <w:rsid w:val="00546FD8"/>
    <w:pPr>
      <w:spacing w:line="240" w:lineRule="auto"/>
    </w:pPr>
    <w:rPr>
      <w:sz w:val="20"/>
      <w:szCs w:val="20"/>
    </w:rPr>
  </w:style>
  <w:style w:type="character" w:customStyle="1" w:styleId="PripombabesediloZnak">
    <w:name w:val="Pripomba – besedilo Znak"/>
    <w:basedOn w:val="Privzetapisavaodstavka"/>
    <w:link w:val="Pripombabesedilo"/>
    <w:uiPriority w:val="99"/>
    <w:rsid w:val="00546FD8"/>
    <w:rPr>
      <w:rFonts w:ascii="Helvetica" w:hAnsi="Helvetica"/>
      <w:sz w:val="20"/>
      <w:szCs w:val="20"/>
    </w:rPr>
  </w:style>
  <w:style w:type="character" w:styleId="Poudarek">
    <w:name w:val="Emphasis"/>
    <w:basedOn w:val="Privzetapisavaodstavka"/>
    <w:uiPriority w:val="20"/>
    <w:qFormat/>
    <w:rsid w:val="00546FD8"/>
    <w:rPr>
      <w:i/>
      <w:iCs/>
    </w:rPr>
  </w:style>
  <w:style w:type="table" w:customStyle="1" w:styleId="Tabela-mrea1">
    <w:name w:val="Tabela - mreža1"/>
    <w:basedOn w:val="Navadnatabela"/>
    <w:next w:val="Tabelamrea"/>
    <w:uiPriority w:val="39"/>
    <w:rsid w:val="0034300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884B66"/>
    <w:rPr>
      <w:sz w:val="16"/>
      <w:szCs w:val="16"/>
    </w:rPr>
  </w:style>
  <w:style w:type="paragraph" w:styleId="Zadevapripombe">
    <w:name w:val="annotation subject"/>
    <w:basedOn w:val="Pripombabesedilo"/>
    <w:next w:val="Pripombabesedilo"/>
    <w:link w:val="ZadevapripombeZnak"/>
    <w:uiPriority w:val="99"/>
    <w:semiHidden/>
    <w:unhideWhenUsed/>
    <w:rsid w:val="00884B66"/>
    <w:rPr>
      <w:b/>
      <w:bCs/>
    </w:rPr>
  </w:style>
  <w:style w:type="character" w:customStyle="1" w:styleId="ZadevapripombeZnak">
    <w:name w:val="Zadeva pripombe Znak"/>
    <w:basedOn w:val="PripombabesediloZnak"/>
    <w:link w:val="Zadevapripombe"/>
    <w:uiPriority w:val="99"/>
    <w:semiHidden/>
    <w:rsid w:val="00884B66"/>
    <w:rPr>
      <w:rFonts w:ascii="Helvetica" w:hAnsi="Helvetica"/>
      <w:b/>
      <w:bCs/>
      <w:sz w:val="20"/>
      <w:szCs w:val="20"/>
    </w:rPr>
  </w:style>
  <w:style w:type="paragraph" w:styleId="Revizija">
    <w:name w:val="Revision"/>
    <w:hidden/>
    <w:uiPriority w:val="99"/>
    <w:semiHidden/>
    <w:rsid w:val="00921103"/>
    <w:pPr>
      <w:spacing w:after="0" w:line="240" w:lineRule="auto"/>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31248255">
      <w:bodyDiv w:val="1"/>
      <w:marLeft w:val="0"/>
      <w:marRight w:val="0"/>
      <w:marTop w:val="0"/>
      <w:marBottom w:val="0"/>
      <w:divBdr>
        <w:top w:val="none" w:sz="0" w:space="0" w:color="auto"/>
        <w:left w:val="none" w:sz="0" w:space="0" w:color="auto"/>
        <w:bottom w:val="none" w:sz="0" w:space="0" w:color="auto"/>
        <w:right w:val="none" w:sz="0" w:space="0" w:color="auto"/>
      </w:divBdr>
    </w:div>
    <w:div w:id="576211067">
      <w:bodyDiv w:val="1"/>
      <w:marLeft w:val="0"/>
      <w:marRight w:val="0"/>
      <w:marTop w:val="0"/>
      <w:marBottom w:val="0"/>
      <w:divBdr>
        <w:top w:val="none" w:sz="0" w:space="0" w:color="auto"/>
        <w:left w:val="none" w:sz="0" w:space="0" w:color="auto"/>
        <w:bottom w:val="none" w:sz="0" w:space="0" w:color="auto"/>
        <w:right w:val="none" w:sz="0" w:space="0" w:color="auto"/>
      </w:divBdr>
    </w:div>
    <w:div w:id="76835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24F2CB-D603-4DC1-AA32-0F7888570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79</Pages>
  <Words>25196</Words>
  <Characters>151434</Characters>
  <Application>Microsoft Office Word</Application>
  <DocSecurity>0</DocSecurity>
  <Lines>3693</Lines>
  <Paragraphs>1714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174916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Marko Vukićević</cp:lastModifiedBy>
  <cp:revision>30</cp:revision>
  <dcterms:created xsi:type="dcterms:W3CDTF">2025-03-03T21:27:00Z</dcterms:created>
  <dcterms:modified xsi:type="dcterms:W3CDTF">2026-04-23T07:10:00Z</dcterms:modified>
</cp:coreProperties>
</file>